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856883" w14:textId="7E805DCD" w:rsidR="00C44105" w:rsidRPr="00F76819" w:rsidRDefault="00C44105">
      <w:pPr>
        <w:spacing w:after="200"/>
        <w:rPr>
          <w:rFonts w:cs="Calibri"/>
          <w:b/>
          <w:bCs/>
          <w:sz w:val="28"/>
          <w:szCs w:val="28"/>
        </w:rPr>
      </w:pPr>
      <w:bookmarkStart w:id="0" w:name="_Hlk63193560"/>
      <w:proofErr w:type="spellStart"/>
      <w:r w:rsidRPr="00F76819">
        <w:rPr>
          <w:rFonts w:cs="Calibri"/>
          <w:b/>
          <w:bCs/>
          <w:sz w:val="28"/>
          <w:szCs w:val="28"/>
        </w:rPr>
        <w:t>Safetxt</w:t>
      </w:r>
      <w:proofErr w:type="spellEnd"/>
      <w:r w:rsidRPr="00F76819">
        <w:rPr>
          <w:rFonts w:cs="Calibri"/>
          <w:b/>
          <w:bCs/>
          <w:sz w:val="28"/>
          <w:szCs w:val="28"/>
        </w:rPr>
        <w:t>: A randomised controlled trial of a</w:t>
      </w:r>
      <w:r w:rsidR="00BA7432" w:rsidRPr="00F76819">
        <w:rPr>
          <w:rFonts w:cs="Calibri"/>
          <w:b/>
          <w:bCs/>
          <w:sz w:val="28"/>
          <w:szCs w:val="28"/>
        </w:rPr>
        <w:t xml:space="preserve"> </w:t>
      </w:r>
      <w:proofErr w:type="gramStart"/>
      <w:r w:rsidR="00BA7432" w:rsidRPr="00F76819">
        <w:rPr>
          <w:rFonts w:cs="Calibri"/>
          <w:b/>
          <w:bCs/>
          <w:sz w:val="28"/>
          <w:szCs w:val="28"/>
        </w:rPr>
        <w:t xml:space="preserve">behavioural </w:t>
      </w:r>
      <w:r w:rsidRPr="00F76819">
        <w:rPr>
          <w:rFonts w:cs="Calibri"/>
          <w:b/>
          <w:bCs/>
          <w:sz w:val="28"/>
          <w:szCs w:val="28"/>
        </w:rPr>
        <w:t xml:space="preserve"> intervention</w:t>
      </w:r>
      <w:proofErr w:type="gramEnd"/>
      <w:r w:rsidRPr="00F76819">
        <w:rPr>
          <w:rFonts w:cs="Calibri"/>
          <w:b/>
          <w:bCs/>
          <w:sz w:val="28"/>
          <w:szCs w:val="28"/>
        </w:rPr>
        <w:t xml:space="preserve"> to reduce sexually transmitted infections (STI) in people </w:t>
      </w:r>
      <w:r w:rsidR="00C27D26" w:rsidRPr="00F76819">
        <w:rPr>
          <w:rFonts w:cs="Calibri"/>
          <w:b/>
          <w:bCs/>
          <w:sz w:val="28"/>
          <w:szCs w:val="28"/>
        </w:rPr>
        <w:t>aged 16-24</w:t>
      </w:r>
      <w:r w:rsidR="00CC1347" w:rsidRPr="00F76819">
        <w:rPr>
          <w:rFonts w:cs="Calibri"/>
          <w:b/>
          <w:bCs/>
          <w:sz w:val="28"/>
          <w:szCs w:val="28"/>
        </w:rPr>
        <w:t xml:space="preserve"> in the UK. </w:t>
      </w:r>
    </w:p>
    <w:bookmarkEnd w:id="0"/>
    <w:p w14:paraId="6A7C50B3" w14:textId="285CF26B" w:rsidR="00DE0264" w:rsidRDefault="00DE0264" w:rsidP="00DE0264">
      <w:r>
        <w:t>Authors: Caroline Free</w:t>
      </w:r>
      <w:r w:rsidRPr="0034108D">
        <w:rPr>
          <w:vertAlign w:val="superscript"/>
        </w:rPr>
        <w:t>1</w:t>
      </w:r>
      <w:r>
        <w:t>, Melissa J Palmer</w:t>
      </w:r>
      <w:r w:rsidRPr="0034108D">
        <w:rPr>
          <w:vertAlign w:val="superscript"/>
        </w:rPr>
        <w:t>1</w:t>
      </w:r>
      <w:r>
        <w:t>,</w:t>
      </w:r>
      <w:r w:rsidRPr="00272366">
        <w:t xml:space="preserve"> </w:t>
      </w:r>
      <w:r>
        <w:t>Kimberley Potter</w:t>
      </w:r>
      <w:r w:rsidRPr="0034108D">
        <w:rPr>
          <w:vertAlign w:val="superscript"/>
        </w:rPr>
        <w:t>2</w:t>
      </w:r>
      <w:r>
        <w:t>, Ona L McCarthy</w:t>
      </w:r>
      <w:r w:rsidRPr="0034108D">
        <w:rPr>
          <w:vertAlign w:val="superscript"/>
        </w:rPr>
        <w:t>1</w:t>
      </w:r>
      <w:r>
        <w:t xml:space="preserve">, </w:t>
      </w:r>
      <w:r w:rsidR="000262D7">
        <w:t>Lauren Jerome</w:t>
      </w:r>
      <w:r w:rsidR="000262D7" w:rsidRPr="0034108D">
        <w:rPr>
          <w:vertAlign w:val="superscript"/>
        </w:rPr>
        <w:t>2</w:t>
      </w:r>
      <w:r w:rsidR="000262D7">
        <w:t xml:space="preserve">, </w:t>
      </w:r>
      <w:proofErr w:type="spellStart"/>
      <w:r w:rsidR="000262D7">
        <w:t>Sima</w:t>
      </w:r>
      <w:proofErr w:type="spellEnd"/>
      <w:r w:rsidR="000262D7">
        <w:t xml:space="preserve"> Berendes</w:t>
      </w:r>
      <w:r w:rsidR="000262D7" w:rsidRPr="0034108D">
        <w:rPr>
          <w:vertAlign w:val="superscript"/>
        </w:rPr>
        <w:t>1</w:t>
      </w:r>
      <w:r w:rsidR="000262D7">
        <w:t xml:space="preserve">, </w:t>
      </w:r>
      <w:proofErr w:type="spellStart"/>
      <w:r w:rsidR="00B362E9">
        <w:t>Anasztazia</w:t>
      </w:r>
      <w:proofErr w:type="spellEnd"/>
      <w:r w:rsidR="00B362E9">
        <w:t xml:space="preserve"> Gubijev</w:t>
      </w:r>
      <w:r w:rsidR="00B362E9" w:rsidRPr="0034108D">
        <w:rPr>
          <w:vertAlign w:val="superscript"/>
        </w:rPr>
        <w:t>1</w:t>
      </w:r>
      <w:r w:rsidR="00B362E9">
        <w:t>,</w:t>
      </w:r>
      <w:r w:rsidR="00281FDE" w:rsidRPr="00281FDE">
        <w:t xml:space="preserve"> </w:t>
      </w:r>
      <w:r w:rsidR="00281FDE">
        <w:t>Megan Knight</w:t>
      </w:r>
      <w:proofErr w:type="gramStart"/>
      <w:r w:rsidR="00281FDE" w:rsidRPr="0034108D">
        <w:rPr>
          <w:vertAlign w:val="superscript"/>
        </w:rPr>
        <w:t>2</w:t>
      </w:r>
      <w:r w:rsidR="00B362E9">
        <w:t xml:space="preserve"> </w:t>
      </w:r>
      <w:r>
        <w:t>,</w:t>
      </w:r>
      <w:proofErr w:type="gramEnd"/>
      <w:r>
        <w:t xml:space="preserve"> Zahra Jamal</w:t>
      </w:r>
      <w:r w:rsidRPr="0034108D">
        <w:rPr>
          <w:vertAlign w:val="superscript"/>
        </w:rPr>
        <w:t>2</w:t>
      </w:r>
      <w:r>
        <w:t xml:space="preserve">, </w:t>
      </w:r>
      <w:proofErr w:type="spellStart"/>
      <w:r>
        <w:t>Farandeep</w:t>
      </w:r>
      <w:proofErr w:type="spellEnd"/>
      <w:r>
        <w:t xml:space="preserve"> Dhaliwal</w:t>
      </w:r>
      <w:r w:rsidRPr="0034108D">
        <w:rPr>
          <w:vertAlign w:val="superscript"/>
        </w:rPr>
        <w:t>2</w:t>
      </w:r>
      <w:r>
        <w:t>, James R Carpenter</w:t>
      </w:r>
      <w:r w:rsidRPr="0034108D">
        <w:rPr>
          <w:vertAlign w:val="superscript"/>
        </w:rPr>
        <w:t>3</w:t>
      </w:r>
      <w:r>
        <w:t>, Tim P Morris</w:t>
      </w:r>
      <w:r w:rsidRPr="0034108D">
        <w:rPr>
          <w:vertAlign w:val="superscript"/>
        </w:rPr>
        <w:t>4</w:t>
      </w:r>
      <w:r>
        <w:t>, Phil Edwards</w:t>
      </w:r>
      <w:r w:rsidRPr="0034108D">
        <w:rPr>
          <w:vertAlign w:val="superscript"/>
        </w:rPr>
        <w:t>1</w:t>
      </w:r>
      <w:r>
        <w:t>, Rebecca French</w:t>
      </w:r>
      <w:r w:rsidRPr="0034108D">
        <w:rPr>
          <w:vertAlign w:val="superscript"/>
        </w:rPr>
        <w:t>5</w:t>
      </w:r>
      <w:r>
        <w:t>, Louis Macgregor</w:t>
      </w:r>
      <w:r w:rsidRPr="0034108D">
        <w:rPr>
          <w:vertAlign w:val="superscript"/>
        </w:rPr>
        <w:t>6</w:t>
      </w:r>
      <w:r>
        <w:t>, Katy M E Turner</w:t>
      </w:r>
      <w:r w:rsidRPr="0034108D">
        <w:rPr>
          <w:vertAlign w:val="superscript"/>
        </w:rPr>
        <w:t>6</w:t>
      </w:r>
      <w:r>
        <w:t>, Paula Baraitser</w:t>
      </w:r>
      <w:r w:rsidRPr="0034108D">
        <w:rPr>
          <w:vertAlign w:val="superscript"/>
        </w:rPr>
        <w:t>7</w:t>
      </w:r>
      <w:r>
        <w:t>, Ford Colin Ian Hickson</w:t>
      </w:r>
      <w:r w:rsidRPr="0034108D">
        <w:rPr>
          <w:vertAlign w:val="superscript"/>
        </w:rPr>
        <w:t>8</w:t>
      </w:r>
      <w:r>
        <w:t>, Kaye Wellings</w:t>
      </w:r>
      <w:r w:rsidRPr="0034108D">
        <w:rPr>
          <w:vertAlign w:val="superscript"/>
        </w:rPr>
        <w:t>5</w:t>
      </w:r>
      <w:r>
        <w:t>, Ian Roberts</w:t>
      </w:r>
      <w:r w:rsidRPr="0034108D">
        <w:rPr>
          <w:vertAlign w:val="superscript"/>
        </w:rPr>
        <w:t>1</w:t>
      </w:r>
      <w:r>
        <w:t>, Julia V Bailey</w:t>
      </w:r>
      <w:r w:rsidRPr="0034108D">
        <w:rPr>
          <w:vertAlign w:val="superscript"/>
        </w:rPr>
        <w:t>9</w:t>
      </w:r>
      <w:r>
        <w:t>, Graham Hart</w:t>
      </w:r>
      <w:r w:rsidRPr="0034108D">
        <w:rPr>
          <w:vertAlign w:val="superscript"/>
        </w:rPr>
        <w:t>10</w:t>
      </w:r>
      <w:r>
        <w:t>, Susan Michie</w:t>
      </w:r>
      <w:r w:rsidRPr="0034108D">
        <w:rPr>
          <w:vertAlign w:val="superscript"/>
        </w:rPr>
        <w:t>11</w:t>
      </w:r>
      <w:r>
        <w:t>, Tim Clayton</w:t>
      </w:r>
      <w:r w:rsidRPr="0034108D">
        <w:rPr>
          <w:vertAlign w:val="superscript"/>
        </w:rPr>
        <w:t>3</w:t>
      </w:r>
      <w:r>
        <w:t>, , Karen Devries</w:t>
      </w:r>
      <w:r w:rsidRPr="0034108D">
        <w:rPr>
          <w:vertAlign w:val="superscript"/>
        </w:rPr>
        <w:t>3</w:t>
      </w:r>
    </w:p>
    <w:p w14:paraId="3E30E5ED" w14:textId="51D0D08F" w:rsidR="00DE0264" w:rsidRDefault="00DE0264" w:rsidP="00DE0264">
      <w:r>
        <w:t>Author affiliations</w:t>
      </w:r>
      <w:r w:rsidR="00AD3F76">
        <w:t>:</w:t>
      </w:r>
    </w:p>
    <w:p w14:paraId="74F19B72" w14:textId="7EDEB675" w:rsidR="00DE0264" w:rsidRDefault="00DE0264" w:rsidP="00DE0264">
      <w:r w:rsidRPr="004A2522">
        <w:rPr>
          <w:vertAlign w:val="superscript"/>
        </w:rPr>
        <w:t>1</w:t>
      </w:r>
      <w:r>
        <w:t xml:space="preserve"> </w:t>
      </w:r>
      <w:r w:rsidR="00B71BA0">
        <w:t xml:space="preserve">Department of </w:t>
      </w:r>
      <w:r>
        <w:t>Population Health, London School of Hygiene and Tropical Medicine, London, UK</w:t>
      </w:r>
    </w:p>
    <w:p w14:paraId="73E56942" w14:textId="77777777" w:rsidR="00DE0264" w:rsidRDefault="00DE0264" w:rsidP="00DE0264">
      <w:r w:rsidRPr="004A2522">
        <w:rPr>
          <w:vertAlign w:val="superscript"/>
        </w:rPr>
        <w:t>2</w:t>
      </w:r>
      <w:r>
        <w:t xml:space="preserve"> Clinical Trials Unit, MSD, London School of Hygiene and Tropical Medicine, London, London, UK</w:t>
      </w:r>
    </w:p>
    <w:p w14:paraId="43040B21" w14:textId="49E3DA33" w:rsidR="00DE0264" w:rsidRDefault="00DE0264" w:rsidP="00DE0264">
      <w:r w:rsidRPr="004A2522">
        <w:rPr>
          <w:vertAlign w:val="superscript"/>
        </w:rPr>
        <w:t>3</w:t>
      </w:r>
      <w:r>
        <w:t xml:space="preserve"> Department of Medical Statistics, London School of Hygiene and Tropical Medicine, London, UK</w:t>
      </w:r>
    </w:p>
    <w:p w14:paraId="0D2BB819" w14:textId="77777777" w:rsidR="00DE0264" w:rsidRDefault="00DE0264" w:rsidP="00DE0264">
      <w:r w:rsidRPr="004A2522">
        <w:rPr>
          <w:vertAlign w:val="superscript"/>
        </w:rPr>
        <w:t>4</w:t>
      </w:r>
      <w:r>
        <w:t xml:space="preserve"> </w:t>
      </w:r>
      <w:r w:rsidRPr="0034108D">
        <w:t>MRC Clinical Trials Unit, London, United Kingdom</w:t>
      </w:r>
    </w:p>
    <w:p w14:paraId="61425904" w14:textId="1F9C2750" w:rsidR="00DE0264" w:rsidRDefault="00DE0264" w:rsidP="00DE0264">
      <w:r w:rsidRPr="004A2522">
        <w:rPr>
          <w:vertAlign w:val="superscript"/>
        </w:rPr>
        <w:t xml:space="preserve">5 </w:t>
      </w:r>
      <w:r w:rsidR="00B71BA0">
        <w:t>Department of S</w:t>
      </w:r>
      <w:r>
        <w:t>ocial and Environmental Health Research, London School of Hygiene and Tropical Medicine, London, UK</w:t>
      </w:r>
    </w:p>
    <w:p w14:paraId="495DE8A9" w14:textId="77777777" w:rsidR="00DE0264" w:rsidRDefault="00DE0264" w:rsidP="00DE0264">
      <w:r w:rsidRPr="004A2522">
        <w:rPr>
          <w:vertAlign w:val="superscript"/>
        </w:rPr>
        <w:t xml:space="preserve">6 </w:t>
      </w:r>
      <w:r>
        <w:t>Bristol Veterinary School, University of Bristol, Bristol, UK</w:t>
      </w:r>
    </w:p>
    <w:p w14:paraId="32B37F0D" w14:textId="10C2535F" w:rsidR="00DE0264" w:rsidRDefault="00DE0264" w:rsidP="00DE0264">
      <w:r w:rsidRPr="004A2522">
        <w:rPr>
          <w:vertAlign w:val="superscript"/>
        </w:rPr>
        <w:t>7</w:t>
      </w:r>
      <w:r>
        <w:t xml:space="preserve"> Centre for Global Health, King's College London, London, UK</w:t>
      </w:r>
    </w:p>
    <w:p w14:paraId="2B1DDF87" w14:textId="0A0528D3" w:rsidR="00DE0264" w:rsidRDefault="00DE0264" w:rsidP="00DE0264">
      <w:r w:rsidRPr="004A2522">
        <w:rPr>
          <w:vertAlign w:val="superscript"/>
        </w:rPr>
        <w:t>8</w:t>
      </w:r>
      <w:r>
        <w:t xml:space="preserve"> Sigma Research, London School of Hygiene and Tropical Medicine, London, UK</w:t>
      </w:r>
    </w:p>
    <w:p w14:paraId="341514A9" w14:textId="013F75B1" w:rsidR="00DE0264" w:rsidRDefault="00DE0264" w:rsidP="00DE0264">
      <w:r w:rsidRPr="004A2522">
        <w:rPr>
          <w:vertAlign w:val="superscript"/>
        </w:rPr>
        <w:t>9</w:t>
      </w:r>
      <w:r>
        <w:t xml:space="preserve"> </w:t>
      </w:r>
      <w:r w:rsidR="00E1203C">
        <w:t>eHealth Unit</w:t>
      </w:r>
      <w:r>
        <w:t>,</w:t>
      </w:r>
      <w:r w:rsidR="00E1203C">
        <w:t xml:space="preserve"> Research department of Primary care and Population Health,</w:t>
      </w:r>
      <w:r>
        <w:t xml:space="preserve"> University College London, London, UK</w:t>
      </w:r>
    </w:p>
    <w:p w14:paraId="27C67056" w14:textId="1305D480" w:rsidR="00DE0264" w:rsidRDefault="00DE0264" w:rsidP="00DE0264">
      <w:r w:rsidRPr="004A2522">
        <w:rPr>
          <w:vertAlign w:val="superscript"/>
        </w:rPr>
        <w:t>10</w:t>
      </w:r>
      <w:r>
        <w:t xml:space="preserve"> Department of Infection and Population Health, University College London, London, UK</w:t>
      </w:r>
    </w:p>
    <w:p w14:paraId="02D05E06" w14:textId="022C7827" w:rsidR="00DE0264" w:rsidRDefault="00DE0264" w:rsidP="00DE0264">
      <w:r w:rsidRPr="004A2522">
        <w:rPr>
          <w:vertAlign w:val="superscript"/>
        </w:rPr>
        <w:t>11</w:t>
      </w:r>
      <w:r>
        <w:t xml:space="preserve"> Centre for Outcomes Research and Effectiveness, University College London, London, UK</w:t>
      </w:r>
    </w:p>
    <w:p w14:paraId="0EB3CA4C" w14:textId="10CCCDC3" w:rsidR="00DE0264" w:rsidRDefault="00DE0264" w:rsidP="00DE0264">
      <w:r w:rsidRPr="004A2522">
        <w:rPr>
          <w:vertAlign w:val="superscript"/>
        </w:rPr>
        <w:t>12</w:t>
      </w:r>
      <w:r>
        <w:t xml:space="preserve"> </w:t>
      </w:r>
    </w:p>
    <w:p w14:paraId="2242025A" w14:textId="77777777" w:rsidR="00AD3F76" w:rsidRDefault="00AD3F76"/>
    <w:p w14:paraId="400747C4" w14:textId="0A105A93" w:rsidR="00C44105" w:rsidRDefault="00C44105">
      <w:r>
        <w:t xml:space="preserve">Keywords: </w:t>
      </w:r>
      <w:r w:rsidR="00BD6D9B">
        <w:t>S</w:t>
      </w:r>
      <w:r>
        <w:t xml:space="preserve">exually </w:t>
      </w:r>
      <w:r w:rsidR="00BD6D9B">
        <w:t>T</w:t>
      </w:r>
      <w:r>
        <w:t xml:space="preserve">ransmitted </w:t>
      </w:r>
      <w:r w:rsidR="00BD6D9B">
        <w:t>I</w:t>
      </w:r>
      <w:r>
        <w:t xml:space="preserve">nfection; </w:t>
      </w:r>
      <w:r w:rsidR="00BD6D9B">
        <w:t>Sexually Transmitted Diseases; Sexual Health, S</w:t>
      </w:r>
      <w:r>
        <w:t xml:space="preserve">exual </w:t>
      </w:r>
      <w:r w:rsidR="00BD6D9B">
        <w:t>B</w:t>
      </w:r>
      <w:r>
        <w:t xml:space="preserve">ehaviour; </w:t>
      </w:r>
      <w:r w:rsidR="00BD6D9B">
        <w:t>Health Behaviour; Condoms; Y</w:t>
      </w:r>
      <w:r>
        <w:t xml:space="preserve">oung </w:t>
      </w:r>
      <w:r w:rsidR="00BD6D9B">
        <w:t>P</w:t>
      </w:r>
      <w:r>
        <w:t xml:space="preserve">eople; </w:t>
      </w:r>
      <w:r w:rsidR="00BD6D9B">
        <w:t xml:space="preserve">Adolescent; </w:t>
      </w:r>
      <w:r>
        <w:t>mHealth</w:t>
      </w:r>
      <w:r w:rsidR="0033119E">
        <w:t>;</w:t>
      </w:r>
      <w:r w:rsidR="007A4366">
        <w:t xml:space="preserve"> Telemedicine</w:t>
      </w:r>
      <w:r>
        <w:t xml:space="preserve">; </w:t>
      </w:r>
      <w:r w:rsidR="007A4366" w:rsidRPr="007A4366">
        <w:t>Text Messaging</w:t>
      </w:r>
      <w:r w:rsidR="007A4366">
        <w:t>;</w:t>
      </w:r>
      <w:r w:rsidR="007A4366" w:rsidRPr="007A4366">
        <w:t xml:space="preserve"> </w:t>
      </w:r>
      <w:r w:rsidR="00BD6D9B">
        <w:t xml:space="preserve">Public Health; </w:t>
      </w:r>
      <w:r w:rsidR="005F06EC">
        <w:t xml:space="preserve">Health Education; </w:t>
      </w:r>
      <w:r w:rsidR="00DA6411">
        <w:t>R</w:t>
      </w:r>
      <w:r>
        <w:t>andomi</w:t>
      </w:r>
      <w:r w:rsidR="00DA6411">
        <w:t>z</w:t>
      </w:r>
      <w:r>
        <w:t xml:space="preserve">ed </w:t>
      </w:r>
      <w:r w:rsidR="00DA6411">
        <w:t>C</w:t>
      </w:r>
      <w:r>
        <w:t xml:space="preserve">ontrolled </w:t>
      </w:r>
      <w:r w:rsidR="00DA6411">
        <w:t>T</w:t>
      </w:r>
      <w:r>
        <w:t>rial</w:t>
      </w:r>
    </w:p>
    <w:p w14:paraId="7259011E" w14:textId="77777777" w:rsidR="00C44105" w:rsidRDefault="00C44105"/>
    <w:p w14:paraId="5B8CD0B6" w14:textId="7C61994E" w:rsidR="00C44105" w:rsidRDefault="00C44105">
      <w:r>
        <w:t xml:space="preserve">Corresponding author: Caroline Free, Department of Population Health, Faculty of Epidemiology and Population Health, London School of Hygiene &amp; Tropical Medicine, Keppel Street, London, WC1E 7HT. </w:t>
      </w:r>
      <w:hyperlink r:id="rId8" w:history="1">
        <w:r>
          <w:rPr>
            <w:rStyle w:val="Hyperlink"/>
          </w:rPr>
          <w:t>caroline.free@lshtm.ac.uk</w:t>
        </w:r>
      </w:hyperlink>
      <w:r w:rsidR="00C27D26">
        <w:rPr>
          <w:rStyle w:val="Hyperlink"/>
        </w:rPr>
        <w:t xml:space="preserve"> </w:t>
      </w:r>
      <w:proofErr w:type="spellStart"/>
      <w:r w:rsidR="00C27D26">
        <w:rPr>
          <w:rStyle w:val="Hyperlink"/>
        </w:rPr>
        <w:t>tel</w:t>
      </w:r>
      <w:proofErr w:type="spellEnd"/>
      <w:r w:rsidR="00C27D26">
        <w:rPr>
          <w:rStyle w:val="Hyperlink"/>
        </w:rPr>
        <w:t>: 07813829586.</w:t>
      </w:r>
    </w:p>
    <w:p w14:paraId="0E7705AB" w14:textId="77777777" w:rsidR="00C01485" w:rsidRDefault="00C01485" w:rsidP="00C01485"/>
    <w:p w14:paraId="739F5C3B" w14:textId="08145113" w:rsidR="00C01485" w:rsidRPr="00800C61" w:rsidRDefault="00C01485" w:rsidP="00C01485">
      <w:r w:rsidRPr="00800C61">
        <w:t>Competing Interests:</w:t>
      </w:r>
    </w:p>
    <w:p w14:paraId="43A22EA8" w14:textId="3241AA43" w:rsidR="00C01485" w:rsidRPr="009A7E30" w:rsidRDefault="00C01485" w:rsidP="009A7E30">
      <w:pPr>
        <w:rPr>
          <w:rFonts w:asciiTheme="minorHAnsi" w:hAnsiTheme="minorHAnsi" w:cstheme="minorHAnsi"/>
        </w:rPr>
      </w:pPr>
      <w:r w:rsidRPr="009A7E30">
        <w:rPr>
          <w:rFonts w:asciiTheme="minorHAnsi" w:hAnsiTheme="minorHAnsi" w:cstheme="minorHAnsi"/>
          <w:iCs/>
        </w:rPr>
        <w:lastRenderedPageBreak/>
        <w:t>C Free is a member of the HTA General Committee, I Roberts is a member of CTUs funded by NIHR;</w:t>
      </w:r>
      <w:r w:rsidR="009A7E30" w:rsidRPr="009A7E30">
        <w:rPr>
          <w:rFonts w:asciiTheme="minorHAnsi" w:hAnsiTheme="minorHAnsi" w:cstheme="minorHAnsi"/>
        </w:rPr>
        <w:t xml:space="preserve"> J Carpenter has the following UK Medical Research Council Programme grants held at MRC CTU at UCL: Grant Numbers: MC_UU_12023/21, MC_UU_12023/29, Wiley book royalties paid to me, Springer book royalties paid to me, </w:t>
      </w:r>
      <w:proofErr w:type="spellStart"/>
      <w:r w:rsidR="009A7E30" w:rsidRPr="009A7E30">
        <w:rPr>
          <w:rFonts w:asciiTheme="minorHAnsi" w:hAnsiTheme="minorHAnsi" w:cstheme="minorHAnsi"/>
        </w:rPr>
        <w:t>Aztra</w:t>
      </w:r>
      <w:proofErr w:type="spellEnd"/>
      <w:r w:rsidR="009A7E30" w:rsidRPr="009A7E30">
        <w:rPr>
          <w:rFonts w:asciiTheme="minorHAnsi" w:hAnsiTheme="minorHAnsi" w:cstheme="minorHAnsi"/>
        </w:rPr>
        <w:t xml:space="preserve"> Zeneca Miscellaneous consulting on missing data, payments to me, Novartis Miscellaneous consulting on missing data, payments to me, Annual short course for Swiss winter epidemiology school  payments to me, Australian region of the International Biometric Society funding to attend conference Dec 2019, Pfizer membership of a data monitoring committee (Completed 2020) payment to me</w:t>
      </w:r>
      <w:r w:rsidR="00A82E71">
        <w:rPr>
          <w:rFonts w:asciiTheme="minorHAnsi" w:hAnsiTheme="minorHAnsi" w:cstheme="minorHAnsi"/>
        </w:rPr>
        <w:t xml:space="preserve">; </w:t>
      </w:r>
      <w:r w:rsidR="00A82E71">
        <w:rPr>
          <w:rFonts w:asciiTheme="minorHAnsi" w:hAnsiTheme="minorHAnsi" w:cstheme="minorHAnsi"/>
          <w:color w:val="000000" w:themeColor="text1"/>
        </w:rPr>
        <w:t xml:space="preserve">P </w:t>
      </w:r>
      <w:proofErr w:type="spellStart"/>
      <w:r w:rsidR="00A82E71">
        <w:rPr>
          <w:rFonts w:asciiTheme="minorHAnsi" w:hAnsiTheme="minorHAnsi" w:cstheme="minorHAnsi"/>
          <w:color w:val="000000" w:themeColor="text1"/>
        </w:rPr>
        <w:t>Baraitser</w:t>
      </w:r>
      <w:proofErr w:type="spellEnd"/>
      <w:r w:rsidR="00A82E71">
        <w:rPr>
          <w:rFonts w:asciiTheme="minorHAnsi" w:hAnsiTheme="minorHAnsi" w:cstheme="minorHAnsi"/>
          <w:color w:val="000000" w:themeColor="text1"/>
        </w:rPr>
        <w:t xml:space="preserve"> is the medical director of the non for profit online sexual health service SH:24.</w:t>
      </w:r>
    </w:p>
    <w:p w14:paraId="74C04C0C" w14:textId="4D811B29" w:rsidR="00C01485" w:rsidRPr="009A7E30" w:rsidRDefault="00C01485" w:rsidP="00C01485">
      <w:pPr>
        <w:spacing w:line="240" w:lineRule="auto"/>
        <w:rPr>
          <w:rFonts w:asciiTheme="minorHAnsi" w:hAnsiTheme="minorHAnsi" w:cstheme="minorHAnsi"/>
          <w:iCs/>
        </w:rPr>
      </w:pPr>
      <w:r w:rsidRPr="009A7E30">
        <w:rPr>
          <w:rFonts w:asciiTheme="minorHAnsi" w:hAnsiTheme="minorHAnsi" w:cstheme="minorHAnsi"/>
          <w:iCs/>
        </w:rPr>
        <w:t>Apart from the above,</w:t>
      </w:r>
      <w:r w:rsidRPr="009A7E30">
        <w:rPr>
          <w:rFonts w:asciiTheme="minorHAnsi" w:hAnsiTheme="minorHAnsi" w:cstheme="minorHAnsi"/>
          <w:color w:val="FF0000"/>
          <w:sz w:val="32"/>
          <w:szCs w:val="32"/>
        </w:rPr>
        <w:t xml:space="preserve"> </w:t>
      </w:r>
      <w:r w:rsidRPr="009A7E30">
        <w:rPr>
          <w:rFonts w:asciiTheme="minorHAnsi" w:hAnsiTheme="minorHAnsi" w:cstheme="minorHAnsi"/>
          <w:iCs/>
        </w:rPr>
        <w:t>t</w:t>
      </w:r>
      <w:r w:rsidR="00C44105" w:rsidRPr="009A7E30">
        <w:rPr>
          <w:rFonts w:asciiTheme="minorHAnsi" w:hAnsiTheme="minorHAnsi" w:cstheme="minorHAnsi"/>
          <w:iCs/>
        </w:rPr>
        <w:t>he authors declare that they have no competing interests</w:t>
      </w:r>
    </w:p>
    <w:p w14:paraId="09889B52" w14:textId="58BB4C1D" w:rsidR="00015887" w:rsidRPr="009A7E30" w:rsidRDefault="00015887" w:rsidP="00C01485">
      <w:pPr>
        <w:spacing w:line="240" w:lineRule="auto"/>
        <w:rPr>
          <w:rFonts w:asciiTheme="minorHAnsi" w:hAnsiTheme="minorHAnsi" w:cstheme="minorHAnsi"/>
          <w:iCs/>
        </w:rPr>
      </w:pPr>
    </w:p>
    <w:p w14:paraId="7D70532E" w14:textId="77777777" w:rsidR="00015887" w:rsidRPr="009A7E30" w:rsidRDefault="00015887" w:rsidP="00015887">
      <w:pPr>
        <w:rPr>
          <w:iCs/>
        </w:rPr>
      </w:pPr>
    </w:p>
    <w:p w14:paraId="2463DEA3" w14:textId="00F11827" w:rsidR="00015887" w:rsidRPr="009A7E30" w:rsidRDefault="00015887" w:rsidP="009A7E30">
      <w:pPr>
        <w:rPr>
          <w:iCs/>
        </w:rPr>
      </w:pPr>
      <w:r w:rsidRPr="009A7E30">
        <w:rPr>
          <w:iCs/>
        </w:rPr>
        <w:t xml:space="preserve">Disclaimer: This report contains open feedback comments collected from respondents in the course of the </w:t>
      </w:r>
      <w:proofErr w:type="gramStart"/>
      <w:r w:rsidRPr="009A7E30">
        <w:rPr>
          <w:iCs/>
        </w:rPr>
        <w:t>research, and</w:t>
      </w:r>
      <w:proofErr w:type="gramEnd"/>
      <w:r w:rsidRPr="009A7E30">
        <w:rPr>
          <w:iCs/>
        </w:rPr>
        <w:t xml:space="preserve"> contains language which may offend some readers.</w:t>
      </w:r>
    </w:p>
    <w:p w14:paraId="24BC4A96" w14:textId="77777777" w:rsidR="00DF6A4B" w:rsidRDefault="00DF6A4B" w:rsidP="00C01485">
      <w:pPr>
        <w:spacing w:line="240" w:lineRule="auto"/>
        <w:rPr>
          <w:i/>
          <w:iCs/>
        </w:rPr>
      </w:pPr>
    </w:p>
    <w:p w14:paraId="6D7EC5E2" w14:textId="0B67703F" w:rsidR="00C44105" w:rsidRDefault="00620CA8" w:rsidP="00DF6A4B">
      <w:pPr>
        <w:spacing w:line="240" w:lineRule="auto"/>
        <w:jc w:val="right"/>
      </w:pPr>
      <w:r w:rsidRPr="00620CA8">
        <w:t>Word count:</w:t>
      </w:r>
      <w:r w:rsidR="00F5644C">
        <w:t xml:space="preserve"> 2</w:t>
      </w:r>
      <w:r w:rsidR="00C229EF">
        <w:t>8</w:t>
      </w:r>
      <w:r w:rsidR="00F5644C">
        <w:t>,</w:t>
      </w:r>
      <w:r w:rsidR="00C229EF">
        <w:t>797</w:t>
      </w:r>
    </w:p>
    <w:p w14:paraId="7A15A034" w14:textId="77777777" w:rsidR="00C01485" w:rsidRDefault="00C01485" w:rsidP="009A7E30">
      <w:pPr>
        <w:spacing w:line="240" w:lineRule="auto"/>
      </w:pPr>
    </w:p>
    <w:p w14:paraId="1EEEE61E" w14:textId="431DE8F5" w:rsidR="001B07E7" w:rsidRPr="001F290C" w:rsidRDefault="001B07E7" w:rsidP="00FE42D7">
      <w:pPr>
        <w:spacing w:line="240" w:lineRule="auto"/>
        <w:jc w:val="right"/>
        <w:rPr>
          <w:color w:val="FF0000"/>
          <w:sz w:val="32"/>
          <w:szCs w:val="32"/>
        </w:rPr>
        <w:sectPr w:rsidR="001B07E7" w:rsidRPr="001F290C" w:rsidSect="000A6845">
          <w:footerReference w:type="default" r:id="rId9"/>
          <w:pgSz w:w="11906" w:h="16838"/>
          <w:pgMar w:top="1440" w:right="1440" w:bottom="1440" w:left="1440" w:header="708" w:footer="708" w:gutter="0"/>
          <w:cols w:space="708"/>
          <w:docGrid w:linePitch="360"/>
        </w:sectPr>
      </w:pPr>
    </w:p>
    <w:p w14:paraId="4DFECE89" w14:textId="77777777" w:rsidR="00C44105" w:rsidRDefault="00C44105">
      <w:pPr>
        <w:tabs>
          <w:tab w:val="left" w:pos="6990"/>
        </w:tabs>
      </w:pPr>
      <w:r>
        <w:rPr>
          <w:b/>
          <w:sz w:val="28"/>
          <w:szCs w:val="28"/>
        </w:rPr>
        <w:lastRenderedPageBreak/>
        <w:t>Table of contents</w:t>
      </w:r>
      <w:r>
        <w:rPr>
          <w:b/>
          <w:sz w:val="28"/>
          <w:szCs w:val="28"/>
        </w:rPr>
        <w:tab/>
      </w:r>
    </w:p>
    <w:p w14:paraId="64B2A848" w14:textId="35FD08DA" w:rsidR="006A6D06" w:rsidRDefault="00C44105">
      <w:pPr>
        <w:pStyle w:val="TOC1"/>
        <w:rPr>
          <w:rFonts w:asciiTheme="minorHAnsi" w:eastAsiaTheme="minorEastAsia" w:hAnsiTheme="minorHAnsi" w:cstheme="minorBidi"/>
          <w:b w:val="0"/>
          <w:noProof/>
          <w:lang w:eastAsia="en-GB"/>
        </w:rPr>
      </w:pPr>
      <w:r>
        <w:fldChar w:fldCharType="begin"/>
      </w:r>
      <w:r>
        <w:instrText xml:space="preserve"> TOC \z \o "1-2" \u \h</w:instrText>
      </w:r>
      <w:r>
        <w:fldChar w:fldCharType="separate"/>
      </w:r>
      <w:hyperlink w:anchor="_Toc77356056" w:history="1">
        <w:r w:rsidR="006A6D06" w:rsidRPr="005B4008">
          <w:rPr>
            <w:rStyle w:val="Hyperlink"/>
            <w:noProof/>
          </w:rPr>
          <w:t>List of Tables</w:t>
        </w:r>
        <w:r w:rsidR="006A6D06">
          <w:rPr>
            <w:noProof/>
            <w:webHidden/>
          </w:rPr>
          <w:tab/>
        </w:r>
        <w:r w:rsidR="006A6D06">
          <w:rPr>
            <w:noProof/>
            <w:webHidden/>
          </w:rPr>
          <w:fldChar w:fldCharType="begin"/>
        </w:r>
        <w:r w:rsidR="006A6D06">
          <w:rPr>
            <w:noProof/>
            <w:webHidden/>
          </w:rPr>
          <w:instrText xml:space="preserve"> PAGEREF _Toc77356056 \h </w:instrText>
        </w:r>
        <w:r w:rsidR="006A6D06">
          <w:rPr>
            <w:noProof/>
            <w:webHidden/>
          </w:rPr>
        </w:r>
        <w:r w:rsidR="006A6D06">
          <w:rPr>
            <w:noProof/>
            <w:webHidden/>
          </w:rPr>
          <w:fldChar w:fldCharType="separate"/>
        </w:r>
        <w:r w:rsidR="006A6D06">
          <w:rPr>
            <w:noProof/>
            <w:webHidden/>
          </w:rPr>
          <w:t>5</w:t>
        </w:r>
        <w:r w:rsidR="006A6D06">
          <w:rPr>
            <w:noProof/>
            <w:webHidden/>
          </w:rPr>
          <w:fldChar w:fldCharType="end"/>
        </w:r>
      </w:hyperlink>
    </w:p>
    <w:p w14:paraId="34EEB1D7" w14:textId="71B77C24" w:rsidR="006A6D06" w:rsidRDefault="00F76819">
      <w:pPr>
        <w:pStyle w:val="TOC1"/>
        <w:rPr>
          <w:rFonts w:asciiTheme="minorHAnsi" w:eastAsiaTheme="minorEastAsia" w:hAnsiTheme="minorHAnsi" w:cstheme="minorBidi"/>
          <w:b w:val="0"/>
          <w:noProof/>
          <w:lang w:eastAsia="en-GB"/>
        </w:rPr>
      </w:pPr>
      <w:hyperlink w:anchor="_Toc77356057" w:history="1">
        <w:r w:rsidR="006A6D06" w:rsidRPr="005B4008">
          <w:rPr>
            <w:rStyle w:val="Hyperlink"/>
            <w:noProof/>
          </w:rPr>
          <w:t>List of Figures</w:t>
        </w:r>
        <w:r w:rsidR="006A6D06">
          <w:rPr>
            <w:noProof/>
            <w:webHidden/>
          </w:rPr>
          <w:tab/>
        </w:r>
        <w:r w:rsidR="006A6D06">
          <w:rPr>
            <w:noProof/>
            <w:webHidden/>
          </w:rPr>
          <w:fldChar w:fldCharType="begin"/>
        </w:r>
        <w:r w:rsidR="006A6D06">
          <w:rPr>
            <w:noProof/>
            <w:webHidden/>
          </w:rPr>
          <w:instrText xml:space="preserve"> PAGEREF _Toc77356057 \h </w:instrText>
        </w:r>
        <w:r w:rsidR="006A6D06">
          <w:rPr>
            <w:noProof/>
            <w:webHidden/>
          </w:rPr>
        </w:r>
        <w:r w:rsidR="006A6D06">
          <w:rPr>
            <w:noProof/>
            <w:webHidden/>
          </w:rPr>
          <w:fldChar w:fldCharType="separate"/>
        </w:r>
        <w:r w:rsidR="006A6D06">
          <w:rPr>
            <w:noProof/>
            <w:webHidden/>
          </w:rPr>
          <w:t>6</w:t>
        </w:r>
        <w:r w:rsidR="006A6D06">
          <w:rPr>
            <w:noProof/>
            <w:webHidden/>
          </w:rPr>
          <w:fldChar w:fldCharType="end"/>
        </w:r>
      </w:hyperlink>
    </w:p>
    <w:p w14:paraId="44295D39" w14:textId="55BA829C" w:rsidR="006A6D06" w:rsidRDefault="00F76819">
      <w:pPr>
        <w:pStyle w:val="TOC1"/>
        <w:rPr>
          <w:rFonts w:asciiTheme="minorHAnsi" w:eastAsiaTheme="minorEastAsia" w:hAnsiTheme="minorHAnsi" w:cstheme="minorBidi"/>
          <w:b w:val="0"/>
          <w:noProof/>
          <w:lang w:eastAsia="en-GB"/>
        </w:rPr>
      </w:pPr>
      <w:hyperlink w:anchor="_Toc77356058" w:history="1">
        <w:r w:rsidR="006A6D06" w:rsidRPr="005B4008">
          <w:rPr>
            <w:rStyle w:val="Hyperlink"/>
            <w:noProof/>
          </w:rPr>
          <w:t>List of Report Supplementary Material</w:t>
        </w:r>
        <w:r w:rsidR="006A6D06">
          <w:rPr>
            <w:noProof/>
            <w:webHidden/>
          </w:rPr>
          <w:tab/>
        </w:r>
        <w:r w:rsidR="006A6D06">
          <w:rPr>
            <w:noProof/>
            <w:webHidden/>
          </w:rPr>
          <w:fldChar w:fldCharType="begin"/>
        </w:r>
        <w:r w:rsidR="006A6D06">
          <w:rPr>
            <w:noProof/>
            <w:webHidden/>
          </w:rPr>
          <w:instrText xml:space="preserve"> PAGEREF _Toc77356058 \h </w:instrText>
        </w:r>
        <w:r w:rsidR="006A6D06">
          <w:rPr>
            <w:noProof/>
            <w:webHidden/>
          </w:rPr>
        </w:r>
        <w:r w:rsidR="006A6D06">
          <w:rPr>
            <w:noProof/>
            <w:webHidden/>
          </w:rPr>
          <w:fldChar w:fldCharType="separate"/>
        </w:r>
        <w:r w:rsidR="006A6D06">
          <w:rPr>
            <w:noProof/>
            <w:webHidden/>
          </w:rPr>
          <w:t>7</w:t>
        </w:r>
        <w:r w:rsidR="006A6D06">
          <w:rPr>
            <w:noProof/>
            <w:webHidden/>
          </w:rPr>
          <w:fldChar w:fldCharType="end"/>
        </w:r>
      </w:hyperlink>
    </w:p>
    <w:p w14:paraId="01EA1E91" w14:textId="33C0C9E7" w:rsidR="006A6D06" w:rsidRDefault="00F76819">
      <w:pPr>
        <w:pStyle w:val="TOC1"/>
        <w:rPr>
          <w:rFonts w:asciiTheme="minorHAnsi" w:eastAsiaTheme="minorEastAsia" w:hAnsiTheme="minorHAnsi" w:cstheme="minorBidi"/>
          <w:b w:val="0"/>
          <w:noProof/>
          <w:lang w:eastAsia="en-GB"/>
        </w:rPr>
      </w:pPr>
      <w:hyperlink w:anchor="_Toc77356059" w:history="1">
        <w:r w:rsidR="006A6D06" w:rsidRPr="005B4008">
          <w:rPr>
            <w:rStyle w:val="Hyperlink"/>
            <w:noProof/>
          </w:rPr>
          <w:t>List of Abbreviations</w:t>
        </w:r>
        <w:r w:rsidR="006A6D06">
          <w:rPr>
            <w:noProof/>
            <w:webHidden/>
          </w:rPr>
          <w:tab/>
        </w:r>
        <w:r w:rsidR="006A6D06">
          <w:rPr>
            <w:noProof/>
            <w:webHidden/>
          </w:rPr>
          <w:fldChar w:fldCharType="begin"/>
        </w:r>
        <w:r w:rsidR="006A6D06">
          <w:rPr>
            <w:noProof/>
            <w:webHidden/>
          </w:rPr>
          <w:instrText xml:space="preserve"> PAGEREF _Toc77356059 \h </w:instrText>
        </w:r>
        <w:r w:rsidR="006A6D06">
          <w:rPr>
            <w:noProof/>
            <w:webHidden/>
          </w:rPr>
        </w:r>
        <w:r w:rsidR="006A6D06">
          <w:rPr>
            <w:noProof/>
            <w:webHidden/>
          </w:rPr>
          <w:fldChar w:fldCharType="separate"/>
        </w:r>
        <w:r w:rsidR="006A6D06">
          <w:rPr>
            <w:noProof/>
            <w:webHidden/>
          </w:rPr>
          <w:t>8</w:t>
        </w:r>
        <w:r w:rsidR="006A6D06">
          <w:rPr>
            <w:noProof/>
            <w:webHidden/>
          </w:rPr>
          <w:fldChar w:fldCharType="end"/>
        </w:r>
      </w:hyperlink>
    </w:p>
    <w:p w14:paraId="0DA33F66" w14:textId="2C7D4ECD" w:rsidR="006A6D06" w:rsidRDefault="00F76819">
      <w:pPr>
        <w:pStyle w:val="TOC1"/>
        <w:rPr>
          <w:rFonts w:asciiTheme="minorHAnsi" w:eastAsiaTheme="minorEastAsia" w:hAnsiTheme="minorHAnsi" w:cstheme="minorBidi"/>
          <w:b w:val="0"/>
          <w:noProof/>
          <w:lang w:eastAsia="en-GB"/>
        </w:rPr>
      </w:pPr>
      <w:hyperlink w:anchor="_Toc77356060" w:history="1">
        <w:r w:rsidR="006A6D06" w:rsidRPr="005B4008">
          <w:rPr>
            <w:rStyle w:val="Hyperlink"/>
            <w:noProof/>
          </w:rPr>
          <w:t>Abstract</w:t>
        </w:r>
        <w:r w:rsidR="006A6D06">
          <w:rPr>
            <w:noProof/>
            <w:webHidden/>
          </w:rPr>
          <w:tab/>
        </w:r>
        <w:r w:rsidR="006A6D06">
          <w:rPr>
            <w:noProof/>
            <w:webHidden/>
          </w:rPr>
          <w:fldChar w:fldCharType="begin"/>
        </w:r>
        <w:r w:rsidR="006A6D06">
          <w:rPr>
            <w:noProof/>
            <w:webHidden/>
          </w:rPr>
          <w:instrText xml:space="preserve"> PAGEREF _Toc77356060 \h </w:instrText>
        </w:r>
        <w:r w:rsidR="006A6D06">
          <w:rPr>
            <w:noProof/>
            <w:webHidden/>
          </w:rPr>
        </w:r>
        <w:r w:rsidR="006A6D06">
          <w:rPr>
            <w:noProof/>
            <w:webHidden/>
          </w:rPr>
          <w:fldChar w:fldCharType="separate"/>
        </w:r>
        <w:r w:rsidR="006A6D06">
          <w:rPr>
            <w:noProof/>
            <w:webHidden/>
          </w:rPr>
          <w:t>9</w:t>
        </w:r>
        <w:r w:rsidR="006A6D06">
          <w:rPr>
            <w:noProof/>
            <w:webHidden/>
          </w:rPr>
          <w:fldChar w:fldCharType="end"/>
        </w:r>
      </w:hyperlink>
    </w:p>
    <w:p w14:paraId="4AC3F1AA" w14:textId="15CCB91A" w:rsidR="006A6D06" w:rsidRDefault="00F76819">
      <w:pPr>
        <w:pStyle w:val="TOC1"/>
        <w:rPr>
          <w:rFonts w:asciiTheme="minorHAnsi" w:eastAsiaTheme="minorEastAsia" w:hAnsiTheme="minorHAnsi" w:cstheme="minorBidi"/>
          <w:b w:val="0"/>
          <w:noProof/>
          <w:lang w:eastAsia="en-GB"/>
        </w:rPr>
      </w:pPr>
      <w:hyperlink w:anchor="_Toc77356061" w:history="1">
        <w:r w:rsidR="006A6D06" w:rsidRPr="005B4008">
          <w:rPr>
            <w:rStyle w:val="Hyperlink"/>
            <w:noProof/>
          </w:rPr>
          <w:t>Plain English Summary</w:t>
        </w:r>
        <w:r w:rsidR="006A6D06">
          <w:rPr>
            <w:noProof/>
            <w:webHidden/>
          </w:rPr>
          <w:tab/>
        </w:r>
        <w:r w:rsidR="006A6D06">
          <w:rPr>
            <w:noProof/>
            <w:webHidden/>
          </w:rPr>
          <w:fldChar w:fldCharType="begin"/>
        </w:r>
        <w:r w:rsidR="006A6D06">
          <w:rPr>
            <w:noProof/>
            <w:webHidden/>
          </w:rPr>
          <w:instrText xml:space="preserve"> PAGEREF _Toc77356061 \h </w:instrText>
        </w:r>
        <w:r w:rsidR="006A6D06">
          <w:rPr>
            <w:noProof/>
            <w:webHidden/>
          </w:rPr>
        </w:r>
        <w:r w:rsidR="006A6D06">
          <w:rPr>
            <w:noProof/>
            <w:webHidden/>
          </w:rPr>
          <w:fldChar w:fldCharType="separate"/>
        </w:r>
        <w:r w:rsidR="006A6D06">
          <w:rPr>
            <w:noProof/>
            <w:webHidden/>
          </w:rPr>
          <w:t>11</w:t>
        </w:r>
        <w:r w:rsidR="006A6D06">
          <w:rPr>
            <w:noProof/>
            <w:webHidden/>
          </w:rPr>
          <w:fldChar w:fldCharType="end"/>
        </w:r>
      </w:hyperlink>
    </w:p>
    <w:p w14:paraId="5A1AEDC8" w14:textId="4A68DA43" w:rsidR="006A6D06" w:rsidRDefault="00F76819">
      <w:pPr>
        <w:pStyle w:val="TOC1"/>
        <w:rPr>
          <w:rFonts w:asciiTheme="minorHAnsi" w:eastAsiaTheme="minorEastAsia" w:hAnsiTheme="minorHAnsi" w:cstheme="minorBidi"/>
          <w:b w:val="0"/>
          <w:noProof/>
          <w:lang w:eastAsia="en-GB"/>
        </w:rPr>
      </w:pPr>
      <w:hyperlink w:anchor="_Toc77356062" w:history="1">
        <w:r w:rsidR="006A6D06" w:rsidRPr="005B4008">
          <w:rPr>
            <w:rStyle w:val="Hyperlink"/>
            <w:noProof/>
          </w:rPr>
          <w:t>Scientific summary</w:t>
        </w:r>
        <w:r w:rsidR="006A6D06">
          <w:rPr>
            <w:noProof/>
            <w:webHidden/>
          </w:rPr>
          <w:tab/>
        </w:r>
        <w:r w:rsidR="006A6D06">
          <w:rPr>
            <w:noProof/>
            <w:webHidden/>
          </w:rPr>
          <w:fldChar w:fldCharType="begin"/>
        </w:r>
        <w:r w:rsidR="006A6D06">
          <w:rPr>
            <w:noProof/>
            <w:webHidden/>
          </w:rPr>
          <w:instrText xml:space="preserve"> PAGEREF _Toc77356062 \h </w:instrText>
        </w:r>
        <w:r w:rsidR="006A6D06">
          <w:rPr>
            <w:noProof/>
            <w:webHidden/>
          </w:rPr>
        </w:r>
        <w:r w:rsidR="006A6D06">
          <w:rPr>
            <w:noProof/>
            <w:webHidden/>
          </w:rPr>
          <w:fldChar w:fldCharType="separate"/>
        </w:r>
        <w:r w:rsidR="006A6D06">
          <w:rPr>
            <w:noProof/>
            <w:webHidden/>
          </w:rPr>
          <w:t>12</w:t>
        </w:r>
        <w:r w:rsidR="006A6D06">
          <w:rPr>
            <w:noProof/>
            <w:webHidden/>
          </w:rPr>
          <w:fldChar w:fldCharType="end"/>
        </w:r>
      </w:hyperlink>
    </w:p>
    <w:p w14:paraId="5621087E" w14:textId="40289B7C" w:rsidR="006A6D06" w:rsidRDefault="00F76819">
      <w:pPr>
        <w:pStyle w:val="TOC1"/>
        <w:rPr>
          <w:rFonts w:asciiTheme="minorHAnsi" w:eastAsiaTheme="minorEastAsia" w:hAnsiTheme="minorHAnsi" w:cstheme="minorBidi"/>
          <w:b w:val="0"/>
          <w:noProof/>
          <w:lang w:eastAsia="en-GB"/>
        </w:rPr>
      </w:pPr>
      <w:hyperlink w:anchor="_Toc77356063" w:history="1">
        <w:r w:rsidR="006A6D06" w:rsidRPr="005B4008">
          <w:rPr>
            <w:rStyle w:val="Hyperlink"/>
            <w:noProof/>
          </w:rPr>
          <w:t>1. Introduction</w:t>
        </w:r>
        <w:r w:rsidR="006A6D06">
          <w:rPr>
            <w:noProof/>
            <w:webHidden/>
          </w:rPr>
          <w:tab/>
        </w:r>
        <w:r w:rsidR="006A6D06">
          <w:rPr>
            <w:noProof/>
            <w:webHidden/>
          </w:rPr>
          <w:fldChar w:fldCharType="begin"/>
        </w:r>
        <w:r w:rsidR="006A6D06">
          <w:rPr>
            <w:noProof/>
            <w:webHidden/>
          </w:rPr>
          <w:instrText xml:space="preserve"> PAGEREF _Toc77356063 \h </w:instrText>
        </w:r>
        <w:r w:rsidR="006A6D06">
          <w:rPr>
            <w:noProof/>
            <w:webHidden/>
          </w:rPr>
        </w:r>
        <w:r w:rsidR="006A6D06">
          <w:rPr>
            <w:noProof/>
            <w:webHidden/>
          </w:rPr>
          <w:fldChar w:fldCharType="separate"/>
        </w:r>
        <w:r w:rsidR="006A6D06">
          <w:rPr>
            <w:noProof/>
            <w:webHidden/>
          </w:rPr>
          <w:t>19</w:t>
        </w:r>
        <w:r w:rsidR="006A6D06">
          <w:rPr>
            <w:noProof/>
            <w:webHidden/>
          </w:rPr>
          <w:fldChar w:fldCharType="end"/>
        </w:r>
      </w:hyperlink>
    </w:p>
    <w:p w14:paraId="4C4FA6C2" w14:textId="065D1FE2" w:rsidR="006A6D06" w:rsidRDefault="00F76819">
      <w:pPr>
        <w:pStyle w:val="TOC2"/>
        <w:rPr>
          <w:rFonts w:asciiTheme="minorHAnsi" w:eastAsiaTheme="minorEastAsia" w:hAnsiTheme="minorHAnsi" w:cstheme="minorBidi"/>
          <w:noProof/>
          <w:lang w:eastAsia="en-GB"/>
        </w:rPr>
      </w:pPr>
      <w:hyperlink w:anchor="_Toc77356064" w:history="1">
        <w:r w:rsidR="006A6D06" w:rsidRPr="005B4008">
          <w:rPr>
            <w:rStyle w:val="Hyperlink"/>
            <w:noProof/>
          </w:rPr>
          <w:t>Scientific Background</w:t>
        </w:r>
        <w:r w:rsidR="006A6D06">
          <w:rPr>
            <w:noProof/>
            <w:webHidden/>
          </w:rPr>
          <w:tab/>
        </w:r>
        <w:r w:rsidR="006A6D06">
          <w:rPr>
            <w:noProof/>
            <w:webHidden/>
          </w:rPr>
          <w:fldChar w:fldCharType="begin"/>
        </w:r>
        <w:r w:rsidR="006A6D06">
          <w:rPr>
            <w:noProof/>
            <w:webHidden/>
          </w:rPr>
          <w:instrText xml:space="preserve"> PAGEREF _Toc77356064 \h </w:instrText>
        </w:r>
        <w:r w:rsidR="006A6D06">
          <w:rPr>
            <w:noProof/>
            <w:webHidden/>
          </w:rPr>
        </w:r>
        <w:r w:rsidR="006A6D06">
          <w:rPr>
            <w:noProof/>
            <w:webHidden/>
          </w:rPr>
          <w:fldChar w:fldCharType="separate"/>
        </w:r>
        <w:r w:rsidR="006A6D06">
          <w:rPr>
            <w:noProof/>
            <w:webHidden/>
          </w:rPr>
          <w:t>19</w:t>
        </w:r>
        <w:r w:rsidR="006A6D06">
          <w:rPr>
            <w:noProof/>
            <w:webHidden/>
          </w:rPr>
          <w:fldChar w:fldCharType="end"/>
        </w:r>
      </w:hyperlink>
    </w:p>
    <w:p w14:paraId="26BD4A47" w14:textId="4236FA57" w:rsidR="006A6D06" w:rsidRDefault="00F76819">
      <w:pPr>
        <w:pStyle w:val="TOC2"/>
        <w:rPr>
          <w:rFonts w:asciiTheme="minorHAnsi" w:eastAsiaTheme="minorEastAsia" w:hAnsiTheme="minorHAnsi" w:cstheme="minorBidi"/>
          <w:noProof/>
          <w:lang w:eastAsia="en-GB"/>
        </w:rPr>
      </w:pPr>
      <w:hyperlink w:anchor="_Toc77356065" w:history="1">
        <w:r w:rsidR="006A6D06" w:rsidRPr="005B4008">
          <w:rPr>
            <w:rStyle w:val="Hyperlink"/>
            <w:noProof/>
          </w:rPr>
          <w:t>Development of the safetxt intervention</w:t>
        </w:r>
        <w:r w:rsidR="006A6D06">
          <w:rPr>
            <w:noProof/>
            <w:webHidden/>
          </w:rPr>
          <w:tab/>
        </w:r>
        <w:r w:rsidR="006A6D06">
          <w:rPr>
            <w:noProof/>
            <w:webHidden/>
          </w:rPr>
          <w:fldChar w:fldCharType="begin"/>
        </w:r>
        <w:r w:rsidR="006A6D06">
          <w:rPr>
            <w:noProof/>
            <w:webHidden/>
          </w:rPr>
          <w:instrText xml:space="preserve"> PAGEREF _Toc77356065 \h </w:instrText>
        </w:r>
        <w:r w:rsidR="006A6D06">
          <w:rPr>
            <w:noProof/>
            <w:webHidden/>
          </w:rPr>
        </w:r>
        <w:r w:rsidR="006A6D06">
          <w:rPr>
            <w:noProof/>
            <w:webHidden/>
          </w:rPr>
          <w:fldChar w:fldCharType="separate"/>
        </w:r>
        <w:r w:rsidR="006A6D06">
          <w:rPr>
            <w:noProof/>
            <w:webHidden/>
          </w:rPr>
          <w:t>23</w:t>
        </w:r>
        <w:r w:rsidR="006A6D06">
          <w:rPr>
            <w:noProof/>
            <w:webHidden/>
          </w:rPr>
          <w:fldChar w:fldCharType="end"/>
        </w:r>
      </w:hyperlink>
    </w:p>
    <w:p w14:paraId="46D74B8D" w14:textId="5D7083DC" w:rsidR="006A6D06" w:rsidRDefault="00F76819">
      <w:pPr>
        <w:pStyle w:val="TOC2"/>
        <w:rPr>
          <w:rFonts w:asciiTheme="minorHAnsi" w:eastAsiaTheme="minorEastAsia" w:hAnsiTheme="minorHAnsi" w:cstheme="minorBidi"/>
          <w:noProof/>
          <w:lang w:eastAsia="en-GB"/>
        </w:rPr>
      </w:pPr>
      <w:hyperlink w:anchor="_Toc77356066" w:history="1">
        <w:r w:rsidR="006A6D06" w:rsidRPr="005B4008">
          <w:rPr>
            <w:rStyle w:val="Hyperlink"/>
            <w:noProof/>
          </w:rPr>
          <w:t>The safetxt intervention delivered in the RCT</w:t>
        </w:r>
        <w:r w:rsidR="006A6D06">
          <w:rPr>
            <w:noProof/>
            <w:webHidden/>
          </w:rPr>
          <w:tab/>
        </w:r>
        <w:r w:rsidR="006A6D06">
          <w:rPr>
            <w:noProof/>
            <w:webHidden/>
          </w:rPr>
          <w:fldChar w:fldCharType="begin"/>
        </w:r>
        <w:r w:rsidR="006A6D06">
          <w:rPr>
            <w:noProof/>
            <w:webHidden/>
          </w:rPr>
          <w:instrText xml:space="preserve"> PAGEREF _Toc77356066 \h </w:instrText>
        </w:r>
        <w:r w:rsidR="006A6D06">
          <w:rPr>
            <w:noProof/>
            <w:webHidden/>
          </w:rPr>
        </w:r>
        <w:r w:rsidR="006A6D06">
          <w:rPr>
            <w:noProof/>
            <w:webHidden/>
          </w:rPr>
          <w:fldChar w:fldCharType="separate"/>
        </w:r>
        <w:r w:rsidR="006A6D06">
          <w:rPr>
            <w:noProof/>
            <w:webHidden/>
          </w:rPr>
          <w:t>25</w:t>
        </w:r>
        <w:r w:rsidR="006A6D06">
          <w:rPr>
            <w:noProof/>
            <w:webHidden/>
          </w:rPr>
          <w:fldChar w:fldCharType="end"/>
        </w:r>
      </w:hyperlink>
    </w:p>
    <w:p w14:paraId="4C7A3E2F" w14:textId="5470EDBE" w:rsidR="006A6D06" w:rsidRDefault="00F76819">
      <w:pPr>
        <w:pStyle w:val="TOC2"/>
        <w:rPr>
          <w:rFonts w:asciiTheme="minorHAnsi" w:eastAsiaTheme="minorEastAsia" w:hAnsiTheme="minorHAnsi" w:cstheme="minorBidi"/>
          <w:noProof/>
          <w:lang w:eastAsia="en-GB"/>
        </w:rPr>
      </w:pPr>
      <w:hyperlink w:anchor="_Toc77356067" w:history="1">
        <w:r w:rsidR="006A6D06" w:rsidRPr="005B4008">
          <w:rPr>
            <w:rStyle w:val="Hyperlink"/>
            <w:noProof/>
          </w:rPr>
          <w:t>Patient and public involvement</w:t>
        </w:r>
        <w:r w:rsidR="006A6D06">
          <w:rPr>
            <w:noProof/>
            <w:webHidden/>
          </w:rPr>
          <w:tab/>
        </w:r>
        <w:r w:rsidR="006A6D06">
          <w:rPr>
            <w:noProof/>
            <w:webHidden/>
          </w:rPr>
          <w:fldChar w:fldCharType="begin"/>
        </w:r>
        <w:r w:rsidR="006A6D06">
          <w:rPr>
            <w:noProof/>
            <w:webHidden/>
          </w:rPr>
          <w:instrText xml:space="preserve"> PAGEREF _Toc77356067 \h </w:instrText>
        </w:r>
        <w:r w:rsidR="006A6D06">
          <w:rPr>
            <w:noProof/>
            <w:webHidden/>
          </w:rPr>
        </w:r>
        <w:r w:rsidR="006A6D06">
          <w:rPr>
            <w:noProof/>
            <w:webHidden/>
          </w:rPr>
          <w:fldChar w:fldCharType="separate"/>
        </w:r>
        <w:r w:rsidR="006A6D06">
          <w:rPr>
            <w:noProof/>
            <w:webHidden/>
          </w:rPr>
          <w:t>26</w:t>
        </w:r>
        <w:r w:rsidR="006A6D06">
          <w:rPr>
            <w:noProof/>
            <w:webHidden/>
          </w:rPr>
          <w:fldChar w:fldCharType="end"/>
        </w:r>
      </w:hyperlink>
    </w:p>
    <w:p w14:paraId="08B06260" w14:textId="20F675AB" w:rsidR="006A6D06" w:rsidRDefault="00F76819">
      <w:pPr>
        <w:pStyle w:val="TOC2"/>
        <w:rPr>
          <w:rFonts w:asciiTheme="minorHAnsi" w:eastAsiaTheme="minorEastAsia" w:hAnsiTheme="minorHAnsi" w:cstheme="minorBidi"/>
          <w:noProof/>
          <w:lang w:eastAsia="en-GB"/>
        </w:rPr>
      </w:pPr>
      <w:hyperlink w:anchor="_Toc77356068" w:history="1">
        <w:r w:rsidR="006A6D06" w:rsidRPr="005B4008">
          <w:rPr>
            <w:rStyle w:val="Hyperlink"/>
            <w:noProof/>
          </w:rPr>
          <w:t>Aim</w:t>
        </w:r>
        <w:r w:rsidR="006A6D06">
          <w:rPr>
            <w:rStyle w:val="Hyperlink"/>
            <w:noProof/>
          </w:rPr>
          <w:tab/>
        </w:r>
        <w:r w:rsidR="006A6D06">
          <w:rPr>
            <w:noProof/>
            <w:webHidden/>
          </w:rPr>
          <w:tab/>
        </w:r>
        <w:r w:rsidR="006A6D06">
          <w:rPr>
            <w:noProof/>
            <w:webHidden/>
          </w:rPr>
          <w:fldChar w:fldCharType="begin"/>
        </w:r>
        <w:r w:rsidR="006A6D06">
          <w:rPr>
            <w:noProof/>
            <w:webHidden/>
          </w:rPr>
          <w:instrText xml:space="preserve"> PAGEREF _Toc77356068 \h </w:instrText>
        </w:r>
        <w:r w:rsidR="006A6D06">
          <w:rPr>
            <w:noProof/>
            <w:webHidden/>
          </w:rPr>
        </w:r>
        <w:r w:rsidR="006A6D06">
          <w:rPr>
            <w:noProof/>
            <w:webHidden/>
          </w:rPr>
          <w:fldChar w:fldCharType="separate"/>
        </w:r>
        <w:r w:rsidR="006A6D06">
          <w:rPr>
            <w:noProof/>
            <w:webHidden/>
          </w:rPr>
          <w:t>27</w:t>
        </w:r>
        <w:r w:rsidR="006A6D06">
          <w:rPr>
            <w:noProof/>
            <w:webHidden/>
          </w:rPr>
          <w:fldChar w:fldCharType="end"/>
        </w:r>
      </w:hyperlink>
    </w:p>
    <w:p w14:paraId="71BAB36C" w14:textId="528CBB70" w:rsidR="006A6D06" w:rsidRDefault="00F76819">
      <w:pPr>
        <w:pStyle w:val="TOC1"/>
        <w:rPr>
          <w:rFonts w:asciiTheme="minorHAnsi" w:eastAsiaTheme="minorEastAsia" w:hAnsiTheme="minorHAnsi" w:cstheme="minorBidi"/>
          <w:b w:val="0"/>
          <w:noProof/>
          <w:lang w:eastAsia="en-GB"/>
        </w:rPr>
      </w:pPr>
      <w:hyperlink w:anchor="_Toc77356069" w:history="1">
        <w:r w:rsidR="006A6D06" w:rsidRPr="005B4008">
          <w:rPr>
            <w:rStyle w:val="Hyperlink"/>
            <w:noProof/>
          </w:rPr>
          <w:t>2.Trial methods</w:t>
        </w:r>
        <w:r w:rsidR="006A6D06">
          <w:rPr>
            <w:noProof/>
            <w:webHidden/>
          </w:rPr>
          <w:tab/>
        </w:r>
        <w:r w:rsidR="006A6D06">
          <w:rPr>
            <w:noProof/>
            <w:webHidden/>
          </w:rPr>
          <w:fldChar w:fldCharType="begin"/>
        </w:r>
        <w:r w:rsidR="006A6D06">
          <w:rPr>
            <w:noProof/>
            <w:webHidden/>
          </w:rPr>
          <w:instrText xml:space="preserve"> PAGEREF _Toc77356069 \h </w:instrText>
        </w:r>
        <w:r w:rsidR="006A6D06">
          <w:rPr>
            <w:noProof/>
            <w:webHidden/>
          </w:rPr>
        </w:r>
        <w:r w:rsidR="006A6D06">
          <w:rPr>
            <w:noProof/>
            <w:webHidden/>
          </w:rPr>
          <w:fldChar w:fldCharType="separate"/>
        </w:r>
        <w:r w:rsidR="006A6D06">
          <w:rPr>
            <w:noProof/>
            <w:webHidden/>
          </w:rPr>
          <w:t>28</w:t>
        </w:r>
        <w:r w:rsidR="006A6D06">
          <w:rPr>
            <w:noProof/>
            <w:webHidden/>
          </w:rPr>
          <w:fldChar w:fldCharType="end"/>
        </w:r>
      </w:hyperlink>
    </w:p>
    <w:p w14:paraId="22821911" w14:textId="76B70213" w:rsidR="006A6D06" w:rsidRDefault="00F76819">
      <w:pPr>
        <w:pStyle w:val="TOC2"/>
        <w:rPr>
          <w:rFonts w:asciiTheme="minorHAnsi" w:eastAsiaTheme="minorEastAsia" w:hAnsiTheme="minorHAnsi" w:cstheme="minorBidi"/>
          <w:noProof/>
          <w:lang w:eastAsia="en-GB"/>
        </w:rPr>
      </w:pPr>
      <w:hyperlink w:anchor="_Toc77356070" w:history="1">
        <w:r w:rsidR="006A6D06" w:rsidRPr="005B4008">
          <w:rPr>
            <w:rStyle w:val="Hyperlink"/>
            <w:noProof/>
          </w:rPr>
          <w:t>Study design</w:t>
        </w:r>
        <w:r w:rsidR="006A6D06">
          <w:rPr>
            <w:noProof/>
            <w:webHidden/>
          </w:rPr>
          <w:tab/>
        </w:r>
        <w:r w:rsidR="006A6D06">
          <w:rPr>
            <w:noProof/>
            <w:webHidden/>
          </w:rPr>
          <w:fldChar w:fldCharType="begin"/>
        </w:r>
        <w:r w:rsidR="006A6D06">
          <w:rPr>
            <w:noProof/>
            <w:webHidden/>
          </w:rPr>
          <w:instrText xml:space="preserve"> PAGEREF _Toc77356070 \h </w:instrText>
        </w:r>
        <w:r w:rsidR="006A6D06">
          <w:rPr>
            <w:noProof/>
            <w:webHidden/>
          </w:rPr>
        </w:r>
        <w:r w:rsidR="006A6D06">
          <w:rPr>
            <w:noProof/>
            <w:webHidden/>
          </w:rPr>
          <w:fldChar w:fldCharType="separate"/>
        </w:r>
        <w:r w:rsidR="006A6D06">
          <w:rPr>
            <w:noProof/>
            <w:webHidden/>
          </w:rPr>
          <w:t>28</w:t>
        </w:r>
        <w:r w:rsidR="006A6D06">
          <w:rPr>
            <w:noProof/>
            <w:webHidden/>
          </w:rPr>
          <w:fldChar w:fldCharType="end"/>
        </w:r>
      </w:hyperlink>
    </w:p>
    <w:p w14:paraId="74086B21" w14:textId="52253629" w:rsidR="006A6D06" w:rsidRDefault="00F76819">
      <w:pPr>
        <w:pStyle w:val="TOC2"/>
        <w:rPr>
          <w:rFonts w:asciiTheme="minorHAnsi" w:eastAsiaTheme="minorEastAsia" w:hAnsiTheme="minorHAnsi" w:cstheme="minorBidi"/>
          <w:noProof/>
          <w:lang w:eastAsia="en-GB"/>
        </w:rPr>
      </w:pPr>
      <w:hyperlink w:anchor="_Toc77356071" w:history="1">
        <w:r w:rsidR="006A6D06" w:rsidRPr="005B4008">
          <w:rPr>
            <w:rStyle w:val="Hyperlink"/>
            <w:noProof/>
          </w:rPr>
          <w:t>Ethical approval</w:t>
        </w:r>
        <w:r w:rsidR="006A6D06">
          <w:rPr>
            <w:noProof/>
            <w:webHidden/>
          </w:rPr>
          <w:tab/>
        </w:r>
        <w:r w:rsidR="006A6D06">
          <w:rPr>
            <w:noProof/>
            <w:webHidden/>
          </w:rPr>
          <w:fldChar w:fldCharType="begin"/>
        </w:r>
        <w:r w:rsidR="006A6D06">
          <w:rPr>
            <w:noProof/>
            <w:webHidden/>
          </w:rPr>
          <w:instrText xml:space="preserve"> PAGEREF _Toc77356071 \h </w:instrText>
        </w:r>
        <w:r w:rsidR="006A6D06">
          <w:rPr>
            <w:noProof/>
            <w:webHidden/>
          </w:rPr>
        </w:r>
        <w:r w:rsidR="006A6D06">
          <w:rPr>
            <w:noProof/>
            <w:webHidden/>
          </w:rPr>
          <w:fldChar w:fldCharType="separate"/>
        </w:r>
        <w:r w:rsidR="006A6D06">
          <w:rPr>
            <w:noProof/>
            <w:webHidden/>
          </w:rPr>
          <w:t>28</w:t>
        </w:r>
        <w:r w:rsidR="006A6D06">
          <w:rPr>
            <w:noProof/>
            <w:webHidden/>
          </w:rPr>
          <w:fldChar w:fldCharType="end"/>
        </w:r>
      </w:hyperlink>
    </w:p>
    <w:p w14:paraId="0202B58C" w14:textId="0399E557" w:rsidR="006A6D06" w:rsidRDefault="00F76819">
      <w:pPr>
        <w:pStyle w:val="TOC2"/>
        <w:rPr>
          <w:rFonts w:asciiTheme="minorHAnsi" w:eastAsiaTheme="minorEastAsia" w:hAnsiTheme="minorHAnsi" w:cstheme="minorBidi"/>
          <w:noProof/>
          <w:lang w:eastAsia="en-GB"/>
        </w:rPr>
      </w:pPr>
      <w:hyperlink w:anchor="_Toc77356072" w:history="1">
        <w:r w:rsidR="006A6D06" w:rsidRPr="005B4008">
          <w:rPr>
            <w:rStyle w:val="Hyperlink"/>
            <w:noProof/>
          </w:rPr>
          <w:t>Participants</w:t>
        </w:r>
        <w:r w:rsidR="006A6D06">
          <w:rPr>
            <w:noProof/>
            <w:webHidden/>
          </w:rPr>
          <w:tab/>
        </w:r>
        <w:r w:rsidR="006A6D06">
          <w:rPr>
            <w:noProof/>
            <w:webHidden/>
          </w:rPr>
          <w:fldChar w:fldCharType="begin"/>
        </w:r>
        <w:r w:rsidR="006A6D06">
          <w:rPr>
            <w:noProof/>
            <w:webHidden/>
          </w:rPr>
          <w:instrText xml:space="preserve"> PAGEREF _Toc77356072 \h </w:instrText>
        </w:r>
        <w:r w:rsidR="006A6D06">
          <w:rPr>
            <w:noProof/>
            <w:webHidden/>
          </w:rPr>
        </w:r>
        <w:r w:rsidR="006A6D06">
          <w:rPr>
            <w:noProof/>
            <w:webHidden/>
          </w:rPr>
          <w:fldChar w:fldCharType="separate"/>
        </w:r>
        <w:r w:rsidR="006A6D06">
          <w:rPr>
            <w:noProof/>
            <w:webHidden/>
          </w:rPr>
          <w:t>28</w:t>
        </w:r>
        <w:r w:rsidR="006A6D06">
          <w:rPr>
            <w:noProof/>
            <w:webHidden/>
          </w:rPr>
          <w:fldChar w:fldCharType="end"/>
        </w:r>
      </w:hyperlink>
    </w:p>
    <w:p w14:paraId="3CFB6658" w14:textId="7AA945F9" w:rsidR="006A6D06" w:rsidRDefault="00F76819">
      <w:pPr>
        <w:pStyle w:val="TOC2"/>
        <w:rPr>
          <w:rFonts w:asciiTheme="minorHAnsi" w:eastAsiaTheme="minorEastAsia" w:hAnsiTheme="minorHAnsi" w:cstheme="minorBidi"/>
          <w:noProof/>
          <w:lang w:eastAsia="en-GB"/>
        </w:rPr>
      </w:pPr>
      <w:hyperlink w:anchor="_Toc77356073" w:history="1">
        <w:r w:rsidR="006A6D06" w:rsidRPr="005B4008">
          <w:rPr>
            <w:rStyle w:val="Hyperlink"/>
            <w:noProof/>
          </w:rPr>
          <w:t>Recruitment</w:t>
        </w:r>
        <w:r w:rsidR="006A6D06">
          <w:rPr>
            <w:noProof/>
            <w:webHidden/>
          </w:rPr>
          <w:tab/>
        </w:r>
        <w:r w:rsidR="006A6D06">
          <w:rPr>
            <w:noProof/>
            <w:webHidden/>
          </w:rPr>
          <w:fldChar w:fldCharType="begin"/>
        </w:r>
        <w:r w:rsidR="006A6D06">
          <w:rPr>
            <w:noProof/>
            <w:webHidden/>
          </w:rPr>
          <w:instrText xml:space="preserve"> PAGEREF _Toc77356073 \h </w:instrText>
        </w:r>
        <w:r w:rsidR="006A6D06">
          <w:rPr>
            <w:noProof/>
            <w:webHidden/>
          </w:rPr>
        </w:r>
        <w:r w:rsidR="006A6D06">
          <w:rPr>
            <w:noProof/>
            <w:webHidden/>
          </w:rPr>
          <w:fldChar w:fldCharType="separate"/>
        </w:r>
        <w:r w:rsidR="006A6D06">
          <w:rPr>
            <w:noProof/>
            <w:webHidden/>
          </w:rPr>
          <w:t>28</w:t>
        </w:r>
        <w:r w:rsidR="006A6D06">
          <w:rPr>
            <w:noProof/>
            <w:webHidden/>
          </w:rPr>
          <w:fldChar w:fldCharType="end"/>
        </w:r>
      </w:hyperlink>
    </w:p>
    <w:p w14:paraId="13921770" w14:textId="0754B1CC" w:rsidR="006A6D06" w:rsidRDefault="00F76819">
      <w:pPr>
        <w:pStyle w:val="TOC2"/>
        <w:rPr>
          <w:rFonts w:asciiTheme="minorHAnsi" w:eastAsiaTheme="minorEastAsia" w:hAnsiTheme="minorHAnsi" w:cstheme="minorBidi"/>
          <w:noProof/>
          <w:lang w:eastAsia="en-GB"/>
        </w:rPr>
      </w:pPr>
      <w:hyperlink w:anchor="_Toc77356074" w:history="1">
        <w:r w:rsidR="006A6D06" w:rsidRPr="005B4008">
          <w:rPr>
            <w:rStyle w:val="Hyperlink"/>
            <w:noProof/>
          </w:rPr>
          <w:t>Randomisation:</w:t>
        </w:r>
        <w:r w:rsidR="006A6D06">
          <w:rPr>
            <w:noProof/>
            <w:webHidden/>
          </w:rPr>
          <w:tab/>
        </w:r>
        <w:r w:rsidR="006A6D06">
          <w:rPr>
            <w:noProof/>
            <w:webHidden/>
          </w:rPr>
          <w:fldChar w:fldCharType="begin"/>
        </w:r>
        <w:r w:rsidR="006A6D06">
          <w:rPr>
            <w:noProof/>
            <w:webHidden/>
          </w:rPr>
          <w:instrText xml:space="preserve"> PAGEREF _Toc77356074 \h </w:instrText>
        </w:r>
        <w:r w:rsidR="006A6D06">
          <w:rPr>
            <w:noProof/>
            <w:webHidden/>
          </w:rPr>
        </w:r>
        <w:r w:rsidR="006A6D06">
          <w:rPr>
            <w:noProof/>
            <w:webHidden/>
          </w:rPr>
          <w:fldChar w:fldCharType="separate"/>
        </w:r>
        <w:r w:rsidR="006A6D06">
          <w:rPr>
            <w:noProof/>
            <w:webHidden/>
          </w:rPr>
          <w:t>29</w:t>
        </w:r>
        <w:r w:rsidR="006A6D06">
          <w:rPr>
            <w:noProof/>
            <w:webHidden/>
          </w:rPr>
          <w:fldChar w:fldCharType="end"/>
        </w:r>
      </w:hyperlink>
    </w:p>
    <w:p w14:paraId="6699E985" w14:textId="37E2C394" w:rsidR="006A6D06" w:rsidRDefault="00F76819">
      <w:pPr>
        <w:pStyle w:val="TOC2"/>
        <w:rPr>
          <w:rFonts w:asciiTheme="minorHAnsi" w:eastAsiaTheme="minorEastAsia" w:hAnsiTheme="minorHAnsi" w:cstheme="minorBidi"/>
          <w:noProof/>
          <w:lang w:eastAsia="en-GB"/>
        </w:rPr>
      </w:pPr>
      <w:hyperlink w:anchor="_Toc77356075" w:history="1">
        <w:r w:rsidR="006A6D06" w:rsidRPr="005B4008">
          <w:rPr>
            <w:rStyle w:val="Hyperlink"/>
            <w:noProof/>
          </w:rPr>
          <w:t>Treatment groups</w:t>
        </w:r>
        <w:r w:rsidR="006A6D06">
          <w:rPr>
            <w:noProof/>
            <w:webHidden/>
          </w:rPr>
          <w:tab/>
        </w:r>
        <w:r w:rsidR="006A6D06">
          <w:rPr>
            <w:noProof/>
            <w:webHidden/>
          </w:rPr>
          <w:fldChar w:fldCharType="begin"/>
        </w:r>
        <w:r w:rsidR="006A6D06">
          <w:rPr>
            <w:noProof/>
            <w:webHidden/>
          </w:rPr>
          <w:instrText xml:space="preserve"> PAGEREF _Toc77356075 \h </w:instrText>
        </w:r>
        <w:r w:rsidR="006A6D06">
          <w:rPr>
            <w:noProof/>
            <w:webHidden/>
          </w:rPr>
        </w:r>
        <w:r w:rsidR="006A6D06">
          <w:rPr>
            <w:noProof/>
            <w:webHidden/>
          </w:rPr>
          <w:fldChar w:fldCharType="separate"/>
        </w:r>
        <w:r w:rsidR="006A6D06">
          <w:rPr>
            <w:noProof/>
            <w:webHidden/>
          </w:rPr>
          <w:t>30</w:t>
        </w:r>
        <w:r w:rsidR="006A6D06">
          <w:rPr>
            <w:noProof/>
            <w:webHidden/>
          </w:rPr>
          <w:fldChar w:fldCharType="end"/>
        </w:r>
      </w:hyperlink>
    </w:p>
    <w:p w14:paraId="39A0783F" w14:textId="6BCDBD7D" w:rsidR="006A6D06" w:rsidRDefault="00F76819">
      <w:pPr>
        <w:pStyle w:val="TOC2"/>
        <w:rPr>
          <w:rFonts w:asciiTheme="minorHAnsi" w:eastAsiaTheme="minorEastAsia" w:hAnsiTheme="minorHAnsi" w:cstheme="minorBidi"/>
          <w:noProof/>
          <w:lang w:eastAsia="en-GB"/>
        </w:rPr>
      </w:pPr>
      <w:hyperlink w:anchor="_Toc77356076" w:history="1">
        <w:r w:rsidR="006A6D06" w:rsidRPr="005B4008">
          <w:rPr>
            <w:rStyle w:val="Hyperlink"/>
            <w:noProof/>
          </w:rPr>
          <w:t>Outcomes</w:t>
        </w:r>
        <w:r w:rsidR="006A6D06">
          <w:rPr>
            <w:noProof/>
            <w:webHidden/>
          </w:rPr>
          <w:tab/>
        </w:r>
        <w:r w:rsidR="006A6D06">
          <w:rPr>
            <w:noProof/>
            <w:webHidden/>
          </w:rPr>
          <w:fldChar w:fldCharType="begin"/>
        </w:r>
        <w:r w:rsidR="006A6D06">
          <w:rPr>
            <w:noProof/>
            <w:webHidden/>
          </w:rPr>
          <w:instrText xml:space="preserve"> PAGEREF _Toc77356076 \h </w:instrText>
        </w:r>
        <w:r w:rsidR="006A6D06">
          <w:rPr>
            <w:noProof/>
            <w:webHidden/>
          </w:rPr>
        </w:r>
        <w:r w:rsidR="006A6D06">
          <w:rPr>
            <w:noProof/>
            <w:webHidden/>
          </w:rPr>
          <w:fldChar w:fldCharType="separate"/>
        </w:r>
        <w:r w:rsidR="006A6D06">
          <w:rPr>
            <w:noProof/>
            <w:webHidden/>
          </w:rPr>
          <w:t>31</w:t>
        </w:r>
        <w:r w:rsidR="006A6D06">
          <w:rPr>
            <w:noProof/>
            <w:webHidden/>
          </w:rPr>
          <w:fldChar w:fldCharType="end"/>
        </w:r>
      </w:hyperlink>
    </w:p>
    <w:p w14:paraId="5C31D610" w14:textId="4B059894" w:rsidR="006A6D06" w:rsidRDefault="00F76819">
      <w:pPr>
        <w:pStyle w:val="TOC2"/>
        <w:rPr>
          <w:rFonts w:asciiTheme="minorHAnsi" w:eastAsiaTheme="minorEastAsia" w:hAnsiTheme="minorHAnsi" w:cstheme="minorBidi"/>
          <w:noProof/>
          <w:lang w:eastAsia="en-GB"/>
        </w:rPr>
      </w:pPr>
      <w:hyperlink w:anchor="_Toc77356077" w:history="1">
        <w:r w:rsidR="006A6D06" w:rsidRPr="005B4008">
          <w:rPr>
            <w:rStyle w:val="Hyperlink"/>
            <w:noProof/>
          </w:rPr>
          <w:t>Assessment of outcomes</w:t>
        </w:r>
        <w:r w:rsidR="006A6D06">
          <w:rPr>
            <w:noProof/>
            <w:webHidden/>
          </w:rPr>
          <w:tab/>
        </w:r>
        <w:r w:rsidR="006A6D06">
          <w:rPr>
            <w:noProof/>
            <w:webHidden/>
          </w:rPr>
          <w:fldChar w:fldCharType="begin"/>
        </w:r>
        <w:r w:rsidR="006A6D06">
          <w:rPr>
            <w:noProof/>
            <w:webHidden/>
          </w:rPr>
          <w:instrText xml:space="preserve"> PAGEREF _Toc77356077 \h </w:instrText>
        </w:r>
        <w:r w:rsidR="006A6D06">
          <w:rPr>
            <w:noProof/>
            <w:webHidden/>
          </w:rPr>
        </w:r>
        <w:r w:rsidR="006A6D06">
          <w:rPr>
            <w:noProof/>
            <w:webHidden/>
          </w:rPr>
          <w:fldChar w:fldCharType="separate"/>
        </w:r>
        <w:r w:rsidR="006A6D06">
          <w:rPr>
            <w:noProof/>
            <w:webHidden/>
          </w:rPr>
          <w:t>32</w:t>
        </w:r>
        <w:r w:rsidR="006A6D06">
          <w:rPr>
            <w:noProof/>
            <w:webHidden/>
          </w:rPr>
          <w:fldChar w:fldCharType="end"/>
        </w:r>
      </w:hyperlink>
    </w:p>
    <w:p w14:paraId="7EEE0118" w14:textId="7BD9B5E7" w:rsidR="006A6D06" w:rsidRDefault="00F76819">
      <w:pPr>
        <w:pStyle w:val="TOC2"/>
        <w:rPr>
          <w:rFonts w:asciiTheme="minorHAnsi" w:eastAsiaTheme="minorEastAsia" w:hAnsiTheme="minorHAnsi" w:cstheme="minorBidi"/>
          <w:noProof/>
          <w:lang w:eastAsia="en-GB"/>
        </w:rPr>
      </w:pPr>
      <w:hyperlink w:anchor="_Toc77356078" w:history="1">
        <w:r w:rsidR="006A6D06" w:rsidRPr="005B4008">
          <w:rPr>
            <w:rStyle w:val="Hyperlink"/>
            <w:noProof/>
          </w:rPr>
          <w:t>Follow up procedures</w:t>
        </w:r>
        <w:r w:rsidR="006A6D06">
          <w:rPr>
            <w:noProof/>
            <w:webHidden/>
          </w:rPr>
          <w:tab/>
        </w:r>
        <w:r w:rsidR="006A6D06">
          <w:rPr>
            <w:noProof/>
            <w:webHidden/>
          </w:rPr>
          <w:fldChar w:fldCharType="begin"/>
        </w:r>
        <w:r w:rsidR="006A6D06">
          <w:rPr>
            <w:noProof/>
            <w:webHidden/>
          </w:rPr>
          <w:instrText xml:space="preserve"> PAGEREF _Toc77356078 \h </w:instrText>
        </w:r>
        <w:r w:rsidR="006A6D06">
          <w:rPr>
            <w:noProof/>
            <w:webHidden/>
          </w:rPr>
        </w:r>
        <w:r w:rsidR="006A6D06">
          <w:rPr>
            <w:noProof/>
            <w:webHidden/>
          </w:rPr>
          <w:fldChar w:fldCharType="separate"/>
        </w:r>
        <w:r w:rsidR="006A6D06">
          <w:rPr>
            <w:noProof/>
            <w:webHidden/>
          </w:rPr>
          <w:t>33</w:t>
        </w:r>
        <w:r w:rsidR="006A6D06">
          <w:rPr>
            <w:noProof/>
            <w:webHidden/>
          </w:rPr>
          <w:fldChar w:fldCharType="end"/>
        </w:r>
      </w:hyperlink>
    </w:p>
    <w:p w14:paraId="0BACFB65" w14:textId="7C3B4D8D" w:rsidR="006A6D06" w:rsidRDefault="00F76819">
      <w:pPr>
        <w:pStyle w:val="TOC2"/>
        <w:rPr>
          <w:rFonts w:asciiTheme="minorHAnsi" w:eastAsiaTheme="minorEastAsia" w:hAnsiTheme="minorHAnsi" w:cstheme="minorBidi"/>
          <w:noProof/>
          <w:lang w:eastAsia="en-GB"/>
        </w:rPr>
      </w:pPr>
      <w:hyperlink w:anchor="_Toc77356079" w:history="1">
        <w:r w:rsidR="006A6D06" w:rsidRPr="005B4008">
          <w:rPr>
            <w:rStyle w:val="Hyperlink"/>
            <w:noProof/>
          </w:rPr>
          <w:t>Data management</w:t>
        </w:r>
        <w:r w:rsidR="006A6D06">
          <w:rPr>
            <w:noProof/>
            <w:webHidden/>
          </w:rPr>
          <w:tab/>
        </w:r>
        <w:r w:rsidR="006A6D06">
          <w:rPr>
            <w:noProof/>
            <w:webHidden/>
          </w:rPr>
          <w:fldChar w:fldCharType="begin"/>
        </w:r>
        <w:r w:rsidR="006A6D06">
          <w:rPr>
            <w:noProof/>
            <w:webHidden/>
          </w:rPr>
          <w:instrText xml:space="preserve"> PAGEREF _Toc77356079 \h </w:instrText>
        </w:r>
        <w:r w:rsidR="006A6D06">
          <w:rPr>
            <w:noProof/>
            <w:webHidden/>
          </w:rPr>
        </w:r>
        <w:r w:rsidR="006A6D06">
          <w:rPr>
            <w:noProof/>
            <w:webHidden/>
          </w:rPr>
          <w:fldChar w:fldCharType="separate"/>
        </w:r>
        <w:r w:rsidR="006A6D06">
          <w:rPr>
            <w:noProof/>
            <w:webHidden/>
          </w:rPr>
          <w:t>34</w:t>
        </w:r>
        <w:r w:rsidR="006A6D06">
          <w:rPr>
            <w:noProof/>
            <w:webHidden/>
          </w:rPr>
          <w:fldChar w:fldCharType="end"/>
        </w:r>
      </w:hyperlink>
    </w:p>
    <w:p w14:paraId="063506F8" w14:textId="2A467A53" w:rsidR="006A6D06" w:rsidRDefault="00F76819">
      <w:pPr>
        <w:pStyle w:val="TOC2"/>
        <w:rPr>
          <w:rFonts w:asciiTheme="minorHAnsi" w:eastAsiaTheme="minorEastAsia" w:hAnsiTheme="minorHAnsi" w:cstheme="minorBidi"/>
          <w:noProof/>
          <w:lang w:eastAsia="en-GB"/>
        </w:rPr>
      </w:pPr>
      <w:hyperlink w:anchor="_Toc77356080" w:history="1">
        <w:r w:rsidR="006A6D06" w:rsidRPr="005B4008">
          <w:rPr>
            <w:rStyle w:val="Hyperlink"/>
            <w:noProof/>
          </w:rPr>
          <w:t>Sample size</w:t>
        </w:r>
        <w:r w:rsidR="006A6D06">
          <w:rPr>
            <w:noProof/>
            <w:webHidden/>
          </w:rPr>
          <w:tab/>
        </w:r>
        <w:r w:rsidR="006A6D06">
          <w:rPr>
            <w:noProof/>
            <w:webHidden/>
          </w:rPr>
          <w:fldChar w:fldCharType="begin"/>
        </w:r>
        <w:r w:rsidR="006A6D06">
          <w:rPr>
            <w:noProof/>
            <w:webHidden/>
          </w:rPr>
          <w:instrText xml:space="preserve"> PAGEREF _Toc77356080 \h </w:instrText>
        </w:r>
        <w:r w:rsidR="006A6D06">
          <w:rPr>
            <w:noProof/>
            <w:webHidden/>
          </w:rPr>
        </w:r>
        <w:r w:rsidR="006A6D06">
          <w:rPr>
            <w:noProof/>
            <w:webHidden/>
          </w:rPr>
          <w:fldChar w:fldCharType="separate"/>
        </w:r>
        <w:r w:rsidR="006A6D06">
          <w:rPr>
            <w:noProof/>
            <w:webHidden/>
          </w:rPr>
          <w:t>35</w:t>
        </w:r>
        <w:r w:rsidR="006A6D06">
          <w:rPr>
            <w:noProof/>
            <w:webHidden/>
          </w:rPr>
          <w:fldChar w:fldCharType="end"/>
        </w:r>
      </w:hyperlink>
    </w:p>
    <w:p w14:paraId="3B591131" w14:textId="4D950B1E" w:rsidR="006A6D06" w:rsidRDefault="00F76819">
      <w:pPr>
        <w:pStyle w:val="TOC2"/>
        <w:rPr>
          <w:rFonts w:asciiTheme="minorHAnsi" w:eastAsiaTheme="minorEastAsia" w:hAnsiTheme="minorHAnsi" w:cstheme="minorBidi"/>
          <w:noProof/>
          <w:lang w:eastAsia="en-GB"/>
        </w:rPr>
      </w:pPr>
      <w:hyperlink w:anchor="_Toc77356081" w:history="1">
        <w:r w:rsidR="006A6D06" w:rsidRPr="005B4008">
          <w:rPr>
            <w:rStyle w:val="Hyperlink"/>
            <w:noProof/>
          </w:rPr>
          <w:t>Analysis</w:t>
        </w:r>
        <w:r w:rsidR="006A6D06">
          <w:rPr>
            <w:noProof/>
            <w:webHidden/>
          </w:rPr>
          <w:tab/>
        </w:r>
        <w:r w:rsidR="006A6D06">
          <w:rPr>
            <w:noProof/>
            <w:webHidden/>
          </w:rPr>
          <w:fldChar w:fldCharType="begin"/>
        </w:r>
        <w:r w:rsidR="006A6D06">
          <w:rPr>
            <w:noProof/>
            <w:webHidden/>
          </w:rPr>
          <w:instrText xml:space="preserve"> PAGEREF _Toc77356081 \h </w:instrText>
        </w:r>
        <w:r w:rsidR="006A6D06">
          <w:rPr>
            <w:noProof/>
            <w:webHidden/>
          </w:rPr>
        </w:r>
        <w:r w:rsidR="006A6D06">
          <w:rPr>
            <w:noProof/>
            <w:webHidden/>
          </w:rPr>
          <w:fldChar w:fldCharType="separate"/>
        </w:r>
        <w:r w:rsidR="006A6D06">
          <w:rPr>
            <w:noProof/>
            <w:webHidden/>
          </w:rPr>
          <w:t>36</w:t>
        </w:r>
        <w:r w:rsidR="006A6D06">
          <w:rPr>
            <w:noProof/>
            <w:webHidden/>
          </w:rPr>
          <w:fldChar w:fldCharType="end"/>
        </w:r>
      </w:hyperlink>
    </w:p>
    <w:p w14:paraId="62F54802" w14:textId="6B8C9A45" w:rsidR="006A6D06" w:rsidRDefault="00F76819">
      <w:pPr>
        <w:pStyle w:val="TOC1"/>
        <w:rPr>
          <w:rFonts w:asciiTheme="minorHAnsi" w:eastAsiaTheme="minorEastAsia" w:hAnsiTheme="minorHAnsi" w:cstheme="minorBidi"/>
          <w:b w:val="0"/>
          <w:noProof/>
          <w:lang w:eastAsia="en-GB"/>
        </w:rPr>
      </w:pPr>
      <w:hyperlink w:anchor="_Toc77356082" w:history="1">
        <w:r w:rsidR="006A6D06" w:rsidRPr="005B4008">
          <w:rPr>
            <w:rStyle w:val="Hyperlink"/>
            <w:noProof/>
          </w:rPr>
          <w:t>3. Strategies to increase recruitment and follow-up in the safetxt trial</w:t>
        </w:r>
        <w:r w:rsidR="006A6D06">
          <w:rPr>
            <w:noProof/>
            <w:webHidden/>
          </w:rPr>
          <w:tab/>
        </w:r>
        <w:r w:rsidR="006A6D06">
          <w:rPr>
            <w:noProof/>
            <w:webHidden/>
          </w:rPr>
          <w:fldChar w:fldCharType="begin"/>
        </w:r>
        <w:r w:rsidR="006A6D06">
          <w:rPr>
            <w:noProof/>
            <w:webHidden/>
          </w:rPr>
          <w:instrText xml:space="preserve"> PAGEREF _Toc77356082 \h </w:instrText>
        </w:r>
        <w:r w:rsidR="006A6D06">
          <w:rPr>
            <w:noProof/>
            <w:webHidden/>
          </w:rPr>
        </w:r>
        <w:r w:rsidR="006A6D06">
          <w:rPr>
            <w:noProof/>
            <w:webHidden/>
          </w:rPr>
          <w:fldChar w:fldCharType="separate"/>
        </w:r>
        <w:r w:rsidR="006A6D06">
          <w:rPr>
            <w:noProof/>
            <w:webHidden/>
          </w:rPr>
          <w:t>43</w:t>
        </w:r>
        <w:r w:rsidR="006A6D06">
          <w:rPr>
            <w:noProof/>
            <w:webHidden/>
          </w:rPr>
          <w:fldChar w:fldCharType="end"/>
        </w:r>
      </w:hyperlink>
    </w:p>
    <w:p w14:paraId="76D8724E" w14:textId="1277F55A" w:rsidR="006A6D06" w:rsidRDefault="00F76819">
      <w:pPr>
        <w:pStyle w:val="TOC2"/>
        <w:rPr>
          <w:rFonts w:asciiTheme="minorHAnsi" w:eastAsiaTheme="minorEastAsia" w:hAnsiTheme="minorHAnsi" w:cstheme="minorBidi"/>
          <w:noProof/>
          <w:lang w:eastAsia="en-GB"/>
        </w:rPr>
      </w:pPr>
      <w:hyperlink w:anchor="_Toc77356083" w:history="1">
        <w:r w:rsidR="006A6D06" w:rsidRPr="005B4008">
          <w:rPr>
            <w:rStyle w:val="Hyperlink"/>
            <w:noProof/>
          </w:rPr>
          <w:t>Background</w:t>
        </w:r>
        <w:r w:rsidR="006A6D06">
          <w:rPr>
            <w:noProof/>
            <w:webHidden/>
          </w:rPr>
          <w:tab/>
        </w:r>
        <w:r w:rsidR="006A6D06">
          <w:rPr>
            <w:noProof/>
            <w:webHidden/>
          </w:rPr>
          <w:fldChar w:fldCharType="begin"/>
        </w:r>
        <w:r w:rsidR="006A6D06">
          <w:rPr>
            <w:noProof/>
            <w:webHidden/>
          </w:rPr>
          <w:instrText xml:space="preserve"> PAGEREF _Toc77356083 \h </w:instrText>
        </w:r>
        <w:r w:rsidR="006A6D06">
          <w:rPr>
            <w:noProof/>
            <w:webHidden/>
          </w:rPr>
        </w:r>
        <w:r w:rsidR="006A6D06">
          <w:rPr>
            <w:noProof/>
            <w:webHidden/>
          </w:rPr>
          <w:fldChar w:fldCharType="separate"/>
        </w:r>
        <w:r w:rsidR="006A6D06">
          <w:rPr>
            <w:noProof/>
            <w:webHidden/>
          </w:rPr>
          <w:t>43</w:t>
        </w:r>
        <w:r w:rsidR="006A6D06">
          <w:rPr>
            <w:noProof/>
            <w:webHidden/>
          </w:rPr>
          <w:fldChar w:fldCharType="end"/>
        </w:r>
      </w:hyperlink>
    </w:p>
    <w:p w14:paraId="68A604A8" w14:textId="6FABD39A" w:rsidR="006A6D06" w:rsidRDefault="00F76819">
      <w:pPr>
        <w:pStyle w:val="TOC2"/>
        <w:rPr>
          <w:rFonts w:asciiTheme="minorHAnsi" w:eastAsiaTheme="minorEastAsia" w:hAnsiTheme="minorHAnsi" w:cstheme="minorBidi"/>
          <w:noProof/>
          <w:lang w:eastAsia="en-GB"/>
        </w:rPr>
      </w:pPr>
      <w:hyperlink w:anchor="_Toc77356084" w:history="1">
        <w:r w:rsidR="006A6D06" w:rsidRPr="005B4008">
          <w:rPr>
            <w:rStyle w:val="Hyperlink"/>
            <w:noProof/>
          </w:rPr>
          <w:t>Methods</w:t>
        </w:r>
        <w:r w:rsidR="006A6D06">
          <w:rPr>
            <w:noProof/>
            <w:webHidden/>
          </w:rPr>
          <w:tab/>
        </w:r>
        <w:r w:rsidR="006A6D06">
          <w:rPr>
            <w:noProof/>
            <w:webHidden/>
          </w:rPr>
          <w:fldChar w:fldCharType="begin"/>
        </w:r>
        <w:r w:rsidR="006A6D06">
          <w:rPr>
            <w:noProof/>
            <w:webHidden/>
          </w:rPr>
          <w:instrText xml:space="preserve"> PAGEREF _Toc77356084 \h </w:instrText>
        </w:r>
        <w:r w:rsidR="006A6D06">
          <w:rPr>
            <w:noProof/>
            <w:webHidden/>
          </w:rPr>
        </w:r>
        <w:r w:rsidR="006A6D06">
          <w:rPr>
            <w:noProof/>
            <w:webHidden/>
          </w:rPr>
          <w:fldChar w:fldCharType="separate"/>
        </w:r>
        <w:r w:rsidR="006A6D06">
          <w:rPr>
            <w:noProof/>
            <w:webHidden/>
          </w:rPr>
          <w:t>44</w:t>
        </w:r>
        <w:r w:rsidR="006A6D06">
          <w:rPr>
            <w:noProof/>
            <w:webHidden/>
          </w:rPr>
          <w:fldChar w:fldCharType="end"/>
        </w:r>
      </w:hyperlink>
    </w:p>
    <w:p w14:paraId="440D97A5" w14:textId="2A0CD679" w:rsidR="006A6D06" w:rsidRDefault="00F76819">
      <w:pPr>
        <w:pStyle w:val="TOC2"/>
        <w:rPr>
          <w:rFonts w:asciiTheme="minorHAnsi" w:eastAsiaTheme="minorEastAsia" w:hAnsiTheme="minorHAnsi" w:cstheme="minorBidi"/>
          <w:noProof/>
          <w:lang w:eastAsia="en-GB"/>
        </w:rPr>
      </w:pPr>
      <w:hyperlink w:anchor="_Toc77356085" w:history="1">
        <w:r w:rsidR="006A6D06" w:rsidRPr="005B4008">
          <w:rPr>
            <w:rStyle w:val="Hyperlink"/>
            <w:noProof/>
          </w:rPr>
          <w:t>Results</w:t>
        </w:r>
        <w:r w:rsidR="006A6D06">
          <w:rPr>
            <w:rStyle w:val="Hyperlink"/>
            <w:noProof/>
          </w:rPr>
          <w:tab/>
        </w:r>
        <w:r w:rsidR="006A6D06">
          <w:rPr>
            <w:noProof/>
            <w:webHidden/>
          </w:rPr>
          <w:tab/>
        </w:r>
        <w:r w:rsidR="006A6D06">
          <w:rPr>
            <w:noProof/>
            <w:webHidden/>
          </w:rPr>
          <w:fldChar w:fldCharType="begin"/>
        </w:r>
        <w:r w:rsidR="006A6D06">
          <w:rPr>
            <w:noProof/>
            <w:webHidden/>
          </w:rPr>
          <w:instrText xml:space="preserve"> PAGEREF _Toc77356085 \h </w:instrText>
        </w:r>
        <w:r w:rsidR="006A6D06">
          <w:rPr>
            <w:noProof/>
            <w:webHidden/>
          </w:rPr>
        </w:r>
        <w:r w:rsidR="006A6D06">
          <w:rPr>
            <w:noProof/>
            <w:webHidden/>
          </w:rPr>
          <w:fldChar w:fldCharType="separate"/>
        </w:r>
        <w:r w:rsidR="006A6D06">
          <w:rPr>
            <w:noProof/>
            <w:webHidden/>
          </w:rPr>
          <w:t>53</w:t>
        </w:r>
        <w:r w:rsidR="006A6D06">
          <w:rPr>
            <w:noProof/>
            <w:webHidden/>
          </w:rPr>
          <w:fldChar w:fldCharType="end"/>
        </w:r>
      </w:hyperlink>
    </w:p>
    <w:p w14:paraId="587F5D05" w14:textId="219F2B35" w:rsidR="006A6D06" w:rsidRDefault="00F76819">
      <w:pPr>
        <w:pStyle w:val="TOC2"/>
        <w:rPr>
          <w:rFonts w:asciiTheme="minorHAnsi" w:eastAsiaTheme="minorEastAsia" w:hAnsiTheme="minorHAnsi" w:cstheme="minorBidi"/>
          <w:noProof/>
          <w:lang w:eastAsia="en-GB"/>
        </w:rPr>
      </w:pPr>
      <w:hyperlink w:anchor="_Toc77356086" w:history="1">
        <w:r w:rsidR="006A6D06" w:rsidRPr="005B4008">
          <w:rPr>
            <w:rStyle w:val="Hyperlink"/>
            <w:noProof/>
          </w:rPr>
          <w:t>Discussion</w:t>
        </w:r>
        <w:r w:rsidR="006A6D06">
          <w:rPr>
            <w:noProof/>
            <w:webHidden/>
          </w:rPr>
          <w:tab/>
        </w:r>
        <w:r w:rsidR="006A6D06">
          <w:rPr>
            <w:noProof/>
            <w:webHidden/>
          </w:rPr>
          <w:fldChar w:fldCharType="begin"/>
        </w:r>
        <w:r w:rsidR="006A6D06">
          <w:rPr>
            <w:noProof/>
            <w:webHidden/>
          </w:rPr>
          <w:instrText xml:space="preserve"> PAGEREF _Toc77356086 \h </w:instrText>
        </w:r>
        <w:r w:rsidR="006A6D06">
          <w:rPr>
            <w:noProof/>
            <w:webHidden/>
          </w:rPr>
        </w:r>
        <w:r w:rsidR="006A6D06">
          <w:rPr>
            <w:noProof/>
            <w:webHidden/>
          </w:rPr>
          <w:fldChar w:fldCharType="separate"/>
        </w:r>
        <w:r w:rsidR="006A6D06">
          <w:rPr>
            <w:noProof/>
            <w:webHidden/>
          </w:rPr>
          <w:t>54</w:t>
        </w:r>
        <w:r w:rsidR="006A6D06">
          <w:rPr>
            <w:noProof/>
            <w:webHidden/>
          </w:rPr>
          <w:fldChar w:fldCharType="end"/>
        </w:r>
      </w:hyperlink>
    </w:p>
    <w:p w14:paraId="29207EFB" w14:textId="4C09BAC2" w:rsidR="006A6D06" w:rsidRDefault="00F76819">
      <w:pPr>
        <w:pStyle w:val="TOC1"/>
        <w:rPr>
          <w:rFonts w:asciiTheme="minorHAnsi" w:eastAsiaTheme="minorEastAsia" w:hAnsiTheme="minorHAnsi" w:cstheme="minorBidi"/>
          <w:b w:val="0"/>
          <w:noProof/>
          <w:lang w:eastAsia="en-GB"/>
        </w:rPr>
      </w:pPr>
      <w:hyperlink w:anchor="_Toc77356087" w:history="1">
        <w:r w:rsidR="006A6D06" w:rsidRPr="005B4008">
          <w:rPr>
            <w:rStyle w:val="Hyperlink"/>
            <w:noProof/>
          </w:rPr>
          <w:t>4. Trial Results</w:t>
        </w:r>
        <w:r w:rsidR="006A6D06">
          <w:rPr>
            <w:noProof/>
            <w:webHidden/>
          </w:rPr>
          <w:tab/>
        </w:r>
        <w:r w:rsidR="006A6D06">
          <w:rPr>
            <w:noProof/>
            <w:webHidden/>
          </w:rPr>
          <w:fldChar w:fldCharType="begin"/>
        </w:r>
        <w:r w:rsidR="006A6D06">
          <w:rPr>
            <w:noProof/>
            <w:webHidden/>
          </w:rPr>
          <w:instrText xml:space="preserve"> PAGEREF _Toc77356087 \h </w:instrText>
        </w:r>
        <w:r w:rsidR="006A6D06">
          <w:rPr>
            <w:noProof/>
            <w:webHidden/>
          </w:rPr>
        </w:r>
        <w:r w:rsidR="006A6D06">
          <w:rPr>
            <w:noProof/>
            <w:webHidden/>
          </w:rPr>
          <w:fldChar w:fldCharType="separate"/>
        </w:r>
        <w:r w:rsidR="006A6D06">
          <w:rPr>
            <w:noProof/>
            <w:webHidden/>
          </w:rPr>
          <w:t>56</w:t>
        </w:r>
        <w:r w:rsidR="006A6D06">
          <w:rPr>
            <w:noProof/>
            <w:webHidden/>
          </w:rPr>
          <w:fldChar w:fldCharType="end"/>
        </w:r>
      </w:hyperlink>
    </w:p>
    <w:p w14:paraId="5EB427D1" w14:textId="133046A4" w:rsidR="006A6D06" w:rsidRDefault="00F76819">
      <w:pPr>
        <w:pStyle w:val="TOC2"/>
        <w:rPr>
          <w:rFonts w:asciiTheme="minorHAnsi" w:eastAsiaTheme="minorEastAsia" w:hAnsiTheme="minorHAnsi" w:cstheme="minorBidi"/>
          <w:noProof/>
          <w:lang w:eastAsia="en-GB"/>
        </w:rPr>
      </w:pPr>
      <w:hyperlink w:anchor="_Toc77356088" w:history="1">
        <w:r w:rsidR="006A6D06" w:rsidRPr="005B4008">
          <w:rPr>
            <w:rStyle w:val="Hyperlink"/>
            <w:noProof/>
          </w:rPr>
          <w:t>Recruitment, randomisation, exclusions</w:t>
        </w:r>
        <w:r w:rsidR="006A6D06">
          <w:rPr>
            <w:noProof/>
            <w:webHidden/>
          </w:rPr>
          <w:tab/>
        </w:r>
        <w:r w:rsidR="006A6D06">
          <w:rPr>
            <w:noProof/>
            <w:webHidden/>
          </w:rPr>
          <w:fldChar w:fldCharType="begin"/>
        </w:r>
        <w:r w:rsidR="006A6D06">
          <w:rPr>
            <w:noProof/>
            <w:webHidden/>
          </w:rPr>
          <w:instrText xml:space="preserve"> PAGEREF _Toc77356088 \h </w:instrText>
        </w:r>
        <w:r w:rsidR="006A6D06">
          <w:rPr>
            <w:noProof/>
            <w:webHidden/>
          </w:rPr>
        </w:r>
        <w:r w:rsidR="006A6D06">
          <w:rPr>
            <w:noProof/>
            <w:webHidden/>
          </w:rPr>
          <w:fldChar w:fldCharType="separate"/>
        </w:r>
        <w:r w:rsidR="006A6D06">
          <w:rPr>
            <w:noProof/>
            <w:webHidden/>
          </w:rPr>
          <w:t>56</w:t>
        </w:r>
        <w:r w:rsidR="006A6D06">
          <w:rPr>
            <w:noProof/>
            <w:webHidden/>
          </w:rPr>
          <w:fldChar w:fldCharType="end"/>
        </w:r>
      </w:hyperlink>
    </w:p>
    <w:p w14:paraId="40686573" w14:textId="56079181" w:rsidR="006A6D06" w:rsidRDefault="00F76819">
      <w:pPr>
        <w:pStyle w:val="TOC2"/>
        <w:rPr>
          <w:rFonts w:asciiTheme="minorHAnsi" w:eastAsiaTheme="minorEastAsia" w:hAnsiTheme="minorHAnsi" w:cstheme="minorBidi"/>
          <w:noProof/>
          <w:lang w:eastAsia="en-GB"/>
        </w:rPr>
      </w:pPr>
      <w:hyperlink w:anchor="_Toc77356089" w:history="1">
        <w:r w:rsidR="006A6D06" w:rsidRPr="005B4008">
          <w:rPr>
            <w:rStyle w:val="Hyperlink"/>
            <w:noProof/>
          </w:rPr>
          <w:t>Baseline characteristics</w:t>
        </w:r>
        <w:r w:rsidR="006A6D06">
          <w:rPr>
            <w:noProof/>
            <w:webHidden/>
          </w:rPr>
          <w:tab/>
        </w:r>
        <w:r w:rsidR="006A6D06">
          <w:rPr>
            <w:noProof/>
            <w:webHidden/>
          </w:rPr>
          <w:fldChar w:fldCharType="begin"/>
        </w:r>
        <w:r w:rsidR="006A6D06">
          <w:rPr>
            <w:noProof/>
            <w:webHidden/>
          </w:rPr>
          <w:instrText xml:space="preserve"> PAGEREF _Toc77356089 \h </w:instrText>
        </w:r>
        <w:r w:rsidR="006A6D06">
          <w:rPr>
            <w:noProof/>
            <w:webHidden/>
          </w:rPr>
        </w:r>
        <w:r w:rsidR="006A6D06">
          <w:rPr>
            <w:noProof/>
            <w:webHidden/>
          </w:rPr>
          <w:fldChar w:fldCharType="separate"/>
        </w:r>
        <w:r w:rsidR="006A6D06">
          <w:rPr>
            <w:noProof/>
            <w:webHidden/>
          </w:rPr>
          <w:t>57</w:t>
        </w:r>
        <w:r w:rsidR="006A6D06">
          <w:rPr>
            <w:noProof/>
            <w:webHidden/>
          </w:rPr>
          <w:fldChar w:fldCharType="end"/>
        </w:r>
      </w:hyperlink>
    </w:p>
    <w:p w14:paraId="0008D588" w14:textId="0BB47ADC" w:rsidR="006A6D06" w:rsidRDefault="00F76819">
      <w:pPr>
        <w:pStyle w:val="TOC2"/>
        <w:rPr>
          <w:rFonts w:asciiTheme="minorHAnsi" w:eastAsiaTheme="minorEastAsia" w:hAnsiTheme="minorHAnsi" w:cstheme="minorBidi"/>
          <w:noProof/>
          <w:lang w:eastAsia="en-GB"/>
        </w:rPr>
      </w:pPr>
      <w:hyperlink w:anchor="_Toc77356090" w:history="1">
        <w:r w:rsidR="006A6D06" w:rsidRPr="005B4008">
          <w:rPr>
            <w:rStyle w:val="Hyperlink"/>
            <w:noProof/>
          </w:rPr>
          <w:t>Loss to follow-up</w:t>
        </w:r>
        <w:r w:rsidR="006A6D06">
          <w:rPr>
            <w:noProof/>
            <w:webHidden/>
          </w:rPr>
          <w:tab/>
        </w:r>
        <w:r w:rsidR="006A6D06">
          <w:rPr>
            <w:noProof/>
            <w:webHidden/>
          </w:rPr>
          <w:fldChar w:fldCharType="begin"/>
        </w:r>
        <w:r w:rsidR="006A6D06">
          <w:rPr>
            <w:noProof/>
            <w:webHidden/>
          </w:rPr>
          <w:instrText xml:space="preserve"> PAGEREF _Toc77356090 \h </w:instrText>
        </w:r>
        <w:r w:rsidR="006A6D06">
          <w:rPr>
            <w:noProof/>
            <w:webHidden/>
          </w:rPr>
        </w:r>
        <w:r w:rsidR="006A6D06">
          <w:rPr>
            <w:noProof/>
            <w:webHidden/>
          </w:rPr>
          <w:fldChar w:fldCharType="separate"/>
        </w:r>
        <w:r w:rsidR="006A6D06">
          <w:rPr>
            <w:noProof/>
            <w:webHidden/>
          </w:rPr>
          <w:t>58</w:t>
        </w:r>
        <w:r w:rsidR="006A6D06">
          <w:rPr>
            <w:noProof/>
            <w:webHidden/>
          </w:rPr>
          <w:fldChar w:fldCharType="end"/>
        </w:r>
      </w:hyperlink>
    </w:p>
    <w:p w14:paraId="6DF47355" w14:textId="146E764A" w:rsidR="006A6D06" w:rsidRDefault="00F76819">
      <w:pPr>
        <w:pStyle w:val="TOC2"/>
        <w:rPr>
          <w:rFonts w:asciiTheme="minorHAnsi" w:eastAsiaTheme="minorEastAsia" w:hAnsiTheme="minorHAnsi" w:cstheme="minorBidi"/>
          <w:noProof/>
          <w:lang w:eastAsia="en-GB"/>
        </w:rPr>
      </w:pPr>
      <w:hyperlink w:anchor="_Toc77356091" w:history="1">
        <w:r w:rsidR="006A6D06" w:rsidRPr="005B4008">
          <w:rPr>
            <w:rStyle w:val="Hyperlink"/>
            <w:noProof/>
          </w:rPr>
          <w:t>Primary analysis results</w:t>
        </w:r>
        <w:r w:rsidR="006A6D06">
          <w:rPr>
            <w:noProof/>
            <w:webHidden/>
          </w:rPr>
          <w:tab/>
        </w:r>
        <w:r w:rsidR="006A6D06">
          <w:rPr>
            <w:noProof/>
            <w:webHidden/>
          </w:rPr>
          <w:fldChar w:fldCharType="begin"/>
        </w:r>
        <w:r w:rsidR="006A6D06">
          <w:rPr>
            <w:noProof/>
            <w:webHidden/>
          </w:rPr>
          <w:instrText xml:space="preserve"> PAGEREF _Toc77356091 \h </w:instrText>
        </w:r>
        <w:r w:rsidR="006A6D06">
          <w:rPr>
            <w:noProof/>
            <w:webHidden/>
          </w:rPr>
        </w:r>
        <w:r w:rsidR="006A6D06">
          <w:rPr>
            <w:noProof/>
            <w:webHidden/>
          </w:rPr>
          <w:fldChar w:fldCharType="separate"/>
        </w:r>
        <w:r w:rsidR="006A6D06">
          <w:rPr>
            <w:noProof/>
            <w:webHidden/>
          </w:rPr>
          <w:t>59</w:t>
        </w:r>
        <w:r w:rsidR="006A6D06">
          <w:rPr>
            <w:noProof/>
            <w:webHidden/>
          </w:rPr>
          <w:fldChar w:fldCharType="end"/>
        </w:r>
      </w:hyperlink>
    </w:p>
    <w:p w14:paraId="55F9752C" w14:textId="214BBB7A" w:rsidR="006A6D06" w:rsidRDefault="00F76819">
      <w:pPr>
        <w:pStyle w:val="TOC2"/>
        <w:rPr>
          <w:rFonts w:asciiTheme="minorHAnsi" w:eastAsiaTheme="minorEastAsia" w:hAnsiTheme="minorHAnsi" w:cstheme="minorBidi"/>
          <w:noProof/>
          <w:lang w:eastAsia="en-GB"/>
        </w:rPr>
      </w:pPr>
      <w:hyperlink w:anchor="_Toc77356092" w:history="1">
        <w:r w:rsidR="006A6D06" w:rsidRPr="005B4008">
          <w:rPr>
            <w:rStyle w:val="Hyperlink"/>
            <w:noProof/>
          </w:rPr>
          <w:t>Secondary analyses</w:t>
        </w:r>
        <w:r w:rsidR="006A6D06">
          <w:rPr>
            <w:noProof/>
            <w:webHidden/>
          </w:rPr>
          <w:tab/>
        </w:r>
        <w:r w:rsidR="006A6D06">
          <w:rPr>
            <w:noProof/>
            <w:webHidden/>
          </w:rPr>
          <w:fldChar w:fldCharType="begin"/>
        </w:r>
        <w:r w:rsidR="006A6D06">
          <w:rPr>
            <w:noProof/>
            <w:webHidden/>
          </w:rPr>
          <w:instrText xml:space="preserve"> PAGEREF _Toc77356092 \h </w:instrText>
        </w:r>
        <w:r w:rsidR="006A6D06">
          <w:rPr>
            <w:noProof/>
            <w:webHidden/>
          </w:rPr>
        </w:r>
        <w:r w:rsidR="006A6D06">
          <w:rPr>
            <w:noProof/>
            <w:webHidden/>
          </w:rPr>
          <w:fldChar w:fldCharType="separate"/>
        </w:r>
        <w:r w:rsidR="006A6D06">
          <w:rPr>
            <w:noProof/>
            <w:webHidden/>
          </w:rPr>
          <w:t>63</w:t>
        </w:r>
        <w:r w:rsidR="006A6D06">
          <w:rPr>
            <w:noProof/>
            <w:webHidden/>
          </w:rPr>
          <w:fldChar w:fldCharType="end"/>
        </w:r>
      </w:hyperlink>
    </w:p>
    <w:p w14:paraId="5E10F2D2" w14:textId="32208229" w:rsidR="006A6D06" w:rsidRDefault="00F76819">
      <w:pPr>
        <w:pStyle w:val="TOC2"/>
        <w:rPr>
          <w:rFonts w:asciiTheme="minorHAnsi" w:eastAsiaTheme="minorEastAsia" w:hAnsiTheme="minorHAnsi" w:cstheme="minorBidi"/>
          <w:noProof/>
          <w:lang w:eastAsia="en-GB"/>
        </w:rPr>
      </w:pPr>
      <w:hyperlink w:anchor="_Toc77356093" w:history="1">
        <w:r w:rsidR="006A6D06" w:rsidRPr="005B4008">
          <w:rPr>
            <w:rStyle w:val="Hyperlink"/>
            <w:noProof/>
          </w:rPr>
          <w:t>Additional trial data</w:t>
        </w:r>
        <w:r w:rsidR="006A6D06">
          <w:rPr>
            <w:noProof/>
            <w:webHidden/>
          </w:rPr>
          <w:tab/>
        </w:r>
        <w:r w:rsidR="006A6D06">
          <w:rPr>
            <w:noProof/>
            <w:webHidden/>
          </w:rPr>
          <w:fldChar w:fldCharType="begin"/>
        </w:r>
        <w:r w:rsidR="006A6D06">
          <w:rPr>
            <w:noProof/>
            <w:webHidden/>
          </w:rPr>
          <w:instrText xml:space="preserve"> PAGEREF _Toc77356093 \h </w:instrText>
        </w:r>
        <w:r w:rsidR="006A6D06">
          <w:rPr>
            <w:noProof/>
            <w:webHidden/>
          </w:rPr>
        </w:r>
        <w:r w:rsidR="006A6D06">
          <w:rPr>
            <w:noProof/>
            <w:webHidden/>
          </w:rPr>
          <w:fldChar w:fldCharType="separate"/>
        </w:r>
        <w:r w:rsidR="006A6D06">
          <w:rPr>
            <w:noProof/>
            <w:webHidden/>
          </w:rPr>
          <w:t>63</w:t>
        </w:r>
        <w:r w:rsidR="006A6D06">
          <w:rPr>
            <w:noProof/>
            <w:webHidden/>
          </w:rPr>
          <w:fldChar w:fldCharType="end"/>
        </w:r>
      </w:hyperlink>
    </w:p>
    <w:p w14:paraId="4B405A53" w14:textId="57CF83C2" w:rsidR="006A6D06" w:rsidRDefault="00F76819">
      <w:pPr>
        <w:pStyle w:val="TOC2"/>
        <w:rPr>
          <w:rFonts w:asciiTheme="minorHAnsi" w:eastAsiaTheme="minorEastAsia" w:hAnsiTheme="minorHAnsi" w:cstheme="minorBidi"/>
          <w:noProof/>
          <w:lang w:eastAsia="en-GB"/>
        </w:rPr>
      </w:pPr>
      <w:hyperlink w:anchor="_Toc77356094" w:history="1">
        <w:r w:rsidR="006A6D06" w:rsidRPr="005B4008">
          <w:rPr>
            <w:rStyle w:val="Hyperlink"/>
            <w:noProof/>
          </w:rPr>
          <w:t>Additional non-pre-specified analyses</w:t>
        </w:r>
        <w:r w:rsidR="006A6D06">
          <w:rPr>
            <w:noProof/>
            <w:webHidden/>
          </w:rPr>
          <w:tab/>
        </w:r>
        <w:r w:rsidR="006A6D06">
          <w:rPr>
            <w:noProof/>
            <w:webHidden/>
          </w:rPr>
          <w:fldChar w:fldCharType="begin"/>
        </w:r>
        <w:r w:rsidR="006A6D06">
          <w:rPr>
            <w:noProof/>
            <w:webHidden/>
          </w:rPr>
          <w:instrText xml:space="preserve"> PAGEREF _Toc77356094 \h </w:instrText>
        </w:r>
        <w:r w:rsidR="006A6D06">
          <w:rPr>
            <w:noProof/>
            <w:webHidden/>
          </w:rPr>
        </w:r>
        <w:r w:rsidR="006A6D06">
          <w:rPr>
            <w:noProof/>
            <w:webHidden/>
          </w:rPr>
          <w:fldChar w:fldCharType="separate"/>
        </w:r>
        <w:r w:rsidR="006A6D06">
          <w:rPr>
            <w:noProof/>
            <w:webHidden/>
          </w:rPr>
          <w:t>64</w:t>
        </w:r>
        <w:r w:rsidR="006A6D06">
          <w:rPr>
            <w:noProof/>
            <w:webHidden/>
          </w:rPr>
          <w:fldChar w:fldCharType="end"/>
        </w:r>
      </w:hyperlink>
    </w:p>
    <w:p w14:paraId="7ED5FB8A" w14:textId="3B5985FF" w:rsidR="006A6D06" w:rsidRDefault="00F76819">
      <w:pPr>
        <w:pStyle w:val="TOC2"/>
        <w:rPr>
          <w:rFonts w:asciiTheme="minorHAnsi" w:eastAsiaTheme="minorEastAsia" w:hAnsiTheme="minorHAnsi" w:cstheme="minorBidi"/>
          <w:noProof/>
          <w:lang w:eastAsia="en-GB"/>
        </w:rPr>
      </w:pPr>
      <w:hyperlink w:anchor="_Toc77356095" w:history="1">
        <w:r w:rsidR="006A6D06" w:rsidRPr="005B4008">
          <w:rPr>
            <w:rStyle w:val="Hyperlink"/>
            <w:noProof/>
          </w:rPr>
          <w:t>Path Analysis</w:t>
        </w:r>
        <w:r w:rsidR="006A6D06">
          <w:rPr>
            <w:noProof/>
            <w:webHidden/>
          </w:rPr>
          <w:tab/>
        </w:r>
        <w:r w:rsidR="006A6D06">
          <w:rPr>
            <w:noProof/>
            <w:webHidden/>
          </w:rPr>
          <w:fldChar w:fldCharType="begin"/>
        </w:r>
        <w:r w:rsidR="006A6D06">
          <w:rPr>
            <w:noProof/>
            <w:webHidden/>
          </w:rPr>
          <w:instrText xml:space="preserve"> PAGEREF _Toc77356095 \h </w:instrText>
        </w:r>
        <w:r w:rsidR="006A6D06">
          <w:rPr>
            <w:noProof/>
            <w:webHidden/>
          </w:rPr>
        </w:r>
        <w:r w:rsidR="006A6D06">
          <w:rPr>
            <w:noProof/>
            <w:webHidden/>
          </w:rPr>
          <w:fldChar w:fldCharType="separate"/>
        </w:r>
        <w:r w:rsidR="006A6D06">
          <w:rPr>
            <w:noProof/>
            <w:webHidden/>
          </w:rPr>
          <w:t>65</w:t>
        </w:r>
        <w:r w:rsidR="006A6D06">
          <w:rPr>
            <w:noProof/>
            <w:webHidden/>
          </w:rPr>
          <w:fldChar w:fldCharType="end"/>
        </w:r>
      </w:hyperlink>
    </w:p>
    <w:p w14:paraId="721FD1B8" w14:textId="5002BD72" w:rsidR="006A6D06" w:rsidRDefault="00F76819">
      <w:pPr>
        <w:pStyle w:val="TOC1"/>
        <w:rPr>
          <w:rFonts w:asciiTheme="minorHAnsi" w:eastAsiaTheme="minorEastAsia" w:hAnsiTheme="minorHAnsi" w:cstheme="minorBidi"/>
          <w:b w:val="0"/>
          <w:noProof/>
          <w:lang w:eastAsia="en-GB"/>
        </w:rPr>
      </w:pPr>
      <w:hyperlink w:anchor="_Toc77356096" w:history="1">
        <w:r w:rsidR="006A6D06" w:rsidRPr="005B4008">
          <w:rPr>
            <w:rStyle w:val="Hyperlink"/>
            <w:noProof/>
          </w:rPr>
          <w:t>5. Analysis of the open free text comments</w:t>
        </w:r>
        <w:r w:rsidR="006A6D06">
          <w:rPr>
            <w:noProof/>
            <w:webHidden/>
          </w:rPr>
          <w:tab/>
        </w:r>
        <w:r w:rsidR="006A6D06">
          <w:rPr>
            <w:noProof/>
            <w:webHidden/>
          </w:rPr>
          <w:fldChar w:fldCharType="begin"/>
        </w:r>
        <w:r w:rsidR="006A6D06">
          <w:rPr>
            <w:noProof/>
            <w:webHidden/>
          </w:rPr>
          <w:instrText xml:space="preserve"> PAGEREF _Toc77356096 \h </w:instrText>
        </w:r>
        <w:r w:rsidR="006A6D06">
          <w:rPr>
            <w:noProof/>
            <w:webHidden/>
          </w:rPr>
        </w:r>
        <w:r w:rsidR="006A6D06">
          <w:rPr>
            <w:noProof/>
            <w:webHidden/>
          </w:rPr>
          <w:fldChar w:fldCharType="separate"/>
        </w:r>
        <w:r w:rsidR="006A6D06">
          <w:rPr>
            <w:noProof/>
            <w:webHidden/>
          </w:rPr>
          <w:t>67</w:t>
        </w:r>
        <w:r w:rsidR="006A6D06">
          <w:rPr>
            <w:noProof/>
            <w:webHidden/>
          </w:rPr>
          <w:fldChar w:fldCharType="end"/>
        </w:r>
      </w:hyperlink>
    </w:p>
    <w:p w14:paraId="49BD71F6" w14:textId="498CA005" w:rsidR="006A6D06" w:rsidRDefault="00F76819">
      <w:pPr>
        <w:pStyle w:val="TOC2"/>
        <w:rPr>
          <w:rFonts w:asciiTheme="minorHAnsi" w:eastAsiaTheme="minorEastAsia" w:hAnsiTheme="minorHAnsi" w:cstheme="minorBidi"/>
          <w:noProof/>
          <w:lang w:eastAsia="en-GB"/>
        </w:rPr>
      </w:pPr>
      <w:hyperlink w:anchor="_Toc77356097" w:history="1">
        <w:r w:rsidR="006A6D06" w:rsidRPr="005B4008">
          <w:rPr>
            <w:rStyle w:val="Hyperlink"/>
            <w:noProof/>
          </w:rPr>
          <w:t>Aim</w:t>
        </w:r>
        <w:r w:rsidR="006A6D06">
          <w:rPr>
            <w:rStyle w:val="Hyperlink"/>
            <w:noProof/>
          </w:rPr>
          <w:tab/>
        </w:r>
        <w:r w:rsidR="006A6D06">
          <w:rPr>
            <w:noProof/>
            <w:webHidden/>
          </w:rPr>
          <w:tab/>
        </w:r>
        <w:r w:rsidR="006A6D06">
          <w:rPr>
            <w:noProof/>
            <w:webHidden/>
          </w:rPr>
          <w:fldChar w:fldCharType="begin"/>
        </w:r>
        <w:r w:rsidR="006A6D06">
          <w:rPr>
            <w:noProof/>
            <w:webHidden/>
          </w:rPr>
          <w:instrText xml:space="preserve"> PAGEREF _Toc77356097 \h </w:instrText>
        </w:r>
        <w:r w:rsidR="006A6D06">
          <w:rPr>
            <w:noProof/>
            <w:webHidden/>
          </w:rPr>
        </w:r>
        <w:r w:rsidR="006A6D06">
          <w:rPr>
            <w:noProof/>
            <w:webHidden/>
          </w:rPr>
          <w:fldChar w:fldCharType="separate"/>
        </w:r>
        <w:r w:rsidR="006A6D06">
          <w:rPr>
            <w:noProof/>
            <w:webHidden/>
          </w:rPr>
          <w:t>67</w:t>
        </w:r>
        <w:r w:rsidR="006A6D06">
          <w:rPr>
            <w:noProof/>
            <w:webHidden/>
          </w:rPr>
          <w:fldChar w:fldCharType="end"/>
        </w:r>
      </w:hyperlink>
    </w:p>
    <w:p w14:paraId="03C9B66C" w14:textId="335B286A" w:rsidR="006A6D06" w:rsidRDefault="00F76819">
      <w:pPr>
        <w:pStyle w:val="TOC2"/>
        <w:rPr>
          <w:rFonts w:asciiTheme="minorHAnsi" w:eastAsiaTheme="minorEastAsia" w:hAnsiTheme="minorHAnsi" w:cstheme="minorBidi"/>
          <w:noProof/>
          <w:lang w:eastAsia="en-GB"/>
        </w:rPr>
      </w:pPr>
      <w:hyperlink w:anchor="_Toc77356098" w:history="1">
        <w:r w:rsidR="006A6D06" w:rsidRPr="005B4008">
          <w:rPr>
            <w:rStyle w:val="Hyperlink"/>
            <w:noProof/>
          </w:rPr>
          <w:t>Methods</w:t>
        </w:r>
        <w:r w:rsidR="006A6D06">
          <w:rPr>
            <w:noProof/>
            <w:webHidden/>
          </w:rPr>
          <w:tab/>
        </w:r>
        <w:r w:rsidR="006A6D06">
          <w:rPr>
            <w:noProof/>
            <w:webHidden/>
          </w:rPr>
          <w:fldChar w:fldCharType="begin"/>
        </w:r>
        <w:r w:rsidR="006A6D06">
          <w:rPr>
            <w:noProof/>
            <w:webHidden/>
          </w:rPr>
          <w:instrText xml:space="preserve"> PAGEREF _Toc77356098 \h </w:instrText>
        </w:r>
        <w:r w:rsidR="006A6D06">
          <w:rPr>
            <w:noProof/>
            <w:webHidden/>
          </w:rPr>
        </w:r>
        <w:r w:rsidR="006A6D06">
          <w:rPr>
            <w:noProof/>
            <w:webHidden/>
          </w:rPr>
          <w:fldChar w:fldCharType="separate"/>
        </w:r>
        <w:r w:rsidR="006A6D06">
          <w:rPr>
            <w:noProof/>
            <w:webHidden/>
          </w:rPr>
          <w:t>67</w:t>
        </w:r>
        <w:r w:rsidR="006A6D06">
          <w:rPr>
            <w:noProof/>
            <w:webHidden/>
          </w:rPr>
          <w:fldChar w:fldCharType="end"/>
        </w:r>
      </w:hyperlink>
    </w:p>
    <w:p w14:paraId="6C680EB8" w14:textId="32E3C545" w:rsidR="006A6D06" w:rsidRDefault="00F76819">
      <w:pPr>
        <w:pStyle w:val="TOC2"/>
        <w:rPr>
          <w:rFonts w:asciiTheme="minorHAnsi" w:eastAsiaTheme="minorEastAsia" w:hAnsiTheme="minorHAnsi" w:cstheme="minorBidi"/>
          <w:noProof/>
          <w:lang w:eastAsia="en-GB"/>
        </w:rPr>
      </w:pPr>
      <w:hyperlink w:anchor="_Toc77356099" w:history="1">
        <w:r w:rsidR="006A6D06" w:rsidRPr="005B4008">
          <w:rPr>
            <w:rStyle w:val="Hyperlink"/>
            <w:noProof/>
          </w:rPr>
          <w:t>Results</w:t>
        </w:r>
        <w:r w:rsidR="006A6D06">
          <w:rPr>
            <w:rStyle w:val="Hyperlink"/>
            <w:noProof/>
          </w:rPr>
          <w:tab/>
        </w:r>
        <w:r w:rsidR="006A6D06">
          <w:rPr>
            <w:noProof/>
            <w:webHidden/>
          </w:rPr>
          <w:tab/>
        </w:r>
        <w:r w:rsidR="006A6D06">
          <w:rPr>
            <w:noProof/>
            <w:webHidden/>
          </w:rPr>
          <w:fldChar w:fldCharType="begin"/>
        </w:r>
        <w:r w:rsidR="006A6D06">
          <w:rPr>
            <w:noProof/>
            <w:webHidden/>
          </w:rPr>
          <w:instrText xml:space="preserve"> PAGEREF _Toc77356099 \h </w:instrText>
        </w:r>
        <w:r w:rsidR="006A6D06">
          <w:rPr>
            <w:noProof/>
            <w:webHidden/>
          </w:rPr>
        </w:r>
        <w:r w:rsidR="006A6D06">
          <w:rPr>
            <w:noProof/>
            <w:webHidden/>
          </w:rPr>
          <w:fldChar w:fldCharType="separate"/>
        </w:r>
        <w:r w:rsidR="006A6D06">
          <w:rPr>
            <w:noProof/>
            <w:webHidden/>
          </w:rPr>
          <w:t>67</w:t>
        </w:r>
        <w:r w:rsidR="006A6D06">
          <w:rPr>
            <w:noProof/>
            <w:webHidden/>
          </w:rPr>
          <w:fldChar w:fldCharType="end"/>
        </w:r>
      </w:hyperlink>
    </w:p>
    <w:p w14:paraId="6F099F9A" w14:textId="12CD1EAB" w:rsidR="006A6D06" w:rsidRDefault="00F76819">
      <w:pPr>
        <w:pStyle w:val="TOC2"/>
        <w:rPr>
          <w:rFonts w:asciiTheme="minorHAnsi" w:eastAsiaTheme="minorEastAsia" w:hAnsiTheme="minorHAnsi" w:cstheme="minorBidi"/>
          <w:noProof/>
          <w:lang w:eastAsia="en-GB"/>
        </w:rPr>
      </w:pPr>
      <w:hyperlink w:anchor="_Toc77356100" w:history="1">
        <w:r w:rsidR="006A6D06" w:rsidRPr="005B4008">
          <w:rPr>
            <w:rStyle w:val="Hyperlink"/>
            <w:noProof/>
          </w:rPr>
          <w:t>Discussion</w:t>
        </w:r>
        <w:r w:rsidR="006A6D06">
          <w:rPr>
            <w:noProof/>
            <w:webHidden/>
          </w:rPr>
          <w:tab/>
        </w:r>
        <w:r w:rsidR="006A6D06">
          <w:rPr>
            <w:noProof/>
            <w:webHidden/>
          </w:rPr>
          <w:fldChar w:fldCharType="begin"/>
        </w:r>
        <w:r w:rsidR="006A6D06">
          <w:rPr>
            <w:noProof/>
            <w:webHidden/>
          </w:rPr>
          <w:instrText xml:space="preserve"> PAGEREF _Toc77356100 \h </w:instrText>
        </w:r>
        <w:r w:rsidR="006A6D06">
          <w:rPr>
            <w:noProof/>
            <w:webHidden/>
          </w:rPr>
        </w:r>
        <w:r w:rsidR="006A6D06">
          <w:rPr>
            <w:noProof/>
            <w:webHidden/>
          </w:rPr>
          <w:fldChar w:fldCharType="separate"/>
        </w:r>
        <w:r w:rsidR="006A6D06">
          <w:rPr>
            <w:noProof/>
            <w:webHidden/>
          </w:rPr>
          <w:t>80</w:t>
        </w:r>
        <w:r w:rsidR="006A6D06">
          <w:rPr>
            <w:noProof/>
            <w:webHidden/>
          </w:rPr>
          <w:fldChar w:fldCharType="end"/>
        </w:r>
      </w:hyperlink>
    </w:p>
    <w:p w14:paraId="5F3CD366" w14:textId="00BB11B6" w:rsidR="006A6D06" w:rsidRDefault="00F76819">
      <w:pPr>
        <w:pStyle w:val="TOC1"/>
        <w:rPr>
          <w:rFonts w:asciiTheme="minorHAnsi" w:eastAsiaTheme="minorEastAsia" w:hAnsiTheme="minorHAnsi" w:cstheme="minorBidi"/>
          <w:b w:val="0"/>
          <w:noProof/>
          <w:lang w:eastAsia="en-GB"/>
        </w:rPr>
      </w:pPr>
      <w:hyperlink w:anchor="_Toc77356101" w:history="1">
        <w:r w:rsidR="006A6D06" w:rsidRPr="005B4008">
          <w:rPr>
            <w:rStyle w:val="Hyperlink"/>
            <w:noProof/>
          </w:rPr>
          <w:t>6. Preliminary economic modelling</w:t>
        </w:r>
        <w:r w:rsidR="006A6D06">
          <w:rPr>
            <w:noProof/>
            <w:webHidden/>
          </w:rPr>
          <w:tab/>
        </w:r>
        <w:r w:rsidR="006A6D06">
          <w:rPr>
            <w:noProof/>
            <w:webHidden/>
          </w:rPr>
          <w:fldChar w:fldCharType="begin"/>
        </w:r>
        <w:r w:rsidR="006A6D06">
          <w:rPr>
            <w:noProof/>
            <w:webHidden/>
          </w:rPr>
          <w:instrText xml:space="preserve"> PAGEREF _Toc77356101 \h </w:instrText>
        </w:r>
        <w:r w:rsidR="006A6D06">
          <w:rPr>
            <w:noProof/>
            <w:webHidden/>
          </w:rPr>
        </w:r>
        <w:r w:rsidR="006A6D06">
          <w:rPr>
            <w:noProof/>
            <w:webHidden/>
          </w:rPr>
          <w:fldChar w:fldCharType="separate"/>
        </w:r>
        <w:r w:rsidR="006A6D06">
          <w:rPr>
            <w:noProof/>
            <w:webHidden/>
          </w:rPr>
          <w:t>83</w:t>
        </w:r>
        <w:r w:rsidR="006A6D06">
          <w:rPr>
            <w:noProof/>
            <w:webHidden/>
          </w:rPr>
          <w:fldChar w:fldCharType="end"/>
        </w:r>
      </w:hyperlink>
    </w:p>
    <w:p w14:paraId="3B86E505" w14:textId="0AFD4CDD" w:rsidR="006A6D06" w:rsidRDefault="00F76819">
      <w:pPr>
        <w:pStyle w:val="TOC2"/>
        <w:rPr>
          <w:rFonts w:asciiTheme="minorHAnsi" w:eastAsiaTheme="minorEastAsia" w:hAnsiTheme="minorHAnsi" w:cstheme="minorBidi"/>
          <w:noProof/>
          <w:lang w:eastAsia="en-GB"/>
        </w:rPr>
      </w:pPr>
      <w:hyperlink w:anchor="_Toc77356102" w:history="1">
        <w:r w:rsidR="006A6D06" w:rsidRPr="005B4008">
          <w:rPr>
            <w:rStyle w:val="Hyperlink"/>
            <w:noProof/>
          </w:rPr>
          <w:t>Introduction</w:t>
        </w:r>
        <w:r w:rsidR="006A6D06">
          <w:rPr>
            <w:noProof/>
            <w:webHidden/>
          </w:rPr>
          <w:tab/>
        </w:r>
        <w:r w:rsidR="006A6D06">
          <w:rPr>
            <w:noProof/>
            <w:webHidden/>
          </w:rPr>
          <w:fldChar w:fldCharType="begin"/>
        </w:r>
        <w:r w:rsidR="006A6D06">
          <w:rPr>
            <w:noProof/>
            <w:webHidden/>
          </w:rPr>
          <w:instrText xml:space="preserve"> PAGEREF _Toc77356102 \h </w:instrText>
        </w:r>
        <w:r w:rsidR="006A6D06">
          <w:rPr>
            <w:noProof/>
            <w:webHidden/>
          </w:rPr>
        </w:r>
        <w:r w:rsidR="006A6D06">
          <w:rPr>
            <w:noProof/>
            <w:webHidden/>
          </w:rPr>
          <w:fldChar w:fldCharType="separate"/>
        </w:r>
        <w:r w:rsidR="006A6D06">
          <w:rPr>
            <w:noProof/>
            <w:webHidden/>
          </w:rPr>
          <w:t>83</w:t>
        </w:r>
        <w:r w:rsidR="006A6D06">
          <w:rPr>
            <w:noProof/>
            <w:webHidden/>
          </w:rPr>
          <w:fldChar w:fldCharType="end"/>
        </w:r>
      </w:hyperlink>
    </w:p>
    <w:p w14:paraId="410CB90C" w14:textId="44FDCE90" w:rsidR="006A6D06" w:rsidRDefault="00F76819">
      <w:pPr>
        <w:pStyle w:val="TOC2"/>
        <w:rPr>
          <w:rFonts w:asciiTheme="minorHAnsi" w:eastAsiaTheme="minorEastAsia" w:hAnsiTheme="minorHAnsi" w:cstheme="minorBidi"/>
          <w:noProof/>
          <w:lang w:eastAsia="en-GB"/>
        </w:rPr>
      </w:pPr>
      <w:hyperlink w:anchor="_Toc77356103" w:history="1">
        <w:r w:rsidR="006A6D06" w:rsidRPr="005B4008">
          <w:rPr>
            <w:rStyle w:val="Hyperlink"/>
            <w:noProof/>
          </w:rPr>
          <w:t>Methods</w:t>
        </w:r>
        <w:r w:rsidR="006A6D06">
          <w:rPr>
            <w:noProof/>
            <w:webHidden/>
          </w:rPr>
          <w:tab/>
        </w:r>
        <w:r w:rsidR="006A6D06">
          <w:rPr>
            <w:noProof/>
            <w:webHidden/>
          </w:rPr>
          <w:fldChar w:fldCharType="begin"/>
        </w:r>
        <w:r w:rsidR="006A6D06">
          <w:rPr>
            <w:noProof/>
            <w:webHidden/>
          </w:rPr>
          <w:instrText xml:space="preserve"> PAGEREF _Toc77356103 \h </w:instrText>
        </w:r>
        <w:r w:rsidR="006A6D06">
          <w:rPr>
            <w:noProof/>
            <w:webHidden/>
          </w:rPr>
        </w:r>
        <w:r w:rsidR="006A6D06">
          <w:rPr>
            <w:noProof/>
            <w:webHidden/>
          </w:rPr>
          <w:fldChar w:fldCharType="separate"/>
        </w:r>
        <w:r w:rsidR="006A6D06">
          <w:rPr>
            <w:noProof/>
            <w:webHidden/>
          </w:rPr>
          <w:t>83</w:t>
        </w:r>
        <w:r w:rsidR="006A6D06">
          <w:rPr>
            <w:noProof/>
            <w:webHidden/>
          </w:rPr>
          <w:fldChar w:fldCharType="end"/>
        </w:r>
      </w:hyperlink>
    </w:p>
    <w:p w14:paraId="2023DF19" w14:textId="0355CC6B" w:rsidR="006A6D06" w:rsidRDefault="00F76819">
      <w:pPr>
        <w:pStyle w:val="TOC2"/>
        <w:rPr>
          <w:rFonts w:asciiTheme="minorHAnsi" w:eastAsiaTheme="minorEastAsia" w:hAnsiTheme="minorHAnsi" w:cstheme="minorBidi"/>
          <w:noProof/>
          <w:lang w:eastAsia="en-GB"/>
        </w:rPr>
      </w:pPr>
      <w:hyperlink w:anchor="_Toc77356104" w:history="1">
        <w:r w:rsidR="006A6D06" w:rsidRPr="005B4008">
          <w:rPr>
            <w:rStyle w:val="Hyperlink"/>
            <w:noProof/>
          </w:rPr>
          <w:t>Next steps</w:t>
        </w:r>
        <w:r w:rsidR="006A6D06">
          <w:rPr>
            <w:noProof/>
            <w:webHidden/>
          </w:rPr>
          <w:tab/>
        </w:r>
        <w:r w:rsidR="006A6D06">
          <w:rPr>
            <w:noProof/>
            <w:webHidden/>
          </w:rPr>
          <w:fldChar w:fldCharType="begin"/>
        </w:r>
        <w:r w:rsidR="006A6D06">
          <w:rPr>
            <w:noProof/>
            <w:webHidden/>
          </w:rPr>
          <w:instrText xml:space="preserve"> PAGEREF _Toc77356104 \h </w:instrText>
        </w:r>
        <w:r w:rsidR="006A6D06">
          <w:rPr>
            <w:noProof/>
            <w:webHidden/>
          </w:rPr>
        </w:r>
        <w:r w:rsidR="006A6D06">
          <w:rPr>
            <w:noProof/>
            <w:webHidden/>
          </w:rPr>
          <w:fldChar w:fldCharType="separate"/>
        </w:r>
        <w:r w:rsidR="006A6D06">
          <w:rPr>
            <w:noProof/>
            <w:webHidden/>
          </w:rPr>
          <w:t>86</w:t>
        </w:r>
        <w:r w:rsidR="006A6D06">
          <w:rPr>
            <w:noProof/>
            <w:webHidden/>
          </w:rPr>
          <w:fldChar w:fldCharType="end"/>
        </w:r>
      </w:hyperlink>
    </w:p>
    <w:p w14:paraId="1B327E7A" w14:textId="1D214932" w:rsidR="006A6D06" w:rsidRDefault="00F76819">
      <w:pPr>
        <w:pStyle w:val="TOC1"/>
        <w:rPr>
          <w:rFonts w:asciiTheme="minorHAnsi" w:eastAsiaTheme="minorEastAsia" w:hAnsiTheme="minorHAnsi" w:cstheme="minorBidi"/>
          <w:b w:val="0"/>
          <w:noProof/>
          <w:lang w:eastAsia="en-GB"/>
        </w:rPr>
      </w:pPr>
      <w:hyperlink w:anchor="_Toc77356105" w:history="1">
        <w:r w:rsidR="006A6D06" w:rsidRPr="005B4008">
          <w:rPr>
            <w:rStyle w:val="Hyperlink"/>
            <w:noProof/>
          </w:rPr>
          <w:t>7. Discussion</w:t>
        </w:r>
        <w:r w:rsidR="006A6D06">
          <w:rPr>
            <w:noProof/>
            <w:webHidden/>
          </w:rPr>
          <w:tab/>
        </w:r>
        <w:r w:rsidR="006A6D06">
          <w:rPr>
            <w:noProof/>
            <w:webHidden/>
          </w:rPr>
          <w:fldChar w:fldCharType="begin"/>
        </w:r>
        <w:r w:rsidR="006A6D06">
          <w:rPr>
            <w:noProof/>
            <w:webHidden/>
          </w:rPr>
          <w:instrText xml:space="preserve"> PAGEREF _Toc77356105 \h </w:instrText>
        </w:r>
        <w:r w:rsidR="006A6D06">
          <w:rPr>
            <w:noProof/>
            <w:webHidden/>
          </w:rPr>
        </w:r>
        <w:r w:rsidR="006A6D06">
          <w:rPr>
            <w:noProof/>
            <w:webHidden/>
          </w:rPr>
          <w:fldChar w:fldCharType="separate"/>
        </w:r>
        <w:r w:rsidR="006A6D06">
          <w:rPr>
            <w:noProof/>
            <w:webHidden/>
          </w:rPr>
          <w:t>91</w:t>
        </w:r>
        <w:r w:rsidR="006A6D06">
          <w:rPr>
            <w:noProof/>
            <w:webHidden/>
          </w:rPr>
          <w:fldChar w:fldCharType="end"/>
        </w:r>
      </w:hyperlink>
    </w:p>
    <w:p w14:paraId="7B2AD13A" w14:textId="50EBFE61" w:rsidR="006A6D06" w:rsidRDefault="00F76819">
      <w:pPr>
        <w:pStyle w:val="TOC1"/>
        <w:rPr>
          <w:rFonts w:asciiTheme="minorHAnsi" w:eastAsiaTheme="minorEastAsia" w:hAnsiTheme="minorHAnsi" w:cstheme="minorBidi"/>
          <w:b w:val="0"/>
          <w:noProof/>
          <w:lang w:eastAsia="en-GB"/>
        </w:rPr>
      </w:pPr>
      <w:hyperlink w:anchor="_Toc77356106" w:history="1">
        <w:r w:rsidR="006A6D06" w:rsidRPr="005B4008">
          <w:rPr>
            <w:rStyle w:val="Hyperlink"/>
            <w:noProof/>
          </w:rPr>
          <w:t>Acknowledgements</w:t>
        </w:r>
        <w:r w:rsidR="006A6D06">
          <w:rPr>
            <w:noProof/>
            <w:webHidden/>
          </w:rPr>
          <w:tab/>
        </w:r>
        <w:r w:rsidR="006A6D06">
          <w:rPr>
            <w:noProof/>
            <w:webHidden/>
          </w:rPr>
          <w:fldChar w:fldCharType="begin"/>
        </w:r>
        <w:r w:rsidR="006A6D06">
          <w:rPr>
            <w:noProof/>
            <w:webHidden/>
          </w:rPr>
          <w:instrText xml:space="preserve"> PAGEREF _Toc77356106 \h </w:instrText>
        </w:r>
        <w:r w:rsidR="006A6D06">
          <w:rPr>
            <w:noProof/>
            <w:webHidden/>
          </w:rPr>
        </w:r>
        <w:r w:rsidR="006A6D06">
          <w:rPr>
            <w:noProof/>
            <w:webHidden/>
          </w:rPr>
          <w:fldChar w:fldCharType="separate"/>
        </w:r>
        <w:r w:rsidR="006A6D06">
          <w:rPr>
            <w:noProof/>
            <w:webHidden/>
          </w:rPr>
          <w:t>97</w:t>
        </w:r>
        <w:r w:rsidR="006A6D06">
          <w:rPr>
            <w:noProof/>
            <w:webHidden/>
          </w:rPr>
          <w:fldChar w:fldCharType="end"/>
        </w:r>
      </w:hyperlink>
    </w:p>
    <w:p w14:paraId="34A9A624" w14:textId="2A88892A" w:rsidR="006A6D06" w:rsidRDefault="00F76819">
      <w:pPr>
        <w:pStyle w:val="TOC1"/>
        <w:rPr>
          <w:rFonts w:asciiTheme="minorHAnsi" w:eastAsiaTheme="minorEastAsia" w:hAnsiTheme="minorHAnsi" w:cstheme="minorBidi"/>
          <w:b w:val="0"/>
          <w:noProof/>
          <w:lang w:eastAsia="en-GB"/>
        </w:rPr>
      </w:pPr>
      <w:hyperlink w:anchor="_Toc77356107" w:history="1">
        <w:r w:rsidR="006A6D06" w:rsidRPr="005B4008">
          <w:rPr>
            <w:rStyle w:val="Hyperlink"/>
            <w:noProof/>
          </w:rPr>
          <w:t>References</w:t>
        </w:r>
        <w:r w:rsidR="006A6D06">
          <w:rPr>
            <w:noProof/>
            <w:webHidden/>
          </w:rPr>
          <w:tab/>
        </w:r>
        <w:r w:rsidR="006A6D06">
          <w:rPr>
            <w:noProof/>
            <w:webHidden/>
          </w:rPr>
          <w:fldChar w:fldCharType="begin"/>
        </w:r>
        <w:r w:rsidR="006A6D06">
          <w:rPr>
            <w:noProof/>
            <w:webHidden/>
          </w:rPr>
          <w:instrText xml:space="preserve"> PAGEREF _Toc77356107 \h </w:instrText>
        </w:r>
        <w:r w:rsidR="006A6D06">
          <w:rPr>
            <w:noProof/>
            <w:webHidden/>
          </w:rPr>
        </w:r>
        <w:r w:rsidR="006A6D06">
          <w:rPr>
            <w:noProof/>
            <w:webHidden/>
          </w:rPr>
          <w:fldChar w:fldCharType="separate"/>
        </w:r>
        <w:r w:rsidR="006A6D06">
          <w:rPr>
            <w:noProof/>
            <w:webHidden/>
          </w:rPr>
          <w:t>105</w:t>
        </w:r>
        <w:r w:rsidR="006A6D06">
          <w:rPr>
            <w:noProof/>
            <w:webHidden/>
          </w:rPr>
          <w:fldChar w:fldCharType="end"/>
        </w:r>
      </w:hyperlink>
    </w:p>
    <w:p w14:paraId="6B578785" w14:textId="67569F44" w:rsidR="006A6D06" w:rsidRDefault="00F76819">
      <w:pPr>
        <w:pStyle w:val="TOC1"/>
        <w:rPr>
          <w:rFonts w:asciiTheme="minorHAnsi" w:eastAsiaTheme="minorEastAsia" w:hAnsiTheme="minorHAnsi" w:cstheme="minorBidi"/>
          <w:b w:val="0"/>
          <w:noProof/>
          <w:lang w:eastAsia="en-GB"/>
        </w:rPr>
      </w:pPr>
      <w:hyperlink w:anchor="_Toc77356108" w:history="1">
        <w:r w:rsidR="006A6D06" w:rsidRPr="005B4008">
          <w:rPr>
            <w:rStyle w:val="Hyperlink"/>
            <w:noProof/>
          </w:rPr>
          <w:t>Appendices</w:t>
        </w:r>
        <w:r w:rsidR="006A6D06">
          <w:rPr>
            <w:noProof/>
            <w:webHidden/>
          </w:rPr>
          <w:tab/>
        </w:r>
        <w:r w:rsidR="006A6D06">
          <w:rPr>
            <w:noProof/>
            <w:webHidden/>
          </w:rPr>
          <w:fldChar w:fldCharType="begin"/>
        </w:r>
        <w:r w:rsidR="006A6D06">
          <w:rPr>
            <w:noProof/>
            <w:webHidden/>
          </w:rPr>
          <w:instrText xml:space="preserve"> PAGEREF _Toc77356108 \h </w:instrText>
        </w:r>
        <w:r w:rsidR="006A6D06">
          <w:rPr>
            <w:noProof/>
            <w:webHidden/>
          </w:rPr>
        </w:r>
        <w:r w:rsidR="006A6D06">
          <w:rPr>
            <w:noProof/>
            <w:webHidden/>
          </w:rPr>
          <w:fldChar w:fldCharType="separate"/>
        </w:r>
        <w:r w:rsidR="006A6D06">
          <w:rPr>
            <w:noProof/>
            <w:webHidden/>
          </w:rPr>
          <w:t>113</w:t>
        </w:r>
        <w:r w:rsidR="006A6D06">
          <w:rPr>
            <w:noProof/>
            <w:webHidden/>
          </w:rPr>
          <w:fldChar w:fldCharType="end"/>
        </w:r>
      </w:hyperlink>
    </w:p>
    <w:p w14:paraId="17F6EE5B" w14:textId="38FE2BE2" w:rsidR="006A6D06" w:rsidRDefault="00F76819">
      <w:pPr>
        <w:pStyle w:val="TOC2"/>
        <w:rPr>
          <w:rFonts w:asciiTheme="minorHAnsi" w:eastAsiaTheme="minorEastAsia" w:hAnsiTheme="minorHAnsi" w:cstheme="minorBidi"/>
          <w:noProof/>
          <w:lang w:eastAsia="en-GB"/>
        </w:rPr>
      </w:pPr>
      <w:hyperlink w:anchor="_Toc77356109" w:history="1">
        <w:r w:rsidR="006A6D06" w:rsidRPr="005B4008">
          <w:rPr>
            <w:rStyle w:val="Hyperlink"/>
            <w:noProof/>
          </w:rPr>
          <w:t>Appendix 1 – Example text messages</w:t>
        </w:r>
        <w:r w:rsidR="006A6D06">
          <w:rPr>
            <w:noProof/>
            <w:webHidden/>
          </w:rPr>
          <w:tab/>
        </w:r>
        <w:r w:rsidR="006A6D06">
          <w:rPr>
            <w:noProof/>
            <w:webHidden/>
          </w:rPr>
          <w:fldChar w:fldCharType="begin"/>
        </w:r>
        <w:r w:rsidR="006A6D06">
          <w:rPr>
            <w:noProof/>
            <w:webHidden/>
          </w:rPr>
          <w:instrText xml:space="preserve"> PAGEREF _Toc77356109 \h </w:instrText>
        </w:r>
        <w:r w:rsidR="006A6D06">
          <w:rPr>
            <w:noProof/>
            <w:webHidden/>
          </w:rPr>
        </w:r>
        <w:r w:rsidR="006A6D06">
          <w:rPr>
            <w:noProof/>
            <w:webHidden/>
          </w:rPr>
          <w:fldChar w:fldCharType="separate"/>
        </w:r>
        <w:r w:rsidR="006A6D06">
          <w:rPr>
            <w:noProof/>
            <w:webHidden/>
          </w:rPr>
          <w:t>113</w:t>
        </w:r>
        <w:r w:rsidR="006A6D06">
          <w:rPr>
            <w:noProof/>
            <w:webHidden/>
          </w:rPr>
          <w:fldChar w:fldCharType="end"/>
        </w:r>
      </w:hyperlink>
    </w:p>
    <w:p w14:paraId="7722E868" w14:textId="46AC2C82" w:rsidR="006A6D06" w:rsidRDefault="00F76819">
      <w:pPr>
        <w:pStyle w:val="TOC2"/>
        <w:rPr>
          <w:rFonts w:asciiTheme="minorHAnsi" w:eastAsiaTheme="minorEastAsia" w:hAnsiTheme="minorHAnsi" w:cstheme="minorBidi"/>
          <w:noProof/>
          <w:lang w:eastAsia="en-GB"/>
        </w:rPr>
      </w:pPr>
      <w:hyperlink w:anchor="_Toc77356110" w:history="1">
        <w:r w:rsidR="006A6D06" w:rsidRPr="005B4008">
          <w:rPr>
            <w:rStyle w:val="Hyperlink"/>
            <w:noProof/>
          </w:rPr>
          <w:t>Appendix 2 – List of protocol amendments</w:t>
        </w:r>
        <w:r w:rsidR="006A6D06">
          <w:rPr>
            <w:noProof/>
            <w:webHidden/>
          </w:rPr>
          <w:tab/>
        </w:r>
        <w:r w:rsidR="006A6D06">
          <w:rPr>
            <w:noProof/>
            <w:webHidden/>
          </w:rPr>
          <w:fldChar w:fldCharType="begin"/>
        </w:r>
        <w:r w:rsidR="006A6D06">
          <w:rPr>
            <w:noProof/>
            <w:webHidden/>
          </w:rPr>
          <w:instrText xml:space="preserve"> PAGEREF _Toc77356110 \h </w:instrText>
        </w:r>
        <w:r w:rsidR="006A6D06">
          <w:rPr>
            <w:noProof/>
            <w:webHidden/>
          </w:rPr>
        </w:r>
        <w:r w:rsidR="006A6D06">
          <w:rPr>
            <w:noProof/>
            <w:webHidden/>
          </w:rPr>
          <w:fldChar w:fldCharType="separate"/>
        </w:r>
        <w:r w:rsidR="006A6D06">
          <w:rPr>
            <w:noProof/>
            <w:webHidden/>
          </w:rPr>
          <w:t>117</w:t>
        </w:r>
        <w:r w:rsidR="006A6D06">
          <w:rPr>
            <w:noProof/>
            <w:webHidden/>
          </w:rPr>
          <w:fldChar w:fldCharType="end"/>
        </w:r>
      </w:hyperlink>
    </w:p>
    <w:p w14:paraId="113AC556" w14:textId="2FE1C184" w:rsidR="006A6D06" w:rsidRDefault="00F76819">
      <w:pPr>
        <w:pStyle w:val="TOC2"/>
        <w:rPr>
          <w:rFonts w:asciiTheme="minorHAnsi" w:eastAsiaTheme="minorEastAsia" w:hAnsiTheme="minorHAnsi" w:cstheme="minorBidi"/>
          <w:noProof/>
          <w:lang w:eastAsia="en-GB"/>
        </w:rPr>
      </w:pPr>
      <w:hyperlink w:anchor="_Toc77356111" w:history="1">
        <w:r w:rsidR="006A6D06" w:rsidRPr="005B4008">
          <w:rPr>
            <w:rStyle w:val="Hyperlink"/>
            <w:noProof/>
          </w:rPr>
          <w:t>Appendix 3 – Table 10 - Description of participants in the per-protocol population</w:t>
        </w:r>
        <w:r w:rsidR="006A6D06">
          <w:rPr>
            <w:noProof/>
            <w:webHidden/>
          </w:rPr>
          <w:tab/>
        </w:r>
        <w:r w:rsidR="006A6D06">
          <w:rPr>
            <w:noProof/>
            <w:webHidden/>
          </w:rPr>
          <w:fldChar w:fldCharType="begin"/>
        </w:r>
        <w:r w:rsidR="006A6D06">
          <w:rPr>
            <w:noProof/>
            <w:webHidden/>
          </w:rPr>
          <w:instrText xml:space="preserve"> PAGEREF _Toc77356111 \h </w:instrText>
        </w:r>
        <w:r w:rsidR="006A6D06">
          <w:rPr>
            <w:noProof/>
            <w:webHidden/>
          </w:rPr>
        </w:r>
        <w:r w:rsidR="006A6D06">
          <w:rPr>
            <w:noProof/>
            <w:webHidden/>
          </w:rPr>
          <w:fldChar w:fldCharType="separate"/>
        </w:r>
        <w:r w:rsidR="006A6D06">
          <w:rPr>
            <w:noProof/>
            <w:webHidden/>
          </w:rPr>
          <w:t>119</w:t>
        </w:r>
        <w:r w:rsidR="006A6D06">
          <w:rPr>
            <w:noProof/>
            <w:webHidden/>
          </w:rPr>
          <w:fldChar w:fldCharType="end"/>
        </w:r>
      </w:hyperlink>
    </w:p>
    <w:p w14:paraId="1F6E8E44" w14:textId="2A4C60CF" w:rsidR="000E1256" w:rsidRDefault="00C44105">
      <w:r>
        <w:fldChar w:fldCharType="end"/>
      </w:r>
    </w:p>
    <w:p w14:paraId="5B141F09" w14:textId="77777777" w:rsidR="000E1256" w:rsidRDefault="000E1256">
      <w:pPr>
        <w:suppressAutoHyphens w:val="0"/>
        <w:spacing w:after="160" w:line="259" w:lineRule="auto"/>
      </w:pPr>
      <w:r>
        <w:br w:type="page"/>
      </w:r>
    </w:p>
    <w:p w14:paraId="07EE0A72" w14:textId="63F08146" w:rsidR="000E1256" w:rsidRDefault="004951FB" w:rsidP="000E1256">
      <w:pPr>
        <w:pStyle w:val="Heading1"/>
      </w:pPr>
      <w:bookmarkStart w:id="1" w:name="_Toc77356056"/>
      <w:r>
        <w:lastRenderedPageBreak/>
        <w:t xml:space="preserve">List of </w:t>
      </w:r>
      <w:r w:rsidR="000E1256" w:rsidRPr="004320DE">
        <w:t>Tables</w:t>
      </w:r>
      <w:bookmarkEnd w:id="1"/>
    </w:p>
    <w:p w14:paraId="48360AA7" w14:textId="22D880EF" w:rsidR="009C24F9" w:rsidRDefault="000E1256">
      <w:pPr>
        <w:pStyle w:val="TableofFigures"/>
        <w:tabs>
          <w:tab w:val="right" w:leader="dot" w:pos="9016"/>
        </w:tabs>
        <w:rPr>
          <w:rFonts w:asciiTheme="minorHAnsi" w:eastAsiaTheme="minorEastAsia" w:hAnsiTheme="minorHAnsi" w:cstheme="minorBidi"/>
          <w:noProof/>
          <w:lang w:eastAsia="en-GB"/>
        </w:rPr>
      </w:pPr>
      <w:r>
        <w:rPr>
          <w:lang w:val="en-US"/>
        </w:rPr>
        <w:fldChar w:fldCharType="begin"/>
      </w:r>
      <w:r>
        <w:rPr>
          <w:lang w:val="en-US"/>
        </w:rPr>
        <w:instrText xml:space="preserve"> TOC \h \z \c "Table" </w:instrText>
      </w:r>
      <w:r>
        <w:rPr>
          <w:lang w:val="en-US"/>
        </w:rPr>
        <w:fldChar w:fldCharType="separate"/>
      </w:r>
      <w:hyperlink w:anchor="_Toc76904512" w:history="1">
        <w:r w:rsidR="009C24F9" w:rsidRPr="008B3058">
          <w:rPr>
            <w:rStyle w:val="Hyperlink"/>
            <w:noProof/>
          </w:rPr>
          <w:t xml:space="preserve">Table 1 </w:t>
        </w:r>
        <w:r w:rsidR="00BA7432">
          <w:rPr>
            <w:rStyle w:val="Hyperlink"/>
            <w:noProof/>
          </w:rPr>
          <w:t>Intermediate</w:t>
        </w:r>
        <w:r w:rsidR="009C24F9" w:rsidRPr="008B3058">
          <w:rPr>
            <w:rStyle w:val="Hyperlink"/>
            <w:noProof/>
          </w:rPr>
          <w:t xml:space="preserve"> outcomes and corresponding questionnaire items</w:t>
        </w:r>
        <w:r w:rsidR="009C24F9">
          <w:rPr>
            <w:noProof/>
            <w:webHidden/>
          </w:rPr>
          <w:tab/>
        </w:r>
        <w:r w:rsidR="009C24F9">
          <w:rPr>
            <w:noProof/>
            <w:webHidden/>
          </w:rPr>
          <w:fldChar w:fldCharType="begin"/>
        </w:r>
        <w:r w:rsidR="009C24F9">
          <w:rPr>
            <w:noProof/>
            <w:webHidden/>
          </w:rPr>
          <w:instrText xml:space="preserve"> PAGEREF _Toc76904512 \h </w:instrText>
        </w:r>
        <w:r w:rsidR="009C24F9">
          <w:rPr>
            <w:noProof/>
            <w:webHidden/>
          </w:rPr>
        </w:r>
        <w:r w:rsidR="009C24F9">
          <w:rPr>
            <w:noProof/>
            <w:webHidden/>
          </w:rPr>
          <w:fldChar w:fldCharType="separate"/>
        </w:r>
        <w:r w:rsidR="009C24F9">
          <w:rPr>
            <w:noProof/>
            <w:webHidden/>
          </w:rPr>
          <w:t>40</w:t>
        </w:r>
        <w:r w:rsidR="009C24F9">
          <w:rPr>
            <w:noProof/>
            <w:webHidden/>
          </w:rPr>
          <w:fldChar w:fldCharType="end"/>
        </w:r>
      </w:hyperlink>
    </w:p>
    <w:p w14:paraId="5C4393D0" w14:textId="2F072192" w:rsidR="009C24F9" w:rsidRDefault="00F76819">
      <w:pPr>
        <w:pStyle w:val="TableofFigures"/>
        <w:tabs>
          <w:tab w:val="right" w:leader="dot" w:pos="9016"/>
        </w:tabs>
        <w:rPr>
          <w:rFonts w:asciiTheme="minorHAnsi" w:eastAsiaTheme="minorEastAsia" w:hAnsiTheme="minorHAnsi" w:cstheme="minorBidi"/>
          <w:noProof/>
          <w:lang w:eastAsia="en-GB"/>
        </w:rPr>
      </w:pPr>
      <w:hyperlink w:anchor="_Toc76904513" w:history="1">
        <w:r w:rsidR="009C24F9" w:rsidRPr="008B3058">
          <w:rPr>
            <w:rStyle w:val="Hyperlink"/>
            <w:noProof/>
          </w:rPr>
          <w:t>Table 2 Follow-up procedures introduced from May 2018</w:t>
        </w:r>
        <w:r w:rsidR="009C24F9">
          <w:rPr>
            <w:noProof/>
            <w:webHidden/>
          </w:rPr>
          <w:tab/>
        </w:r>
        <w:r w:rsidR="009C24F9">
          <w:rPr>
            <w:noProof/>
            <w:webHidden/>
          </w:rPr>
          <w:fldChar w:fldCharType="begin"/>
        </w:r>
        <w:r w:rsidR="009C24F9">
          <w:rPr>
            <w:noProof/>
            <w:webHidden/>
          </w:rPr>
          <w:instrText xml:space="preserve"> PAGEREF _Toc76904513 \h </w:instrText>
        </w:r>
        <w:r w:rsidR="009C24F9">
          <w:rPr>
            <w:noProof/>
            <w:webHidden/>
          </w:rPr>
        </w:r>
        <w:r w:rsidR="009C24F9">
          <w:rPr>
            <w:noProof/>
            <w:webHidden/>
          </w:rPr>
          <w:fldChar w:fldCharType="separate"/>
        </w:r>
        <w:r w:rsidR="009C24F9">
          <w:rPr>
            <w:noProof/>
            <w:webHidden/>
          </w:rPr>
          <w:t>52</w:t>
        </w:r>
        <w:r w:rsidR="009C24F9">
          <w:rPr>
            <w:noProof/>
            <w:webHidden/>
          </w:rPr>
          <w:fldChar w:fldCharType="end"/>
        </w:r>
      </w:hyperlink>
    </w:p>
    <w:p w14:paraId="278A8907" w14:textId="7A085DE7" w:rsidR="009C24F9" w:rsidRDefault="00F76819">
      <w:pPr>
        <w:pStyle w:val="TableofFigures"/>
        <w:tabs>
          <w:tab w:val="right" w:leader="dot" w:pos="9016"/>
        </w:tabs>
        <w:rPr>
          <w:rFonts w:asciiTheme="minorHAnsi" w:eastAsiaTheme="minorEastAsia" w:hAnsiTheme="minorHAnsi" w:cstheme="minorBidi"/>
          <w:noProof/>
          <w:lang w:eastAsia="en-GB"/>
        </w:rPr>
      </w:pPr>
      <w:hyperlink w:anchor="_Toc76904514" w:history="1">
        <w:r w:rsidR="009C24F9" w:rsidRPr="008B3058">
          <w:rPr>
            <w:rStyle w:val="Hyperlink"/>
            <w:noProof/>
          </w:rPr>
          <w:t>Table 3 Baseline characteristics</w:t>
        </w:r>
        <w:r w:rsidR="009C24F9">
          <w:rPr>
            <w:noProof/>
            <w:webHidden/>
          </w:rPr>
          <w:tab/>
        </w:r>
        <w:r w:rsidR="009C24F9">
          <w:rPr>
            <w:noProof/>
            <w:webHidden/>
          </w:rPr>
          <w:fldChar w:fldCharType="begin"/>
        </w:r>
        <w:r w:rsidR="009C24F9">
          <w:rPr>
            <w:noProof/>
            <w:webHidden/>
          </w:rPr>
          <w:instrText xml:space="preserve"> PAGEREF _Toc76904514 \h </w:instrText>
        </w:r>
        <w:r w:rsidR="009C24F9">
          <w:rPr>
            <w:noProof/>
            <w:webHidden/>
          </w:rPr>
        </w:r>
        <w:r w:rsidR="009C24F9">
          <w:rPr>
            <w:noProof/>
            <w:webHidden/>
          </w:rPr>
          <w:fldChar w:fldCharType="separate"/>
        </w:r>
        <w:r w:rsidR="009C24F9">
          <w:rPr>
            <w:noProof/>
            <w:webHidden/>
          </w:rPr>
          <w:t>57</w:t>
        </w:r>
        <w:r w:rsidR="009C24F9">
          <w:rPr>
            <w:noProof/>
            <w:webHidden/>
          </w:rPr>
          <w:fldChar w:fldCharType="end"/>
        </w:r>
      </w:hyperlink>
    </w:p>
    <w:p w14:paraId="08B78BB1" w14:textId="5F370365" w:rsidR="009C24F9" w:rsidRDefault="00F76819">
      <w:pPr>
        <w:pStyle w:val="TableofFigures"/>
        <w:tabs>
          <w:tab w:val="right" w:leader="dot" w:pos="9016"/>
        </w:tabs>
        <w:rPr>
          <w:rFonts w:asciiTheme="minorHAnsi" w:eastAsiaTheme="minorEastAsia" w:hAnsiTheme="minorHAnsi" w:cstheme="minorBidi"/>
          <w:noProof/>
          <w:lang w:eastAsia="en-GB"/>
        </w:rPr>
      </w:pPr>
      <w:hyperlink w:anchor="_Toc76904515" w:history="1">
        <w:r w:rsidR="009C24F9" w:rsidRPr="008B3058">
          <w:rPr>
            <w:rStyle w:val="Hyperlink"/>
            <w:noProof/>
          </w:rPr>
          <w:t>Table 4 Primary and secondary outcomes</w:t>
        </w:r>
        <w:r w:rsidR="009C24F9">
          <w:rPr>
            <w:noProof/>
            <w:webHidden/>
          </w:rPr>
          <w:tab/>
        </w:r>
        <w:r w:rsidR="009C24F9">
          <w:rPr>
            <w:noProof/>
            <w:webHidden/>
          </w:rPr>
          <w:fldChar w:fldCharType="begin"/>
        </w:r>
        <w:r w:rsidR="009C24F9">
          <w:rPr>
            <w:noProof/>
            <w:webHidden/>
          </w:rPr>
          <w:instrText xml:space="preserve"> PAGEREF _Toc76904515 \h </w:instrText>
        </w:r>
        <w:r w:rsidR="009C24F9">
          <w:rPr>
            <w:noProof/>
            <w:webHidden/>
          </w:rPr>
        </w:r>
        <w:r w:rsidR="009C24F9">
          <w:rPr>
            <w:noProof/>
            <w:webHidden/>
          </w:rPr>
          <w:fldChar w:fldCharType="separate"/>
        </w:r>
        <w:r w:rsidR="009C24F9">
          <w:rPr>
            <w:noProof/>
            <w:webHidden/>
          </w:rPr>
          <w:t>61</w:t>
        </w:r>
        <w:r w:rsidR="009C24F9">
          <w:rPr>
            <w:noProof/>
            <w:webHidden/>
          </w:rPr>
          <w:fldChar w:fldCharType="end"/>
        </w:r>
      </w:hyperlink>
    </w:p>
    <w:p w14:paraId="0476B6FB" w14:textId="3BA17AAF" w:rsidR="009C24F9" w:rsidRDefault="00F76819">
      <w:pPr>
        <w:pStyle w:val="TableofFigures"/>
        <w:tabs>
          <w:tab w:val="right" w:leader="dot" w:pos="9016"/>
        </w:tabs>
        <w:rPr>
          <w:rFonts w:asciiTheme="minorHAnsi" w:eastAsiaTheme="minorEastAsia" w:hAnsiTheme="minorHAnsi" w:cstheme="minorBidi"/>
          <w:noProof/>
          <w:lang w:eastAsia="en-GB"/>
        </w:rPr>
      </w:pPr>
      <w:hyperlink w:anchor="_Toc76904516" w:history="1">
        <w:r w:rsidR="009C24F9" w:rsidRPr="008B3058">
          <w:rPr>
            <w:rStyle w:val="Hyperlink"/>
            <w:noProof/>
          </w:rPr>
          <w:t xml:space="preserve">Table 5 </w:t>
        </w:r>
        <w:r w:rsidR="00BA7432">
          <w:rPr>
            <w:rStyle w:val="Hyperlink"/>
            <w:noProof/>
          </w:rPr>
          <w:t>Intermediate</w:t>
        </w:r>
        <w:r w:rsidR="009C24F9" w:rsidRPr="008B3058">
          <w:rPr>
            <w:rStyle w:val="Hyperlink"/>
            <w:noProof/>
          </w:rPr>
          <w:t xml:space="preserve"> outcomes (summed items)</w:t>
        </w:r>
        <w:r w:rsidR="009C24F9">
          <w:rPr>
            <w:noProof/>
            <w:webHidden/>
          </w:rPr>
          <w:tab/>
        </w:r>
        <w:r w:rsidR="009C24F9">
          <w:rPr>
            <w:noProof/>
            <w:webHidden/>
          </w:rPr>
          <w:fldChar w:fldCharType="begin"/>
        </w:r>
        <w:r w:rsidR="009C24F9">
          <w:rPr>
            <w:noProof/>
            <w:webHidden/>
          </w:rPr>
          <w:instrText xml:space="preserve"> PAGEREF _Toc76904516 \h </w:instrText>
        </w:r>
        <w:r w:rsidR="009C24F9">
          <w:rPr>
            <w:noProof/>
            <w:webHidden/>
          </w:rPr>
        </w:r>
        <w:r w:rsidR="009C24F9">
          <w:rPr>
            <w:noProof/>
            <w:webHidden/>
          </w:rPr>
          <w:fldChar w:fldCharType="separate"/>
        </w:r>
        <w:r w:rsidR="009C24F9">
          <w:rPr>
            <w:noProof/>
            <w:webHidden/>
          </w:rPr>
          <w:t>62</w:t>
        </w:r>
        <w:r w:rsidR="009C24F9">
          <w:rPr>
            <w:noProof/>
            <w:webHidden/>
          </w:rPr>
          <w:fldChar w:fldCharType="end"/>
        </w:r>
      </w:hyperlink>
    </w:p>
    <w:p w14:paraId="59567F11" w14:textId="795FB2E6" w:rsidR="009C24F9" w:rsidRDefault="00F76819">
      <w:pPr>
        <w:pStyle w:val="TableofFigures"/>
        <w:tabs>
          <w:tab w:val="right" w:leader="dot" w:pos="9016"/>
        </w:tabs>
        <w:rPr>
          <w:rFonts w:asciiTheme="minorHAnsi" w:eastAsiaTheme="minorEastAsia" w:hAnsiTheme="minorHAnsi" w:cstheme="minorBidi"/>
          <w:noProof/>
          <w:lang w:eastAsia="en-GB"/>
        </w:rPr>
      </w:pPr>
      <w:hyperlink w:anchor="_Toc76904517" w:history="1">
        <w:r w:rsidR="009C24F9" w:rsidRPr="008B3058">
          <w:rPr>
            <w:rStyle w:val="Hyperlink"/>
            <w:noProof/>
          </w:rPr>
          <w:t xml:space="preserve">Table 6 </w:t>
        </w:r>
        <w:r w:rsidR="00BA7432">
          <w:rPr>
            <w:rStyle w:val="Hyperlink"/>
            <w:noProof/>
          </w:rPr>
          <w:t>Intermediate</w:t>
        </w:r>
        <w:r w:rsidR="009C24F9" w:rsidRPr="008B3058">
          <w:rPr>
            <w:rStyle w:val="Hyperlink"/>
            <w:noProof/>
          </w:rPr>
          <w:t xml:space="preserve"> outcomes (structural equation model)</w:t>
        </w:r>
        <w:r w:rsidR="009C24F9">
          <w:rPr>
            <w:noProof/>
            <w:webHidden/>
          </w:rPr>
          <w:tab/>
        </w:r>
        <w:r w:rsidR="009C24F9">
          <w:rPr>
            <w:noProof/>
            <w:webHidden/>
          </w:rPr>
          <w:fldChar w:fldCharType="begin"/>
        </w:r>
        <w:r w:rsidR="009C24F9">
          <w:rPr>
            <w:noProof/>
            <w:webHidden/>
          </w:rPr>
          <w:instrText xml:space="preserve"> PAGEREF _Toc76904517 \h </w:instrText>
        </w:r>
        <w:r w:rsidR="009C24F9">
          <w:rPr>
            <w:noProof/>
            <w:webHidden/>
          </w:rPr>
        </w:r>
        <w:r w:rsidR="009C24F9">
          <w:rPr>
            <w:noProof/>
            <w:webHidden/>
          </w:rPr>
          <w:fldChar w:fldCharType="separate"/>
        </w:r>
        <w:r w:rsidR="009C24F9">
          <w:rPr>
            <w:noProof/>
            <w:webHidden/>
          </w:rPr>
          <w:t>62</w:t>
        </w:r>
        <w:r w:rsidR="009C24F9">
          <w:rPr>
            <w:noProof/>
            <w:webHidden/>
          </w:rPr>
          <w:fldChar w:fldCharType="end"/>
        </w:r>
      </w:hyperlink>
    </w:p>
    <w:p w14:paraId="66559EBE" w14:textId="077CB58C" w:rsidR="009C24F9" w:rsidRDefault="00F76819">
      <w:pPr>
        <w:pStyle w:val="TableofFigures"/>
        <w:tabs>
          <w:tab w:val="right" w:leader="dot" w:pos="9016"/>
        </w:tabs>
        <w:rPr>
          <w:rFonts w:asciiTheme="minorHAnsi" w:eastAsiaTheme="minorEastAsia" w:hAnsiTheme="minorHAnsi" w:cstheme="minorBidi"/>
          <w:noProof/>
          <w:lang w:eastAsia="en-GB"/>
        </w:rPr>
      </w:pPr>
      <w:hyperlink w:anchor="_Toc76904518" w:history="1">
        <w:r w:rsidR="009C24F9" w:rsidRPr="008B3058">
          <w:rPr>
            <w:rStyle w:val="Hyperlink"/>
            <w:noProof/>
          </w:rPr>
          <w:t>Table 7 Additional trial data</w:t>
        </w:r>
        <w:r w:rsidR="009C24F9">
          <w:rPr>
            <w:noProof/>
            <w:webHidden/>
          </w:rPr>
          <w:tab/>
        </w:r>
        <w:r w:rsidR="009C24F9">
          <w:rPr>
            <w:noProof/>
            <w:webHidden/>
          </w:rPr>
          <w:fldChar w:fldCharType="begin"/>
        </w:r>
        <w:r w:rsidR="009C24F9">
          <w:rPr>
            <w:noProof/>
            <w:webHidden/>
          </w:rPr>
          <w:instrText xml:space="preserve"> PAGEREF _Toc76904518 \h </w:instrText>
        </w:r>
        <w:r w:rsidR="009C24F9">
          <w:rPr>
            <w:noProof/>
            <w:webHidden/>
          </w:rPr>
        </w:r>
        <w:r w:rsidR="009C24F9">
          <w:rPr>
            <w:noProof/>
            <w:webHidden/>
          </w:rPr>
          <w:fldChar w:fldCharType="separate"/>
        </w:r>
        <w:r w:rsidR="009C24F9">
          <w:rPr>
            <w:noProof/>
            <w:webHidden/>
          </w:rPr>
          <w:t>64</w:t>
        </w:r>
        <w:r w:rsidR="009C24F9">
          <w:rPr>
            <w:noProof/>
            <w:webHidden/>
          </w:rPr>
          <w:fldChar w:fldCharType="end"/>
        </w:r>
      </w:hyperlink>
    </w:p>
    <w:p w14:paraId="7DB7CA9E" w14:textId="1D6CFE1A" w:rsidR="009C24F9" w:rsidRDefault="00F76819">
      <w:pPr>
        <w:pStyle w:val="TableofFigures"/>
        <w:tabs>
          <w:tab w:val="right" w:leader="dot" w:pos="9016"/>
        </w:tabs>
        <w:rPr>
          <w:rFonts w:asciiTheme="minorHAnsi" w:eastAsiaTheme="minorEastAsia" w:hAnsiTheme="minorHAnsi" w:cstheme="minorBidi"/>
          <w:noProof/>
          <w:lang w:eastAsia="en-GB"/>
        </w:rPr>
      </w:pPr>
      <w:hyperlink w:anchor="_Toc76904519" w:history="1">
        <w:r w:rsidR="009C24F9" w:rsidRPr="008B3058">
          <w:rPr>
            <w:rStyle w:val="Hyperlink"/>
            <w:noProof/>
          </w:rPr>
          <w:t>Table 8 Open feedback respondent characteristics</w:t>
        </w:r>
        <w:r w:rsidR="009C24F9">
          <w:rPr>
            <w:noProof/>
            <w:webHidden/>
          </w:rPr>
          <w:tab/>
        </w:r>
        <w:r w:rsidR="009C24F9">
          <w:rPr>
            <w:noProof/>
            <w:webHidden/>
          </w:rPr>
          <w:fldChar w:fldCharType="begin"/>
        </w:r>
        <w:r w:rsidR="009C24F9">
          <w:rPr>
            <w:noProof/>
            <w:webHidden/>
          </w:rPr>
          <w:instrText xml:space="preserve"> PAGEREF _Toc76904519 \h </w:instrText>
        </w:r>
        <w:r w:rsidR="009C24F9">
          <w:rPr>
            <w:noProof/>
            <w:webHidden/>
          </w:rPr>
        </w:r>
        <w:r w:rsidR="009C24F9">
          <w:rPr>
            <w:noProof/>
            <w:webHidden/>
          </w:rPr>
          <w:fldChar w:fldCharType="separate"/>
        </w:r>
        <w:r w:rsidR="009C24F9">
          <w:rPr>
            <w:noProof/>
            <w:webHidden/>
          </w:rPr>
          <w:t>68</w:t>
        </w:r>
        <w:r w:rsidR="009C24F9">
          <w:rPr>
            <w:noProof/>
            <w:webHidden/>
          </w:rPr>
          <w:fldChar w:fldCharType="end"/>
        </w:r>
      </w:hyperlink>
    </w:p>
    <w:p w14:paraId="0EE5094F" w14:textId="553F83E4" w:rsidR="009C24F9" w:rsidRDefault="00F76819">
      <w:pPr>
        <w:pStyle w:val="TableofFigures"/>
        <w:tabs>
          <w:tab w:val="right" w:leader="dot" w:pos="9016"/>
        </w:tabs>
        <w:rPr>
          <w:rFonts w:asciiTheme="minorHAnsi" w:eastAsiaTheme="minorEastAsia" w:hAnsiTheme="minorHAnsi" w:cstheme="minorBidi"/>
          <w:noProof/>
          <w:lang w:eastAsia="en-GB"/>
        </w:rPr>
      </w:pPr>
      <w:hyperlink w:anchor="_Toc76904520" w:history="1">
        <w:r w:rsidR="009C24F9" w:rsidRPr="008B3058">
          <w:rPr>
            <w:rStyle w:val="Hyperlink"/>
            <w:noProof/>
          </w:rPr>
          <w:t>Table 9 Model parameters</w:t>
        </w:r>
        <w:r w:rsidR="009C24F9">
          <w:rPr>
            <w:noProof/>
            <w:webHidden/>
          </w:rPr>
          <w:tab/>
        </w:r>
        <w:r w:rsidR="009C24F9">
          <w:rPr>
            <w:noProof/>
            <w:webHidden/>
          </w:rPr>
          <w:fldChar w:fldCharType="begin"/>
        </w:r>
        <w:r w:rsidR="009C24F9">
          <w:rPr>
            <w:noProof/>
            <w:webHidden/>
          </w:rPr>
          <w:instrText xml:space="preserve"> PAGEREF _Toc76904520 \h </w:instrText>
        </w:r>
        <w:r w:rsidR="009C24F9">
          <w:rPr>
            <w:noProof/>
            <w:webHidden/>
          </w:rPr>
        </w:r>
        <w:r w:rsidR="009C24F9">
          <w:rPr>
            <w:noProof/>
            <w:webHidden/>
          </w:rPr>
          <w:fldChar w:fldCharType="separate"/>
        </w:r>
        <w:r w:rsidR="009C24F9">
          <w:rPr>
            <w:noProof/>
            <w:webHidden/>
          </w:rPr>
          <w:t>87</w:t>
        </w:r>
        <w:r w:rsidR="009C24F9">
          <w:rPr>
            <w:noProof/>
            <w:webHidden/>
          </w:rPr>
          <w:fldChar w:fldCharType="end"/>
        </w:r>
      </w:hyperlink>
    </w:p>
    <w:p w14:paraId="03A2E38F" w14:textId="79BB470D" w:rsidR="009C24F9" w:rsidRDefault="00F76819">
      <w:pPr>
        <w:pStyle w:val="TableofFigures"/>
        <w:tabs>
          <w:tab w:val="right" w:leader="dot" w:pos="9016"/>
        </w:tabs>
        <w:rPr>
          <w:rFonts w:asciiTheme="minorHAnsi" w:eastAsiaTheme="minorEastAsia" w:hAnsiTheme="minorHAnsi" w:cstheme="minorBidi"/>
          <w:noProof/>
          <w:lang w:eastAsia="en-GB"/>
        </w:rPr>
      </w:pPr>
      <w:hyperlink w:anchor="_Toc76904521" w:history="1">
        <w:r w:rsidR="009C24F9" w:rsidRPr="008B3058">
          <w:rPr>
            <w:rStyle w:val="Hyperlink"/>
            <w:noProof/>
          </w:rPr>
          <w:t>Table 10 Description of participants in the per-protocol population</w:t>
        </w:r>
        <w:r w:rsidR="009C24F9">
          <w:rPr>
            <w:noProof/>
            <w:webHidden/>
          </w:rPr>
          <w:tab/>
        </w:r>
        <w:r w:rsidR="009C24F9">
          <w:rPr>
            <w:noProof/>
            <w:webHidden/>
          </w:rPr>
          <w:fldChar w:fldCharType="begin"/>
        </w:r>
        <w:r w:rsidR="009C24F9">
          <w:rPr>
            <w:noProof/>
            <w:webHidden/>
          </w:rPr>
          <w:instrText xml:space="preserve"> PAGEREF _Toc76904521 \h </w:instrText>
        </w:r>
        <w:r w:rsidR="009C24F9">
          <w:rPr>
            <w:noProof/>
            <w:webHidden/>
          </w:rPr>
        </w:r>
        <w:r w:rsidR="009C24F9">
          <w:rPr>
            <w:noProof/>
            <w:webHidden/>
          </w:rPr>
          <w:fldChar w:fldCharType="separate"/>
        </w:r>
        <w:r w:rsidR="009C24F9">
          <w:rPr>
            <w:noProof/>
            <w:webHidden/>
          </w:rPr>
          <w:t>116</w:t>
        </w:r>
        <w:r w:rsidR="009C24F9">
          <w:rPr>
            <w:noProof/>
            <w:webHidden/>
          </w:rPr>
          <w:fldChar w:fldCharType="end"/>
        </w:r>
      </w:hyperlink>
    </w:p>
    <w:p w14:paraId="37C2EAA6" w14:textId="1B009FD8" w:rsidR="000E1256" w:rsidRDefault="000E1256" w:rsidP="000E1256">
      <w:pPr>
        <w:rPr>
          <w:lang w:val="en-US"/>
        </w:rPr>
      </w:pPr>
      <w:r>
        <w:rPr>
          <w:lang w:val="en-US"/>
        </w:rPr>
        <w:fldChar w:fldCharType="end"/>
      </w:r>
    </w:p>
    <w:p w14:paraId="4BB0B83F" w14:textId="77777777" w:rsidR="000E1256" w:rsidRDefault="000E1256" w:rsidP="000E1256">
      <w:pPr>
        <w:rPr>
          <w:lang w:val="en-US"/>
        </w:rPr>
      </w:pPr>
    </w:p>
    <w:p w14:paraId="55992FD6" w14:textId="77777777" w:rsidR="000E1256" w:rsidRDefault="000E1256" w:rsidP="000E1256">
      <w:pPr>
        <w:rPr>
          <w:lang w:val="en-US"/>
        </w:rPr>
      </w:pPr>
    </w:p>
    <w:p w14:paraId="70CD149C" w14:textId="77777777" w:rsidR="000E1256" w:rsidRPr="00D101F5" w:rsidRDefault="000E1256" w:rsidP="000E1256">
      <w:pPr>
        <w:rPr>
          <w:lang w:val="en-US"/>
        </w:rPr>
        <w:sectPr w:rsidR="000E1256" w:rsidRPr="00D101F5">
          <w:footerReference w:type="even" r:id="rId10"/>
          <w:footerReference w:type="default" r:id="rId11"/>
          <w:footerReference w:type="first" r:id="rId12"/>
          <w:pgSz w:w="11906" w:h="16838"/>
          <w:pgMar w:top="1440" w:right="1440" w:bottom="1440" w:left="1440" w:header="720" w:footer="709" w:gutter="0"/>
          <w:cols w:space="720"/>
          <w:docGrid w:linePitch="360" w:charSpace="4096"/>
        </w:sectPr>
      </w:pPr>
    </w:p>
    <w:p w14:paraId="069C85C8" w14:textId="08E25519" w:rsidR="000E1256" w:rsidRPr="00E44E5E" w:rsidRDefault="004951FB" w:rsidP="000E1256">
      <w:pPr>
        <w:pStyle w:val="Heading1"/>
      </w:pPr>
      <w:bookmarkStart w:id="2" w:name="_Toc77356057"/>
      <w:r>
        <w:lastRenderedPageBreak/>
        <w:t xml:space="preserve">List of </w:t>
      </w:r>
      <w:r w:rsidR="000E1256" w:rsidRPr="00E44E5E">
        <w:t>Figures</w:t>
      </w:r>
      <w:bookmarkEnd w:id="2"/>
    </w:p>
    <w:p w14:paraId="0EB70C0B" w14:textId="4ECF226A" w:rsidR="009C24F9" w:rsidRDefault="000E1256">
      <w:pPr>
        <w:pStyle w:val="TableofFigures"/>
        <w:tabs>
          <w:tab w:val="right" w:leader="dot" w:pos="9016"/>
        </w:tabs>
        <w:rPr>
          <w:rFonts w:asciiTheme="minorHAnsi" w:eastAsiaTheme="minorEastAsia" w:hAnsiTheme="minorHAnsi" w:cstheme="minorBidi"/>
          <w:noProof/>
          <w:lang w:eastAsia="en-GB"/>
        </w:rPr>
      </w:pPr>
      <w:r>
        <w:fldChar w:fldCharType="begin"/>
      </w:r>
      <w:r>
        <w:instrText xml:space="preserve"> TOC \c "Figure" </w:instrText>
      </w:r>
      <w:r>
        <w:fldChar w:fldCharType="separate"/>
      </w:r>
      <w:r w:rsidR="009C24F9">
        <w:rPr>
          <w:noProof/>
        </w:rPr>
        <w:t>Figure 1 Safetxt theoretical model</w:t>
      </w:r>
      <w:r w:rsidR="009C24F9">
        <w:rPr>
          <w:noProof/>
        </w:rPr>
        <w:tab/>
      </w:r>
      <w:r w:rsidR="009C24F9">
        <w:rPr>
          <w:noProof/>
        </w:rPr>
        <w:fldChar w:fldCharType="begin"/>
      </w:r>
      <w:r w:rsidR="009C24F9">
        <w:rPr>
          <w:noProof/>
        </w:rPr>
        <w:instrText xml:space="preserve"> PAGEREF _Toc76904522 \h </w:instrText>
      </w:r>
      <w:r w:rsidR="009C24F9">
        <w:rPr>
          <w:noProof/>
        </w:rPr>
      </w:r>
      <w:r w:rsidR="009C24F9">
        <w:rPr>
          <w:noProof/>
        </w:rPr>
        <w:fldChar w:fldCharType="separate"/>
      </w:r>
      <w:r w:rsidR="009C24F9">
        <w:rPr>
          <w:noProof/>
        </w:rPr>
        <w:t>23</w:t>
      </w:r>
      <w:r w:rsidR="009C24F9">
        <w:rPr>
          <w:noProof/>
        </w:rPr>
        <w:fldChar w:fldCharType="end"/>
      </w:r>
    </w:p>
    <w:p w14:paraId="1F55C43C" w14:textId="4F40F326" w:rsidR="009C24F9" w:rsidRDefault="009C24F9">
      <w:pPr>
        <w:pStyle w:val="TableofFigures"/>
        <w:tabs>
          <w:tab w:val="right" w:leader="dot" w:pos="9016"/>
        </w:tabs>
        <w:rPr>
          <w:rFonts w:asciiTheme="minorHAnsi" w:eastAsiaTheme="minorEastAsia" w:hAnsiTheme="minorHAnsi" w:cstheme="minorBidi"/>
          <w:noProof/>
          <w:lang w:eastAsia="en-GB"/>
        </w:rPr>
      </w:pPr>
      <w:r>
        <w:rPr>
          <w:noProof/>
        </w:rPr>
        <w:t>Figure 2 Safetxt mechanism of action according to qualitative interviews with recipients</w:t>
      </w:r>
      <w:r>
        <w:rPr>
          <w:noProof/>
        </w:rPr>
        <w:tab/>
      </w:r>
      <w:r>
        <w:rPr>
          <w:noProof/>
        </w:rPr>
        <w:fldChar w:fldCharType="begin"/>
      </w:r>
      <w:r>
        <w:rPr>
          <w:noProof/>
        </w:rPr>
        <w:instrText xml:space="preserve"> PAGEREF _Toc76904523 \h </w:instrText>
      </w:r>
      <w:r>
        <w:rPr>
          <w:noProof/>
        </w:rPr>
      </w:r>
      <w:r>
        <w:rPr>
          <w:noProof/>
        </w:rPr>
        <w:fldChar w:fldCharType="separate"/>
      </w:r>
      <w:r>
        <w:rPr>
          <w:noProof/>
        </w:rPr>
        <w:t>25</w:t>
      </w:r>
      <w:r>
        <w:rPr>
          <w:noProof/>
        </w:rPr>
        <w:fldChar w:fldCharType="end"/>
      </w:r>
    </w:p>
    <w:p w14:paraId="3855FB27" w14:textId="4A0C164C" w:rsidR="009C24F9" w:rsidRDefault="009C24F9">
      <w:pPr>
        <w:pStyle w:val="TableofFigures"/>
        <w:tabs>
          <w:tab w:val="right" w:leader="dot" w:pos="9016"/>
        </w:tabs>
        <w:rPr>
          <w:rFonts w:asciiTheme="minorHAnsi" w:eastAsiaTheme="minorEastAsia" w:hAnsiTheme="minorHAnsi" w:cstheme="minorBidi"/>
          <w:noProof/>
          <w:lang w:eastAsia="en-GB"/>
        </w:rPr>
      </w:pPr>
      <w:r>
        <w:rPr>
          <w:noProof/>
        </w:rPr>
        <w:t>Figure 3 Recruitment progress and when recruitment interventions were implemented</w:t>
      </w:r>
      <w:r>
        <w:rPr>
          <w:noProof/>
        </w:rPr>
        <w:tab/>
      </w:r>
      <w:r>
        <w:rPr>
          <w:noProof/>
        </w:rPr>
        <w:fldChar w:fldCharType="begin"/>
      </w:r>
      <w:r>
        <w:rPr>
          <w:noProof/>
        </w:rPr>
        <w:instrText xml:space="preserve"> PAGEREF _Toc76904524 \h </w:instrText>
      </w:r>
      <w:r>
        <w:rPr>
          <w:noProof/>
        </w:rPr>
      </w:r>
      <w:r>
        <w:rPr>
          <w:noProof/>
        </w:rPr>
        <w:fldChar w:fldCharType="separate"/>
      </w:r>
      <w:r>
        <w:rPr>
          <w:noProof/>
        </w:rPr>
        <w:t>53</w:t>
      </w:r>
      <w:r>
        <w:rPr>
          <w:noProof/>
        </w:rPr>
        <w:fldChar w:fldCharType="end"/>
      </w:r>
    </w:p>
    <w:p w14:paraId="5590DA56" w14:textId="4E0B5469" w:rsidR="009C24F9" w:rsidRDefault="009C24F9">
      <w:pPr>
        <w:pStyle w:val="TableofFigures"/>
        <w:tabs>
          <w:tab w:val="right" w:leader="dot" w:pos="9016"/>
        </w:tabs>
        <w:rPr>
          <w:rFonts w:asciiTheme="minorHAnsi" w:eastAsiaTheme="minorEastAsia" w:hAnsiTheme="minorHAnsi" w:cstheme="minorBidi"/>
          <w:noProof/>
          <w:lang w:eastAsia="en-GB"/>
        </w:rPr>
      </w:pPr>
      <w:r>
        <w:rPr>
          <w:noProof/>
        </w:rPr>
        <w:t>Figure 4 A dynamic and collaborative approach to trial recruitment</w:t>
      </w:r>
      <w:r>
        <w:rPr>
          <w:noProof/>
        </w:rPr>
        <w:tab/>
      </w:r>
      <w:r>
        <w:rPr>
          <w:noProof/>
        </w:rPr>
        <w:fldChar w:fldCharType="begin"/>
      </w:r>
      <w:r>
        <w:rPr>
          <w:noProof/>
        </w:rPr>
        <w:instrText xml:space="preserve"> PAGEREF _Toc76904525 \h </w:instrText>
      </w:r>
      <w:r>
        <w:rPr>
          <w:noProof/>
        </w:rPr>
      </w:r>
      <w:r>
        <w:rPr>
          <w:noProof/>
        </w:rPr>
        <w:fldChar w:fldCharType="separate"/>
      </w:r>
      <w:r>
        <w:rPr>
          <w:noProof/>
        </w:rPr>
        <w:t>54</w:t>
      </w:r>
      <w:r>
        <w:rPr>
          <w:noProof/>
        </w:rPr>
        <w:fldChar w:fldCharType="end"/>
      </w:r>
    </w:p>
    <w:p w14:paraId="311506E9" w14:textId="6BD772EF" w:rsidR="009C24F9" w:rsidRDefault="009C24F9">
      <w:pPr>
        <w:pStyle w:val="TableofFigures"/>
        <w:tabs>
          <w:tab w:val="right" w:leader="dot" w:pos="9016"/>
        </w:tabs>
        <w:rPr>
          <w:rFonts w:asciiTheme="minorHAnsi" w:eastAsiaTheme="minorEastAsia" w:hAnsiTheme="minorHAnsi" w:cstheme="minorBidi"/>
          <w:noProof/>
          <w:lang w:eastAsia="en-GB"/>
        </w:rPr>
      </w:pPr>
      <w:r>
        <w:rPr>
          <w:noProof/>
        </w:rPr>
        <w:t xml:space="preserve">Figure 5 </w:t>
      </w:r>
      <w:r w:rsidRPr="000170EA">
        <w:rPr>
          <w:noProof/>
          <w:lang w:val="en-US"/>
        </w:rPr>
        <w:t>Consolidated standards of reporting trials (CONSORT) diagram</w:t>
      </w:r>
      <w:r>
        <w:rPr>
          <w:noProof/>
        </w:rPr>
        <w:tab/>
      </w:r>
      <w:r>
        <w:rPr>
          <w:noProof/>
        </w:rPr>
        <w:fldChar w:fldCharType="begin"/>
      </w:r>
      <w:r>
        <w:rPr>
          <w:noProof/>
        </w:rPr>
        <w:instrText xml:space="preserve"> PAGEREF _Toc76904526 \h </w:instrText>
      </w:r>
      <w:r>
        <w:rPr>
          <w:noProof/>
        </w:rPr>
      </w:r>
      <w:r>
        <w:rPr>
          <w:noProof/>
        </w:rPr>
        <w:fldChar w:fldCharType="separate"/>
      </w:r>
      <w:r>
        <w:rPr>
          <w:noProof/>
        </w:rPr>
        <w:t>56</w:t>
      </w:r>
      <w:r>
        <w:rPr>
          <w:noProof/>
        </w:rPr>
        <w:fldChar w:fldCharType="end"/>
      </w:r>
    </w:p>
    <w:p w14:paraId="0EB6E12E" w14:textId="40A8ABA1" w:rsidR="009C24F9" w:rsidRDefault="009C24F9">
      <w:pPr>
        <w:pStyle w:val="TableofFigures"/>
        <w:tabs>
          <w:tab w:val="right" w:leader="dot" w:pos="9016"/>
        </w:tabs>
        <w:rPr>
          <w:rFonts w:asciiTheme="minorHAnsi" w:eastAsiaTheme="minorEastAsia" w:hAnsiTheme="minorHAnsi" w:cstheme="minorBidi"/>
          <w:noProof/>
          <w:lang w:eastAsia="en-GB"/>
        </w:rPr>
      </w:pPr>
      <w:r>
        <w:rPr>
          <w:noProof/>
        </w:rPr>
        <w:t>Figure 6 Primary outcome by pre-specified subgroups</w:t>
      </w:r>
      <w:r>
        <w:rPr>
          <w:noProof/>
        </w:rPr>
        <w:tab/>
      </w:r>
      <w:r>
        <w:rPr>
          <w:noProof/>
        </w:rPr>
        <w:fldChar w:fldCharType="begin"/>
      </w:r>
      <w:r>
        <w:rPr>
          <w:noProof/>
        </w:rPr>
        <w:instrText xml:space="preserve"> PAGEREF _Toc76904527 \h </w:instrText>
      </w:r>
      <w:r>
        <w:rPr>
          <w:noProof/>
        </w:rPr>
      </w:r>
      <w:r>
        <w:rPr>
          <w:noProof/>
        </w:rPr>
        <w:fldChar w:fldCharType="separate"/>
      </w:r>
      <w:r>
        <w:rPr>
          <w:noProof/>
        </w:rPr>
        <w:t>63</w:t>
      </w:r>
      <w:r>
        <w:rPr>
          <w:noProof/>
        </w:rPr>
        <w:fldChar w:fldCharType="end"/>
      </w:r>
    </w:p>
    <w:p w14:paraId="006C5E9E" w14:textId="4899C77F" w:rsidR="00DC7803" w:rsidRPr="00DC7803" w:rsidRDefault="00DC7803" w:rsidP="00DC7803">
      <w:pPr>
        <w:suppressAutoHyphens w:val="0"/>
        <w:spacing w:after="160" w:line="259" w:lineRule="auto"/>
        <w:rPr>
          <w:rFonts w:asciiTheme="minorHAnsi" w:eastAsiaTheme="minorHAnsi" w:hAnsiTheme="minorHAnsi" w:cstheme="minorHAnsi"/>
          <w:sz w:val="24"/>
          <w:szCs w:val="24"/>
        </w:rPr>
      </w:pPr>
      <w:r w:rsidRPr="00C229EF">
        <w:rPr>
          <w:rFonts w:asciiTheme="minorHAnsi" w:eastAsiaTheme="minorHAnsi" w:hAnsiTheme="minorHAnsi" w:cstheme="minorHAnsi"/>
          <w:bCs/>
          <w:lang w:eastAsia="en-GB"/>
        </w:rPr>
        <w:t>Figure 7</w:t>
      </w:r>
      <w:r w:rsidR="00C229EF" w:rsidRPr="00C229EF">
        <w:rPr>
          <w:rFonts w:asciiTheme="minorHAnsi" w:eastAsiaTheme="minorHAnsi" w:hAnsiTheme="minorHAnsi" w:cstheme="minorHAnsi"/>
          <w:bCs/>
          <w:lang w:eastAsia="en-GB"/>
        </w:rPr>
        <w:t xml:space="preserve"> P</w:t>
      </w:r>
      <w:r w:rsidRPr="00C229EF">
        <w:rPr>
          <w:rFonts w:asciiTheme="minorHAnsi" w:eastAsiaTheme="minorHAnsi" w:hAnsiTheme="minorHAnsi" w:cstheme="minorHAnsi"/>
          <w:bCs/>
          <w:lang w:eastAsia="en-GB"/>
        </w:rPr>
        <w:t xml:space="preserve">ooled analysis </w:t>
      </w:r>
      <w:r w:rsidR="00C229EF" w:rsidRPr="00C229EF">
        <w:rPr>
          <w:rFonts w:asciiTheme="minorHAnsi" w:eastAsiaTheme="minorHAnsi" w:hAnsiTheme="minorHAnsi" w:cstheme="minorHAnsi"/>
          <w:bCs/>
          <w:lang w:eastAsia="en-GB"/>
        </w:rPr>
        <w:t xml:space="preserve">of the main trial </w:t>
      </w:r>
      <w:r w:rsidRPr="00C229EF">
        <w:rPr>
          <w:rFonts w:asciiTheme="minorHAnsi" w:eastAsiaTheme="minorHAnsi" w:hAnsiTheme="minorHAnsi" w:cstheme="minorHAnsi"/>
          <w:bCs/>
          <w:lang w:eastAsia="en-GB"/>
        </w:rPr>
        <w:t>with the pilot trial</w:t>
      </w:r>
      <w:r>
        <w:rPr>
          <w:rFonts w:asciiTheme="minorHAnsi" w:eastAsiaTheme="minorHAnsi" w:hAnsiTheme="minorHAnsi" w:cstheme="minorHAnsi"/>
          <w:b/>
          <w:bCs/>
          <w:u w:val="single"/>
          <w:lang w:eastAsia="en-GB"/>
        </w:rPr>
        <w:t>……………………………………………………..</w:t>
      </w:r>
      <w:r w:rsidRPr="00A627B9">
        <w:rPr>
          <w:rFonts w:asciiTheme="minorHAnsi" w:eastAsiaTheme="minorHAnsi" w:hAnsiTheme="minorHAnsi" w:cstheme="minorHAnsi"/>
          <w:b/>
          <w:bCs/>
          <w:u w:val="single"/>
          <w:lang w:eastAsia="en-GB"/>
        </w:rPr>
        <w:t>.</w:t>
      </w:r>
      <w:r w:rsidR="00247FEF">
        <w:rPr>
          <w:rFonts w:asciiTheme="minorHAnsi" w:eastAsiaTheme="minorHAnsi" w:hAnsiTheme="minorHAnsi" w:cstheme="minorHAnsi"/>
          <w:b/>
          <w:bCs/>
          <w:u w:val="single"/>
          <w:lang w:eastAsia="en-GB"/>
        </w:rPr>
        <w:t>71</w:t>
      </w:r>
    </w:p>
    <w:p w14:paraId="18E94E98" w14:textId="1C707074" w:rsidR="009C24F9" w:rsidRDefault="009C24F9">
      <w:pPr>
        <w:pStyle w:val="TableofFigures"/>
        <w:tabs>
          <w:tab w:val="right" w:leader="dot" w:pos="9016"/>
        </w:tabs>
        <w:rPr>
          <w:rFonts w:asciiTheme="minorHAnsi" w:eastAsiaTheme="minorEastAsia" w:hAnsiTheme="minorHAnsi" w:cstheme="minorBidi"/>
          <w:noProof/>
          <w:lang w:eastAsia="en-GB"/>
        </w:rPr>
      </w:pPr>
      <w:r>
        <w:rPr>
          <w:noProof/>
        </w:rPr>
        <w:t xml:space="preserve">Figure </w:t>
      </w:r>
      <w:r w:rsidR="00247FEF">
        <w:rPr>
          <w:noProof/>
        </w:rPr>
        <w:t>8</w:t>
      </w:r>
      <w:r>
        <w:rPr>
          <w:noProof/>
        </w:rPr>
        <w:t xml:space="preserve"> Flowchart model showing disease progression in (A) females and (B) males</w:t>
      </w:r>
      <w:r>
        <w:rPr>
          <w:noProof/>
        </w:rPr>
        <w:tab/>
      </w:r>
      <w:r>
        <w:rPr>
          <w:noProof/>
        </w:rPr>
        <w:fldChar w:fldCharType="begin"/>
      </w:r>
      <w:r>
        <w:rPr>
          <w:noProof/>
        </w:rPr>
        <w:instrText xml:space="preserve"> PAGEREF _Toc76904528 \h </w:instrText>
      </w:r>
      <w:r>
        <w:rPr>
          <w:noProof/>
        </w:rPr>
      </w:r>
      <w:r>
        <w:rPr>
          <w:noProof/>
        </w:rPr>
        <w:fldChar w:fldCharType="separate"/>
      </w:r>
      <w:r>
        <w:rPr>
          <w:noProof/>
        </w:rPr>
        <w:t>84</w:t>
      </w:r>
      <w:r>
        <w:rPr>
          <w:noProof/>
        </w:rPr>
        <w:fldChar w:fldCharType="end"/>
      </w:r>
    </w:p>
    <w:p w14:paraId="34F2EF34" w14:textId="4978EF7D" w:rsidR="000E1256" w:rsidRDefault="000E1256" w:rsidP="000E1256">
      <w:pPr>
        <w:rPr>
          <w:lang w:val="en-US"/>
        </w:rPr>
      </w:pPr>
      <w:r>
        <w:fldChar w:fldCharType="end"/>
      </w:r>
    </w:p>
    <w:p w14:paraId="66CF5CC1" w14:textId="77777777" w:rsidR="000E1256" w:rsidRDefault="000E1256" w:rsidP="000E1256">
      <w:pPr>
        <w:rPr>
          <w:lang w:val="en-US"/>
        </w:rPr>
      </w:pPr>
    </w:p>
    <w:p w14:paraId="3C26412A" w14:textId="77777777" w:rsidR="000E1256" w:rsidRDefault="000E1256" w:rsidP="000E1256">
      <w:pPr>
        <w:rPr>
          <w:lang w:val="en-US"/>
        </w:rPr>
      </w:pPr>
    </w:p>
    <w:p w14:paraId="343FA01B" w14:textId="77777777" w:rsidR="000E1256" w:rsidRPr="009A7E30" w:rsidRDefault="000E1256">
      <w:pPr>
        <w:suppressAutoHyphens w:val="0"/>
        <w:spacing w:after="160" w:line="259" w:lineRule="auto"/>
        <w:rPr>
          <w:sz w:val="26"/>
          <w:szCs w:val="26"/>
        </w:rPr>
      </w:pPr>
    </w:p>
    <w:p w14:paraId="7EAC73D8" w14:textId="03DC4494" w:rsidR="000E1256" w:rsidRDefault="000E1256">
      <w:pPr>
        <w:suppressAutoHyphens w:val="0"/>
        <w:spacing w:after="160" w:line="259" w:lineRule="auto"/>
        <w:rPr>
          <w:b/>
          <w:bCs/>
          <w:i/>
          <w:iCs/>
          <w:sz w:val="26"/>
          <w:szCs w:val="26"/>
        </w:rPr>
      </w:pPr>
      <w:r>
        <w:rPr>
          <w:b/>
          <w:bCs/>
          <w:i/>
          <w:iCs/>
          <w:sz w:val="26"/>
          <w:szCs w:val="26"/>
        </w:rPr>
        <w:br w:type="page"/>
      </w:r>
    </w:p>
    <w:p w14:paraId="1D810D88" w14:textId="2629D7AA" w:rsidR="000E1256" w:rsidRDefault="004951FB" w:rsidP="009A7E30">
      <w:pPr>
        <w:pStyle w:val="Heading1"/>
      </w:pPr>
      <w:bookmarkStart w:id="3" w:name="_Toc77356058"/>
      <w:r>
        <w:lastRenderedPageBreak/>
        <w:t xml:space="preserve">List of </w:t>
      </w:r>
      <w:r w:rsidR="00980DB4">
        <w:t xml:space="preserve">Report </w:t>
      </w:r>
      <w:r w:rsidR="000E1256">
        <w:t>Supplementary Material</w:t>
      </w:r>
      <w:bookmarkEnd w:id="3"/>
    </w:p>
    <w:p w14:paraId="3BB2CDC1" w14:textId="6E844FE7" w:rsidR="000E1256" w:rsidRPr="00F23807" w:rsidRDefault="00F21E95" w:rsidP="000E1256">
      <w:pPr>
        <w:rPr>
          <w:b/>
          <w:bCs/>
        </w:rPr>
      </w:pPr>
      <w:bookmarkStart w:id="4" w:name="_Hlk76894696"/>
      <w:r w:rsidRPr="00F23807">
        <w:rPr>
          <w:b/>
          <w:bCs/>
        </w:rPr>
        <w:t xml:space="preserve">Report Supplementary Material </w:t>
      </w:r>
      <w:bookmarkEnd w:id="4"/>
      <w:r w:rsidRPr="00F23807">
        <w:rPr>
          <w:b/>
          <w:bCs/>
        </w:rPr>
        <w:t>1 to 5</w:t>
      </w:r>
      <w:r w:rsidR="00980DB4" w:rsidRPr="00F23807">
        <w:rPr>
          <w:b/>
          <w:bCs/>
        </w:rPr>
        <w:t xml:space="preserve"> </w:t>
      </w:r>
      <w:r w:rsidR="000E1256" w:rsidRPr="00F23807">
        <w:rPr>
          <w:b/>
          <w:bCs/>
        </w:rPr>
        <w:t>– Consent Form and Questionnaires</w:t>
      </w:r>
      <w:r w:rsidR="004951FB" w:rsidRPr="00F23807">
        <w:rPr>
          <w:b/>
          <w:bCs/>
        </w:rPr>
        <w:t>:</w:t>
      </w:r>
    </w:p>
    <w:p w14:paraId="558C2AF2" w14:textId="33F4F82A" w:rsidR="000E1256" w:rsidRPr="00F23807" w:rsidRDefault="00F21E95" w:rsidP="000E1256">
      <w:pPr>
        <w:ind w:left="720"/>
      </w:pPr>
      <w:r w:rsidRPr="00F23807">
        <w:t>Report Supplementary Material 1</w:t>
      </w:r>
      <w:r w:rsidR="000E1256" w:rsidRPr="00F23807">
        <w:t xml:space="preserve"> – Consent form</w:t>
      </w:r>
    </w:p>
    <w:p w14:paraId="44670350" w14:textId="77777777" w:rsidR="00F21E95" w:rsidRPr="00F23807" w:rsidRDefault="00F21E95" w:rsidP="000E1256">
      <w:pPr>
        <w:ind w:left="720"/>
      </w:pPr>
      <w:r w:rsidRPr="00F23807">
        <w:t>Report Supplementary Material 2 – Participant’s Information Sheet</w:t>
      </w:r>
    </w:p>
    <w:p w14:paraId="7D586AD7" w14:textId="17E1C448" w:rsidR="000E1256" w:rsidRPr="00F23807" w:rsidRDefault="00F21E95" w:rsidP="00F21E95">
      <w:pPr>
        <w:ind w:left="720"/>
      </w:pPr>
      <w:r w:rsidRPr="00F23807">
        <w:t>Report Supplementary Material 3 – Baseline Questionnaire</w:t>
      </w:r>
    </w:p>
    <w:p w14:paraId="4407ADA5" w14:textId="0E22ADD1" w:rsidR="000E1256" w:rsidRPr="00F23807" w:rsidRDefault="00F21E95" w:rsidP="000E1256">
      <w:pPr>
        <w:ind w:left="720"/>
      </w:pPr>
      <w:r w:rsidRPr="00F23807">
        <w:t xml:space="preserve">Report Supplementary Material 4 - </w:t>
      </w:r>
      <w:proofErr w:type="gramStart"/>
      <w:r w:rsidRPr="00F23807">
        <w:t>Four week</w:t>
      </w:r>
      <w:proofErr w:type="gramEnd"/>
      <w:r w:rsidRPr="00F23807">
        <w:t xml:space="preserve"> questionnaire</w:t>
      </w:r>
    </w:p>
    <w:p w14:paraId="5A0ACDB9" w14:textId="77777777" w:rsidR="00980DB4" w:rsidRPr="00F23807" w:rsidRDefault="00980DB4" w:rsidP="000E1256">
      <w:pPr>
        <w:ind w:left="720"/>
      </w:pPr>
      <w:r w:rsidRPr="00F23807">
        <w:t xml:space="preserve">Report Supplementary Material 5 – One year questionnaire </w:t>
      </w:r>
    </w:p>
    <w:p w14:paraId="262A78CF" w14:textId="443734D7" w:rsidR="000E1256" w:rsidRPr="00F23807" w:rsidRDefault="00980DB4" w:rsidP="00980DB4">
      <w:pPr>
        <w:rPr>
          <w:b/>
          <w:bCs/>
        </w:rPr>
      </w:pPr>
      <w:r w:rsidRPr="00F23807">
        <w:rPr>
          <w:b/>
          <w:bCs/>
        </w:rPr>
        <w:t>Report Supplementary Material 6</w:t>
      </w:r>
      <w:r w:rsidR="000E1256" w:rsidRPr="00F23807">
        <w:rPr>
          <w:b/>
          <w:bCs/>
        </w:rPr>
        <w:t xml:space="preserve"> – Example newsletter</w:t>
      </w:r>
    </w:p>
    <w:p w14:paraId="466964FB" w14:textId="61D371B7" w:rsidR="000E1256" w:rsidRPr="00F23807" w:rsidRDefault="00980DB4" w:rsidP="000E1256">
      <w:pPr>
        <w:rPr>
          <w:b/>
          <w:bCs/>
        </w:rPr>
      </w:pPr>
      <w:r w:rsidRPr="00F23807">
        <w:rPr>
          <w:b/>
          <w:bCs/>
        </w:rPr>
        <w:t xml:space="preserve">Report Supplementary Material 7 </w:t>
      </w:r>
      <w:r w:rsidR="000E1256" w:rsidRPr="00F23807">
        <w:rPr>
          <w:b/>
          <w:bCs/>
        </w:rPr>
        <w:t>to 1</w:t>
      </w:r>
      <w:r w:rsidRPr="00F23807">
        <w:rPr>
          <w:b/>
          <w:bCs/>
        </w:rPr>
        <w:t>5</w:t>
      </w:r>
      <w:r w:rsidR="000E1256" w:rsidRPr="00F23807">
        <w:rPr>
          <w:b/>
          <w:bCs/>
        </w:rPr>
        <w:t xml:space="preserve"> - Screening log, Recruitment </w:t>
      </w:r>
      <w:r w:rsidR="008A21F2" w:rsidRPr="00F23807">
        <w:rPr>
          <w:b/>
          <w:bCs/>
        </w:rPr>
        <w:t>and</w:t>
      </w:r>
      <w:r w:rsidR="000E1256" w:rsidRPr="00F23807">
        <w:rPr>
          <w:b/>
          <w:bCs/>
        </w:rPr>
        <w:t xml:space="preserve"> Retention materials:</w:t>
      </w:r>
    </w:p>
    <w:p w14:paraId="5453CB79" w14:textId="128AC187" w:rsidR="000E1256" w:rsidRPr="00F23807" w:rsidRDefault="00980DB4" w:rsidP="000E1256">
      <w:pPr>
        <w:ind w:left="720"/>
      </w:pPr>
      <w:r w:rsidRPr="00F23807">
        <w:t>Report Supplementary Material 7</w:t>
      </w:r>
      <w:r w:rsidR="000E1256" w:rsidRPr="00F23807">
        <w:t xml:space="preserve"> – Screening log</w:t>
      </w:r>
    </w:p>
    <w:p w14:paraId="2DB1B614" w14:textId="4F0D50D9" w:rsidR="000E1256" w:rsidRPr="00F23807" w:rsidRDefault="00980DB4" w:rsidP="000E1256">
      <w:pPr>
        <w:ind w:left="720"/>
      </w:pPr>
      <w:r w:rsidRPr="00F23807">
        <w:t>Report Supplementary Material 8</w:t>
      </w:r>
      <w:r w:rsidR="000E1256" w:rsidRPr="00F23807">
        <w:t xml:space="preserve"> – Tailored recruitment materials</w:t>
      </w:r>
    </w:p>
    <w:p w14:paraId="15A2DDEF" w14:textId="42539C72" w:rsidR="000E1256" w:rsidRPr="00F23807" w:rsidRDefault="00980DB4" w:rsidP="000E1256">
      <w:pPr>
        <w:ind w:left="720"/>
      </w:pPr>
      <w:r w:rsidRPr="00F23807">
        <w:t>Report Supplementary Material 9</w:t>
      </w:r>
      <w:r w:rsidR="000E1256" w:rsidRPr="00F23807">
        <w:t xml:space="preserve"> – Prize draw hampers</w:t>
      </w:r>
    </w:p>
    <w:p w14:paraId="2428C3F0" w14:textId="0A4479D4" w:rsidR="000E1256" w:rsidRPr="00F23807" w:rsidRDefault="00980DB4" w:rsidP="000E1256">
      <w:pPr>
        <w:ind w:left="720"/>
      </w:pPr>
      <w:r w:rsidRPr="00F23807">
        <w:t>Report Supplementary Material 10</w:t>
      </w:r>
      <w:r w:rsidR="000E1256" w:rsidRPr="00F23807">
        <w:t xml:space="preserve"> – Letters to the sites’ Chief Executives</w:t>
      </w:r>
    </w:p>
    <w:p w14:paraId="4AF184CF" w14:textId="322DAF41" w:rsidR="000E1256" w:rsidRPr="00F23807" w:rsidRDefault="00980DB4" w:rsidP="000E1256">
      <w:pPr>
        <w:ind w:left="720"/>
      </w:pPr>
      <w:r w:rsidRPr="00F23807">
        <w:t>Report Supplementary Material 11</w:t>
      </w:r>
      <w:r w:rsidR="000E1256" w:rsidRPr="00F23807">
        <w:t xml:space="preserve"> – Certificates</w:t>
      </w:r>
    </w:p>
    <w:p w14:paraId="2E80E300" w14:textId="2E4E8E02" w:rsidR="000E1256" w:rsidRPr="00F23807" w:rsidRDefault="00980DB4" w:rsidP="000E1256">
      <w:pPr>
        <w:ind w:left="720"/>
      </w:pPr>
      <w:r w:rsidRPr="00F23807">
        <w:t>Report Supplementary Material 12</w:t>
      </w:r>
      <w:r w:rsidR="000E1256" w:rsidRPr="00F23807">
        <w:t xml:space="preserve"> – Posting instructions</w:t>
      </w:r>
    </w:p>
    <w:p w14:paraId="21913CC3" w14:textId="78988E9D" w:rsidR="000E1256" w:rsidRPr="00F23807" w:rsidRDefault="00980DB4" w:rsidP="000E1256">
      <w:pPr>
        <w:ind w:left="720"/>
      </w:pPr>
      <w:r w:rsidRPr="00F23807">
        <w:t>Report Supplementary Material 13</w:t>
      </w:r>
      <w:r w:rsidR="000E1256" w:rsidRPr="00F23807">
        <w:t xml:space="preserve"> – Thank you slips</w:t>
      </w:r>
    </w:p>
    <w:p w14:paraId="5BD4BC6F" w14:textId="4B6A2D10" w:rsidR="000E1256" w:rsidRPr="00F23807" w:rsidRDefault="00980DB4" w:rsidP="000E1256">
      <w:pPr>
        <w:ind w:left="720"/>
      </w:pPr>
      <w:r w:rsidRPr="00F23807">
        <w:t>Report Supplementary Material 14</w:t>
      </w:r>
      <w:r w:rsidR="000E1256" w:rsidRPr="00F23807">
        <w:t xml:space="preserve"> – Pocket Cards</w:t>
      </w:r>
    </w:p>
    <w:p w14:paraId="0B4DE5FD" w14:textId="0857B29C" w:rsidR="000E1256" w:rsidRPr="00F23807" w:rsidRDefault="00980DB4" w:rsidP="000E1256">
      <w:pPr>
        <w:ind w:left="720"/>
      </w:pPr>
      <w:r w:rsidRPr="00F23807">
        <w:t>Report Supplementary Material 15</w:t>
      </w:r>
      <w:r w:rsidR="000E1256" w:rsidRPr="00F23807">
        <w:t xml:space="preserve"> – Email picture</w:t>
      </w:r>
    </w:p>
    <w:p w14:paraId="0404B147" w14:textId="24A64850" w:rsidR="00604C22" w:rsidRPr="00F23807" w:rsidRDefault="00604C22">
      <w:pPr>
        <w:suppressAutoHyphens w:val="0"/>
        <w:spacing w:after="160" w:line="259" w:lineRule="auto"/>
      </w:pPr>
      <w:r w:rsidRPr="00F23807">
        <w:br w:type="page"/>
      </w:r>
    </w:p>
    <w:p w14:paraId="2F3DB149" w14:textId="77777777" w:rsidR="00604C22" w:rsidRDefault="00604C22" w:rsidP="00604C22">
      <w:pPr>
        <w:pStyle w:val="Heading1"/>
      </w:pPr>
      <w:bookmarkStart w:id="5" w:name="_Toc77356059"/>
      <w:r>
        <w:lastRenderedPageBreak/>
        <w:t>List of Abbreviations</w:t>
      </w:r>
      <w:bookmarkEnd w:id="5"/>
    </w:p>
    <w:tbl>
      <w:tblPr>
        <w:tblW w:w="0" w:type="auto"/>
        <w:tblInd w:w="-5" w:type="dxa"/>
        <w:tblLayout w:type="fixed"/>
        <w:tblLook w:val="0000" w:firstRow="0" w:lastRow="0" w:firstColumn="0" w:lastColumn="0" w:noHBand="0" w:noVBand="0"/>
      </w:tblPr>
      <w:tblGrid>
        <w:gridCol w:w="1270"/>
        <w:gridCol w:w="7109"/>
      </w:tblGrid>
      <w:tr w:rsidR="00604C22" w14:paraId="4F696E9E"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6CC6F796" w14:textId="77777777" w:rsidR="00604C22" w:rsidRDefault="00604C22" w:rsidP="00CD77AD">
            <w:pPr>
              <w:widowControl w:val="0"/>
            </w:pPr>
            <w:r>
              <w:t>Acronym</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28152CEE" w14:textId="77777777" w:rsidR="00604C22" w:rsidRDefault="00604C22" w:rsidP="00CD77AD">
            <w:pPr>
              <w:widowControl w:val="0"/>
            </w:pPr>
          </w:p>
        </w:tc>
      </w:tr>
      <w:tr w:rsidR="00604C22" w14:paraId="2095F541"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1AC57A2B" w14:textId="77777777" w:rsidR="00604C22" w:rsidRDefault="00604C22" w:rsidP="00CD77AD">
            <w:pPr>
              <w:widowControl w:val="0"/>
            </w:pPr>
            <w:r>
              <w:t>API</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24EC8423" w14:textId="77777777" w:rsidR="00604C22" w:rsidRDefault="00604C22" w:rsidP="00CD77AD">
            <w:pPr>
              <w:widowControl w:val="0"/>
            </w:pPr>
            <w:r>
              <w:t>Application programming interface</w:t>
            </w:r>
          </w:p>
        </w:tc>
      </w:tr>
      <w:tr w:rsidR="00604C22" w14:paraId="323EFB50"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33EE7D7B" w14:textId="77777777" w:rsidR="00604C22" w:rsidRDefault="00604C22" w:rsidP="00CD77AD">
            <w:pPr>
              <w:widowControl w:val="0"/>
            </w:pPr>
            <w:r>
              <w:t>CI</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5F509A5E" w14:textId="77777777" w:rsidR="00604C22" w:rsidRDefault="00604C22" w:rsidP="00CD77AD">
            <w:pPr>
              <w:widowControl w:val="0"/>
            </w:pPr>
            <w:r>
              <w:t>Confidence Interval</w:t>
            </w:r>
          </w:p>
        </w:tc>
      </w:tr>
      <w:tr w:rsidR="00604C22" w14:paraId="6C3E3213"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353C0CDF" w14:textId="77777777" w:rsidR="00604C22" w:rsidRDefault="00604C22" w:rsidP="00CD77AD">
            <w:pPr>
              <w:widowControl w:val="0"/>
            </w:pPr>
            <w:proofErr w:type="spellStart"/>
            <w:r>
              <w:t>CoE</w:t>
            </w:r>
            <w:proofErr w:type="spellEnd"/>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5BC69490" w14:textId="77777777" w:rsidR="00604C22" w:rsidRDefault="00604C22" w:rsidP="00CD77AD">
            <w:pPr>
              <w:widowControl w:val="0"/>
            </w:pPr>
            <w:r>
              <w:t>Certainty of Evidence</w:t>
            </w:r>
          </w:p>
        </w:tc>
      </w:tr>
      <w:tr w:rsidR="00604C22" w14:paraId="316E3E08"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2913F3F9" w14:textId="77777777" w:rsidR="00604C22" w:rsidRDefault="00604C22" w:rsidP="00CD77AD">
            <w:pPr>
              <w:widowControl w:val="0"/>
            </w:pPr>
            <w:r>
              <w:t>CTU</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7D834EAD" w14:textId="77777777" w:rsidR="00604C22" w:rsidRDefault="00604C22" w:rsidP="00CD77AD">
            <w:pPr>
              <w:widowControl w:val="0"/>
            </w:pPr>
            <w:r>
              <w:t>Clinical Trials Unit</w:t>
            </w:r>
          </w:p>
        </w:tc>
      </w:tr>
      <w:tr w:rsidR="00604C22" w14:paraId="7474B56A"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6D4E840F" w14:textId="77777777" w:rsidR="00604C22" w:rsidRDefault="00604C22" w:rsidP="00CD77AD">
            <w:pPr>
              <w:widowControl w:val="0"/>
            </w:pPr>
            <w:r>
              <w:t>GCP</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782D1467" w14:textId="77777777" w:rsidR="00604C22" w:rsidRDefault="00604C22" w:rsidP="00CD77AD">
            <w:pPr>
              <w:widowControl w:val="0"/>
            </w:pPr>
            <w:r>
              <w:t xml:space="preserve">Good Clinical Practice </w:t>
            </w:r>
          </w:p>
        </w:tc>
      </w:tr>
      <w:tr w:rsidR="00604C22" w14:paraId="0646C456"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3C60A968" w14:textId="77777777" w:rsidR="00604C22" w:rsidRDefault="00604C22" w:rsidP="00CD77AD">
            <w:pPr>
              <w:widowControl w:val="0"/>
            </w:pPr>
            <w:r>
              <w:t>IMD</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634FC509" w14:textId="77777777" w:rsidR="00604C22" w:rsidRDefault="00604C22" w:rsidP="00CD77AD">
            <w:pPr>
              <w:widowControl w:val="0"/>
            </w:pPr>
            <w:r w:rsidRPr="001828BB">
              <w:t>Index of Multiple Deprivation</w:t>
            </w:r>
          </w:p>
        </w:tc>
      </w:tr>
      <w:tr w:rsidR="00604C22" w14:paraId="3BBDE0C2"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63E6D774" w14:textId="77777777" w:rsidR="00604C22" w:rsidRDefault="00604C22" w:rsidP="00CD77AD">
            <w:pPr>
              <w:widowControl w:val="0"/>
            </w:pPr>
            <w:r>
              <w:t>LSHTM CTU</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29E47088" w14:textId="77777777" w:rsidR="00604C22" w:rsidRDefault="00604C22" w:rsidP="00CD77AD">
            <w:pPr>
              <w:widowControl w:val="0"/>
            </w:pPr>
            <w:r>
              <w:t>London School of Hygiene &amp; Tropical Medicine Clinical Trials Unit</w:t>
            </w:r>
          </w:p>
        </w:tc>
      </w:tr>
      <w:tr w:rsidR="00604C22" w14:paraId="6BDD2F84"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7E6433A9" w14:textId="77777777" w:rsidR="00604C22" w:rsidRDefault="00604C22" w:rsidP="00CD77AD">
            <w:pPr>
              <w:widowControl w:val="0"/>
            </w:pPr>
            <w:r>
              <w:t>MAR</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651EDBA5" w14:textId="77777777" w:rsidR="00604C22" w:rsidRDefault="00604C22" w:rsidP="00CD77AD">
            <w:pPr>
              <w:widowControl w:val="0"/>
            </w:pPr>
            <w:r>
              <w:t>Missing at Random</w:t>
            </w:r>
          </w:p>
        </w:tc>
      </w:tr>
      <w:tr w:rsidR="00604C22" w14:paraId="70306BF9"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1F74CE58" w14:textId="77777777" w:rsidR="00604C22" w:rsidRDefault="00604C22" w:rsidP="00CD77AD">
            <w:pPr>
              <w:widowControl w:val="0"/>
            </w:pPr>
            <w:r>
              <w:t>MI</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5F1CD551" w14:textId="77777777" w:rsidR="00604C22" w:rsidRDefault="00604C22" w:rsidP="00CD77AD">
            <w:pPr>
              <w:widowControl w:val="0"/>
            </w:pPr>
            <w:r>
              <w:t>Multiple Imputation</w:t>
            </w:r>
          </w:p>
        </w:tc>
      </w:tr>
      <w:tr w:rsidR="00604C22" w14:paraId="0E6067E9"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0CAB30B6" w14:textId="77777777" w:rsidR="00604C22" w:rsidRDefault="00604C22" w:rsidP="00CD77AD">
            <w:pPr>
              <w:widowControl w:val="0"/>
            </w:pPr>
            <w:r>
              <w:t>MICE</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1E787655" w14:textId="77777777" w:rsidR="00604C22" w:rsidRDefault="00604C22" w:rsidP="00CD77AD">
            <w:pPr>
              <w:widowControl w:val="0"/>
            </w:pPr>
            <w:r>
              <w:t>Multiple Imputation using Chained Equations.</w:t>
            </w:r>
          </w:p>
        </w:tc>
      </w:tr>
      <w:tr w:rsidR="00604C22" w14:paraId="18EDB086"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237EFEA2" w14:textId="77777777" w:rsidR="00604C22" w:rsidRDefault="00604C22" w:rsidP="00CD77AD">
            <w:pPr>
              <w:widowControl w:val="0"/>
            </w:pPr>
            <w:r>
              <w:t>MSM</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59FB4E0A" w14:textId="77777777" w:rsidR="00604C22" w:rsidRDefault="00604C22" w:rsidP="00CD77AD">
            <w:pPr>
              <w:widowControl w:val="0"/>
            </w:pPr>
            <w:r>
              <w:t>Men who have sex with men only</w:t>
            </w:r>
          </w:p>
        </w:tc>
      </w:tr>
      <w:tr w:rsidR="00604C22" w14:paraId="7ECF93E0"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7199C4D1" w14:textId="77777777" w:rsidR="00604C22" w:rsidRDefault="00604C22" w:rsidP="00CD77AD">
            <w:pPr>
              <w:widowControl w:val="0"/>
            </w:pPr>
            <w:r>
              <w:t>MSMW</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33207259" w14:textId="77777777" w:rsidR="00604C22" w:rsidRDefault="00604C22" w:rsidP="00CD77AD">
            <w:pPr>
              <w:widowControl w:val="0"/>
            </w:pPr>
            <w:r>
              <w:t>Men who have sex with men and women</w:t>
            </w:r>
          </w:p>
        </w:tc>
      </w:tr>
      <w:tr w:rsidR="00604C22" w14:paraId="0DED0D3F"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7C68E684" w14:textId="77777777" w:rsidR="00604C22" w:rsidRDefault="00604C22" w:rsidP="00CD77AD">
            <w:pPr>
              <w:widowControl w:val="0"/>
            </w:pPr>
            <w:r>
              <w:t>MSW</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5F6056C1" w14:textId="77777777" w:rsidR="00604C22" w:rsidRDefault="00604C22" w:rsidP="00CD77AD">
            <w:pPr>
              <w:widowControl w:val="0"/>
            </w:pPr>
            <w:r>
              <w:t>Men who have sex with women</w:t>
            </w:r>
          </w:p>
        </w:tc>
      </w:tr>
      <w:tr w:rsidR="00604C22" w14:paraId="11F7C883"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5A21E946" w14:textId="77777777" w:rsidR="00604C22" w:rsidRDefault="00604C22" w:rsidP="00CD77AD">
            <w:pPr>
              <w:widowControl w:val="0"/>
            </w:pPr>
            <w:r>
              <w:t>NAAT</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61FF15E4" w14:textId="77777777" w:rsidR="00604C22" w:rsidRDefault="00604C22" w:rsidP="00CD77AD">
            <w:pPr>
              <w:widowControl w:val="0"/>
            </w:pPr>
            <w:r>
              <w:t>Nucleic Acid Amplification Tests</w:t>
            </w:r>
          </w:p>
        </w:tc>
      </w:tr>
      <w:tr w:rsidR="00604C22" w14:paraId="36FFBE3A"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69D406A7" w14:textId="77777777" w:rsidR="00604C22" w:rsidRDefault="00604C22" w:rsidP="00CD77AD">
            <w:pPr>
              <w:widowControl w:val="0"/>
            </w:pPr>
            <w:r>
              <w:t>NSU</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0610364C" w14:textId="77777777" w:rsidR="00604C22" w:rsidRDefault="00604C22" w:rsidP="00CD77AD">
            <w:pPr>
              <w:widowControl w:val="0"/>
            </w:pPr>
            <w:r>
              <w:t>Non-specific urethritis</w:t>
            </w:r>
          </w:p>
        </w:tc>
      </w:tr>
      <w:tr w:rsidR="00604C22" w14:paraId="0A252DC5"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0C318EE4" w14:textId="77777777" w:rsidR="00604C22" w:rsidRDefault="00604C22" w:rsidP="00CD77AD">
            <w:pPr>
              <w:widowControl w:val="0"/>
            </w:pPr>
            <w:r>
              <w:t>PEP</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64436FCE" w14:textId="77777777" w:rsidR="00604C22" w:rsidRDefault="00604C22" w:rsidP="00CD77AD">
            <w:pPr>
              <w:widowControl w:val="0"/>
            </w:pPr>
            <w:r>
              <w:t xml:space="preserve">Post exposure prophylaxis </w:t>
            </w:r>
          </w:p>
        </w:tc>
      </w:tr>
      <w:tr w:rsidR="00604C22" w14:paraId="123F2A3E"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4F59A2AD" w14:textId="77777777" w:rsidR="00604C22" w:rsidRDefault="00604C22" w:rsidP="00CD77AD">
            <w:pPr>
              <w:widowControl w:val="0"/>
            </w:pPr>
            <w:r>
              <w:t>RCT</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3CC2A4F5" w14:textId="77777777" w:rsidR="00604C22" w:rsidRDefault="00604C22" w:rsidP="00CD77AD">
            <w:pPr>
              <w:widowControl w:val="0"/>
            </w:pPr>
            <w:r>
              <w:t>Randomised controlled trial</w:t>
            </w:r>
          </w:p>
        </w:tc>
      </w:tr>
      <w:tr w:rsidR="00604C22" w14:paraId="71B0426A"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1C443AD5" w14:textId="77777777" w:rsidR="00604C22" w:rsidRDefault="00604C22" w:rsidP="00CD77AD">
            <w:pPr>
              <w:widowControl w:val="0"/>
            </w:pPr>
            <w:r>
              <w:t>SRH</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0091BA99" w14:textId="77777777" w:rsidR="00604C22" w:rsidRDefault="00604C22" w:rsidP="00CD77AD">
            <w:pPr>
              <w:widowControl w:val="0"/>
            </w:pPr>
            <w:r>
              <w:t>Sexual and reproductive health</w:t>
            </w:r>
          </w:p>
        </w:tc>
      </w:tr>
      <w:tr w:rsidR="00604C22" w14:paraId="25B8B86B"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11F0DD9D" w14:textId="77777777" w:rsidR="00604C22" w:rsidRDefault="00604C22" w:rsidP="00CD77AD">
            <w:pPr>
              <w:widowControl w:val="0"/>
            </w:pPr>
            <w:r>
              <w:t>STI</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60728DD9" w14:textId="77777777" w:rsidR="00604C22" w:rsidRDefault="00604C22" w:rsidP="00CD77AD">
            <w:pPr>
              <w:widowControl w:val="0"/>
            </w:pPr>
            <w:r>
              <w:t>Sexually transmitted infection</w:t>
            </w:r>
          </w:p>
        </w:tc>
      </w:tr>
      <w:tr w:rsidR="00604C22" w14:paraId="7D4F7A91"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3A879AA4" w14:textId="77777777" w:rsidR="00604C22" w:rsidRDefault="00604C22" w:rsidP="00CD77AD">
            <w:pPr>
              <w:widowControl w:val="0"/>
            </w:pPr>
            <w:r>
              <w:rPr>
                <w:lang w:val="en-US"/>
              </w:rPr>
              <w:t>TSC</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7F446123" w14:textId="77777777" w:rsidR="00604C22" w:rsidRDefault="00604C22" w:rsidP="00CD77AD">
            <w:pPr>
              <w:widowControl w:val="0"/>
            </w:pPr>
            <w:r>
              <w:rPr>
                <w:lang w:val="en-US"/>
              </w:rPr>
              <w:t>Trial Steering Committee</w:t>
            </w:r>
          </w:p>
        </w:tc>
      </w:tr>
      <w:tr w:rsidR="00604C22" w14:paraId="3B26E561"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6D1DFA71" w14:textId="77777777" w:rsidR="00604C22" w:rsidRDefault="00604C22" w:rsidP="00CD77AD">
            <w:pPr>
              <w:widowControl w:val="0"/>
            </w:pPr>
            <w:r>
              <w:rPr>
                <w:lang w:val="en-US"/>
              </w:rPr>
              <w:t>WSM</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321DC54D" w14:textId="77777777" w:rsidR="00604C22" w:rsidRDefault="00604C22" w:rsidP="00CD77AD">
            <w:pPr>
              <w:widowControl w:val="0"/>
            </w:pPr>
            <w:r>
              <w:rPr>
                <w:lang w:val="en-US"/>
              </w:rPr>
              <w:t>Women who have sex with men only</w:t>
            </w:r>
          </w:p>
        </w:tc>
      </w:tr>
      <w:tr w:rsidR="00604C22" w14:paraId="4D39F9E4"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5E3A7BE0" w14:textId="77777777" w:rsidR="00604C22" w:rsidRDefault="00604C22" w:rsidP="00CD77AD">
            <w:pPr>
              <w:widowControl w:val="0"/>
            </w:pPr>
            <w:r>
              <w:rPr>
                <w:lang w:val="en-US"/>
              </w:rPr>
              <w:t>WSMW</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04AF1EB7" w14:textId="77777777" w:rsidR="00604C22" w:rsidRDefault="00604C22" w:rsidP="00CD77AD">
            <w:pPr>
              <w:widowControl w:val="0"/>
            </w:pPr>
            <w:r>
              <w:rPr>
                <w:lang w:val="en-US"/>
              </w:rPr>
              <w:t>Women who have sex with men and women</w:t>
            </w:r>
          </w:p>
        </w:tc>
      </w:tr>
      <w:tr w:rsidR="00604C22" w14:paraId="7EE750BD"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44348E7F" w14:textId="77777777" w:rsidR="00604C22" w:rsidRDefault="00604C22" w:rsidP="00CD77AD">
            <w:pPr>
              <w:widowControl w:val="0"/>
            </w:pPr>
            <w:r>
              <w:rPr>
                <w:lang w:val="en-US"/>
              </w:rPr>
              <w:t>WSW</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2F4B82D7" w14:textId="77777777" w:rsidR="00604C22" w:rsidRDefault="00604C22" w:rsidP="00CD77AD">
            <w:pPr>
              <w:widowControl w:val="0"/>
            </w:pPr>
            <w:r>
              <w:rPr>
                <w:lang w:val="en-US"/>
              </w:rPr>
              <w:t>Women who have sex with women only</w:t>
            </w:r>
          </w:p>
        </w:tc>
      </w:tr>
      <w:tr w:rsidR="00604C22" w14:paraId="4796940C"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0B114C50" w14:textId="77777777" w:rsidR="00604C22" w:rsidRDefault="00604C22" w:rsidP="00CD77AD">
            <w:pPr>
              <w:widowControl w:val="0"/>
            </w:pPr>
            <w:r>
              <w:rPr>
                <w:lang w:val="en-US"/>
              </w:rPr>
              <w:t>UK</w:t>
            </w: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31A95109" w14:textId="77777777" w:rsidR="00604C22" w:rsidRDefault="00604C22" w:rsidP="00CD77AD">
            <w:pPr>
              <w:widowControl w:val="0"/>
            </w:pPr>
            <w:r>
              <w:rPr>
                <w:lang w:val="en-US"/>
              </w:rPr>
              <w:t>United Kingdom</w:t>
            </w:r>
          </w:p>
        </w:tc>
      </w:tr>
      <w:tr w:rsidR="00604C22" w14:paraId="1D49CB81" w14:textId="77777777" w:rsidTr="00CD77AD">
        <w:tc>
          <w:tcPr>
            <w:tcW w:w="1270" w:type="dxa"/>
            <w:tcBorders>
              <w:top w:val="single" w:sz="4" w:space="0" w:color="F2F2F2"/>
              <w:left w:val="single" w:sz="4" w:space="0" w:color="F2F2F2"/>
              <w:bottom w:val="single" w:sz="4" w:space="0" w:color="F2F2F2"/>
              <w:right w:val="single" w:sz="4" w:space="0" w:color="F2F2F2"/>
            </w:tcBorders>
            <w:shd w:val="clear" w:color="auto" w:fill="auto"/>
          </w:tcPr>
          <w:p w14:paraId="76BA58AA" w14:textId="77777777" w:rsidR="00604C22" w:rsidRDefault="00604C22" w:rsidP="00CD77AD">
            <w:pPr>
              <w:widowControl w:val="0"/>
              <w:rPr>
                <w:lang w:val="en-US"/>
              </w:rPr>
            </w:pPr>
          </w:p>
        </w:tc>
        <w:tc>
          <w:tcPr>
            <w:tcW w:w="7109" w:type="dxa"/>
            <w:tcBorders>
              <w:top w:val="single" w:sz="4" w:space="0" w:color="F2F2F2"/>
              <w:left w:val="single" w:sz="4" w:space="0" w:color="F2F2F2"/>
              <w:bottom w:val="single" w:sz="4" w:space="0" w:color="F2F2F2"/>
              <w:right w:val="single" w:sz="4" w:space="0" w:color="F2F2F2"/>
            </w:tcBorders>
            <w:shd w:val="clear" w:color="auto" w:fill="auto"/>
          </w:tcPr>
          <w:p w14:paraId="65E85676" w14:textId="77777777" w:rsidR="00604C22" w:rsidRDefault="00604C22" w:rsidP="00CD77AD">
            <w:pPr>
              <w:widowControl w:val="0"/>
              <w:rPr>
                <w:lang w:val="en-US"/>
              </w:rPr>
            </w:pPr>
          </w:p>
        </w:tc>
      </w:tr>
    </w:tbl>
    <w:p w14:paraId="3310D726" w14:textId="25E1827E" w:rsidR="004F1E51" w:rsidRDefault="004F1E51" w:rsidP="00E95953">
      <w:pPr>
        <w:pStyle w:val="Heading1"/>
      </w:pPr>
    </w:p>
    <w:p w14:paraId="5757EBF2" w14:textId="77777777" w:rsidR="004F1E51" w:rsidRDefault="004F1E51">
      <w:pPr>
        <w:suppressAutoHyphens w:val="0"/>
        <w:spacing w:after="160" w:line="259" w:lineRule="auto"/>
        <w:rPr>
          <w:rFonts w:eastAsiaTheme="majorEastAsia" w:cs="Arial"/>
          <w:b/>
          <w:bCs/>
          <w:kern w:val="32"/>
          <w:sz w:val="28"/>
          <w:szCs w:val="28"/>
          <w:lang w:val="en-US"/>
        </w:rPr>
      </w:pPr>
      <w:r>
        <w:br w:type="page"/>
      </w:r>
    </w:p>
    <w:p w14:paraId="6F5482CB" w14:textId="77777777" w:rsidR="00C44105" w:rsidRPr="00E44E5E" w:rsidRDefault="00C44105" w:rsidP="00E95953">
      <w:pPr>
        <w:pStyle w:val="Heading1"/>
      </w:pPr>
      <w:bookmarkStart w:id="6" w:name="_Toc77356060"/>
      <w:r w:rsidRPr="00E44E5E">
        <w:lastRenderedPageBreak/>
        <w:t>Abstract</w:t>
      </w:r>
      <w:bookmarkEnd w:id="6"/>
    </w:p>
    <w:p w14:paraId="597C75B0" w14:textId="0DFD4027" w:rsidR="00C44105" w:rsidRPr="001F290C" w:rsidRDefault="00C44105" w:rsidP="00D94A24">
      <w:pPr>
        <w:rPr>
          <w:rFonts w:asciiTheme="minorHAnsi" w:eastAsia="Times New Roman" w:hAnsiTheme="minorHAnsi" w:cstheme="minorHAnsi"/>
          <w:sz w:val="24"/>
          <w:szCs w:val="24"/>
        </w:rPr>
      </w:pPr>
      <w:r w:rsidRPr="001F290C">
        <w:rPr>
          <w:rStyle w:val="Strong"/>
          <w:rFonts w:asciiTheme="minorHAnsi" w:hAnsiTheme="minorHAnsi" w:cstheme="minorHAnsi"/>
          <w:sz w:val="24"/>
          <w:szCs w:val="24"/>
        </w:rPr>
        <w:t>Background:</w:t>
      </w:r>
      <w:r w:rsidRPr="001F290C">
        <w:rPr>
          <w:rFonts w:asciiTheme="minorHAnsi" w:hAnsiTheme="minorHAnsi" w:cstheme="minorHAnsi"/>
          <w:sz w:val="24"/>
          <w:szCs w:val="24"/>
        </w:rPr>
        <w:t xml:space="preserve"> </w:t>
      </w:r>
      <w:r w:rsidR="008123C6" w:rsidRPr="001F290C">
        <w:rPr>
          <w:rFonts w:asciiTheme="minorHAnsi" w:hAnsiTheme="minorHAnsi" w:cstheme="minorHAnsi"/>
          <w:sz w:val="24"/>
          <w:szCs w:val="24"/>
        </w:rPr>
        <w:t>P</w:t>
      </w:r>
      <w:r w:rsidRPr="001F290C">
        <w:rPr>
          <w:rFonts w:asciiTheme="minorHAnsi" w:hAnsiTheme="minorHAnsi" w:cstheme="minorHAnsi"/>
          <w:sz w:val="24"/>
          <w:szCs w:val="24"/>
        </w:rPr>
        <w:t>eople aged 16-24 have a higher prevalence of genital chlamydia and gonorrhoea than other age groups. W</w:t>
      </w:r>
      <w:r w:rsidR="00A0789C" w:rsidRPr="001F290C">
        <w:rPr>
          <w:rFonts w:asciiTheme="minorHAnsi" w:hAnsiTheme="minorHAnsi" w:cstheme="minorHAnsi"/>
          <w:sz w:val="24"/>
          <w:szCs w:val="24"/>
        </w:rPr>
        <w:t>ith users, w</w:t>
      </w:r>
      <w:r w:rsidRPr="001F290C">
        <w:rPr>
          <w:rFonts w:asciiTheme="minorHAnsi" w:hAnsiTheme="minorHAnsi" w:cstheme="minorHAnsi"/>
          <w:sz w:val="24"/>
          <w:szCs w:val="24"/>
        </w:rPr>
        <w:t xml:space="preserve">e developed the </w:t>
      </w:r>
      <w:r w:rsidR="00A0789C" w:rsidRPr="001F290C">
        <w:rPr>
          <w:rFonts w:asciiTheme="minorHAnsi" w:hAnsiTheme="minorHAnsi" w:cstheme="minorHAnsi"/>
          <w:sz w:val="24"/>
          <w:szCs w:val="24"/>
        </w:rPr>
        <w:t xml:space="preserve">theory based </w:t>
      </w:r>
      <w:proofErr w:type="spellStart"/>
      <w:r w:rsidRPr="001F290C">
        <w:rPr>
          <w:rFonts w:asciiTheme="minorHAnsi" w:hAnsiTheme="minorHAnsi" w:cstheme="minorHAnsi"/>
          <w:sz w:val="24"/>
          <w:szCs w:val="24"/>
        </w:rPr>
        <w:t>safetxt</w:t>
      </w:r>
      <w:proofErr w:type="spellEnd"/>
      <w:r w:rsidRPr="001F290C">
        <w:rPr>
          <w:rFonts w:asciiTheme="minorHAnsi" w:hAnsiTheme="minorHAnsi" w:cstheme="minorHAnsi"/>
          <w:sz w:val="24"/>
          <w:szCs w:val="24"/>
        </w:rPr>
        <w:t xml:space="preserve"> intervention to reduce sexually transmitted </w:t>
      </w:r>
      <w:proofErr w:type="gramStart"/>
      <w:r w:rsidRPr="001F290C">
        <w:rPr>
          <w:rFonts w:asciiTheme="minorHAnsi" w:hAnsiTheme="minorHAnsi" w:cstheme="minorHAnsi"/>
          <w:sz w:val="24"/>
          <w:szCs w:val="24"/>
        </w:rPr>
        <w:t>infection .</w:t>
      </w:r>
      <w:proofErr w:type="gramEnd"/>
    </w:p>
    <w:p w14:paraId="16BBB995" w14:textId="141ED50D" w:rsidR="00C44105" w:rsidRPr="001F290C" w:rsidRDefault="00C44105" w:rsidP="00D94A24">
      <w:pPr>
        <w:rPr>
          <w:rStyle w:val="Strong"/>
          <w:rFonts w:asciiTheme="minorHAnsi" w:hAnsiTheme="minorHAnsi" w:cstheme="minorHAnsi"/>
          <w:sz w:val="24"/>
          <w:szCs w:val="24"/>
        </w:rPr>
      </w:pPr>
      <w:r w:rsidRPr="001F290C">
        <w:rPr>
          <w:rStyle w:val="Strong"/>
          <w:rFonts w:asciiTheme="minorHAnsi" w:hAnsiTheme="minorHAnsi" w:cstheme="minorHAnsi"/>
          <w:sz w:val="24"/>
          <w:szCs w:val="24"/>
        </w:rPr>
        <w:t xml:space="preserve">Objectives: </w:t>
      </w:r>
      <w:r w:rsidRPr="001F290C">
        <w:rPr>
          <w:rFonts w:asciiTheme="minorHAnsi" w:hAnsiTheme="minorHAnsi" w:cstheme="minorHAnsi"/>
          <w:sz w:val="24"/>
          <w:szCs w:val="24"/>
        </w:rPr>
        <w:t xml:space="preserve">To establish the effect of the </w:t>
      </w:r>
      <w:proofErr w:type="spellStart"/>
      <w:r w:rsidRPr="001F290C">
        <w:rPr>
          <w:rFonts w:asciiTheme="minorHAnsi" w:hAnsiTheme="minorHAnsi" w:cstheme="minorHAnsi"/>
          <w:sz w:val="24"/>
          <w:szCs w:val="24"/>
        </w:rPr>
        <w:t>safetxt</w:t>
      </w:r>
      <w:proofErr w:type="spellEnd"/>
      <w:r w:rsidRPr="001F290C">
        <w:rPr>
          <w:rFonts w:asciiTheme="minorHAnsi" w:hAnsiTheme="minorHAnsi" w:cstheme="minorHAnsi"/>
          <w:sz w:val="24"/>
          <w:szCs w:val="24"/>
        </w:rPr>
        <w:t xml:space="preserve"> intervention on the cumulative incidence of chlamydia</w:t>
      </w:r>
      <w:r w:rsidR="008123C6" w:rsidRPr="001F290C">
        <w:rPr>
          <w:rFonts w:asciiTheme="minorHAnsi" w:hAnsiTheme="minorHAnsi" w:cstheme="minorHAnsi"/>
          <w:sz w:val="24"/>
          <w:szCs w:val="24"/>
        </w:rPr>
        <w:t>/</w:t>
      </w:r>
      <w:r w:rsidRPr="001F290C">
        <w:rPr>
          <w:rFonts w:asciiTheme="minorHAnsi" w:hAnsiTheme="minorHAnsi" w:cstheme="minorHAnsi"/>
          <w:sz w:val="24"/>
          <w:szCs w:val="24"/>
        </w:rPr>
        <w:t xml:space="preserve"> gonorrhoea infection at 1 year.</w:t>
      </w:r>
    </w:p>
    <w:p w14:paraId="3ACB3809" w14:textId="47733F80" w:rsidR="00C44105" w:rsidRPr="001F290C" w:rsidRDefault="00C44105" w:rsidP="00D94A24">
      <w:pPr>
        <w:rPr>
          <w:rFonts w:asciiTheme="minorHAnsi" w:hAnsiTheme="minorHAnsi" w:cstheme="minorHAnsi"/>
          <w:sz w:val="24"/>
          <w:szCs w:val="24"/>
        </w:rPr>
      </w:pPr>
      <w:r w:rsidRPr="001F290C">
        <w:rPr>
          <w:rStyle w:val="Strong"/>
          <w:rFonts w:asciiTheme="minorHAnsi" w:hAnsiTheme="minorHAnsi" w:cstheme="minorHAnsi"/>
          <w:sz w:val="24"/>
          <w:szCs w:val="24"/>
        </w:rPr>
        <w:t>Design:</w:t>
      </w:r>
      <w:r w:rsidRPr="001F290C">
        <w:rPr>
          <w:rFonts w:asciiTheme="minorHAnsi" w:hAnsiTheme="minorHAnsi" w:cstheme="minorHAnsi"/>
          <w:sz w:val="24"/>
          <w:szCs w:val="24"/>
        </w:rPr>
        <w:t xml:space="preserve"> </w:t>
      </w:r>
      <w:bookmarkStart w:id="7" w:name="_Hlk80979048"/>
      <w:r w:rsidRPr="001F290C">
        <w:rPr>
          <w:rFonts w:asciiTheme="minorHAnsi" w:hAnsiTheme="minorHAnsi" w:cstheme="minorHAnsi"/>
          <w:sz w:val="24"/>
          <w:szCs w:val="24"/>
        </w:rPr>
        <w:t xml:space="preserve">A </w:t>
      </w:r>
      <w:r w:rsidR="00AE4EB0" w:rsidRPr="001F290C">
        <w:rPr>
          <w:rFonts w:asciiTheme="minorHAnsi" w:hAnsiTheme="minorHAnsi" w:cstheme="minorHAnsi"/>
          <w:sz w:val="24"/>
          <w:szCs w:val="24"/>
        </w:rPr>
        <w:t xml:space="preserve">parallel-group </w:t>
      </w:r>
      <w:r w:rsidR="004F00C4" w:rsidRPr="001F290C">
        <w:rPr>
          <w:rFonts w:asciiTheme="minorHAnsi" w:hAnsiTheme="minorHAnsi" w:cstheme="minorHAnsi"/>
          <w:sz w:val="24"/>
          <w:szCs w:val="24"/>
        </w:rPr>
        <w:t xml:space="preserve">individual level </w:t>
      </w:r>
      <w:r w:rsidRPr="001F290C">
        <w:rPr>
          <w:rFonts w:asciiTheme="minorHAnsi" w:hAnsiTheme="minorHAnsi" w:cstheme="minorHAnsi"/>
          <w:sz w:val="24"/>
          <w:szCs w:val="24"/>
        </w:rPr>
        <w:t xml:space="preserve">randomised </w:t>
      </w:r>
      <w:r w:rsidR="00AD16A8" w:rsidRPr="001F290C">
        <w:rPr>
          <w:rFonts w:asciiTheme="minorHAnsi" w:hAnsiTheme="minorHAnsi" w:cstheme="minorHAnsi"/>
          <w:sz w:val="24"/>
          <w:szCs w:val="24"/>
        </w:rPr>
        <w:t xml:space="preserve">superiority </w:t>
      </w:r>
      <w:r w:rsidRPr="001F290C">
        <w:rPr>
          <w:rFonts w:asciiTheme="minorHAnsi" w:hAnsiTheme="minorHAnsi" w:cstheme="minorHAnsi"/>
          <w:sz w:val="24"/>
          <w:szCs w:val="24"/>
        </w:rPr>
        <w:t>trial</w:t>
      </w:r>
      <w:r w:rsidR="002E2FC3" w:rsidRPr="001F290C">
        <w:rPr>
          <w:rFonts w:asciiTheme="minorHAnsi" w:hAnsiTheme="minorHAnsi" w:cstheme="minorHAnsi"/>
          <w:sz w:val="24"/>
          <w:szCs w:val="24"/>
        </w:rPr>
        <w:t xml:space="preserve"> with care </w:t>
      </w:r>
      <w:r w:rsidR="000A65B6" w:rsidRPr="001F290C">
        <w:rPr>
          <w:rFonts w:asciiTheme="minorHAnsi" w:hAnsiTheme="minorHAnsi" w:cstheme="minorHAnsi"/>
          <w:sz w:val="24"/>
          <w:szCs w:val="24"/>
        </w:rPr>
        <w:t>providers</w:t>
      </w:r>
      <w:r w:rsidR="002E2FC3" w:rsidRPr="001F290C">
        <w:rPr>
          <w:rFonts w:asciiTheme="minorHAnsi" w:hAnsiTheme="minorHAnsi" w:cstheme="minorHAnsi"/>
          <w:sz w:val="24"/>
          <w:szCs w:val="24"/>
        </w:rPr>
        <w:t xml:space="preserve"> and outcome assessors blind to allocation</w:t>
      </w:r>
      <w:bookmarkEnd w:id="7"/>
      <w:r w:rsidRPr="001F290C">
        <w:rPr>
          <w:rFonts w:asciiTheme="minorHAnsi" w:hAnsiTheme="minorHAnsi" w:cstheme="minorHAnsi"/>
          <w:sz w:val="24"/>
          <w:szCs w:val="24"/>
        </w:rPr>
        <w:t>.</w:t>
      </w:r>
    </w:p>
    <w:p w14:paraId="21317FDF" w14:textId="7CB573FA" w:rsidR="00C44105" w:rsidRPr="001F290C" w:rsidRDefault="00C44105" w:rsidP="00D94A24">
      <w:pPr>
        <w:rPr>
          <w:rFonts w:asciiTheme="minorHAnsi" w:hAnsiTheme="minorHAnsi" w:cstheme="minorHAnsi"/>
          <w:sz w:val="24"/>
          <w:szCs w:val="24"/>
        </w:rPr>
      </w:pPr>
      <w:r w:rsidRPr="001F290C">
        <w:rPr>
          <w:rFonts w:asciiTheme="minorHAnsi" w:hAnsiTheme="minorHAnsi" w:cstheme="minorHAnsi"/>
          <w:b/>
          <w:sz w:val="24"/>
          <w:szCs w:val="24"/>
        </w:rPr>
        <w:t xml:space="preserve">Setting: </w:t>
      </w:r>
      <w:r w:rsidRPr="001F290C">
        <w:rPr>
          <w:rFonts w:asciiTheme="minorHAnsi" w:hAnsiTheme="minorHAnsi" w:cstheme="minorHAnsi"/>
          <w:sz w:val="24"/>
          <w:szCs w:val="24"/>
        </w:rPr>
        <w:t>Recruitment</w:t>
      </w:r>
      <w:r w:rsidR="00F60D17" w:rsidRPr="001F290C">
        <w:rPr>
          <w:rFonts w:asciiTheme="minorHAnsi" w:hAnsiTheme="minorHAnsi" w:cstheme="minorHAnsi"/>
          <w:sz w:val="24"/>
          <w:szCs w:val="24"/>
        </w:rPr>
        <w:t>:</w:t>
      </w:r>
      <w:r w:rsidR="00DB4621" w:rsidRPr="001F290C">
        <w:rPr>
          <w:rFonts w:asciiTheme="minorHAnsi" w:hAnsiTheme="minorHAnsi" w:cstheme="minorHAnsi"/>
          <w:sz w:val="24"/>
          <w:szCs w:val="24"/>
        </w:rPr>
        <w:t xml:space="preserve"> </w:t>
      </w:r>
      <w:r w:rsidRPr="001F290C">
        <w:rPr>
          <w:rFonts w:asciiTheme="minorHAnsi" w:hAnsiTheme="minorHAnsi" w:cstheme="minorHAnsi"/>
          <w:sz w:val="24"/>
          <w:szCs w:val="24"/>
        </w:rPr>
        <w:t>92 UK sexual health clinics</w:t>
      </w:r>
      <w:r w:rsidR="00F60D17" w:rsidRPr="001F290C">
        <w:rPr>
          <w:rFonts w:asciiTheme="minorHAnsi" w:hAnsiTheme="minorHAnsi" w:cstheme="minorHAnsi"/>
          <w:sz w:val="24"/>
          <w:szCs w:val="24"/>
        </w:rPr>
        <w:t xml:space="preserve">. </w:t>
      </w:r>
      <w:r w:rsidRPr="001F290C">
        <w:rPr>
          <w:rFonts w:asciiTheme="minorHAnsi" w:hAnsiTheme="minorHAnsi" w:cstheme="minorHAnsi"/>
          <w:sz w:val="24"/>
          <w:szCs w:val="24"/>
        </w:rPr>
        <w:t xml:space="preserve"> </w:t>
      </w:r>
    </w:p>
    <w:p w14:paraId="3AF19242" w14:textId="59CD6627" w:rsidR="00C44105" w:rsidRPr="001F290C" w:rsidRDefault="00C44105" w:rsidP="00D94A24">
      <w:pPr>
        <w:rPr>
          <w:rFonts w:asciiTheme="minorHAnsi" w:hAnsiTheme="minorHAnsi" w:cstheme="minorHAnsi"/>
          <w:sz w:val="24"/>
          <w:szCs w:val="24"/>
        </w:rPr>
      </w:pPr>
      <w:r w:rsidRPr="001F290C">
        <w:rPr>
          <w:rFonts w:asciiTheme="minorHAnsi" w:hAnsiTheme="minorHAnsi" w:cstheme="minorHAnsi"/>
          <w:b/>
          <w:sz w:val="24"/>
          <w:szCs w:val="24"/>
        </w:rPr>
        <w:t xml:space="preserve">Participants: </w:t>
      </w:r>
      <w:r w:rsidRPr="001F290C">
        <w:rPr>
          <w:rFonts w:asciiTheme="minorHAnsi" w:hAnsiTheme="minorHAnsi" w:cstheme="minorHAnsi"/>
          <w:sz w:val="24"/>
          <w:szCs w:val="24"/>
        </w:rPr>
        <w:t>Inclusion criteria:</w:t>
      </w:r>
      <w:r w:rsidR="00AE4EB0" w:rsidRPr="001F290C">
        <w:rPr>
          <w:rFonts w:asciiTheme="minorHAnsi" w:hAnsiTheme="minorHAnsi" w:cstheme="minorHAnsi"/>
          <w:sz w:val="24"/>
          <w:szCs w:val="24"/>
        </w:rPr>
        <w:t xml:space="preserve"> </w:t>
      </w:r>
      <w:r w:rsidRPr="001F290C">
        <w:rPr>
          <w:rFonts w:asciiTheme="minorHAnsi" w:hAnsiTheme="minorHAnsi" w:cstheme="minorHAnsi"/>
          <w:sz w:val="24"/>
          <w:szCs w:val="24"/>
        </w:rPr>
        <w:t>received a positive chlamydia or gonorrhoea test result, diagnosed with non-specific urethritis (NSU) or started treatment for chlamydia</w:t>
      </w:r>
      <w:r w:rsidR="00F60D17" w:rsidRPr="001F290C">
        <w:rPr>
          <w:rFonts w:asciiTheme="minorHAnsi" w:hAnsiTheme="minorHAnsi" w:cstheme="minorHAnsi"/>
          <w:sz w:val="24"/>
          <w:szCs w:val="24"/>
        </w:rPr>
        <w:t>/</w:t>
      </w:r>
      <w:r w:rsidRPr="001F290C">
        <w:rPr>
          <w:rFonts w:asciiTheme="minorHAnsi" w:hAnsiTheme="minorHAnsi" w:cstheme="minorHAnsi"/>
          <w:sz w:val="24"/>
          <w:szCs w:val="24"/>
        </w:rPr>
        <w:t xml:space="preserve"> gonorrhoea</w:t>
      </w:r>
      <w:proofErr w:type="gramStart"/>
      <w:r w:rsidR="00F60D17" w:rsidRPr="001F290C">
        <w:rPr>
          <w:rFonts w:asciiTheme="minorHAnsi" w:hAnsiTheme="minorHAnsi" w:cstheme="minorHAnsi"/>
          <w:sz w:val="24"/>
          <w:szCs w:val="24"/>
        </w:rPr>
        <w:t>/</w:t>
      </w:r>
      <w:r w:rsidRPr="001F290C">
        <w:rPr>
          <w:rFonts w:asciiTheme="minorHAnsi" w:hAnsiTheme="minorHAnsi" w:cstheme="minorHAnsi"/>
          <w:sz w:val="24"/>
          <w:szCs w:val="24"/>
        </w:rPr>
        <w:t xml:space="preserve">  NSU</w:t>
      </w:r>
      <w:proofErr w:type="gramEnd"/>
      <w:r w:rsidRPr="001F290C">
        <w:rPr>
          <w:rFonts w:asciiTheme="minorHAnsi" w:hAnsiTheme="minorHAnsi" w:cstheme="minorHAnsi"/>
          <w:sz w:val="24"/>
          <w:szCs w:val="24"/>
        </w:rPr>
        <w:t xml:space="preserve"> in the last two weeks</w:t>
      </w:r>
      <w:r w:rsidR="00AE4EB0" w:rsidRPr="001F290C">
        <w:rPr>
          <w:rFonts w:asciiTheme="minorHAnsi" w:hAnsiTheme="minorHAnsi" w:cstheme="minorHAnsi"/>
          <w:sz w:val="24"/>
          <w:szCs w:val="24"/>
        </w:rPr>
        <w:t xml:space="preserve">; </w:t>
      </w:r>
      <w:r w:rsidRPr="001F290C">
        <w:rPr>
          <w:rFonts w:asciiTheme="minorHAnsi" w:hAnsiTheme="minorHAnsi" w:cstheme="minorHAnsi"/>
          <w:sz w:val="24"/>
          <w:szCs w:val="24"/>
        </w:rPr>
        <w:t>own a personal mobile phone</w:t>
      </w:r>
      <w:r w:rsidR="00AE4EB0" w:rsidRPr="001F290C">
        <w:rPr>
          <w:rFonts w:asciiTheme="minorHAnsi" w:hAnsiTheme="minorHAnsi" w:cstheme="minorHAnsi"/>
          <w:sz w:val="24"/>
          <w:szCs w:val="24"/>
        </w:rPr>
        <w:t xml:space="preserve">; </w:t>
      </w:r>
      <w:r w:rsidRPr="001F290C">
        <w:rPr>
          <w:rFonts w:asciiTheme="minorHAnsi" w:hAnsiTheme="minorHAnsi" w:cstheme="minorHAnsi"/>
          <w:sz w:val="24"/>
          <w:szCs w:val="24"/>
        </w:rPr>
        <w:t>aged 16 to 24</w:t>
      </w:r>
      <w:r w:rsidR="008123C6" w:rsidRPr="001F290C">
        <w:rPr>
          <w:rFonts w:asciiTheme="minorHAnsi" w:hAnsiTheme="minorHAnsi" w:cstheme="minorHAnsi"/>
          <w:sz w:val="24"/>
          <w:szCs w:val="24"/>
        </w:rPr>
        <w:t>.</w:t>
      </w:r>
      <w:r w:rsidRPr="001F290C">
        <w:rPr>
          <w:rFonts w:asciiTheme="minorHAnsi" w:hAnsiTheme="minorHAnsi" w:cstheme="minorHAnsi"/>
          <w:sz w:val="24"/>
          <w:szCs w:val="24"/>
        </w:rPr>
        <w:t xml:space="preserve"> </w:t>
      </w:r>
    </w:p>
    <w:p w14:paraId="0411B67D" w14:textId="3724285D" w:rsidR="002E2FC3" w:rsidRPr="001F290C" w:rsidRDefault="002E2FC3" w:rsidP="00D94A24">
      <w:pPr>
        <w:rPr>
          <w:rFonts w:asciiTheme="minorHAnsi" w:hAnsiTheme="minorHAnsi" w:cstheme="minorHAnsi"/>
          <w:b/>
          <w:sz w:val="24"/>
          <w:szCs w:val="24"/>
        </w:rPr>
      </w:pPr>
      <w:r w:rsidRPr="001F290C">
        <w:rPr>
          <w:rFonts w:asciiTheme="minorHAnsi" w:hAnsiTheme="minorHAnsi" w:cstheme="minorHAnsi"/>
          <w:b/>
          <w:sz w:val="24"/>
          <w:szCs w:val="24"/>
        </w:rPr>
        <w:t>Allocation:</w:t>
      </w:r>
      <w:r w:rsidRPr="001F290C">
        <w:rPr>
          <w:rFonts w:asciiTheme="minorHAnsi" w:hAnsiTheme="minorHAnsi" w:cstheme="minorHAnsi"/>
          <w:sz w:val="24"/>
          <w:szCs w:val="24"/>
        </w:rPr>
        <w:t xml:space="preserve"> </w:t>
      </w:r>
      <w:r w:rsidR="00A0789C" w:rsidRPr="001F290C">
        <w:rPr>
          <w:rFonts w:asciiTheme="minorHAnsi" w:hAnsiTheme="minorHAnsi" w:cstheme="minorHAnsi"/>
          <w:sz w:val="24"/>
          <w:szCs w:val="24"/>
        </w:rPr>
        <w:t>R</w:t>
      </w:r>
      <w:r w:rsidRPr="001F290C">
        <w:rPr>
          <w:rFonts w:asciiTheme="minorHAnsi" w:hAnsiTheme="minorHAnsi" w:cstheme="minorHAnsi"/>
          <w:sz w:val="24"/>
          <w:szCs w:val="24"/>
        </w:rPr>
        <w:t>emote computer</w:t>
      </w:r>
      <w:r w:rsidR="00A0789C" w:rsidRPr="001F290C">
        <w:rPr>
          <w:rFonts w:asciiTheme="minorHAnsi" w:hAnsiTheme="minorHAnsi" w:cstheme="minorHAnsi"/>
          <w:sz w:val="24"/>
          <w:szCs w:val="24"/>
        </w:rPr>
        <w:t>-</w:t>
      </w:r>
      <w:r w:rsidRPr="001F290C">
        <w:rPr>
          <w:rFonts w:asciiTheme="minorHAnsi" w:hAnsiTheme="minorHAnsi" w:cstheme="minorHAnsi"/>
          <w:sz w:val="24"/>
          <w:szCs w:val="24"/>
        </w:rPr>
        <w:t>based randomisation with a</w:t>
      </w:r>
      <w:r w:rsidR="00A0789C" w:rsidRPr="001F290C">
        <w:rPr>
          <w:rFonts w:asciiTheme="minorHAnsi" w:hAnsiTheme="minorHAnsi" w:cstheme="minorHAnsi"/>
          <w:sz w:val="24"/>
          <w:szCs w:val="24"/>
        </w:rPr>
        <w:t>n automated</w:t>
      </w:r>
      <w:r w:rsidRPr="001F290C">
        <w:rPr>
          <w:rFonts w:asciiTheme="minorHAnsi" w:hAnsiTheme="minorHAnsi" w:cstheme="minorHAnsi"/>
          <w:sz w:val="24"/>
          <w:szCs w:val="24"/>
        </w:rPr>
        <w:t xml:space="preserve"> link to the messaging system deliver</w:t>
      </w:r>
      <w:r w:rsidR="008123C6" w:rsidRPr="001F290C">
        <w:rPr>
          <w:rFonts w:asciiTheme="minorHAnsi" w:hAnsiTheme="minorHAnsi" w:cstheme="minorHAnsi"/>
          <w:sz w:val="24"/>
          <w:szCs w:val="24"/>
        </w:rPr>
        <w:t>ing</w:t>
      </w:r>
      <w:r w:rsidRPr="001F290C">
        <w:rPr>
          <w:rFonts w:asciiTheme="minorHAnsi" w:hAnsiTheme="minorHAnsi" w:cstheme="minorHAnsi"/>
          <w:sz w:val="24"/>
          <w:szCs w:val="24"/>
        </w:rPr>
        <w:t xml:space="preserve"> intervention or control group messages.</w:t>
      </w:r>
    </w:p>
    <w:p w14:paraId="6084C33E" w14:textId="75FB51DD" w:rsidR="00C44105" w:rsidRPr="001F290C" w:rsidRDefault="00C44105" w:rsidP="00D94A24">
      <w:pPr>
        <w:rPr>
          <w:rFonts w:asciiTheme="minorHAnsi" w:hAnsiTheme="minorHAnsi" w:cstheme="minorHAnsi"/>
          <w:b/>
          <w:sz w:val="24"/>
          <w:szCs w:val="24"/>
        </w:rPr>
      </w:pPr>
      <w:r w:rsidRPr="001F290C">
        <w:rPr>
          <w:rFonts w:asciiTheme="minorHAnsi" w:hAnsiTheme="minorHAnsi" w:cstheme="minorHAnsi"/>
          <w:b/>
          <w:sz w:val="24"/>
          <w:szCs w:val="24"/>
        </w:rPr>
        <w:t xml:space="preserve">Intervention: </w:t>
      </w:r>
      <w:r w:rsidRPr="001F290C">
        <w:rPr>
          <w:rFonts w:asciiTheme="minorHAnsi" w:hAnsiTheme="minorHAnsi" w:cstheme="minorHAnsi"/>
          <w:sz w:val="24"/>
          <w:szCs w:val="24"/>
        </w:rPr>
        <w:t xml:space="preserve">The </w:t>
      </w:r>
      <w:proofErr w:type="spellStart"/>
      <w:r w:rsidRPr="001F290C">
        <w:rPr>
          <w:rFonts w:asciiTheme="minorHAnsi" w:hAnsiTheme="minorHAnsi" w:cstheme="minorHAnsi"/>
          <w:sz w:val="24"/>
          <w:szCs w:val="24"/>
        </w:rPr>
        <w:t>safetxt</w:t>
      </w:r>
      <w:proofErr w:type="spellEnd"/>
      <w:r w:rsidRPr="001F290C">
        <w:rPr>
          <w:rFonts w:asciiTheme="minorHAnsi" w:hAnsiTheme="minorHAnsi" w:cstheme="minorHAnsi"/>
          <w:sz w:val="24"/>
          <w:szCs w:val="24"/>
        </w:rPr>
        <w:t xml:space="preserve"> intervention was designed to reduce STI by increasing partner notification, condom use and STI testing before sex with new partners. </w:t>
      </w:r>
      <w:r w:rsidR="00837B71" w:rsidRPr="001F290C">
        <w:rPr>
          <w:rFonts w:asciiTheme="minorHAnsi" w:hAnsiTheme="minorHAnsi" w:cstheme="minorHAnsi"/>
          <w:sz w:val="24"/>
          <w:szCs w:val="24"/>
        </w:rPr>
        <w:t xml:space="preserve">It employed educational, </w:t>
      </w:r>
      <w:proofErr w:type="gramStart"/>
      <w:r w:rsidR="00837B71" w:rsidRPr="001F290C">
        <w:rPr>
          <w:rFonts w:asciiTheme="minorHAnsi" w:hAnsiTheme="minorHAnsi" w:cstheme="minorHAnsi"/>
          <w:sz w:val="24"/>
          <w:szCs w:val="24"/>
        </w:rPr>
        <w:t>enabling</w:t>
      </w:r>
      <w:proofErr w:type="gramEnd"/>
      <w:r w:rsidR="00837B71" w:rsidRPr="001F290C">
        <w:rPr>
          <w:rFonts w:asciiTheme="minorHAnsi" w:hAnsiTheme="minorHAnsi" w:cstheme="minorHAnsi"/>
          <w:sz w:val="24"/>
          <w:szCs w:val="24"/>
        </w:rPr>
        <w:t xml:space="preserve"> and incentivising </w:t>
      </w:r>
      <w:r w:rsidR="00055CA9">
        <w:rPr>
          <w:rFonts w:asciiTheme="minorHAnsi" w:hAnsiTheme="minorHAnsi" w:cstheme="minorHAnsi"/>
          <w:sz w:val="24"/>
          <w:szCs w:val="24"/>
        </w:rPr>
        <w:t>content</w:t>
      </w:r>
      <w:r w:rsidR="00837B71" w:rsidRPr="001F290C">
        <w:rPr>
          <w:rFonts w:asciiTheme="minorHAnsi" w:hAnsiTheme="minorHAnsi" w:cstheme="minorHAnsi"/>
          <w:sz w:val="24"/>
          <w:szCs w:val="24"/>
        </w:rPr>
        <w:t xml:space="preserve"> delivered by 42-79 text messages over a year</w:t>
      </w:r>
      <w:r w:rsidR="00F60D17" w:rsidRPr="001F290C">
        <w:rPr>
          <w:rFonts w:asciiTheme="minorHAnsi" w:hAnsiTheme="minorHAnsi" w:cstheme="minorHAnsi"/>
          <w:sz w:val="24"/>
          <w:szCs w:val="24"/>
        </w:rPr>
        <w:t>, tailored according to</w:t>
      </w:r>
      <w:r w:rsidR="00837B71" w:rsidRPr="001F290C">
        <w:rPr>
          <w:rFonts w:asciiTheme="minorHAnsi" w:hAnsiTheme="minorHAnsi" w:cstheme="minorHAnsi"/>
          <w:sz w:val="24"/>
          <w:szCs w:val="24"/>
        </w:rPr>
        <w:t xml:space="preserve"> type of infection, gender and sexuality.</w:t>
      </w:r>
    </w:p>
    <w:p w14:paraId="6043167C" w14:textId="77777777" w:rsidR="00C44105" w:rsidRPr="001F290C" w:rsidRDefault="00C44105" w:rsidP="00D94A24">
      <w:pPr>
        <w:rPr>
          <w:rFonts w:asciiTheme="minorHAnsi" w:hAnsiTheme="minorHAnsi" w:cstheme="minorHAnsi"/>
          <w:sz w:val="24"/>
          <w:szCs w:val="24"/>
        </w:rPr>
      </w:pPr>
      <w:r w:rsidRPr="001F290C">
        <w:rPr>
          <w:rFonts w:asciiTheme="minorHAnsi" w:hAnsiTheme="minorHAnsi" w:cstheme="minorHAnsi"/>
          <w:b/>
          <w:sz w:val="24"/>
          <w:szCs w:val="24"/>
        </w:rPr>
        <w:t xml:space="preserve">Comparator: </w:t>
      </w:r>
      <w:r w:rsidRPr="001F290C">
        <w:rPr>
          <w:rFonts w:asciiTheme="minorHAnsi" w:hAnsiTheme="minorHAnsi" w:cstheme="minorHAnsi"/>
          <w:sz w:val="24"/>
          <w:szCs w:val="24"/>
        </w:rPr>
        <w:t>a monthly message regarding trial participation.</w:t>
      </w:r>
    </w:p>
    <w:p w14:paraId="08C281A5" w14:textId="1C9FE4C7" w:rsidR="00C44105" w:rsidRPr="001F290C" w:rsidRDefault="00C44105" w:rsidP="00D94A24">
      <w:pPr>
        <w:rPr>
          <w:rFonts w:asciiTheme="minorHAnsi" w:hAnsiTheme="minorHAnsi" w:cstheme="minorHAnsi"/>
          <w:sz w:val="24"/>
          <w:szCs w:val="24"/>
        </w:rPr>
      </w:pPr>
      <w:r w:rsidRPr="001F290C">
        <w:rPr>
          <w:rFonts w:asciiTheme="minorHAnsi" w:hAnsiTheme="minorHAnsi" w:cstheme="minorHAnsi"/>
          <w:b/>
          <w:sz w:val="24"/>
          <w:szCs w:val="24"/>
        </w:rPr>
        <w:t xml:space="preserve">Main outcomes: </w:t>
      </w:r>
      <w:r w:rsidRPr="001F290C">
        <w:rPr>
          <w:rFonts w:asciiTheme="minorHAnsi" w:hAnsiTheme="minorHAnsi" w:cstheme="minorHAnsi"/>
          <w:sz w:val="24"/>
          <w:szCs w:val="24"/>
        </w:rPr>
        <w:t xml:space="preserve">Primary outcome: cumulative incidence of chlamydia and gonorrhoea infection at </w:t>
      </w:r>
      <w:r w:rsidR="00DB4621" w:rsidRPr="001F290C">
        <w:rPr>
          <w:rFonts w:asciiTheme="minorHAnsi" w:hAnsiTheme="minorHAnsi" w:cstheme="minorHAnsi"/>
          <w:sz w:val="24"/>
          <w:szCs w:val="24"/>
        </w:rPr>
        <w:t>12 months</w:t>
      </w:r>
      <w:r w:rsidR="002E2FC3" w:rsidRPr="001F290C">
        <w:rPr>
          <w:rFonts w:asciiTheme="minorHAnsi" w:hAnsiTheme="minorHAnsi" w:cstheme="minorHAnsi"/>
          <w:sz w:val="24"/>
          <w:szCs w:val="24"/>
        </w:rPr>
        <w:t xml:space="preserve"> assessed by nucleic acid amplification tests</w:t>
      </w:r>
      <w:r w:rsidRPr="001F290C">
        <w:rPr>
          <w:rFonts w:asciiTheme="minorHAnsi" w:hAnsiTheme="minorHAnsi" w:cstheme="minorHAnsi"/>
          <w:sz w:val="24"/>
          <w:szCs w:val="24"/>
        </w:rPr>
        <w:t>. Secondary outcomes</w:t>
      </w:r>
      <w:r w:rsidR="00DB4621" w:rsidRPr="001F290C">
        <w:rPr>
          <w:rFonts w:asciiTheme="minorHAnsi" w:hAnsiTheme="minorHAnsi" w:cstheme="minorHAnsi"/>
          <w:sz w:val="24"/>
          <w:szCs w:val="24"/>
        </w:rPr>
        <w:t xml:space="preserve"> at 1 and 12 months</w:t>
      </w:r>
      <w:r w:rsidRPr="001F290C">
        <w:rPr>
          <w:rFonts w:asciiTheme="minorHAnsi" w:hAnsiTheme="minorHAnsi" w:cstheme="minorHAnsi"/>
          <w:sz w:val="24"/>
          <w:szCs w:val="24"/>
        </w:rPr>
        <w:t xml:space="preserve"> include</w:t>
      </w:r>
      <w:r w:rsidR="00A22E7D" w:rsidRPr="001F290C">
        <w:rPr>
          <w:rFonts w:asciiTheme="minorHAnsi" w:hAnsiTheme="minorHAnsi" w:cstheme="minorHAnsi"/>
          <w:sz w:val="24"/>
          <w:szCs w:val="24"/>
        </w:rPr>
        <w:t xml:space="preserve"> self-reported</w:t>
      </w:r>
      <w:r w:rsidRPr="001F290C">
        <w:rPr>
          <w:rFonts w:asciiTheme="minorHAnsi" w:hAnsiTheme="minorHAnsi" w:cstheme="minorHAnsi"/>
          <w:sz w:val="24"/>
          <w:szCs w:val="24"/>
        </w:rPr>
        <w:t>: partner notification, condom use and STI testing prior to sex with new partner(s).</w:t>
      </w:r>
    </w:p>
    <w:p w14:paraId="5BB67C33" w14:textId="24DC3086" w:rsidR="00C44105" w:rsidRPr="001F290C" w:rsidRDefault="00C44105" w:rsidP="00940E00">
      <w:pPr>
        <w:rPr>
          <w:rFonts w:asciiTheme="minorHAnsi" w:hAnsiTheme="minorHAnsi" w:cstheme="minorHAnsi"/>
          <w:sz w:val="24"/>
          <w:szCs w:val="24"/>
          <w:lang w:val="en-US"/>
        </w:rPr>
      </w:pPr>
      <w:r w:rsidRPr="001F290C">
        <w:rPr>
          <w:rFonts w:asciiTheme="minorHAnsi" w:hAnsiTheme="minorHAnsi" w:cstheme="minorHAnsi"/>
          <w:b/>
          <w:sz w:val="24"/>
          <w:szCs w:val="24"/>
        </w:rPr>
        <w:t xml:space="preserve">Results: </w:t>
      </w:r>
      <w:r w:rsidR="00DB4621" w:rsidRPr="001F290C">
        <w:rPr>
          <w:rFonts w:asciiTheme="minorHAnsi" w:hAnsiTheme="minorHAnsi" w:cstheme="minorHAnsi"/>
          <w:iCs/>
          <w:sz w:val="24"/>
          <w:szCs w:val="24"/>
        </w:rPr>
        <w:t>Between 1/4/2016 and 23/11/2018, w</w:t>
      </w:r>
      <w:r w:rsidRPr="001F290C">
        <w:rPr>
          <w:rFonts w:asciiTheme="minorHAnsi" w:hAnsiTheme="minorHAnsi" w:cstheme="minorHAnsi"/>
          <w:iCs/>
          <w:sz w:val="24"/>
          <w:szCs w:val="24"/>
        </w:rPr>
        <w:t>e assessed 20,476 for eligibility</w:t>
      </w:r>
      <w:r w:rsidR="00107CB7" w:rsidRPr="001F290C">
        <w:rPr>
          <w:rFonts w:asciiTheme="minorHAnsi" w:hAnsiTheme="minorHAnsi" w:cstheme="minorHAnsi"/>
          <w:iCs/>
          <w:sz w:val="24"/>
          <w:szCs w:val="24"/>
        </w:rPr>
        <w:t>, consented</w:t>
      </w:r>
      <w:r w:rsidRPr="001F290C">
        <w:rPr>
          <w:rFonts w:asciiTheme="minorHAnsi" w:hAnsiTheme="minorHAnsi" w:cstheme="minorHAnsi"/>
          <w:iCs/>
          <w:sz w:val="24"/>
          <w:szCs w:val="24"/>
        </w:rPr>
        <w:t xml:space="preserve"> and randomised 6248 participants allocating 3123 to the </w:t>
      </w:r>
      <w:proofErr w:type="spellStart"/>
      <w:r w:rsidRPr="001F290C">
        <w:rPr>
          <w:rFonts w:asciiTheme="minorHAnsi" w:hAnsiTheme="minorHAnsi" w:cstheme="minorHAnsi"/>
          <w:iCs/>
          <w:sz w:val="24"/>
          <w:szCs w:val="24"/>
        </w:rPr>
        <w:t>safetxt</w:t>
      </w:r>
      <w:proofErr w:type="spellEnd"/>
      <w:r w:rsidRPr="001F290C">
        <w:rPr>
          <w:rFonts w:asciiTheme="minorHAnsi" w:hAnsiTheme="minorHAnsi" w:cstheme="minorHAnsi"/>
          <w:iCs/>
          <w:sz w:val="24"/>
          <w:szCs w:val="24"/>
        </w:rPr>
        <w:t xml:space="preserve"> intervention and 3125 to the control. Primary outcome data were available for </w:t>
      </w:r>
      <w:r w:rsidRPr="001F290C">
        <w:rPr>
          <w:rFonts w:asciiTheme="minorHAnsi" w:hAnsiTheme="minorHAnsi" w:cstheme="minorHAnsi"/>
          <w:sz w:val="24"/>
          <w:szCs w:val="24"/>
          <w:lang w:val="en-US"/>
        </w:rPr>
        <w:t>4675 (7</w:t>
      </w:r>
      <w:r w:rsidR="005916DD" w:rsidRPr="001F290C">
        <w:rPr>
          <w:rFonts w:asciiTheme="minorHAnsi" w:hAnsiTheme="minorHAnsi" w:cstheme="minorHAnsi"/>
          <w:sz w:val="24"/>
          <w:szCs w:val="24"/>
          <w:lang w:val="en-US"/>
        </w:rPr>
        <w:t>4.8</w:t>
      </w:r>
      <w:r w:rsidRPr="001F290C">
        <w:rPr>
          <w:rFonts w:asciiTheme="minorHAnsi" w:hAnsiTheme="minorHAnsi" w:cstheme="minorHAnsi"/>
          <w:sz w:val="24"/>
          <w:szCs w:val="24"/>
          <w:lang w:val="en-US"/>
        </w:rPr>
        <w:t xml:space="preserve">%) </w:t>
      </w:r>
      <w:r w:rsidRPr="001F290C">
        <w:rPr>
          <w:rFonts w:asciiTheme="minorHAnsi" w:hAnsiTheme="minorHAnsi" w:cstheme="minorHAnsi"/>
          <w:iCs/>
          <w:sz w:val="24"/>
          <w:szCs w:val="24"/>
        </w:rPr>
        <w:t xml:space="preserve">participants. </w:t>
      </w:r>
      <w:r w:rsidRPr="001F290C">
        <w:rPr>
          <w:rFonts w:asciiTheme="minorHAnsi" w:hAnsiTheme="minorHAnsi" w:cstheme="minorHAnsi"/>
          <w:sz w:val="24"/>
          <w:szCs w:val="24"/>
          <w:lang w:val="en-US"/>
        </w:rPr>
        <w:t>The cumulative incidence of chlamydia/</w:t>
      </w:r>
      <w:proofErr w:type="spellStart"/>
      <w:r w:rsidRPr="001F290C">
        <w:rPr>
          <w:rFonts w:asciiTheme="minorHAnsi" w:hAnsiTheme="minorHAnsi" w:cstheme="minorHAnsi"/>
          <w:sz w:val="24"/>
          <w:szCs w:val="24"/>
          <w:lang w:val="en-US"/>
        </w:rPr>
        <w:t>gonorrhoea</w:t>
      </w:r>
      <w:proofErr w:type="spellEnd"/>
      <w:r w:rsidRPr="001F290C">
        <w:rPr>
          <w:rFonts w:asciiTheme="minorHAnsi" w:hAnsiTheme="minorHAnsi" w:cstheme="minorHAnsi"/>
          <w:sz w:val="24"/>
          <w:szCs w:val="24"/>
          <w:lang w:val="en-US"/>
        </w:rPr>
        <w:t xml:space="preserve"> infection was 22</w:t>
      </w:r>
      <w:r w:rsidR="00AD0437" w:rsidRPr="001F290C">
        <w:rPr>
          <w:rFonts w:asciiTheme="minorHAnsi" w:hAnsiTheme="minorHAnsi" w:cstheme="minorHAnsi"/>
          <w:sz w:val="24"/>
          <w:szCs w:val="24"/>
          <w:lang w:val="en-US"/>
        </w:rPr>
        <w:t>.2</w:t>
      </w:r>
      <w:r w:rsidRPr="001F290C">
        <w:rPr>
          <w:rFonts w:asciiTheme="minorHAnsi" w:hAnsiTheme="minorHAnsi" w:cstheme="minorHAnsi"/>
          <w:sz w:val="24"/>
          <w:szCs w:val="24"/>
          <w:lang w:val="en-US"/>
        </w:rPr>
        <w:t xml:space="preserve">% (693/3123) </w:t>
      </w:r>
      <w:proofErr w:type="spellStart"/>
      <w:r w:rsidRPr="001F290C">
        <w:rPr>
          <w:rFonts w:asciiTheme="minorHAnsi" w:hAnsiTheme="minorHAnsi" w:cstheme="minorHAnsi"/>
          <w:sz w:val="24"/>
          <w:szCs w:val="24"/>
          <w:lang w:val="en-US"/>
        </w:rPr>
        <w:t>safetxt</w:t>
      </w:r>
      <w:proofErr w:type="spellEnd"/>
      <w:r w:rsidRPr="001F290C">
        <w:rPr>
          <w:rFonts w:asciiTheme="minorHAnsi" w:hAnsiTheme="minorHAnsi" w:cstheme="minorHAnsi"/>
          <w:sz w:val="24"/>
          <w:szCs w:val="24"/>
          <w:lang w:val="en-US"/>
        </w:rPr>
        <w:t xml:space="preserve"> vs 20</w:t>
      </w:r>
      <w:r w:rsidR="00AD0437" w:rsidRPr="001F290C">
        <w:rPr>
          <w:rFonts w:asciiTheme="minorHAnsi" w:hAnsiTheme="minorHAnsi" w:cstheme="minorHAnsi"/>
          <w:sz w:val="24"/>
          <w:szCs w:val="24"/>
          <w:lang w:val="en-US"/>
        </w:rPr>
        <w:t>.3</w:t>
      </w:r>
      <w:r w:rsidRPr="001F290C">
        <w:rPr>
          <w:rFonts w:asciiTheme="minorHAnsi" w:hAnsiTheme="minorHAnsi" w:cstheme="minorHAnsi"/>
          <w:sz w:val="24"/>
          <w:szCs w:val="24"/>
          <w:lang w:val="en-US"/>
        </w:rPr>
        <w:t>% (633/3125) control (OR 1.13, 95% CI 0.98 to 1.31</w:t>
      </w:r>
      <w:r w:rsidR="000D12B7" w:rsidRPr="001F290C">
        <w:rPr>
          <w:rFonts w:asciiTheme="minorHAnsi" w:hAnsiTheme="minorHAnsi" w:cstheme="minorHAnsi"/>
          <w:sz w:val="24"/>
          <w:szCs w:val="24"/>
          <w:lang w:val="en-US"/>
        </w:rPr>
        <w:t>)</w:t>
      </w:r>
      <w:r w:rsidRPr="001F290C">
        <w:rPr>
          <w:rFonts w:asciiTheme="minorHAnsi" w:hAnsiTheme="minorHAnsi" w:cstheme="minorHAnsi"/>
          <w:sz w:val="24"/>
          <w:szCs w:val="24"/>
          <w:lang w:val="en-US"/>
        </w:rPr>
        <w:t>. There was no evidence of heterogeneity in any of the pre</w:t>
      </w:r>
      <w:r w:rsidR="008123C6" w:rsidRPr="001F290C">
        <w:rPr>
          <w:rFonts w:asciiTheme="minorHAnsi" w:hAnsiTheme="minorHAnsi" w:cstheme="minorHAnsi"/>
          <w:sz w:val="24"/>
          <w:szCs w:val="24"/>
          <w:lang w:val="en-US"/>
        </w:rPr>
        <w:t>-</w:t>
      </w:r>
      <w:r w:rsidRPr="001F290C">
        <w:rPr>
          <w:rFonts w:asciiTheme="minorHAnsi" w:hAnsiTheme="minorHAnsi" w:cstheme="minorHAnsi"/>
          <w:sz w:val="24"/>
          <w:szCs w:val="24"/>
          <w:lang w:val="en-US"/>
        </w:rPr>
        <w:t>specified subgroups. Partner notification was 8</w:t>
      </w:r>
      <w:r w:rsidR="00891707" w:rsidRPr="001F290C">
        <w:rPr>
          <w:rFonts w:asciiTheme="minorHAnsi" w:hAnsiTheme="minorHAnsi" w:cstheme="minorHAnsi"/>
          <w:sz w:val="24"/>
          <w:szCs w:val="24"/>
          <w:lang w:val="en-US"/>
        </w:rPr>
        <w:t>5.6</w:t>
      </w:r>
      <w:r w:rsidRPr="001F290C">
        <w:rPr>
          <w:rFonts w:asciiTheme="minorHAnsi" w:hAnsiTheme="minorHAnsi" w:cstheme="minorHAnsi"/>
          <w:sz w:val="24"/>
          <w:szCs w:val="24"/>
          <w:lang w:val="en-US"/>
        </w:rPr>
        <w:t xml:space="preserve">% </w:t>
      </w:r>
      <w:proofErr w:type="spellStart"/>
      <w:r w:rsidRPr="001F290C">
        <w:rPr>
          <w:rFonts w:asciiTheme="minorHAnsi" w:hAnsiTheme="minorHAnsi" w:cstheme="minorHAnsi"/>
          <w:sz w:val="24"/>
          <w:szCs w:val="24"/>
          <w:lang w:val="en-US"/>
        </w:rPr>
        <w:t>safetxt</w:t>
      </w:r>
      <w:proofErr w:type="spellEnd"/>
      <w:r w:rsidRPr="001F290C">
        <w:rPr>
          <w:rFonts w:asciiTheme="minorHAnsi" w:hAnsiTheme="minorHAnsi" w:cstheme="minorHAnsi"/>
          <w:sz w:val="24"/>
          <w:szCs w:val="24"/>
          <w:lang w:val="en-US"/>
        </w:rPr>
        <w:t xml:space="preserve"> vs 84</w:t>
      </w:r>
      <w:r w:rsidR="00891707" w:rsidRPr="001F290C">
        <w:rPr>
          <w:rFonts w:asciiTheme="minorHAnsi" w:hAnsiTheme="minorHAnsi" w:cstheme="minorHAnsi"/>
          <w:sz w:val="24"/>
          <w:szCs w:val="24"/>
          <w:lang w:val="en-US"/>
        </w:rPr>
        <w:t>.0</w:t>
      </w:r>
      <w:r w:rsidRPr="001F290C">
        <w:rPr>
          <w:rFonts w:asciiTheme="minorHAnsi" w:hAnsiTheme="minorHAnsi" w:cstheme="minorHAnsi"/>
          <w:sz w:val="24"/>
          <w:szCs w:val="24"/>
          <w:lang w:val="en-US"/>
        </w:rPr>
        <w:t>% control (OR 1.14, 95% CI 0.99-1.33). At 12 months, condom use at last sex was 3</w:t>
      </w:r>
      <w:r w:rsidR="00891707" w:rsidRPr="001F290C">
        <w:rPr>
          <w:rFonts w:asciiTheme="minorHAnsi" w:hAnsiTheme="minorHAnsi" w:cstheme="minorHAnsi"/>
          <w:sz w:val="24"/>
          <w:szCs w:val="24"/>
          <w:lang w:val="en-US"/>
        </w:rPr>
        <w:t>3.8</w:t>
      </w:r>
      <w:r w:rsidRPr="001F290C">
        <w:rPr>
          <w:rFonts w:asciiTheme="minorHAnsi" w:hAnsiTheme="minorHAnsi" w:cstheme="minorHAnsi"/>
          <w:sz w:val="24"/>
          <w:szCs w:val="24"/>
          <w:lang w:val="en-US"/>
        </w:rPr>
        <w:t xml:space="preserve">% </w:t>
      </w:r>
      <w:proofErr w:type="spellStart"/>
      <w:r w:rsidRPr="001F290C">
        <w:rPr>
          <w:rFonts w:asciiTheme="minorHAnsi" w:hAnsiTheme="minorHAnsi" w:cstheme="minorHAnsi"/>
          <w:sz w:val="24"/>
          <w:szCs w:val="24"/>
          <w:lang w:val="en-US"/>
        </w:rPr>
        <w:t>safetxt</w:t>
      </w:r>
      <w:proofErr w:type="spellEnd"/>
      <w:r w:rsidRPr="001F290C">
        <w:rPr>
          <w:rFonts w:asciiTheme="minorHAnsi" w:hAnsiTheme="minorHAnsi" w:cstheme="minorHAnsi"/>
          <w:sz w:val="24"/>
          <w:szCs w:val="24"/>
          <w:lang w:val="en-US"/>
        </w:rPr>
        <w:t xml:space="preserve"> vs 31</w:t>
      </w:r>
      <w:r w:rsidR="00891707" w:rsidRPr="001F290C">
        <w:rPr>
          <w:rFonts w:asciiTheme="minorHAnsi" w:hAnsiTheme="minorHAnsi" w:cstheme="minorHAnsi"/>
          <w:sz w:val="24"/>
          <w:szCs w:val="24"/>
          <w:lang w:val="en-US"/>
        </w:rPr>
        <w:t>.2</w:t>
      </w:r>
      <w:r w:rsidRPr="001F290C">
        <w:rPr>
          <w:rFonts w:asciiTheme="minorHAnsi" w:hAnsiTheme="minorHAnsi" w:cstheme="minorHAnsi"/>
          <w:sz w:val="24"/>
          <w:szCs w:val="24"/>
          <w:lang w:val="en-US"/>
        </w:rPr>
        <w:t xml:space="preserve">% control (OR 1.14, 95% CI 1.01 to 1.28) and </w:t>
      </w:r>
      <w:r w:rsidRPr="001F290C">
        <w:rPr>
          <w:rFonts w:asciiTheme="minorHAnsi" w:hAnsiTheme="minorHAnsi" w:cstheme="minorHAnsi"/>
          <w:sz w:val="24"/>
          <w:szCs w:val="24"/>
        </w:rPr>
        <w:t xml:space="preserve">condom use at first sex </w:t>
      </w:r>
      <w:r w:rsidRPr="001F290C">
        <w:rPr>
          <w:rFonts w:asciiTheme="minorHAnsi" w:hAnsiTheme="minorHAnsi" w:cstheme="minorHAnsi"/>
          <w:sz w:val="24"/>
          <w:szCs w:val="24"/>
        </w:rPr>
        <w:lastRenderedPageBreak/>
        <w:t>with most recent new partner was 54</w:t>
      </w:r>
      <w:r w:rsidR="00891707" w:rsidRPr="001F290C">
        <w:rPr>
          <w:rFonts w:asciiTheme="minorHAnsi" w:hAnsiTheme="minorHAnsi" w:cstheme="minorHAnsi"/>
          <w:sz w:val="24"/>
          <w:szCs w:val="24"/>
        </w:rPr>
        <w:t>.4</w:t>
      </w:r>
      <w:r w:rsidRPr="001F290C">
        <w:rPr>
          <w:rFonts w:asciiTheme="minorHAnsi" w:hAnsiTheme="minorHAnsi" w:cstheme="minorHAnsi"/>
          <w:sz w:val="24"/>
          <w:szCs w:val="24"/>
        </w:rPr>
        <w:t xml:space="preserve">% </w:t>
      </w:r>
      <w:proofErr w:type="spellStart"/>
      <w:r w:rsidRPr="001F290C">
        <w:rPr>
          <w:rFonts w:asciiTheme="minorHAnsi" w:hAnsiTheme="minorHAnsi" w:cstheme="minorHAnsi"/>
          <w:sz w:val="24"/>
          <w:szCs w:val="24"/>
        </w:rPr>
        <w:t>safetxt</w:t>
      </w:r>
      <w:proofErr w:type="spellEnd"/>
      <w:r w:rsidRPr="001F290C">
        <w:rPr>
          <w:rFonts w:asciiTheme="minorHAnsi" w:hAnsiTheme="minorHAnsi" w:cstheme="minorHAnsi"/>
          <w:sz w:val="24"/>
          <w:szCs w:val="24"/>
        </w:rPr>
        <w:t xml:space="preserve"> vs 4</w:t>
      </w:r>
      <w:r w:rsidR="00891707" w:rsidRPr="001F290C">
        <w:rPr>
          <w:rFonts w:asciiTheme="minorHAnsi" w:hAnsiTheme="minorHAnsi" w:cstheme="minorHAnsi"/>
          <w:sz w:val="24"/>
          <w:szCs w:val="24"/>
        </w:rPr>
        <w:t>8.7</w:t>
      </w:r>
      <w:r w:rsidRPr="001F290C">
        <w:rPr>
          <w:rFonts w:asciiTheme="minorHAnsi" w:hAnsiTheme="minorHAnsi" w:cstheme="minorHAnsi"/>
          <w:sz w:val="24"/>
          <w:szCs w:val="24"/>
        </w:rPr>
        <w:t xml:space="preserve">% control (OR 1.27, 95% CI 1.11 to 1.45). Testing before sex with a new partner was </w:t>
      </w:r>
      <w:r w:rsidR="00891707" w:rsidRPr="001F290C">
        <w:rPr>
          <w:rFonts w:asciiTheme="minorHAnsi" w:hAnsiTheme="minorHAnsi" w:cstheme="minorHAnsi"/>
          <w:sz w:val="24"/>
          <w:szCs w:val="24"/>
        </w:rPr>
        <w:t>39.5</w:t>
      </w:r>
      <w:r w:rsidRPr="001F290C">
        <w:rPr>
          <w:rFonts w:asciiTheme="minorHAnsi" w:hAnsiTheme="minorHAnsi" w:cstheme="minorHAnsi"/>
          <w:sz w:val="24"/>
          <w:szCs w:val="24"/>
        </w:rPr>
        <w:t xml:space="preserve">% </w:t>
      </w:r>
      <w:proofErr w:type="spellStart"/>
      <w:r w:rsidRPr="001F290C">
        <w:rPr>
          <w:rFonts w:asciiTheme="minorHAnsi" w:hAnsiTheme="minorHAnsi" w:cstheme="minorHAnsi"/>
          <w:sz w:val="24"/>
          <w:szCs w:val="24"/>
        </w:rPr>
        <w:t>safetxt</w:t>
      </w:r>
      <w:proofErr w:type="spellEnd"/>
      <w:r w:rsidRPr="001F290C">
        <w:rPr>
          <w:rFonts w:asciiTheme="minorHAnsi" w:hAnsiTheme="minorHAnsi" w:cstheme="minorHAnsi"/>
          <w:sz w:val="24"/>
          <w:szCs w:val="24"/>
        </w:rPr>
        <w:t xml:space="preserve"> vs </w:t>
      </w:r>
      <w:r w:rsidR="00891707" w:rsidRPr="001F290C">
        <w:rPr>
          <w:rFonts w:asciiTheme="minorHAnsi" w:hAnsiTheme="minorHAnsi" w:cstheme="minorHAnsi"/>
          <w:sz w:val="24"/>
          <w:szCs w:val="24"/>
        </w:rPr>
        <w:t>40.9</w:t>
      </w:r>
      <w:r w:rsidRPr="001F290C">
        <w:rPr>
          <w:rFonts w:asciiTheme="minorHAnsi" w:hAnsiTheme="minorHAnsi" w:cstheme="minorHAnsi"/>
          <w:sz w:val="24"/>
          <w:szCs w:val="24"/>
        </w:rPr>
        <w:t>% control (OR 0.95, 95% CI 0.82-1.10). Having two or more partners since joining the trial was 5</w:t>
      </w:r>
      <w:r w:rsidR="00891707" w:rsidRPr="001F290C">
        <w:rPr>
          <w:rFonts w:asciiTheme="minorHAnsi" w:hAnsiTheme="minorHAnsi" w:cstheme="minorHAnsi"/>
          <w:sz w:val="24"/>
          <w:szCs w:val="24"/>
        </w:rPr>
        <w:t>6.9</w:t>
      </w:r>
      <w:r w:rsidRPr="001F290C">
        <w:rPr>
          <w:rFonts w:asciiTheme="minorHAnsi" w:hAnsiTheme="minorHAnsi" w:cstheme="minorHAnsi"/>
          <w:sz w:val="24"/>
          <w:szCs w:val="24"/>
        </w:rPr>
        <w:t xml:space="preserve">% </w:t>
      </w:r>
      <w:proofErr w:type="spellStart"/>
      <w:r w:rsidRPr="001F290C">
        <w:rPr>
          <w:rFonts w:asciiTheme="minorHAnsi" w:hAnsiTheme="minorHAnsi" w:cstheme="minorHAnsi"/>
          <w:sz w:val="24"/>
          <w:szCs w:val="24"/>
        </w:rPr>
        <w:t>safetxt</w:t>
      </w:r>
      <w:proofErr w:type="spellEnd"/>
      <w:r w:rsidRPr="001F290C">
        <w:rPr>
          <w:rFonts w:asciiTheme="minorHAnsi" w:hAnsiTheme="minorHAnsi" w:cstheme="minorHAnsi"/>
          <w:sz w:val="24"/>
          <w:szCs w:val="24"/>
        </w:rPr>
        <w:t xml:space="preserve"> vs 5</w:t>
      </w:r>
      <w:r w:rsidR="00891707" w:rsidRPr="001F290C">
        <w:rPr>
          <w:rFonts w:asciiTheme="minorHAnsi" w:hAnsiTheme="minorHAnsi" w:cstheme="minorHAnsi"/>
          <w:sz w:val="24"/>
          <w:szCs w:val="24"/>
        </w:rPr>
        <w:t>4.8</w:t>
      </w:r>
      <w:r w:rsidRPr="001F290C">
        <w:rPr>
          <w:rFonts w:asciiTheme="minorHAnsi" w:hAnsiTheme="minorHAnsi" w:cstheme="minorHAnsi"/>
          <w:sz w:val="24"/>
          <w:szCs w:val="24"/>
        </w:rPr>
        <w:t xml:space="preserve">% control (OR 1.11, 95% CI 1.00 to 1.24) and having sex with someone new since joining the trial was </w:t>
      </w:r>
      <w:r w:rsidR="00891707" w:rsidRPr="001F290C">
        <w:rPr>
          <w:rFonts w:asciiTheme="minorHAnsi" w:hAnsiTheme="minorHAnsi" w:cstheme="minorHAnsi"/>
          <w:sz w:val="24"/>
          <w:szCs w:val="24"/>
        </w:rPr>
        <w:t>69.7</w:t>
      </w:r>
      <w:r w:rsidRPr="001F290C">
        <w:rPr>
          <w:rFonts w:asciiTheme="minorHAnsi" w:hAnsiTheme="minorHAnsi" w:cstheme="minorHAnsi"/>
          <w:sz w:val="24"/>
          <w:szCs w:val="24"/>
        </w:rPr>
        <w:t xml:space="preserve">% </w:t>
      </w:r>
      <w:proofErr w:type="spellStart"/>
      <w:r w:rsidRPr="001F290C">
        <w:rPr>
          <w:rFonts w:asciiTheme="minorHAnsi" w:hAnsiTheme="minorHAnsi" w:cstheme="minorHAnsi"/>
          <w:sz w:val="24"/>
          <w:szCs w:val="24"/>
        </w:rPr>
        <w:t>safetxt</w:t>
      </w:r>
      <w:proofErr w:type="spellEnd"/>
      <w:r w:rsidRPr="001F290C">
        <w:rPr>
          <w:rFonts w:asciiTheme="minorHAnsi" w:hAnsiTheme="minorHAnsi" w:cstheme="minorHAnsi"/>
          <w:sz w:val="24"/>
          <w:szCs w:val="24"/>
        </w:rPr>
        <w:t xml:space="preserve"> vs </w:t>
      </w:r>
      <w:r w:rsidR="00891707" w:rsidRPr="001F290C">
        <w:rPr>
          <w:rFonts w:asciiTheme="minorHAnsi" w:hAnsiTheme="minorHAnsi" w:cstheme="minorHAnsi"/>
          <w:sz w:val="24"/>
          <w:szCs w:val="24"/>
        </w:rPr>
        <w:t>67.4</w:t>
      </w:r>
      <w:r w:rsidRPr="001F290C">
        <w:rPr>
          <w:rFonts w:asciiTheme="minorHAnsi" w:hAnsiTheme="minorHAnsi" w:cstheme="minorHAnsi"/>
          <w:sz w:val="24"/>
          <w:szCs w:val="24"/>
        </w:rPr>
        <w:t xml:space="preserve">% control (OR 1.13, 95% CI 1.00 to 1.28).  There </w:t>
      </w:r>
      <w:r w:rsidRPr="001F290C">
        <w:rPr>
          <w:rFonts w:asciiTheme="minorHAnsi" w:hAnsiTheme="minorHAnsi" w:cstheme="minorHAnsi"/>
          <w:sz w:val="24"/>
          <w:szCs w:val="24"/>
          <w:lang w:val="en-US"/>
        </w:rPr>
        <w:t xml:space="preserve">were no differences in safety outcomes. Additional sensitivity and per protocol analyses </w:t>
      </w:r>
      <w:r w:rsidR="005916DD" w:rsidRPr="001F290C">
        <w:rPr>
          <w:rFonts w:asciiTheme="minorHAnsi" w:hAnsiTheme="minorHAnsi" w:cstheme="minorHAnsi"/>
          <w:sz w:val="24"/>
          <w:szCs w:val="24"/>
          <w:lang w:val="en-US"/>
        </w:rPr>
        <w:t>gave similar results</w:t>
      </w:r>
      <w:r w:rsidRPr="001F290C">
        <w:rPr>
          <w:rFonts w:asciiTheme="minorHAnsi" w:hAnsiTheme="minorHAnsi" w:cstheme="minorHAnsi"/>
          <w:sz w:val="24"/>
          <w:szCs w:val="24"/>
          <w:lang w:val="en-US"/>
        </w:rPr>
        <w:t xml:space="preserve">. </w:t>
      </w:r>
    </w:p>
    <w:p w14:paraId="57B1C202" w14:textId="2CE5CAAD" w:rsidR="00121DD4" w:rsidRPr="001F290C" w:rsidRDefault="00121DD4" w:rsidP="00940E00">
      <w:pPr>
        <w:rPr>
          <w:rFonts w:asciiTheme="minorHAnsi" w:eastAsia="Times New Roman" w:hAnsiTheme="minorHAnsi" w:cstheme="minorHAnsi"/>
          <w:sz w:val="24"/>
          <w:szCs w:val="24"/>
          <w:lang w:eastAsia="en-GB"/>
        </w:rPr>
      </w:pPr>
      <w:r w:rsidRPr="001F290C">
        <w:rPr>
          <w:rFonts w:asciiTheme="minorHAnsi" w:hAnsiTheme="minorHAnsi" w:cstheme="minorHAnsi"/>
          <w:b/>
          <w:sz w:val="24"/>
          <w:szCs w:val="24"/>
          <w:lang w:val="en-US"/>
        </w:rPr>
        <w:t>Limitations</w:t>
      </w:r>
      <w:r w:rsidRPr="001F290C">
        <w:rPr>
          <w:rFonts w:asciiTheme="minorHAnsi" w:hAnsiTheme="minorHAnsi" w:cstheme="minorHAnsi"/>
          <w:sz w:val="24"/>
          <w:szCs w:val="24"/>
          <w:lang w:val="en-US"/>
        </w:rPr>
        <w:t xml:space="preserve">: </w:t>
      </w:r>
      <w:r w:rsidR="00DB4621" w:rsidRPr="001F290C">
        <w:rPr>
          <w:rFonts w:asciiTheme="minorHAnsi" w:hAnsiTheme="minorHAnsi" w:cstheme="minorHAnsi"/>
          <w:sz w:val="24"/>
          <w:szCs w:val="24"/>
          <w:lang w:val="en-US"/>
        </w:rPr>
        <w:t xml:space="preserve">Our understanding of the mechanism of action for </w:t>
      </w:r>
      <w:r w:rsidR="00917D15">
        <w:rPr>
          <w:rFonts w:asciiTheme="minorHAnsi" w:hAnsiTheme="minorHAnsi" w:cstheme="minorHAnsi"/>
          <w:sz w:val="24"/>
          <w:szCs w:val="24"/>
          <w:lang w:val="en-US"/>
        </w:rPr>
        <w:t xml:space="preserve">the </w:t>
      </w:r>
      <w:r w:rsidR="00DB4621" w:rsidRPr="001F290C">
        <w:rPr>
          <w:rFonts w:asciiTheme="minorHAnsi" w:hAnsiTheme="minorHAnsi" w:cstheme="minorHAnsi"/>
          <w:sz w:val="24"/>
          <w:szCs w:val="24"/>
          <w:lang w:val="en-US"/>
        </w:rPr>
        <w:t>unanticipated effects is limited</w:t>
      </w:r>
    </w:p>
    <w:p w14:paraId="28C7BB94" w14:textId="6D1EEED7" w:rsidR="00940E00" w:rsidRPr="001F290C" w:rsidRDefault="00C44105" w:rsidP="00FE42D7">
      <w:pPr>
        <w:pStyle w:val="NormalWeb"/>
        <w:shd w:val="clear" w:color="auto" w:fill="FFFFFF"/>
        <w:rPr>
          <w:rFonts w:asciiTheme="minorHAnsi" w:eastAsia="Times New Roman" w:hAnsiTheme="minorHAnsi" w:cstheme="minorHAnsi"/>
          <w:color w:val="201F1E"/>
        </w:rPr>
      </w:pPr>
      <w:r w:rsidRPr="001F290C">
        <w:rPr>
          <w:rFonts w:asciiTheme="minorHAnsi" w:hAnsiTheme="minorHAnsi" w:cstheme="minorHAnsi"/>
          <w:b/>
        </w:rPr>
        <w:t xml:space="preserve">Conclusions: </w:t>
      </w:r>
    </w:p>
    <w:p w14:paraId="1173DCAF" w14:textId="53D7682E" w:rsidR="00940E00" w:rsidRPr="001F290C" w:rsidRDefault="00940E00" w:rsidP="001F290C">
      <w:pPr>
        <w:shd w:val="clear" w:color="auto" w:fill="FFFFFF"/>
        <w:suppressAutoHyphens w:val="0"/>
        <w:rPr>
          <w:rFonts w:asciiTheme="minorHAnsi" w:eastAsia="Times New Roman" w:hAnsiTheme="minorHAnsi" w:cstheme="minorHAnsi"/>
          <w:color w:val="201F1E"/>
          <w:sz w:val="24"/>
          <w:szCs w:val="24"/>
          <w:lang w:eastAsia="en-GB"/>
        </w:rPr>
      </w:pPr>
      <w:r w:rsidRPr="001F290C">
        <w:rPr>
          <w:rFonts w:asciiTheme="minorHAnsi" w:eastAsia="Times New Roman" w:hAnsiTheme="minorHAnsi" w:cstheme="minorHAnsi"/>
          <w:color w:val="201F1E"/>
          <w:sz w:val="24"/>
          <w:szCs w:val="24"/>
          <w:lang w:eastAsia="en-GB"/>
        </w:rPr>
        <w:t xml:space="preserve">The </w:t>
      </w:r>
      <w:proofErr w:type="spellStart"/>
      <w:r w:rsidRPr="001F290C">
        <w:rPr>
          <w:rFonts w:asciiTheme="minorHAnsi" w:eastAsia="Times New Roman" w:hAnsiTheme="minorHAnsi" w:cstheme="minorHAnsi"/>
          <w:color w:val="201F1E"/>
          <w:sz w:val="24"/>
          <w:szCs w:val="24"/>
          <w:lang w:eastAsia="en-GB"/>
        </w:rPr>
        <w:t>safetxt</w:t>
      </w:r>
      <w:proofErr w:type="spellEnd"/>
      <w:r w:rsidRPr="001F290C">
        <w:rPr>
          <w:rFonts w:asciiTheme="minorHAnsi" w:eastAsia="Times New Roman" w:hAnsiTheme="minorHAnsi" w:cstheme="minorHAnsi"/>
          <w:color w:val="201F1E"/>
          <w:sz w:val="24"/>
          <w:szCs w:val="24"/>
          <w:lang w:eastAsia="en-GB"/>
        </w:rPr>
        <w:t xml:space="preserve"> intervention did not reduce chlamydia and gonorrhoea infections, with slightly more infections in the intervention group. The intervention increased condom </w:t>
      </w:r>
      <w:proofErr w:type="gramStart"/>
      <w:r w:rsidRPr="001F290C">
        <w:rPr>
          <w:rFonts w:asciiTheme="minorHAnsi" w:eastAsia="Times New Roman" w:hAnsiTheme="minorHAnsi" w:cstheme="minorHAnsi"/>
          <w:color w:val="201F1E"/>
          <w:sz w:val="24"/>
          <w:szCs w:val="24"/>
          <w:lang w:eastAsia="en-GB"/>
        </w:rPr>
        <w:t>use</w:t>
      </w:r>
      <w:proofErr w:type="gramEnd"/>
      <w:r w:rsidRPr="001F290C">
        <w:rPr>
          <w:rFonts w:asciiTheme="minorHAnsi" w:eastAsia="Times New Roman" w:hAnsiTheme="minorHAnsi" w:cstheme="minorHAnsi"/>
          <w:color w:val="201F1E"/>
          <w:sz w:val="24"/>
          <w:szCs w:val="24"/>
          <w:lang w:eastAsia="en-GB"/>
        </w:rPr>
        <w:t xml:space="preserve"> but also increased the number of partners and new partners.</w:t>
      </w:r>
      <w:r w:rsidR="00F43787" w:rsidRPr="001F290C">
        <w:rPr>
          <w:rFonts w:asciiTheme="minorHAnsi" w:eastAsia="Times New Roman" w:hAnsiTheme="minorHAnsi" w:cstheme="minorHAnsi"/>
          <w:color w:val="201F1E"/>
          <w:sz w:val="24"/>
          <w:szCs w:val="24"/>
          <w:lang w:eastAsia="en-GB"/>
        </w:rPr>
        <w:t xml:space="preserve"> </w:t>
      </w:r>
      <w:r w:rsidR="00FE42D7" w:rsidRPr="00E64BAA">
        <w:rPr>
          <w:rFonts w:ascii="Times New Roman" w:hAnsi="Times New Roman" w:cs="Times New Roman"/>
          <w:sz w:val="24"/>
          <w:szCs w:val="24"/>
        </w:rPr>
        <w:t xml:space="preserve">Randomised controlled trials are essential for evaluating health communication interventions, which can have unanticipated effects.  </w:t>
      </w:r>
    </w:p>
    <w:p w14:paraId="24E5D6BB" w14:textId="77777777" w:rsidR="00940E00" w:rsidRPr="001F290C" w:rsidRDefault="00940E00" w:rsidP="00940E00">
      <w:pPr>
        <w:shd w:val="clear" w:color="auto" w:fill="FFFFFF"/>
        <w:suppressAutoHyphens w:val="0"/>
        <w:spacing w:line="240" w:lineRule="auto"/>
        <w:rPr>
          <w:rFonts w:asciiTheme="minorHAnsi" w:eastAsia="Times New Roman" w:hAnsiTheme="minorHAnsi" w:cstheme="minorHAnsi"/>
          <w:color w:val="201F1E"/>
          <w:sz w:val="24"/>
          <w:szCs w:val="24"/>
          <w:lang w:eastAsia="en-GB"/>
        </w:rPr>
      </w:pPr>
      <w:r w:rsidRPr="001F290C">
        <w:rPr>
          <w:rFonts w:asciiTheme="minorHAnsi" w:eastAsia="Times New Roman" w:hAnsiTheme="minorHAnsi" w:cstheme="minorHAnsi"/>
          <w:color w:val="201F1E"/>
          <w:sz w:val="24"/>
          <w:szCs w:val="24"/>
          <w:lang w:eastAsia="en-GB"/>
        </w:rPr>
        <w:t> </w:t>
      </w:r>
    </w:p>
    <w:p w14:paraId="3D41DC3E" w14:textId="55EBA40E" w:rsidR="00C44105" w:rsidRPr="001F290C" w:rsidRDefault="00C44105" w:rsidP="00D94A24">
      <w:pPr>
        <w:rPr>
          <w:rFonts w:asciiTheme="minorHAnsi" w:hAnsiTheme="minorHAnsi" w:cstheme="minorHAnsi"/>
          <w:sz w:val="24"/>
          <w:szCs w:val="24"/>
        </w:rPr>
      </w:pPr>
      <w:r w:rsidRPr="001F290C">
        <w:rPr>
          <w:rFonts w:asciiTheme="minorHAnsi" w:hAnsiTheme="minorHAnsi" w:cstheme="minorHAnsi"/>
          <w:b/>
          <w:sz w:val="24"/>
          <w:szCs w:val="24"/>
        </w:rPr>
        <w:t xml:space="preserve">Future work: </w:t>
      </w:r>
      <w:r w:rsidR="00055CA9">
        <w:rPr>
          <w:rFonts w:asciiTheme="minorHAnsi" w:hAnsiTheme="minorHAnsi" w:cstheme="minorHAnsi"/>
          <w:sz w:val="24"/>
          <w:szCs w:val="24"/>
        </w:rPr>
        <w:t xml:space="preserve">RCT evaluating novel </w:t>
      </w:r>
      <w:r w:rsidR="002E2FC3" w:rsidRPr="001F290C">
        <w:rPr>
          <w:rFonts w:asciiTheme="minorHAnsi" w:hAnsiTheme="minorHAnsi" w:cstheme="minorHAnsi"/>
          <w:sz w:val="24"/>
          <w:szCs w:val="24"/>
        </w:rPr>
        <w:t>interventions</w:t>
      </w:r>
      <w:r w:rsidR="00A0789C" w:rsidRPr="001F290C">
        <w:rPr>
          <w:rFonts w:asciiTheme="minorHAnsi" w:hAnsiTheme="minorHAnsi" w:cstheme="minorHAnsi"/>
          <w:sz w:val="24"/>
          <w:szCs w:val="24"/>
        </w:rPr>
        <w:t xml:space="preserve"> </w:t>
      </w:r>
      <w:r w:rsidR="00055CA9">
        <w:rPr>
          <w:rFonts w:asciiTheme="minorHAnsi" w:hAnsiTheme="minorHAnsi" w:cstheme="minorHAnsi"/>
          <w:sz w:val="24"/>
          <w:szCs w:val="24"/>
        </w:rPr>
        <w:t>in this complex area are needed</w:t>
      </w:r>
      <w:r w:rsidRPr="001F290C">
        <w:rPr>
          <w:rFonts w:asciiTheme="minorHAnsi" w:hAnsiTheme="minorHAnsi" w:cstheme="minorHAnsi"/>
          <w:sz w:val="24"/>
          <w:szCs w:val="24"/>
        </w:rPr>
        <w:t xml:space="preserve"> </w:t>
      </w:r>
    </w:p>
    <w:p w14:paraId="22AB0534" w14:textId="77777777" w:rsidR="00C44105" w:rsidRPr="001F290C" w:rsidRDefault="00C44105" w:rsidP="00D94A24">
      <w:pPr>
        <w:rPr>
          <w:rFonts w:asciiTheme="minorHAnsi" w:hAnsiTheme="minorHAnsi" w:cstheme="minorHAnsi"/>
          <w:b/>
          <w:sz w:val="24"/>
          <w:szCs w:val="24"/>
        </w:rPr>
      </w:pPr>
      <w:r w:rsidRPr="001F290C">
        <w:rPr>
          <w:rFonts w:asciiTheme="minorHAnsi" w:hAnsiTheme="minorHAnsi" w:cstheme="minorHAnsi"/>
          <w:b/>
          <w:sz w:val="24"/>
          <w:szCs w:val="24"/>
        </w:rPr>
        <w:t xml:space="preserve">Study registration: </w:t>
      </w:r>
      <w:r w:rsidRPr="001F290C">
        <w:rPr>
          <w:rFonts w:asciiTheme="minorHAnsi" w:hAnsiTheme="minorHAnsi" w:cstheme="minorHAnsi"/>
          <w:sz w:val="24"/>
          <w:szCs w:val="24"/>
        </w:rPr>
        <w:t xml:space="preserve">International Standard Randomised Controlled Trials Number: </w:t>
      </w:r>
      <w:hyperlink r:id="rId13" w:history="1">
        <w:r w:rsidRPr="001F290C">
          <w:rPr>
            <w:rStyle w:val="Hyperlink"/>
            <w:rFonts w:asciiTheme="minorHAnsi" w:hAnsiTheme="minorHAnsi" w:cstheme="minorHAnsi"/>
            <w:sz w:val="24"/>
            <w:szCs w:val="24"/>
          </w:rPr>
          <w:t>ISRCTN64390461</w:t>
        </w:r>
      </w:hyperlink>
    </w:p>
    <w:p w14:paraId="15F35BBC" w14:textId="77777777" w:rsidR="00C44105" w:rsidRPr="001F290C" w:rsidRDefault="00C44105" w:rsidP="00D94A24">
      <w:pPr>
        <w:rPr>
          <w:rFonts w:asciiTheme="minorHAnsi" w:hAnsiTheme="minorHAnsi" w:cstheme="minorHAnsi"/>
          <w:b/>
          <w:sz w:val="24"/>
          <w:szCs w:val="24"/>
        </w:rPr>
      </w:pPr>
      <w:r w:rsidRPr="001F290C">
        <w:rPr>
          <w:rFonts w:asciiTheme="minorHAnsi" w:hAnsiTheme="minorHAnsi" w:cstheme="minorHAnsi"/>
          <w:b/>
          <w:sz w:val="24"/>
          <w:szCs w:val="24"/>
        </w:rPr>
        <w:t xml:space="preserve">Funding details: </w:t>
      </w:r>
      <w:r w:rsidRPr="001F290C">
        <w:rPr>
          <w:rFonts w:asciiTheme="minorHAnsi" w:hAnsiTheme="minorHAnsi" w:cstheme="minorHAnsi"/>
          <w:sz w:val="24"/>
          <w:szCs w:val="24"/>
        </w:rPr>
        <w:t>National Institute for Health Research, Public Health Research (14/182/07)</w:t>
      </w:r>
    </w:p>
    <w:p w14:paraId="3412E57C" w14:textId="77777777" w:rsidR="00C44105" w:rsidRDefault="00C44105"/>
    <w:p w14:paraId="53FA83A3" w14:textId="1BDD422B" w:rsidR="00C44105" w:rsidRDefault="0005219C" w:rsidP="005A26E8">
      <w:pPr>
        <w:jc w:val="right"/>
      </w:pPr>
      <w:r>
        <w:t xml:space="preserve">Word count: </w:t>
      </w:r>
      <w:r w:rsidR="00055CA9">
        <w:t>500</w:t>
      </w:r>
    </w:p>
    <w:p w14:paraId="4C98E9E4" w14:textId="01164BC1" w:rsidR="00C44105" w:rsidRPr="00E44E5E" w:rsidRDefault="00C44105" w:rsidP="00E95953">
      <w:pPr>
        <w:pStyle w:val="Heading1"/>
      </w:pPr>
      <w:r w:rsidRPr="00E44E5E">
        <w:br w:type="page"/>
      </w:r>
      <w:bookmarkStart w:id="8" w:name="_Toc77356061"/>
      <w:r w:rsidRPr="00620CA8">
        <w:lastRenderedPageBreak/>
        <w:t>Plain English Summary</w:t>
      </w:r>
      <w:bookmarkEnd w:id="8"/>
    </w:p>
    <w:p w14:paraId="2151BC54" w14:textId="7050AC8F" w:rsidR="00C44105" w:rsidRPr="008E2E81" w:rsidRDefault="00C44105" w:rsidP="000A6845">
      <w:pPr>
        <w:spacing w:before="120" w:after="120"/>
        <w:rPr>
          <w:rFonts w:eastAsia="Times New Roman" w:cs="Calibri"/>
          <w:lang w:eastAsia="en-GB"/>
        </w:rPr>
      </w:pPr>
      <w:bookmarkStart w:id="9" w:name="_Hlk63256799"/>
      <w:r w:rsidRPr="008E2E81">
        <w:rPr>
          <w:rFonts w:eastAsia="Times New Roman" w:cs="Calibri"/>
          <w:lang w:eastAsia="en-GB"/>
        </w:rPr>
        <w:t xml:space="preserve">Sexually transmitted infections are common in young people and can cause important health problems. People are less likely to get an infection if they use condoms and get tested before they </w:t>
      </w:r>
      <w:r>
        <w:rPr>
          <w:rFonts w:eastAsia="Times New Roman" w:cs="Calibri"/>
          <w:lang w:eastAsia="en-GB"/>
        </w:rPr>
        <w:t>have sex</w:t>
      </w:r>
      <w:r w:rsidRPr="008E2E81">
        <w:rPr>
          <w:rFonts w:eastAsia="Times New Roman" w:cs="Calibri"/>
          <w:lang w:eastAsia="en-GB"/>
        </w:rPr>
        <w:t xml:space="preserve"> with a new partner. </w:t>
      </w:r>
      <w:r w:rsidR="003C3861">
        <w:rPr>
          <w:rFonts w:eastAsia="Times New Roman" w:cs="Calibri"/>
          <w:lang w:eastAsia="en-GB"/>
        </w:rPr>
        <w:t>P</w:t>
      </w:r>
      <w:r w:rsidRPr="008E2E81">
        <w:rPr>
          <w:rFonts w:eastAsia="Times New Roman" w:cs="Calibri"/>
          <w:lang w:eastAsia="en-GB"/>
        </w:rPr>
        <w:t>eople with an infection are less likely to get another infection if they tell their partner, but these things</w:t>
      </w:r>
      <w:r w:rsidR="003C3861">
        <w:rPr>
          <w:rFonts w:eastAsia="Times New Roman" w:cs="Calibri"/>
          <w:lang w:eastAsia="en-GB"/>
        </w:rPr>
        <w:t xml:space="preserve"> can be hard to do</w:t>
      </w:r>
      <w:r w:rsidRPr="008E2E81">
        <w:rPr>
          <w:rFonts w:eastAsia="Times New Roman" w:cs="Calibri"/>
          <w:lang w:eastAsia="en-GB"/>
        </w:rPr>
        <w:t xml:space="preserve">. </w:t>
      </w:r>
    </w:p>
    <w:p w14:paraId="794801E8" w14:textId="1FCE7FF8" w:rsidR="00C44105" w:rsidRPr="008E2E81" w:rsidRDefault="004447E3" w:rsidP="000A6845">
      <w:pPr>
        <w:spacing w:before="120" w:after="120"/>
        <w:rPr>
          <w:rFonts w:eastAsia="Times New Roman" w:cs="Calibri"/>
          <w:lang w:eastAsia="en-GB"/>
        </w:rPr>
      </w:pPr>
      <w:r>
        <w:rPr>
          <w:rFonts w:eastAsia="Times New Roman" w:cs="Calibri"/>
          <w:lang w:eastAsia="en-GB"/>
        </w:rPr>
        <w:t>In previous research, w</w:t>
      </w:r>
      <w:r w:rsidR="00C44105" w:rsidRPr="008E2E81">
        <w:rPr>
          <w:rFonts w:eastAsia="Times New Roman" w:cs="Calibri"/>
          <w:lang w:eastAsia="en-GB"/>
        </w:rPr>
        <w:t xml:space="preserve">e developed </w:t>
      </w:r>
      <w:r>
        <w:rPr>
          <w:rFonts w:eastAsia="Times New Roman" w:cs="Calibri"/>
          <w:lang w:eastAsia="en-GB"/>
        </w:rPr>
        <w:t xml:space="preserve">educational and </w:t>
      </w:r>
      <w:r w:rsidR="00C44105" w:rsidRPr="008E2E81">
        <w:rPr>
          <w:rFonts w:eastAsia="Times New Roman" w:cs="Calibri"/>
          <w:lang w:eastAsia="en-GB"/>
        </w:rPr>
        <w:t>support</w:t>
      </w:r>
      <w:r w:rsidR="00E1203C">
        <w:rPr>
          <w:rFonts w:eastAsia="Times New Roman" w:cs="Calibri"/>
          <w:lang w:eastAsia="en-GB"/>
        </w:rPr>
        <w:t>ive text messages</w:t>
      </w:r>
      <w:r w:rsidR="00C44105" w:rsidRPr="008E2E81">
        <w:rPr>
          <w:rFonts w:eastAsia="Times New Roman" w:cs="Calibri"/>
          <w:lang w:eastAsia="en-GB"/>
        </w:rPr>
        <w:t xml:space="preserve"> for </w:t>
      </w:r>
      <w:r w:rsidR="00E1203C">
        <w:rPr>
          <w:rFonts w:eastAsia="Times New Roman" w:cs="Calibri"/>
          <w:lang w:eastAsia="en-GB"/>
        </w:rPr>
        <w:t>and</w:t>
      </w:r>
      <w:r w:rsidR="00C44105" w:rsidRPr="008E2E81">
        <w:rPr>
          <w:rFonts w:eastAsia="Times New Roman" w:cs="Calibri"/>
          <w:lang w:eastAsia="en-GB"/>
        </w:rPr>
        <w:t xml:space="preserve"> with young people</w:t>
      </w:r>
      <w:r w:rsidR="00E1203C">
        <w:rPr>
          <w:rFonts w:eastAsia="Times New Roman" w:cs="Calibri"/>
          <w:lang w:eastAsia="en-GB"/>
        </w:rPr>
        <w:t xml:space="preserve">. The messages </w:t>
      </w:r>
      <w:r w:rsidR="004D16F0">
        <w:rPr>
          <w:rFonts w:eastAsia="Times New Roman" w:cs="Calibri"/>
          <w:lang w:eastAsia="en-GB"/>
        </w:rPr>
        <w:t>intended</w:t>
      </w:r>
      <w:r w:rsidR="00C44105" w:rsidRPr="008E2E81">
        <w:rPr>
          <w:rFonts w:eastAsia="Times New Roman" w:cs="Calibri"/>
          <w:lang w:eastAsia="en-GB"/>
        </w:rPr>
        <w:t xml:space="preserve"> to help young people use condoms, get tested</w:t>
      </w:r>
      <w:r w:rsidR="00754C6F">
        <w:rPr>
          <w:rFonts w:eastAsia="Times New Roman" w:cs="Calibri"/>
          <w:lang w:eastAsia="en-GB"/>
        </w:rPr>
        <w:t xml:space="preserve">, </w:t>
      </w:r>
      <w:r w:rsidR="00C44105" w:rsidRPr="008E2E81">
        <w:rPr>
          <w:rFonts w:eastAsia="Times New Roman" w:cs="Calibri"/>
          <w:lang w:eastAsia="en-GB"/>
        </w:rPr>
        <w:t xml:space="preserve">tell a partner about an </w:t>
      </w:r>
      <w:proofErr w:type="gramStart"/>
      <w:r w:rsidR="00C44105" w:rsidRPr="008E2E81">
        <w:rPr>
          <w:rFonts w:eastAsia="Times New Roman" w:cs="Calibri"/>
          <w:lang w:eastAsia="en-GB"/>
        </w:rPr>
        <w:t>infection</w:t>
      </w:r>
      <w:proofErr w:type="gramEnd"/>
      <w:r w:rsidR="00754C6F">
        <w:rPr>
          <w:rFonts w:eastAsia="Times New Roman" w:cs="Calibri"/>
          <w:lang w:eastAsia="en-GB"/>
        </w:rPr>
        <w:t xml:space="preserve"> and reduce </w:t>
      </w:r>
      <w:r w:rsidR="00F60D17">
        <w:rPr>
          <w:rFonts w:eastAsia="Times New Roman" w:cs="Calibri"/>
          <w:lang w:eastAsia="en-GB"/>
        </w:rPr>
        <w:t>infections</w:t>
      </w:r>
      <w:r w:rsidR="00C44105" w:rsidRPr="008E2E81">
        <w:rPr>
          <w:rFonts w:eastAsia="Times New Roman" w:cs="Calibri"/>
          <w:lang w:eastAsia="en-GB"/>
        </w:rPr>
        <w:t xml:space="preserve">. Young people liked </w:t>
      </w:r>
      <w:r w:rsidR="00C44105" w:rsidRPr="008E2E81">
        <w:rPr>
          <w:rFonts w:cs="Calibri"/>
        </w:rPr>
        <w:t>the messages</w:t>
      </w:r>
      <w:r w:rsidR="00C44105" w:rsidRPr="008E2E81">
        <w:rPr>
          <w:rFonts w:eastAsia="Times New Roman" w:cs="Calibri"/>
          <w:lang w:eastAsia="en-GB"/>
        </w:rPr>
        <w:t xml:space="preserve">. They said the messages </w:t>
      </w:r>
      <w:r w:rsidR="00E1203C">
        <w:rPr>
          <w:rFonts w:eastAsia="Times New Roman" w:cs="Calibri"/>
          <w:lang w:eastAsia="en-GB"/>
        </w:rPr>
        <w:t xml:space="preserve">increased knowledge and </w:t>
      </w:r>
      <w:r w:rsidR="00C44105" w:rsidRPr="008E2E81">
        <w:rPr>
          <w:rFonts w:eastAsia="Times New Roman" w:cs="Calibri"/>
          <w:lang w:eastAsia="en-GB"/>
        </w:rPr>
        <w:t>helped them to t</w:t>
      </w:r>
      <w:r w:rsidR="00754C6F">
        <w:rPr>
          <w:rFonts w:eastAsia="Times New Roman" w:cs="Calibri"/>
          <w:lang w:eastAsia="en-GB"/>
        </w:rPr>
        <w:t xml:space="preserve">alk to partners about infections </w:t>
      </w:r>
      <w:r w:rsidR="00C44105" w:rsidRPr="008E2E81">
        <w:rPr>
          <w:rFonts w:eastAsia="Times New Roman" w:cs="Calibri"/>
          <w:lang w:eastAsia="en-GB"/>
        </w:rPr>
        <w:t xml:space="preserve">and use condoms. </w:t>
      </w:r>
    </w:p>
    <w:p w14:paraId="5A7E266D" w14:textId="7D351DA8" w:rsidR="00C44105" w:rsidRPr="008E2E81" w:rsidRDefault="00C44105" w:rsidP="000A6845">
      <w:pPr>
        <w:spacing w:before="120" w:after="120"/>
        <w:rPr>
          <w:rFonts w:eastAsia="Times New Roman" w:cs="Calibri"/>
          <w:lang w:eastAsia="en-GB"/>
        </w:rPr>
      </w:pPr>
      <w:r w:rsidRPr="008E2E81">
        <w:rPr>
          <w:rFonts w:eastAsia="Times New Roman" w:cs="Calibri"/>
          <w:lang w:eastAsia="en-GB"/>
        </w:rPr>
        <w:t xml:space="preserve">Randomised controlled trials are the best way of testing if a new approach works. We conducted a randomised controlled trial to tell us if this form of health education reduces </w:t>
      </w:r>
      <w:r w:rsidR="00F60D17">
        <w:rPr>
          <w:rFonts w:eastAsia="Times New Roman" w:cs="Calibri"/>
          <w:lang w:eastAsia="en-GB"/>
        </w:rPr>
        <w:t>sexually transmitted infections</w:t>
      </w:r>
      <w:r w:rsidRPr="008E2E81">
        <w:rPr>
          <w:rFonts w:eastAsia="Times New Roman" w:cs="Calibri"/>
          <w:lang w:eastAsia="en-GB"/>
        </w:rPr>
        <w:t>. We recruited 6248 people. We randomly (by chance) sent 3123 people the educational messages and 3125 people the control messages</w:t>
      </w:r>
      <w:r w:rsidR="003C3861">
        <w:rPr>
          <w:rFonts w:eastAsia="Times New Roman" w:cs="Calibri"/>
          <w:lang w:eastAsia="en-GB"/>
        </w:rPr>
        <w:t xml:space="preserve"> about taking part in the trial</w:t>
      </w:r>
      <w:r w:rsidRPr="008E2E81">
        <w:rPr>
          <w:rFonts w:eastAsia="Times New Roman" w:cs="Calibri"/>
          <w:lang w:eastAsia="en-GB"/>
        </w:rPr>
        <w:t xml:space="preserve">. </w:t>
      </w:r>
    </w:p>
    <w:p w14:paraId="742777DA" w14:textId="71D2E191" w:rsidR="00C44105" w:rsidRDefault="00C44105" w:rsidP="000A6845">
      <w:pPr>
        <w:rPr>
          <w:rFonts w:eastAsia="Times New Roman" w:cs="Calibri"/>
          <w:lang w:eastAsia="en-GB"/>
        </w:rPr>
      </w:pPr>
      <w:r w:rsidRPr="008E2E81">
        <w:rPr>
          <w:rFonts w:eastAsia="Times New Roman" w:cs="Calibri"/>
          <w:lang w:eastAsia="en-GB"/>
        </w:rPr>
        <w:t xml:space="preserve">The educational messages did not reduce </w:t>
      </w:r>
      <w:r w:rsidR="00F60D17">
        <w:rPr>
          <w:rFonts w:eastAsia="Times New Roman" w:cs="Calibri"/>
          <w:lang w:eastAsia="en-GB"/>
        </w:rPr>
        <w:t>infections</w:t>
      </w:r>
      <w:r w:rsidRPr="008E2E81">
        <w:rPr>
          <w:rFonts w:eastAsia="Times New Roman" w:cs="Calibri"/>
          <w:lang w:eastAsia="en-GB"/>
        </w:rPr>
        <w:t xml:space="preserve"> over 12 months</w:t>
      </w:r>
      <w:r w:rsidR="003156D9">
        <w:rPr>
          <w:rFonts w:eastAsia="Times New Roman" w:cs="Calibri"/>
          <w:lang w:eastAsia="en-GB"/>
        </w:rPr>
        <w:t>. There were slightly more infections in the intervention group</w:t>
      </w:r>
      <w:r w:rsidRPr="008E2E81">
        <w:rPr>
          <w:rFonts w:eastAsia="Times New Roman" w:cs="Calibri"/>
          <w:lang w:eastAsia="en-GB"/>
        </w:rPr>
        <w:t>. The educational messages increased condom use</w:t>
      </w:r>
      <w:r w:rsidR="003156D9">
        <w:rPr>
          <w:rFonts w:eastAsia="Times New Roman" w:cs="Calibri"/>
          <w:lang w:eastAsia="en-GB"/>
        </w:rPr>
        <w:t>,</w:t>
      </w:r>
      <w:r w:rsidR="003156D9" w:rsidRPr="003156D9">
        <w:rPr>
          <w:rFonts w:eastAsia="Times New Roman" w:cs="Calibri"/>
          <w:lang w:eastAsia="en-GB"/>
        </w:rPr>
        <w:t xml:space="preserve"> </w:t>
      </w:r>
      <w:r w:rsidR="003156D9" w:rsidRPr="008E2E81">
        <w:rPr>
          <w:rFonts w:eastAsia="Times New Roman" w:cs="Calibri"/>
          <w:lang w:eastAsia="en-GB"/>
        </w:rPr>
        <w:t xml:space="preserve">slightly increased the number of people telling their partner about an </w:t>
      </w:r>
      <w:r w:rsidR="00F60D17">
        <w:rPr>
          <w:rFonts w:eastAsia="Times New Roman" w:cs="Calibri"/>
          <w:lang w:eastAsia="en-GB"/>
        </w:rPr>
        <w:t>infection</w:t>
      </w:r>
      <w:r w:rsidR="00C221F0">
        <w:rPr>
          <w:rFonts w:eastAsia="Times New Roman" w:cs="Calibri"/>
          <w:lang w:eastAsia="en-GB"/>
        </w:rPr>
        <w:t xml:space="preserve"> </w:t>
      </w:r>
      <w:r w:rsidR="004843F2">
        <w:rPr>
          <w:rFonts w:eastAsia="Times New Roman" w:cs="Calibri"/>
          <w:lang w:eastAsia="en-GB"/>
        </w:rPr>
        <w:t xml:space="preserve">but </w:t>
      </w:r>
      <w:r w:rsidRPr="008E2E81">
        <w:rPr>
          <w:rFonts w:eastAsia="Times New Roman" w:cs="Calibri"/>
          <w:lang w:eastAsia="en-GB"/>
        </w:rPr>
        <w:t xml:space="preserve">did not change the number of people testing for </w:t>
      </w:r>
      <w:r w:rsidR="00F60D17">
        <w:rPr>
          <w:rFonts w:eastAsia="Times New Roman" w:cs="Calibri"/>
          <w:lang w:eastAsia="en-GB"/>
        </w:rPr>
        <w:t>infections</w:t>
      </w:r>
      <w:r w:rsidRPr="008E2E81">
        <w:rPr>
          <w:rFonts w:eastAsia="Times New Roman" w:cs="Calibri"/>
          <w:lang w:eastAsia="en-GB"/>
        </w:rPr>
        <w:t xml:space="preserve"> before sex with a new partner</w:t>
      </w:r>
      <w:r w:rsidR="00C221F0">
        <w:rPr>
          <w:rFonts w:eastAsia="Times New Roman" w:cs="Calibri"/>
          <w:lang w:eastAsia="en-GB"/>
        </w:rPr>
        <w:t>.</w:t>
      </w:r>
      <w:r w:rsidR="003156D9">
        <w:rPr>
          <w:rFonts w:eastAsia="Times New Roman" w:cs="Calibri"/>
          <w:lang w:eastAsia="en-GB"/>
        </w:rPr>
        <w:t xml:space="preserve"> </w:t>
      </w:r>
      <w:r w:rsidRPr="008E2E81">
        <w:rPr>
          <w:rFonts w:eastAsia="Times New Roman" w:cs="Calibri"/>
          <w:lang w:eastAsia="en-GB"/>
        </w:rPr>
        <w:t xml:space="preserve"> </w:t>
      </w:r>
      <w:r w:rsidR="004A06BF">
        <w:rPr>
          <w:rFonts w:eastAsia="Times New Roman" w:cs="Calibri"/>
          <w:lang w:eastAsia="en-GB"/>
        </w:rPr>
        <w:t xml:space="preserve">The messages </w:t>
      </w:r>
      <w:r>
        <w:rPr>
          <w:rFonts w:eastAsia="Times New Roman" w:cs="Calibri"/>
          <w:lang w:eastAsia="en-GB"/>
        </w:rPr>
        <w:t xml:space="preserve">slightly increased </w:t>
      </w:r>
      <w:r w:rsidRPr="008E2E81">
        <w:rPr>
          <w:rFonts w:eastAsia="Times New Roman" w:cs="Calibri"/>
          <w:lang w:eastAsia="en-GB"/>
        </w:rPr>
        <w:t>the number of people with a new sexual partner or 2 or more sexual partners.</w:t>
      </w:r>
    </w:p>
    <w:p w14:paraId="5DD65B55" w14:textId="12A6520E" w:rsidR="00E1203C" w:rsidRDefault="00FC43A4" w:rsidP="000A6845">
      <w:pPr>
        <w:rPr>
          <w:rFonts w:eastAsia="Times New Roman" w:cs="Calibri"/>
          <w:lang w:eastAsia="en-GB"/>
        </w:rPr>
      </w:pPr>
      <w:proofErr w:type="gramStart"/>
      <w:r>
        <w:rPr>
          <w:rFonts w:cs="Calibri"/>
          <w:lang w:eastAsia="en-GB"/>
        </w:rPr>
        <w:t>All of</w:t>
      </w:r>
      <w:proofErr w:type="gramEnd"/>
      <w:r>
        <w:rPr>
          <w:rFonts w:cs="Calibri"/>
          <w:lang w:eastAsia="en-GB"/>
        </w:rPr>
        <w:t xml:space="preserve"> the </w:t>
      </w:r>
      <w:proofErr w:type="spellStart"/>
      <w:r>
        <w:rPr>
          <w:rFonts w:cs="Calibri"/>
          <w:lang w:eastAsia="en-GB"/>
        </w:rPr>
        <w:t>safetxt</w:t>
      </w:r>
      <w:proofErr w:type="spellEnd"/>
      <w:r>
        <w:rPr>
          <w:rFonts w:cs="Calibri"/>
          <w:lang w:eastAsia="en-GB"/>
        </w:rPr>
        <w:t xml:space="preserve"> messages should not be used in the NHS, as they may cause people to get more infections. The messages about condom use can help people use condoms and could be used. </w:t>
      </w:r>
      <w:r w:rsidR="004A06BF">
        <w:rPr>
          <w:rFonts w:cs="Calibri"/>
          <w:lang w:eastAsia="en-GB"/>
        </w:rPr>
        <w:t>Sexual behaviour is complex</w:t>
      </w:r>
      <w:r>
        <w:rPr>
          <w:rFonts w:cs="Calibri"/>
          <w:lang w:eastAsia="en-GB"/>
        </w:rPr>
        <w:t>,</w:t>
      </w:r>
      <w:r w:rsidR="004A06BF">
        <w:rPr>
          <w:rFonts w:cs="Calibri"/>
          <w:lang w:eastAsia="en-GB"/>
        </w:rPr>
        <w:t xml:space="preserve"> </w:t>
      </w:r>
      <w:r w:rsidR="00055CA9">
        <w:rPr>
          <w:rFonts w:cs="Calibri"/>
          <w:lang w:eastAsia="en-GB"/>
        </w:rPr>
        <w:t xml:space="preserve">so </w:t>
      </w:r>
      <w:r w:rsidR="004A06BF">
        <w:rPr>
          <w:rFonts w:cs="Calibri"/>
          <w:lang w:eastAsia="en-GB"/>
        </w:rPr>
        <w:t xml:space="preserve">the effects of </w:t>
      </w:r>
      <w:r w:rsidR="00055CA9">
        <w:rPr>
          <w:rFonts w:cs="Calibri"/>
          <w:lang w:eastAsia="en-GB"/>
        </w:rPr>
        <w:t xml:space="preserve">new </w:t>
      </w:r>
      <w:r w:rsidR="004A06BF">
        <w:rPr>
          <w:rFonts w:cs="Calibri"/>
          <w:lang w:eastAsia="en-GB"/>
        </w:rPr>
        <w:t>i</w:t>
      </w:r>
      <w:r w:rsidR="00C50015">
        <w:rPr>
          <w:rFonts w:cs="Calibri"/>
          <w:lang w:eastAsia="en-GB"/>
        </w:rPr>
        <w:t xml:space="preserve">nterventions </w:t>
      </w:r>
      <w:r>
        <w:rPr>
          <w:rFonts w:cs="Calibri"/>
          <w:lang w:eastAsia="en-GB"/>
        </w:rPr>
        <w:t>must be tested</w:t>
      </w:r>
      <w:r w:rsidR="00C50015">
        <w:rPr>
          <w:rFonts w:cs="Calibri"/>
          <w:lang w:eastAsia="en-GB"/>
        </w:rPr>
        <w:t xml:space="preserve"> in trials</w:t>
      </w:r>
      <w:r w:rsidR="00E1203C">
        <w:rPr>
          <w:rFonts w:cs="Calibri"/>
          <w:lang w:eastAsia="en-GB"/>
        </w:rPr>
        <w:t>.</w:t>
      </w:r>
    </w:p>
    <w:bookmarkEnd w:id="9"/>
    <w:p w14:paraId="1C1BB894" w14:textId="77777777" w:rsidR="0005219C" w:rsidRDefault="0005219C" w:rsidP="0005219C">
      <w:pPr>
        <w:jc w:val="right"/>
      </w:pPr>
    </w:p>
    <w:p w14:paraId="34951B42" w14:textId="5BCEF8AB" w:rsidR="0005219C" w:rsidRDefault="0005219C" w:rsidP="003C3861">
      <w:pPr>
        <w:jc w:val="right"/>
        <w:sectPr w:rsidR="0005219C">
          <w:footerReference w:type="even" r:id="rId14"/>
          <w:footerReference w:type="default" r:id="rId15"/>
          <w:footerReference w:type="first" r:id="rId16"/>
          <w:pgSz w:w="11906" w:h="16838"/>
          <w:pgMar w:top="1440" w:right="1440" w:bottom="1440" w:left="1440" w:header="720" w:footer="709" w:gutter="0"/>
          <w:cols w:space="720"/>
          <w:docGrid w:linePitch="360" w:charSpace="4096"/>
        </w:sectPr>
      </w:pPr>
      <w:r>
        <w:t xml:space="preserve">Word count: </w:t>
      </w:r>
      <w:r w:rsidR="00754C6F">
        <w:t>300</w:t>
      </w:r>
      <w:r>
        <w:t xml:space="preserve"> </w:t>
      </w:r>
    </w:p>
    <w:p w14:paraId="57438FE3" w14:textId="77777777" w:rsidR="00C44105" w:rsidRPr="00E44E5E" w:rsidRDefault="00C44105" w:rsidP="00E95953">
      <w:pPr>
        <w:pStyle w:val="Heading1"/>
      </w:pPr>
      <w:bookmarkStart w:id="10" w:name="_Toc77356062"/>
      <w:r w:rsidRPr="00E44E5E">
        <w:lastRenderedPageBreak/>
        <w:t>Scientific summary</w:t>
      </w:r>
      <w:bookmarkEnd w:id="10"/>
    </w:p>
    <w:p w14:paraId="33FE1BFF" w14:textId="77777777" w:rsidR="00C44105" w:rsidRPr="0091288E" w:rsidRDefault="00C44105" w:rsidP="0091288E">
      <w:pPr>
        <w:rPr>
          <w:b/>
          <w:bCs/>
          <w:i/>
          <w:iCs/>
          <w:sz w:val="26"/>
          <w:szCs w:val="26"/>
        </w:rPr>
      </w:pPr>
      <w:bookmarkStart w:id="11" w:name="_Hlk63191478"/>
      <w:bookmarkStart w:id="12" w:name="_Hlk63257042"/>
      <w:r w:rsidRPr="0091288E">
        <w:rPr>
          <w:b/>
          <w:bCs/>
          <w:i/>
          <w:iCs/>
          <w:sz w:val="26"/>
          <w:szCs w:val="26"/>
        </w:rPr>
        <w:t>Background</w:t>
      </w:r>
    </w:p>
    <w:p w14:paraId="3684DA75" w14:textId="77777777" w:rsidR="00C44105" w:rsidRPr="008E2E81" w:rsidRDefault="00C44105" w:rsidP="000A6845">
      <w:pPr>
        <w:rPr>
          <w:rFonts w:cs="Calibri"/>
        </w:rPr>
      </w:pPr>
      <w:r w:rsidRPr="008E2E81">
        <w:rPr>
          <w:rFonts w:cs="Calibri"/>
        </w:rPr>
        <w:t>Younger people aged 16 to 24 bear the heaviest burden of sexually transmitted infections (STIs) such as chlamydia and gonorrhoea, and their long-term adverse health effects including ectopic pregnancy and subfertility.</w:t>
      </w:r>
      <w:r w:rsidRPr="008E2E81">
        <w:rPr>
          <w:rStyle w:val="apple-converted-space"/>
          <w:rFonts w:cs="Calibri"/>
          <w:color w:val="000000"/>
        </w:rPr>
        <w:t> </w:t>
      </w:r>
      <w:r w:rsidRPr="008E2E81">
        <w:rPr>
          <w:rFonts w:cs="Calibri"/>
        </w:rPr>
        <w:t>The risk of adverse health effects increases with repeated infections, and re-infection rates following treatment are high: up to 30% for chlamydia and 12% for gonorrhoea at 1 year. Those with an STI are more likely to acquire further STIs and HIV, if exposed. Inequalities in sexual health persist; STIs are positively associated with lower educational level and living in more deprived areas</w:t>
      </w:r>
      <w:r w:rsidRPr="008E2E81">
        <w:rPr>
          <w:rFonts w:cs="Calibri"/>
          <w:lang w:val="en-US"/>
        </w:rPr>
        <w:t>.</w:t>
      </w:r>
    </w:p>
    <w:p w14:paraId="21BD85A9" w14:textId="77777777" w:rsidR="00C44105" w:rsidRPr="008E2E81" w:rsidRDefault="00C44105" w:rsidP="000A6845">
      <w:pPr>
        <w:rPr>
          <w:rFonts w:cs="Calibri"/>
          <w:lang w:val="en-US"/>
        </w:rPr>
      </w:pPr>
    </w:p>
    <w:p w14:paraId="7EBD5EFC" w14:textId="1F3862DD" w:rsidR="00C44105" w:rsidRPr="008E2E81" w:rsidRDefault="00C44105" w:rsidP="000A6845">
      <w:pPr>
        <w:rPr>
          <w:rFonts w:cs="Calibri"/>
        </w:rPr>
      </w:pPr>
      <w:r w:rsidRPr="008E2E81">
        <w:rPr>
          <w:rFonts w:cs="Calibri"/>
        </w:rPr>
        <w:t>High STI rates among young people also reflect broader aspects of poor sexual</w:t>
      </w:r>
      <w:r>
        <w:rPr>
          <w:rFonts w:cs="Calibri"/>
        </w:rPr>
        <w:t xml:space="preserve"> wellbeing</w:t>
      </w:r>
      <w:r w:rsidRPr="008E2E81">
        <w:rPr>
          <w:rFonts w:cs="Calibri"/>
        </w:rPr>
        <w:t xml:space="preserve">, such as lack of knowledge, </w:t>
      </w:r>
      <w:proofErr w:type="gramStart"/>
      <w:r w:rsidRPr="008E2E81">
        <w:rPr>
          <w:rFonts w:cs="Calibri"/>
        </w:rPr>
        <w:t>skills</w:t>
      </w:r>
      <w:proofErr w:type="gramEnd"/>
      <w:r w:rsidRPr="008E2E81">
        <w:rPr>
          <w:rFonts w:cs="Calibri"/>
        </w:rPr>
        <w:t xml:space="preserve"> or confidence in how to carry out safer sex behaviours and how to communicate with partners about sex or safer sex.  </w:t>
      </w:r>
    </w:p>
    <w:p w14:paraId="41F1EB66" w14:textId="77777777" w:rsidR="00C44105" w:rsidRPr="008E2E81" w:rsidRDefault="00C44105" w:rsidP="000A6845">
      <w:pPr>
        <w:rPr>
          <w:rFonts w:cs="Calibri"/>
          <w:lang w:val="en-US"/>
        </w:rPr>
      </w:pPr>
    </w:p>
    <w:p w14:paraId="78E079A6" w14:textId="77777777" w:rsidR="00C44105" w:rsidRPr="008E2E81" w:rsidRDefault="00C44105" w:rsidP="000A6845">
      <w:pPr>
        <w:rPr>
          <w:rFonts w:cs="Calibri"/>
        </w:rPr>
      </w:pPr>
      <w:r w:rsidRPr="008E2E81">
        <w:rPr>
          <w:rFonts w:cs="Calibri"/>
        </w:rPr>
        <w:t xml:space="preserve">There is some evidence that existing interventions delivered face-to-face that target condom </w:t>
      </w:r>
      <w:proofErr w:type="gramStart"/>
      <w:r w:rsidRPr="008E2E81">
        <w:rPr>
          <w:rFonts w:cs="Calibri"/>
        </w:rPr>
        <w:t>use</w:t>
      </w:r>
      <w:proofErr w:type="gramEnd"/>
      <w:r w:rsidRPr="008E2E81">
        <w:rPr>
          <w:rFonts w:cs="Calibri"/>
        </w:rPr>
        <w:t xml:space="preserve"> and safer sex can reduce STI infection or reinfection. However, the interventions that have been effective in young people have involved multiple sessions over </w:t>
      </w:r>
      <w:proofErr w:type="gramStart"/>
      <w:r w:rsidRPr="008E2E81">
        <w:rPr>
          <w:rFonts w:cs="Calibri"/>
        </w:rPr>
        <w:t>a number of</w:t>
      </w:r>
      <w:proofErr w:type="gramEnd"/>
      <w:r w:rsidRPr="008E2E81">
        <w:rPr>
          <w:rFonts w:cs="Calibri"/>
        </w:rPr>
        <w:t xml:space="preserve"> weeks, which has proven too intensive and costly for widespread application in the NHS</w:t>
      </w:r>
      <w:r>
        <w:rPr>
          <w:rFonts w:cs="Calibri"/>
        </w:rPr>
        <w:t>.</w:t>
      </w:r>
      <w:r w:rsidRPr="008E2E81">
        <w:rPr>
          <w:rFonts w:cs="Calibri"/>
        </w:rPr>
        <w:t xml:space="preserve"> </w:t>
      </w:r>
    </w:p>
    <w:p w14:paraId="56A7CE17" w14:textId="77777777" w:rsidR="00C44105" w:rsidRPr="008E2E81" w:rsidRDefault="00C44105" w:rsidP="000A6845">
      <w:pPr>
        <w:rPr>
          <w:rFonts w:cs="Calibri"/>
        </w:rPr>
      </w:pPr>
    </w:p>
    <w:p w14:paraId="7E9A1AB3" w14:textId="77777777" w:rsidR="00C44105" w:rsidRPr="008E2E81" w:rsidRDefault="00C44105" w:rsidP="000A6845">
      <w:pPr>
        <w:rPr>
          <w:rFonts w:cs="Calibri"/>
          <w:lang w:val="en-US"/>
        </w:rPr>
      </w:pPr>
      <w:r w:rsidRPr="008E2E81">
        <w:rPr>
          <w:rFonts w:cs="Calibri"/>
        </w:rPr>
        <w:t>Mobile phones have the potential to provide effective, low cost and highly cost-effective health behaviour support.</w:t>
      </w:r>
      <w:r w:rsidRPr="008E2E81">
        <w:rPr>
          <w:rStyle w:val="apple-converted-space"/>
          <w:rFonts w:cs="Calibri"/>
          <w:color w:val="000000"/>
        </w:rPr>
        <w:t> </w:t>
      </w:r>
      <w:r w:rsidRPr="008E2E81">
        <w:rPr>
          <w:rFonts w:cs="Calibri"/>
        </w:rPr>
        <w:t xml:space="preserve">In the UK, </w:t>
      </w:r>
      <w:r>
        <w:rPr>
          <w:rFonts w:cs="Calibri"/>
        </w:rPr>
        <w:t>almost all</w:t>
      </w:r>
      <w:r w:rsidRPr="008E2E81">
        <w:rPr>
          <w:rFonts w:cs="Calibri"/>
        </w:rPr>
        <w:t xml:space="preserve"> </w:t>
      </w:r>
      <w:proofErr w:type="gramStart"/>
      <w:r w:rsidRPr="008E2E81">
        <w:rPr>
          <w:rFonts w:cs="Calibri"/>
        </w:rPr>
        <w:t>16 to 24 year olds</w:t>
      </w:r>
      <w:proofErr w:type="gramEnd"/>
      <w:r w:rsidRPr="008E2E81">
        <w:rPr>
          <w:rFonts w:cs="Calibri"/>
        </w:rPr>
        <w:t xml:space="preserve"> are mobile phone users and mobile phone ownership is high across all socioeconomic groups. Thus, mobile phones have the potential to provide information and support across sociodemographic groups. </w:t>
      </w:r>
    </w:p>
    <w:p w14:paraId="78FF36C4" w14:textId="77777777" w:rsidR="00C44105" w:rsidRPr="008E2E81" w:rsidRDefault="00C44105" w:rsidP="000A6845">
      <w:pPr>
        <w:rPr>
          <w:rFonts w:cs="Calibri"/>
        </w:rPr>
      </w:pPr>
    </w:p>
    <w:p w14:paraId="71E4F336" w14:textId="77777777" w:rsidR="00C44105" w:rsidRPr="008E2E81" w:rsidRDefault="00C44105" w:rsidP="000A6845">
      <w:pPr>
        <w:rPr>
          <w:rFonts w:cs="Calibri"/>
        </w:rPr>
      </w:pPr>
      <w:r w:rsidRPr="008E2E81">
        <w:rPr>
          <w:rFonts w:cs="Calibri"/>
        </w:rPr>
        <w:t>Our systematic review shows that evidence for the effect of mobile phone support on long term condom use, partner notification and STI is equivocal</w:t>
      </w:r>
      <w:r>
        <w:rPr>
          <w:rFonts w:cs="Calibri"/>
        </w:rPr>
        <w:t>.</w:t>
      </w:r>
    </w:p>
    <w:p w14:paraId="7753621D" w14:textId="77777777" w:rsidR="00C44105" w:rsidRPr="008E2E81" w:rsidRDefault="00C44105" w:rsidP="000A6845">
      <w:pPr>
        <w:rPr>
          <w:rFonts w:cs="Calibri"/>
          <w:lang w:val="en-US"/>
        </w:rPr>
      </w:pPr>
    </w:p>
    <w:p w14:paraId="54E7EA58" w14:textId="32F69E3C" w:rsidR="00C44105" w:rsidRPr="008E2E81" w:rsidRDefault="004D16F0" w:rsidP="000A6845">
      <w:pPr>
        <w:rPr>
          <w:rFonts w:cs="Calibri"/>
        </w:rPr>
      </w:pPr>
      <w:r>
        <w:rPr>
          <w:rFonts w:cs="Calibri"/>
        </w:rPr>
        <w:t xml:space="preserve">We developed a novel mobile phone based programme to increase partner notification, </w:t>
      </w:r>
      <w:proofErr w:type="gramStart"/>
      <w:r>
        <w:rPr>
          <w:rFonts w:cs="Calibri"/>
        </w:rPr>
        <w:t>increase  condom</w:t>
      </w:r>
      <w:proofErr w:type="gramEnd"/>
      <w:r>
        <w:rPr>
          <w:rFonts w:cs="Calibri"/>
        </w:rPr>
        <w:t xml:space="preserve"> use with new partners and increase STI testing before sex with a new partner.  </w:t>
      </w:r>
      <w:r w:rsidR="00C44105" w:rsidRPr="008E2E81">
        <w:rPr>
          <w:rFonts w:cs="Calibri"/>
        </w:rPr>
        <w:t xml:space="preserve">A description of the intervention development and its theoretical rationale has been published. The messages were developed based on: behaviour change theory; evidence-based behaviour change techniques; the content of effective face-to-face safer sex interventions; the factors known to influence safer sex behaviours; the views of 82 young people collected in focus groups and a questionnaire completed by 100 people aged 16-24. The intervention was informed by the capability, </w:t>
      </w:r>
      <w:proofErr w:type="gramStart"/>
      <w:r w:rsidR="00C44105" w:rsidRPr="008E2E81">
        <w:rPr>
          <w:rFonts w:cs="Calibri"/>
        </w:rPr>
        <w:t>opportunity</w:t>
      </w:r>
      <w:proofErr w:type="gramEnd"/>
      <w:r w:rsidR="00C44105" w:rsidRPr="008E2E81">
        <w:rPr>
          <w:rFonts w:cs="Calibri"/>
        </w:rPr>
        <w:t xml:space="preserve"> and </w:t>
      </w:r>
      <w:r w:rsidR="00C44105" w:rsidRPr="008E2E81">
        <w:rPr>
          <w:rFonts w:cs="Calibri"/>
        </w:rPr>
        <w:lastRenderedPageBreak/>
        <w:t>motivation model of behaviour (COM-B)</w:t>
      </w:r>
      <w:r w:rsidR="00C44105">
        <w:rPr>
          <w:rFonts w:cs="Calibri"/>
        </w:rPr>
        <w:t xml:space="preserve">. </w:t>
      </w:r>
      <w:r w:rsidR="00C44105" w:rsidRPr="008E2E81">
        <w:rPr>
          <w:rFonts w:cs="Calibri"/>
        </w:rPr>
        <w:t>It aims to influence the knowledge, beliefs, self-efficacy, skills, social and interpersonal influences that have important</w:t>
      </w:r>
      <w:r w:rsidR="00C44105" w:rsidRPr="008E2E81">
        <w:rPr>
          <w:rFonts w:cs="Calibri"/>
          <w:color w:val="000000"/>
        </w:rPr>
        <w:t xml:space="preserve"> effects on motivation, </w:t>
      </w:r>
      <w:proofErr w:type="gramStart"/>
      <w:r w:rsidR="00C44105" w:rsidRPr="008E2E81">
        <w:rPr>
          <w:rFonts w:cs="Calibri"/>
          <w:color w:val="000000"/>
        </w:rPr>
        <w:t>capability</w:t>
      </w:r>
      <w:proofErr w:type="gramEnd"/>
      <w:r w:rsidR="00C44105" w:rsidRPr="008E2E81">
        <w:rPr>
          <w:rFonts w:cs="Calibri"/>
          <w:color w:val="000000"/>
        </w:rPr>
        <w:t xml:space="preserve"> and opportunity to reduce sexual risk behaviour.  </w:t>
      </w:r>
    </w:p>
    <w:p w14:paraId="60161CE4" w14:textId="77777777" w:rsidR="00C44105" w:rsidRPr="008E2E81" w:rsidRDefault="00C44105" w:rsidP="000A6845">
      <w:pPr>
        <w:rPr>
          <w:rFonts w:cs="Calibri"/>
          <w:color w:val="000000"/>
        </w:rPr>
      </w:pPr>
    </w:p>
    <w:p w14:paraId="4B5F3862" w14:textId="6AA19A23" w:rsidR="00C44105" w:rsidRPr="008E2E81" w:rsidRDefault="00C44105" w:rsidP="000A6845">
      <w:pPr>
        <w:rPr>
          <w:rFonts w:cs="Calibri"/>
        </w:rPr>
      </w:pPr>
      <w:r w:rsidRPr="008E2E81">
        <w:rPr>
          <w:rFonts w:cs="Calibri"/>
        </w:rPr>
        <w:t>In a qualitative study with young people, recipients reported that the tone, language, content, and frequency of messages was appropriate. Messages reportedly increased knowledge about STI</w:t>
      </w:r>
      <w:r>
        <w:rPr>
          <w:rFonts w:cs="Calibri"/>
        </w:rPr>
        <w:t xml:space="preserve">s </w:t>
      </w:r>
      <w:r w:rsidRPr="008E2E81">
        <w:rPr>
          <w:rFonts w:cs="Calibri"/>
        </w:rPr>
        <w:t>and confidence in how to use condoms. Recipients reported the messages were reassuring and reduced stigma enabling them to tell a partner about an STI more calmly</w:t>
      </w:r>
      <w:r w:rsidR="004D16F0">
        <w:rPr>
          <w:rFonts w:cs="Calibri"/>
        </w:rPr>
        <w:t xml:space="preserve"> and with greater confidence</w:t>
      </w:r>
      <w:r w:rsidRPr="008E2E81">
        <w:rPr>
          <w:rFonts w:cs="Calibri"/>
        </w:rPr>
        <w:t>. Some reported they would not have otherwise told their partner. Sharing messages with their partner enabled some participants to negotiate condom use. Based on their feedback the</w:t>
      </w:r>
      <w:r w:rsidR="004D16F0">
        <w:rPr>
          <w:rFonts w:cs="Calibri"/>
        </w:rPr>
        <w:t xml:space="preserve"> programme</w:t>
      </w:r>
      <w:r w:rsidRPr="008E2E81">
        <w:rPr>
          <w:rFonts w:cs="Calibri"/>
        </w:rPr>
        <w:t xml:space="preserve"> was further refined for the main trial. We ensured that messages are relevant to men who have sex with men and women who have sex with women, by seeking their views on the</w:t>
      </w:r>
      <w:r w:rsidR="004D16F0">
        <w:rPr>
          <w:rFonts w:cs="Calibri"/>
        </w:rPr>
        <w:t xml:space="preserve"> programme</w:t>
      </w:r>
      <w:r w:rsidRPr="008E2E81">
        <w:rPr>
          <w:rFonts w:cs="Calibri"/>
        </w:rPr>
        <w:t xml:space="preserve"> in further interviews or a focus group. </w:t>
      </w:r>
    </w:p>
    <w:p w14:paraId="1F02F47A" w14:textId="77777777" w:rsidR="00C44105" w:rsidRPr="008E2E81" w:rsidRDefault="00C44105" w:rsidP="000A6845">
      <w:pPr>
        <w:rPr>
          <w:rFonts w:cs="Calibri"/>
        </w:rPr>
      </w:pPr>
    </w:p>
    <w:p w14:paraId="4F699CE0" w14:textId="77777777" w:rsidR="00C44105" w:rsidRPr="0091288E" w:rsidRDefault="00C44105" w:rsidP="0091288E">
      <w:pPr>
        <w:rPr>
          <w:b/>
          <w:bCs/>
          <w:i/>
          <w:iCs/>
          <w:sz w:val="26"/>
          <w:szCs w:val="26"/>
        </w:rPr>
      </w:pPr>
      <w:r w:rsidRPr="0091288E">
        <w:rPr>
          <w:b/>
          <w:bCs/>
          <w:i/>
          <w:iCs/>
          <w:sz w:val="26"/>
          <w:szCs w:val="26"/>
        </w:rPr>
        <w:t>Objectives</w:t>
      </w:r>
    </w:p>
    <w:p w14:paraId="21B40BD4" w14:textId="459558D8" w:rsidR="00C44105" w:rsidRDefault="00C44105" w:rsidP="000A6845">
      <w:pPr>
        <w:rPr>
          <w:rFonts w:cs="Calibri"/>
          <w:shd w:val="clear" w:color="auto" w:fill="FFFFFF"/>
        </w:rPr>
      </w:pPr>
      <w:r w:rsidRPr="008E2E81">
        <w:rPr>
          <w:rFonts w:cs="Calibri"/>
          <w:shd w:val="clear" w:color="auto" w:fill="FFFFFF"/>
        </w:rPr>
        <w:t xml:space="preserve">The primary objective of this trial was to quantify the effects of the </w:t>
      </w:r>
      <w:r w:rsidR="004D16F0">
        <w:rPr>
          <w:rFonts w:cs="Calibri"/>
          <w:shd w:val="clear" w:color="auto" w:fill="FFFFFF"/>
        </w:rPr>
        <w:t xml:space="preserve">novel </w:t>
      </w:r>
      <w:proofErr w:type="spellStart"/>
      <w:r w:rsidRPr="008E2E81">
        <w:rPr>
          <w:rFonts w:cs="Calibri"/>
          <w:shd w:val="clear" w:color="auto" w:fill="FFFFFF"/>
        </w:rPr>
        <w:t>safetxt</w:t>
      </w:r>
      <w:proofErr w:type="spellEnd"/>
      <w:r w:rsidRPr="008E2E81">
        <w:rPr>
          <w:rFonts w:cs="Calibri"/>
          <w:shd w:val="clear" w:color="auto" w:fill="FFFFFF"/>
        </w:rPr>
        <w:t xml:space="preserve"> intervention compared with a control group receiving usual care and messages about trial participation on chlamydia or gonorrhoea infection at 1 year. </w:t>
      </w:r>
    </w:p>
    <w:p w14:paraId="5CB3CD09" w14:textId="77777777" w:rsidR="00F73F6F" w:rsidRPr="008E2E81" w:rsidRDefault="00F73F6F" w:rsidP="000A6845">
      <w:pPr>
        <w:rPr>
          <w:rFonts w:cs="Calibri"/>
          <w:shd w:val="clear" w:color="auto" w:fill="FFFFFF"/>
        </w:rPr>
      </w:pPr>
    </w:p>
    <w:p w14:paraId="13367E50" w14:textId="77777777" w:rsidR="00C44105" w:rsidRPr="008E2E81" w:rsidRDefault="00C44105" w:rsidP="000A6845">
      <w:pPr>
        <w:rPr>
          <w:rFonts w:cs="Calibri"/>
          <w:shd w:val="clear" w:color="auto" w:fill="FFFFFF"/>
        </w:rPr>
      </w:pPr>
      <w:r w:rsidRPr="008E2E81">
        <w:rPr>
          <w:rFonts w:cs="Calibri"/>
          <w:shd w:val="clear" w:color="auto" w:fill="FFFFFF"/>
        </w:rPr>
        <w:t xml:space="preserve">Secondary objectives were to determine the effects of </w:t>
      </w:r>
      <w:proofErr w:type="spellStart"/>
      <w:r w:rsidRPr="008E2E81">
        <w:rPr>
          <w:rFonts w:cs="Calibri"/>
          <w:shd w:val="clear" w:color="auto" w:fill="FFFFFF"/>
        </w:rPr>
        <w:t>safetxt</w:t>
      </w:r>
      <w:proofErr w:type="spellEnd"/>
      <w:r w:rsidRPr="008E2E81">
        <w:rPr>
          <w:rFonts w:cs="Calibri"/>
          <w:shd w:val="clear" w:color="auto" w:fill="FFFFFF"/>
        </w:rPr>
        <w:t xml:space="preserve"> on:</w:t>
      </w:r>
    </w:p>
    <w:p w14:paraId="2C9882AE" w14:textId="77777777" w:rsidR="00C44105" w:rsidRPr="008E2E81" w:rsidRDefault="00C44105" w:rsidP="00FB38A6">
      <w:pPr>
        <w:numPr>
          <w:ilvl w:val="0"/>
          <w:numId w:val="4"/>
        </w:numPr>
        <w:rPr>
          <w:rFonts w:cs="Calibri"/>
          <w:shd w:val="clear" w:color="auto" w:fill="FFFFFF"/>
        </w:rPr>
      </w:pPr>
      <w:r w:rsidRPr="008E2E81">
        <w:rPr>
          <w:rFonts w:cs="Calibri"/>
          <w:shd w:val="clear" w:color="auto" w:fill="FFFFFF"/>
        </w:rPr>
        <w:t>partner notification and condom use at 4 weeks</w:t>
      </w:r>
    </w:p>
    <w:p w14:paraId="542747DD" w14:textId="77777777" w:rsidR="00D406FF" w:rsidRDefault="00C44105" w:rsidP="00FB38A6">
      <w:pPr>
        <w:numPr>
          <w:ilvl w:val="0"/>
          <w:numId w:val="4"/>
        </w:numPr>
        <w:rPr>
          <w:rFonts w:cs="Calibri"/>
          <w:shd w:val="clear" w:color="auto" w:fill="FFFFFF"/>
        </w:rPr>
      </w:pPr>
      <w:r w:rsidRPr="001D7D54">
        <w:rPr>
          <w:rFonts w:cs="Calibri"/>
          <w:shd w:val="clear" w:color="auto" w:fill="FFFFFF"/>
        </w:rPr>
        <w:t>condom use</w:t>
      </w:r>
      <w:r>
        <w:rPr>
          <w:rFonts w:cs="Calibri"/>
          <w:shd w:val="clear" w:color="auto" w:fill="FFFFFF"/>
        </w:rPr>
        <w:t xml:space="preserve"> and </w:t>
      </w:r>
      <w:r w:rsidRPr="001D7D54">
        <w:rPr>
          <w:rFonts w:cs="Calibri"/>
          <w:shd w:val="clear" w:color="auto" w:fill="FFFFFF"/>
        </w:rPr>
        <w:t>condom use</w:t>
      </w:r>
      <w:r>
        <w:rPr>
          <w:rFonts w:cs="Calibri"/>
          <w:shd w:val="clear" w:color="auto" w:fill="FFFFFF"/>
        </w:rPr>
        <w:t xml:space="preserve"> with new partners</w:t>
      </w:r>
      <w:r w:rsidRPr="001D7D54">
        <w:rPr>
          <w:rFonts w:cs="Calibri"/>
          <w:shd w:val="clear" w:color="auto" w:fill="FFFFFF"/>
        </w:rPr>
        <w:t xml:space="preserve"> and </w:t>
      </w:r>
    </w:p>
    <w:p w14:paraId="71DA08DA" w14:textId="3029F1A0" w:rsidR="00C44105" w:rsidRDefault="00C44105" w:rsidP="00FB38A6">
      <w:pPr>
        <w:numPr>
          <w:ilvl w:val="0"/>
          <w:numId w:val="4"/>
        </w:numPr>
        <w:rPr>
          <w:rFonts w:cs="Calibri"/>
          <w:shd w:val="clear" w:color="auto" w:fill="FFFFFF"/>
        </w:rPr>
      </w:pPr>
      <w:r w:rsidRPr="001D7D54">
        <w:rPr>
          <w:rFonts w:cs="Calibri"/>
          <w:shd w:val="clear" w:color="auto" w:fill="FFFFFF"/>
        </w:rPr>
        <w:t>STI testing before unprotected sex with a new partner at 1 year</w:t>
      </w:r>
    </w:p>
    <w:p w14:paraId="077E26C2" w14:textId="77777777" w:rsidR="00F73F6F" w:rsidRPr="00A745BA" w:rsidRDefault="00F73F6F" w:rsidP="00F73F6F">
      <w:pPr>
        <w:ind w:left="360"/>
        <w:rPr>
          <w:rFonts w:cs="Calibri"/>
          <w:shd w:val="clear" w:color="auto" w:fill="FFFFFF"/>
        </w:rPr>
      </w:pPr>
    </w:p>
    <w:p w14:paraId="54928383" w14:textId="0529EC0C" w:rsidR="00C44105" w:rsidRPr="008E2E81" w:rsidRDefault="00C44105" w:rsidP="000A6845">
      <w:pPr>
        <w:rPr>
          <w:rFonts w:cs="Calibri"/>
        </w:rPr>
      </w:pPr>
      <w:r>
        <w:rPr>
          <w:rFonts w:cs="Calibri"/>
          <w:shd w:val="clear" w:color="auto" w:fill="FFFFFF"/>
        </w:rPr>
        <w:t>To explore w</w:t>
      </w:r>
      <w:r w:rsidRPr="008E2E81">
        <w:rPr>
          <w:rFonts w:cs="Calibri"/>
          <w:shd w:val="clear" w:color="auto" w:fill="FFFFFF"/>
        </w:rPr>
        <w:t xml:space="preserve">hich </w:t>
      </w:r>
      <w:r w:rsidR="004D16F0">
        <w:rPr>
          <w:rFonts w:cs="Calibri"/>
          <w:shd w:val="clear" w:color="auto" w:fill="FFFFFF"/>
        </w:rPr>
        <w:t>programme</w:t>
      </w:r>
      <w:r w:rsidRPr="008E2E81">
        <w:rPr>
          <w:rFonts w:cs="Calibri"/>
          <w:shd w:val="clear" w:color="auto" w:fill="FFFFFF"/>
        </w:rPr>
        <w:t xml:space="preserve"> components are effective </w:t>
      </w:r>
      <w:r>
        <w:rPr>
          <w:rFonts w:cs="Calibri"/>
          <w:shd w:val="clear" w:color="auto" w:fill="FFFFFF"/>
        </w:rPr>
        <w:t>we collected</w:t>
      </w:r>
      <w:r w:rsidRPr="008E2E81">
        <w:rPr>
          <w:rFonts w:cs="Calibri"/>
          <w:shd w:val="clear" w:color="auto" w:fill="FFFFFF"/>
        </w:rPr>
        <w:t xml:space="preserve"> data on the theoretical constructs on the pathway to behaviour change influenced by the intervention components. We planned to establish the cost-effectiveness of the </w:t>
      </w:r>
      <w:r w:rsidR="004D16F0">
        <w:rPr>
          <w:rFonts w:cs="Calibri"/>
          <w:shd w:val="clear" w:color="auto" w:fill="FFFFFF"/>
        </w:rPr>
        <w:t>programme</w:t>
      </w:r>
      <w:r w:rsidRPr="008E2E81">
        <w:rPr>
          <w:rFonts w:cs="Calibri"/>
          <w:shd w:val="clear" w:color="auto" w:fill="FFFFFF"/>
        </w:rPr>
        <w:t>.</w:t>
      </w:r>
    </w:p>
    <w:p w14:paraId="13CC1D39" w14:textId="77777777" w:rsidR="00C44105" w:rsidRPr="008E2E81" w:rsidRDefault="00C44105" w:rsidP="000A6845">
      <w:pPr>
        <w:rPr>
          <w:rFonts w:cs="Calibri"/>
          <w:b/>
        </w:rPr>
      </w:pPr>
    </w:p>
    <w:p w14:paraId="1889C503" w14:textId="77777777" w:rsidR="00C44105" w:rsidRPr="0091288E" w:rsidRDefault="00C44105" w:rsidP="0091288E">
      <w:pPr>
        <w:rPr>
          <w:b/>
          <w:bCs/>
          <w:i/>
          <w:iCs/>
          <w:sz w:val="26"/>
          <w:szCs w:val="26"/>
        </w:rPr>
      </w:pPr>
      <w:r w:rsidRPr="0091288E">
        <w:rPr>
          <w:b/>
          <w:bCs/>
          <w:i/>
          <w:iCs/>
          <w:sz w:val="26"/>
          <w:szCs w:val="26"/>
        </w:rPr>
        <w:t>Methods</w:t>
      </w:r>
    </w:p>
    <w:p w14:paraId="7857CB7E" w14:textId="7537302E" w:rsidR="00C44105" w:rsidRPr="008E2E81" w:rsidRDefault="00F73F6F" w:rsidP="000A6845">
      <w:pPr>
        <w:rPr>
          <w:rFonts w:cs="Calibri"/>
        </w:rPr>
      </w:pPr>
      <w:proofErr w:type="spellStart"/>
      <w:r>
        <w:rPr>
          <w:rFonts w:cs="Calibri"/>
          <w:lang w:val="en-US"/>
        </w:rPr>
        <w:t>S</w:t>
      </w:r>
      <w:r w:rsidR="00C44105" w:rsidRPr="008E2E81">
        <w:rPr>
          <w:rFonts w:cs="Calibri"/>
          <w:lang w:val="en-US"/>
        </w:rPr>
        <w:t>afetxt</w:t>
      </w:r>
      <w:proofErr w:type="spellEnd"/>
      <w:r w:rsidR="00C44105" w:rsidRPr="008E2E81">
        <w:rPr>
          <w:rFonts w:cs="Calibri"/>
          <w:lang w:val="en-US"/>
        </w:rPr>
        <w:t xml:space="preserve"> was a </w:t>
      </w:r>
      <w:r w:rsidR="00AD16A8">
        <w:rPr>
          <w:rFonts w:cs="Calibri"/>
          <w:lang w:val="en-US"/>
        </w:rPr>
        <w:t xml:space="preserve">parallel group </w:t>
      </w:r>
      <w:r w:rsidR="00107CB7">
        <w:rPr>
          <w:rFonts w:cs="Calibri"/>
          <w:lang w:val="en-US"/>
        </w:rPr>
        <w:t xml:space="preserve">individual level </w:t>
      </w:r>
      <w:proofErr w:type="spellStart"/>
      <w:r w:rsidR="00C44105" w:rsidRPr="008E2E81">
        <w:rPr>
          <w:rFonts w:cs="Calibri"/>
          <w:lang w:val="en-US"/>
        </w:rPr>
        <w:t>randomised</w:t>
      </w:r>
      <w:proofErr w:type="spellEnd"/>
      <w:r w:rsidR="00C44105" w:rsidRPr="008E2E81">
        <w:rPr>
          <w:rFonts w:cs="Calibri"/>
          <w:lang w:val="en-US"/>
        </w:rPr>
        <w:t xml:space="preserve"> controlled</w:t>
      </w:r>
      <w:r w:rsidR="00AD16A8">
        <w:rPr>
          <w:rFonts w:cs="Calibri"/>
          <w:lang w:val="en-US"/>
        </w:rPr>
        <w:t xml:space="preserve"> superiority</w:t>
      </w:r>
      <w:r w:rsidR="00C44105" w:rsidRPr="008E2E81">
        <w:rPr>
          <w:rFonts w:cs="Calibri"/>
          <w:lang w:val="en-US"/>
        </w:rPr>
        <w:t xml:space="preserve"> trial to establish the effects of a safer sex intervention delivered by text message on the cumulative incidence of </w:t>
      </w:r>
      <w:r w:rsidR="00C44105">
        <w:rPr>
          <w:rFonts w:cs="Calibri"/>
          <w:lang w:val="en-US"/>
        </w:rPr>
        <w:t>c</w:t>
      </w:r>
      <w:r w:rsidR="00C44105" w:rsidRPr="008E2E81">
        <w:rPr>
          <w:rFonts w:cs="Calibri"/>
          <w:lang w:val="en-US"/>
        </w:rPr>
        <w:t xml:space="preserve">hlamydia and </w:t>
      </w:r>
      <w:proofErr w:type="spellStart"/>
      <w:r w:rsidR="00C44105" w:rsidRPr="008E2E81">
        <w:rPr>
          <w:rFonts w:cs="Calibri"/>
          <w:lang w:val="en-US"/>
        </w:rPr>
        <w:t>gonorrhoea</w:t>
      </w:r>
      <w:proofErr w:type="spellEnd"/>
      <w:r w:rsidR="00C44105" w:rsidRPr="008E2E81">
        <w:rPr>
          <w:rFonts w:cs="Calibri"/>
          <w:lang w:val="en-US"/>
        </w:rPr>
        <w:t xml:space="preserve"> infection.</w:t>
      </w:r>
      <w:r w:rsidR="009D39EA">
        <w:rPr>
          <w:rFonts w:cs="Calibri"/>
          <w:lang w:val="en-US"/>
        </w:rPr>
        <w:t xml:space="preserve"> Care providers and outcomes assessor were blind to allocation. </w:t>
      </w:r>
    </w:p>
    <w:p w14:paraId="5B26A4F2" w14:textId="77777777" w:rsidR="00C44105" w:rsidRPr="008E2E81" w:rsidRDefault="00C44105" w:rsidP="000A6845">
      <w:pPr>
        <w:rPr>
          <w:rFonts w:cs="Calibri"/>
          <w:lang w:val="en-US"/>
        </w:rPr>
      </w:pPr>
    </w:p>
    <w:p w14:paraId="7492C1A3" w14:textId="5B5AE85C" w:rsidR="00C44105" w:rsidRPr="008E2E81" w:rsidRDefault="003F07EF" w:rsidP="000A6845">
      <w:pPr>
        <w:rPr>
          <w:rFonts w:cs="Calibri"/>
        </w:rPr>
      </w:pPr>
      <w:r>
        <w:rPr>
          <w:iCs/>
        </w:rPr>
        <w:lastRenderedPageBreak/>
        <w:t>P</w:t>
      </w:r>
      <w:proofErr w:type="spellStart"/>
      <w:r w:rsidR="00C44105" w:rsidRPr="008E2E81">
        <w:rPr>
          <w:rFonts w:cs="Calibri"/>
          <w:lang w:val="en-US"/>
        </w:rPr>
        <w:t>otential</w:t>
      </w:r>
      <w:proofErr w:type="spellEnd"/>
      <w:r w:rsidR="00C44105" w:rsidRPr="008E2E81">
        <w:rPr>
          <w:rFonts w:cs="Calibri"/>
          <w:lang w:val="en-US"/>
        </w:rPr>
        <w:t xml:space="preserve"> participants testing positive for </w:t>
      </w:r>
      <w:r w:rsidR="00C44105">
        <w:rPr>
          <w:rFonts w:cs="Calibri"/>
          <w:lang w:val="en-US"/>
        </w:rPr>
        <w:t>c</w:t>
      </w:r>
      <w:r w:rsidR="00C44105" w:rsidRPr="008E2E81">
        <w:rPr>
          <w:rFonts w:cs="Calibri"/>
          <w:lang w:val="en-US"/>
        </w:rPr>
        <w:t xml:space="preserve">hlamydia, </w:t>
      </w:r>
      <w:proofErr w:type="spellStart"/>
      <w:r w:rsidR="00C44105" w:rsidRPr="008E2E81">
        <w:rPr>
          <w:rFonts w:cs="Calibri"/>
          <w:lang w:val="en-US"/>
        </w:rPr>
        <w:t>gono</w:t>
      </w:r>
      <w:r w:rsidR="00C44105">
        <w:rPr>
          <w:rFonts w:cs="Calibri"/>
          <w:lang w:val="en-US"/>
        </w:rPr>
        <w:t>r</w:t>
      </w:r>
      <w:r w:rsidR="00C44105" w:rsidRPr="008E2E81">
        <w:rPr>
          <w:rFonts w:cs="Calibri"/>
          <w:lang w:val="en-US"/>
        </w:rPr>
        <w:t>rhoea</w:t>
      </w:r>
      <w:proofErr w:type="spellEnd"/>
      <w:r w:rsidR="00C44105" w:rsidRPr="008E2E81">
        <w:rPr>
          <w:rFonts w:cs="Calibri"/>
          <w:lang w:val="en-US"/>
        </w:rPr>
        <w:t xml:space="preserve"> or diagnosed with non-specific urethritis (NSU) were identified from </w:t>
      </w:r>
      <w:r w:rsidR="00C44105">
        <w:rPr>
          <w:rFonts w:cs="Calibri"/>
          <w:lang w:val="en-US"/>
        </w:rPr>
        <w:t>9</w:t>
      </w:r>
      <w:r w:rsidR="00C44105" w:rsidRPr="008E2E81">
        <w:rPr>
          <w:rFonts w:cs="Calibri"/>
          <w:lang w:val="en-US"/>
        </w:rPr>
        <w:t>2 STI testing services across the UK.</w:t>
      </w:r>
      <w:r w:rsidR="00C44105" w:rsidRPr="008E2E81">
        <w:rPr>
          <w:rFonts w:cs="Calibri"/>
        </w:rPr>
        <w:t xml:space="preserve"> </w:t>
      </w:r>
      <w:r w:rsidR="003E61A9">
        <w:rPr>
          <w:rFonts w:cs="Calibri"/>
        </w:rPr>
        <w:t xml:space="preserve">Research nurses </w:t>
      </w:r>
      <w:r w:rsidR="00C201B3">
        <w:rPr>
          <w:rFonts w:cs="Calibri"/>
        </w:rPr>
        <w:t xml:space="preserve">in clinics </w:t>
      </w:r>
      <w:r w:rsidR="003E61A9">
        <w:rPr>
          <w:rFonts w:cs="Calibri"/>
        </w:rPr>
        <w:t>and resear</w:t>
      </w:r>
      <w:r w:rsidR="00C201B3">
        <w:rPr>
          <w:rFonts w:cs="Calibri"/>
        </w:rPr>
        <w:t>chers based in the trial co-ordinating centre</w:t>
      </w:r>
      <w:r w:rsidR="003E61A9">
        <w:rPr>
          <w:rFonts w:cs="Calibri"/>
        </w:rPr>
        <w:t xml:space="preserve"> provided study information</w:t>
      </w:r>
      <w:r w:rsidR="00C201B3">
        <w:rPr>
          <w:rFonts w:cs="Calibri"/>
        </w:rPr>
        <w:t xml:space="preserve"> on paper or online</w:t>
      </w:r>
      <w:r w:rsidR="003E61A9">
        <w:rPr>
          <w:rFonts w:cs="Calibri"/>
        </w:rPr>
        <w:t xml:space="preserve">, answered any questions and obtained informed consent in writing or via the trial website. </w:t>
      </w:r>
      <w:r w:rsidR="00C44105" w:rsidRPr="008E2E81">
        <w:rPr>
          <w:rFonts w:cs="Calibri"/>
        </w:rPr>
        <w:t xml:space="preserve">Participants details were </w:t>
      </w:r>
      <w:r w:rsidR="003E61A9">
        <w:rPr>
          <w:rFonts w:cs="Calibri"/>
        </w:rPr>
        <w:t xml:space="preserve">manually </w:t>
      </w:r>
      <w:r w:rsidR="00C44105" w:rsidRPr="008E2E81">
        <w:rPr>
          <w:rFonts w:cs="Calibri"/>
        </w:rPr>
        <w:t>entered into the web</w:t>
      </w:r>
      <w:r w:rsidR="00C44105">
        <w:rPr>
          <w:rFonts w:cs="Calibri"/>
        </w:rPr>
        <w:t>-</w:t>
      </w:r>
      <w:r w:rsidR="00C44105" w:rsidRPr="008E2E81">
        <w:rPr>
          <w:rFonts w:cs="Calibri"/>
        </w:rPr>
        <w:t xml:space="preserve">based data entry form and were randomised by remote </w:t>
      </w:r>
      <w:r w:rsidR="00F73F6F" w:rsidRPr="008E2E81">
        <w:rPr>
          <w:rFonts w:cs="Calibri"/>
        </w:rPr>
        <w:t>computer-based</w:t>
      </w:r>
      <w:r w:rsidR="00C44105" w:rsidRPr="008E2E81">
        <w:rPr>
          <w:rFonts w:cs="Calibri"/>
        </w:rPr>
        <w:t xml:space="preserve"> randomisation with a 1:1 allocation ratio. A link to the message delivery system resulted in </w:t>
      </w:r>
      <w:r w:rsidR="00F50179">
        <w:rPr>
          <w:rFonts w:cs="Calibri"/>
        </w:rPr>
        <w:t>young people successfully recruited to the trial</w:t>
      </w:r>
      <w:r w:rsidR="00C44105" w:rsidRPr="008E2E81">
        <w:rPr>
          <w:rFonts w:cs="Calibri"/>
        </w:rPr>
        <w:t xml:space="preserve"> being automatically sent intervention or control group messages according to their allocation.  </w:t>
      </w:r>
    </w:p>
    <w:p w14:paraId="3D1B6F5E" w14:textId="7E86A2EA" w:rsidR="00C44105" w:rsidRPr="00F50179" w:rsidRDefault="00C44105" w:rsidP="000A6845">
      <w:pPr>
        <w:widowControl w:val="0"/>
        <w:rPr>
          <w:rFonts w:cs="Calibri"/>
        </w:rPr>
      </w:pPr>
      <w:r w:rsidRPr="008E2E81">
        <w:rPr>
          <w:rFonts w:cs="Calibri"/>
        </w:rPr>
        <w:t xml:space="preserve">The inclusion criteria </w:t>
      </w:r>
      <w:proofErr w:type="gramStart"/>
      <w:r w:rsidRPr="008E2E81">
        <w:rPr>
          <w:rFonts w:cs="Calibri"/>
        </w:rPr>
        <w:t>were:</w:t>
      </w:r>
      <w:proofErr w:type="gramEnd"/>
      <w:r w:rsidRPr="008E2E81">
        <w:rPr>
          <w:rFonts w:cs="Calibri"/>
        </w:rPr>
        <w:t xml:space="preserve"> either</w:t>
      </w:r>
      <w:r w:rsidRPr="008E2E81">
        <w:rPr>
          <w:rFonts w:cs="Calibri"/>
          <w:color w:val="000000"/>
        </w:rPr>
        <w:t xml:space="preserve"> hav</w:t>
      </w:r>
      <w:r w:rsidR="00F50179">
        <w:rPr>
          <w:rFonts w:cs="Calibri"/>
          <w:color w:val="000000"/>
        </w:rPr>
        <w:t>ing</w:t>
      </w:r>
      <w:r w:rsidRPr="008E2E81">
        <w:rPr>
          <w:rFonts w:cs="Calibri"/>
          <w:color w:val="000000"/>
        </w:rPr>
        <w:t xml:space="preserve"> received a positive </w:t>
      </w:r>
      <w:r>
        <w:rPr>
          <w:rFonts w:cs="Calibri"/>
          <w:color w:val="000000"/>
        </w:rPr>
        <w:t>c</w:t>
      </w:r>
      <w:r w:rsidRPr="008E2E81">
        <w:rPr>
          <w:rFonts w:cs="Calibri"/>
          <w:color w:val="000000"/>
        </w:rPr>
        <w:t>hlamydia or gonorrhoea test result or hav</w:t>
      </w:r>
      <w:r w:rsidR="00F50179">
        <w:rPr>
          <w:rFonts w:cs="Calibri"/>
          <w:color w:val="000000"/>
        </w:rPr>
        <w:t>ing</w:t>
      </w:r>
      <w:r w:rsidRPr="008E2E81">
        <w:rPr>
          <w:rFonts w:cs="Calibri"/>
          <w:color w:val="000000"/>
        </w:rPr>
        <w:t xml:space="preserve"> been diagnosed with NSU in the last two weeks </w:t>
      </w:r>
      <w:r w:rsidRPr="008E2E81">
        <w:rPr>
          <w:rFonts w:cs="Calibri"/>
        </w:rPr>
        <w:t>o</w:t>
      </w:r>
      <w:r w:rsidRPr="008E2E81">
        <w:rPr>
          <w:rFonts w:cs="Calibri"/>
          <w:color w:val="000000"/>
        </w:rPr>
        <w:t>r hav</w:t>
      </w:r>
      <w:r w:rsidR="00F50179">
        <w:rPr>
          <w:rFonts w:cs="Calibri"/>
          <w:color w:val="000000"/>
        </w:rPr>
        <w:t>ing</w:t>
      </w:r>
      <w:r w:rsidRPr="008E2E81">
        <w:rPr>
          <w:rFonts w:cs="Calibri"/>
          <w:color w:val="000000"/>
        </w:rPr>
        <w:t xml:space="preserve"> started treatment for </w:t>
      </w:r>
      <w:r>
        <w:rPr>
          <w:rFonts w:cs="Calibri"/>
          <w:color w:val="000000"/>
        </w:rPr>
        <w:t>c</w:t>
      </w:r>
      <w:r w:rsidRPr="008E2E81">
        <w:rPr>
          <w:rFonts w:cs="Calibri"/>
          <w:color w:val="000000"/>
        </w:rPr>
        <w:t>hlamydia, gonorrhoea or NSU in the last two weeks, own</w:t>
      </w:r>
      <w:r w:rsidR="00F50179">
        <w:rPr>
          <w:rFonts w:cs="Calibri"/>
          <w:color w:val="000000"/>
        </w:rPr>
        <w:t>ing</w:t>
      </w:r>
      <w:r w:rsidRPr="008E2E81">
        <w:rPr>
          <w:rFonts w:cs="Calibri"/>
          <w:color w:val="000000"/>
        </w:rPr>
        <w:t xml:space="preserve"> a personal mobile phone, aged 16 to and able to provide informed consent</w:t>
      </w:r>
      <w:r>
        <w:rPr>
          <w:rFonts w:cs="Calibri"/>
          <w:color w:val="000000"/>
        </w:rPr>
        <w:t>.</w:t>
      </w:r>
      <w:r w:rsidRPr="008E2E81">
        <w:rPr>
          <w:rFonts w:cs="Calibri"/>
          <w:color w:val="000000"/>
        </w:rPr>
        <w:t xml:space="preserve"> </w:t>
      </w:r>
      <w:r w:rsidR="00F50179">
        <w:rPr>
          <w:rFonts w:cs="Calibri"/>
          <w:color w:val="000000"/>
        </w:rPr>
        <w:t>The single e</w:t>
      </w:r>
      <w:r w:rsidRPr="008E2E81">
        <w:rPr>
          <w:rFonts w:cs="Calibri"/>
        </w:rPr>
        <w:t>xclusion criteri</w:t>
      </w:r>
      <w:r>
        <w:rPr>
          <w:rFonts w:cs="Calibri"/>
        </w:rPr>
        <w:t xml:space="preserve">on </w:t>
      </w:r>
      <w:proofErr w:type="gramStart"/>
      <w:r>
        <w:rPr>
          <w:rFonts w:cs="Calibri"/>
        </w:rPr>
        <w:t>was</w:t>
      </w:r>
      <w:r w:rsidRPr="008E2E81">
        <w:rPr>
          <w:rFonts w:cs="Calibri"/>
        </w:rPr>
        <w:t>:</w:t>
      </w:r>
      <w:proofErr w:type="gramEnd"/>
      <w:r w:rsidRPr="008E2E81">
        <w:rPr>
          <w:rFonts w:cs="Calibri"/>
        </w:rPr>
        <w:t xml:space="preserve"> k</w:t>
      </w:r>
      <w:proofErr w:type="spellStart"/>
      <w:r w:rsidRPr="008E2E81">
        <w:rPr>
          <w:rFonts w:cs="Calibri"/>
          <w:lang w:val="en-US"/>
        </w:rPr>
        <w:t>nown</w:t>
      </w:r>
      <w:proofErr w:type="spellEnd"/>
      <w:r w:rsidRPr="008E2E81">
        <w:rPr>
          <w:rFonts w:cs="Calibri"/>
          <w:lang w:val="en-US"/>
        </w:rPr>
        <w:t xml:space="preserve"> to be a sexual partner of someone already recruited to the trial</w:t>
      </w:r>
      <w:r w:rsidR="00961EE9">
        <w:rPr>
          <w:rFonts w:cs="Calibri"/>
          <w:lang w:val="en-US"/>
        </w:rPr>
        <w:t xml:space="preserve"> assessed by potential participants’ report or clinic attendance with a sexual partner. </w:t>
      </w:r>
    </w:p>
    <w:p w14:paraId="608C4B61" w14:textId="77777777" w:rsidR="00C44105" w:rsidRDefault="00C44105" w:rsidP="000A6845">
      <w:pPr>
        <w:rPr>
          <w:rFonts w:cs="Calibri"/>
          <w:i/>
        </w:rPr>
      </w:pPr>
    </w:p>
    <w:p w14:paraId="0134A71A" w14:textId="77777777" w:rsidR="00C44105" w:rsidRPr="008E2E81" w:rsidRDefault="00C44105" w:rsidP="000A6845">
      <w:pPr>
        <w:rPr>
          <w:rFonts w:cs="Calibri"/>
        </w:rPr>
      </w:pPr>
      <w:proofErr w:type="spellStart"/>
      <w:r w:rsidRPr="008E2E81">
        <w:rPr>
          <w:rFonts w:cs="Calibri"/>
          <w:i/>
        </w:rPr>
        <w:t>Safetxt</w:t>
      </w:r>
      <w:proofErr w:type="spellEnd"/>
      <w:r w:rsidRPr="008E2E81">
        <w:rPr>
          <w:rFonts w:cs="Calibri"/>
          <w:i/>
        </w:rPr>
        <w:t xml:space="preserve"> Intervention group</w:t>
      </w:r>
    </w:p>
    <w:p w14:paraId="5BFB4245" w14:textId="010C1B69" w:rsidR="00C44105" w:rsidRPr="008E2E81" w:rsidRDefault="00C44105" w:rsidP="000A6845">
      <w:pPr>
        <w:pStyle w:val="NormalWeb"/>
        <w:spacing w:after="160"/>
        <w:rPr>
          <w:rFonts w:ascii="Calibri" w:hAnsi="Calibri" w:cs="Calibri"/>
          <w:sz w:val="22"/>
          <w:szCs w:val="22"/>
        </w:rPr>
      </w:pPr>
      <w:r w:rsidRPr="008E2E81">
        <w:rPr>
          <w:rFonts w:ascii="Calibri" w:hAnsi="Calibri" w:cs="Calibri"/>
          <w:sz w:val="22"/>
          <w:szCs w:val="22"/>
        </w:rPr>
        <w:t xml:space="preserve">The </w:t>
      </w:r>
      <w:r w:rsidR="00F50179">
        <w:rPr>
          <w:rFonts w:ascii="Calibri" w:hAnsi="Calibri" w:cs="Calibri"/>
          <w:sz w:val="22"/>
          <w:szCs w:val="22"/>
        </w:rPr>
        <w:t>programme</w:t>
      </w:r>
      <w:r w:rsidRPr="008E2E81">
        <w:rPr>
          <w:rFonts w:ascii="Calibri" w:hAnsi="Calibri" w:cs="Calibri"/>
          <w:sz w:val="22"/>
          <w:szCs w:val="22"/>
        </w:rPr>
        <w:t xml:space="preserve"> aimed to increase safer sex in three ways: </w:t>
      </w:r>
      <w:proofErr w:type="spellStart"/>
      <w:r w:rsidRPr="008E2E81">
        <w:rPr>
          <w:rFonts w:ascii="Calibri" w:hAnsi="Calibri" w:cs="Calibri"/>
          <w:sz w:val="22"/>
          <w:szCs w:val="22"/>
        </w:rPr>
        <w:t>i</w:t>
      </w:r>
      <w:proofErr w:type="spellEnd"/>
      <w:r w:rsidRPr="008E2E81">
        <w:rPr>
          <w:rFonts w:ascii="Calibri" w:hAnsi="Calibri" w:cs="Calibri"/>
          <w:sz w:val="22"/>
          <w:szCs w:val="22"/>
        </w:rPr>
        <w:t xml:space="preserve">) encouraging participants to correctly follow STI treatment instructions including informing partner(s) about infection; ii) promoting condom use with new or casual partners; and iii) encouraging participants to obtain testing for STI prior to unprotected sex. Participants in the intervention group received regular messages delivered by text message </w:t>
      </w:r>
      <w:r w:rsidR="00961EE9">
        <w:rPr>
          <w:rFonts w:ascii="Calibri" w:hAnsi="Calibri" w:cs="Calibri"/>
          <w:sz w:val="22"/>
          <w:szCs w:val="22"/>
        </w:rPr>
        <w:t xml:space="preserve">to personal mobile phones </w:t>
      </w:r>
      <w:r w:rsidRPr="008E2E81">
        <w:rPr>
          <w:rFonts w:ascii="Calibri" w:hAnsi="Calibri" w:cs="Calibri"/>
          <w:sz w:val="22"/>
          <w:szCs w:val="22"/>
        </w:rPr>
        <w:t xml:space="preserve">in </w:t>
      </w:r>
      <w:r w:rsidR="00961EE9">
        <w:rPr>
          <w:rFonts w:ascii="Calibri" w:hAnsi="Calibri" w:cs="Calibri"/>
          <w:sz w:val="22"/>
          <w:szCs w:val="22"/>
        </w:rPr>
        <w:t xml:space="preserve">the </w:t>
      </w:r>
      <w:proofErr w:type="gramStart"/>
      <w:r w:rsidRPr="008E2E81">
        <w:rPr>
          <w:rFonts w:ascii="Calibri" w:hAnsi="Calibri" w:cs="Calibri"/>
          <w:sz w:val="22"/>
          <w:szCs w:val="22"/>
        </w:rPr>
        <w:t>community  according</w:t>
      </w:r>
      <w:proofErr w:type="gramEnd"/>
      <w:r w:rsidRPr="008E2E81">
        <w:rPr>
          <w:rFonts w:ascii="Calibri" w:hAnsi="Calibri" w:cs="Calibri"/>
          <w:sz w:val="22"/>
          <w:szCs w:val="22"/>
        </w:rPr>
        <w:t xml:space="preserve"> to a predetermined schedule.</w:t>
      </w:r>
      <w:r w:rsidRPr="008E2E81">
        <w:rPr>
          <w:rFonts w:ascii="Calibri" w:hAnsi="Calibri" w:cs="Calibri"/>
          <w:color w:val="000000"/>
          <w:sz w:val="22"/>
          <w:szCs w:val="22"/>
        </w:rPr>
        <w:t xml:space="preserve"> The</w:t>
      </w:r>
      <w:r w:rsidR="00F5644C">
        <w:rPr>
          <w:rFonts w:ascii="Calibri" w:hAnsi="Calibri" w:cs="Calibri"/>
          <w:color w:val="000000"/>
          <w:sz w:val="22"/>
          <w:szCs w:val="22"/>
        </w:rPr>
        <w:t xml:space="preserve"> programme</w:t>
      </w:r>
      <w:r w:rsidRPr="008E2E81">
        <w:rPr>
          <w:rFonts w:ascii="Calibri" w:hAnsi="Calibri" w:cs="Calibri"/>
          <w:color w:val="000000"/>
          <w:sz w:val="22"/>
          <w:szCs w:val="22"/>
        </w:rPr>
        <w:t xml:space="preserve"> was informed by the capability, </w:t>
      </w:r>
      <w:proofErr w:type="gramStart"/>
      <w:r w:rsidRPr="008E2E81">
        <w:rPr>
          <w:rFonts w:ascii="Calibri" w:hAnsi="Calibri" w:cs="Calibri"/>
          <w:color w:val="000000"/>
          <w:sz w:val="22"/>
          <w:szCs w:val="22"/>
        </w:rPr>
        <w:t>opportunity</w:t>
      </w:r>
      <w:proofErr w:type="gramEnd"/>
      <w:r w:rsidRPr="008E2E81">
        <w:rPr>
          <w:rFonts w:ascii="Calibri" w:hAnsi="Calibri" w:cs="Calibri"/>
          <w:color w:val="000000"/>
          <w:sz w:val="22"/>
          <w:szCs w:val="22"/>
        </w:rPr>
        <w:t xml:space="preserve"> and motivation model of behaviour (COM-B). It aimed to influence the knowledge, beliefs, self-efficacy, skills, social and interpersonal influences that have important effects on motivation, </w:t>
      </w:r>
      <w:proofErr w:type="gramStart"/>
      <w:r w:rsidRPr="008E2E81">
        <w:rPr>
          <w:rFonts w:ascii="Calibri" w:hAnsi="Calibri" w:cs="Calibri"/>
          <w:color w:val="000000"/>
          <w:sz w:val="22"/>
          <w:szCs w:val="22"/>
        </w:rPr>
        <w:t>capability</w:t>
      </w:r>
      <w:proofErr w:type="gramEnd"/>
      <w:r w:rsidRPr="008E2E81">
        <w:rPr>
          <w:rFonts w:ascii="Calibri" w:hAnsi="Calibri" w:cs="Calibri"/>
          <w:color w:val="000000"/>
          <w:sz w:val="22"/>
          <w:szCs w:val="22"/>
        </w:rPr>
        <w:t xml:space="preserve"> and opportunity to reduce sexual risk behaviour.  </w:t>
      </w:r>
      <w:r w:rsidRPr="008E2E81">
        <w:rPr>
          <w:rFonts w:ascii="Calibri" w:hAnsi="Calibri" w:cs="Calibri"/>
          <w:sz w:val="22"/>
          <w:szCs w:val="22"/>
        </w:rPr>
        <w:t>Participants in the control group received a monthly untailored text message asking for information about changes in postal or email addresses</w:t>
      </w:r>
      <w:r w:rsidRPr="008E2E81">
        <w:rPr>
          <w:rFonts w:ascii="Calibri" w:eastAsia="Times New Roman" w:hAnsi="Calibri" w:cs="Calibri"/>
          <w:color w:val="000000"/>
          <w:sz w:val="22"/>
          <w:szCs w:val="22"/>
        </w:rPr>
        <w:t xml:space="preserve">. </w:t>
      </w:r>
      <w:r w:rsidRPr="008E2E81">
        <w:rPr>
          <w:rFonts w:ascii="Calibri" w:hAnsi="Calibri" w:cs="Calibri"/>
          <w:sz w:val="22"/>
          <w:szCs w:val="22"/>
        </w:rPr>
        <w:t xml:space="preserve">All participants received usual care and were free to seek any other existing service or support they wish. </w:t>
      </w:r>
    </w:p>
    <w:p w14:paraId="512A4940" w14:textId="1C91A023" w:rsidR="00C44105" w:rsidRDefault="00C44105" w:rsidP="000A6845">
      <w:pPr>
        <w:pStyle w:val="NormalWeb"/>
        <w:spacing w:after="160"/>
        <w:rPr>
          <w:rFonts w:ascii="Calibri" w:hAnsi="Calibri" w:cs="Calibri"/>
          <w:sz w:val="22"/>
          <w:szCs w:val="22"/>
          <w:lang w:val="en-US"/>
        </w:rPr>
      </w:pPr>
      <w:r w:rsidRPr="008E2E81">
        <w:rPr>
          <w:rFonts w:ascii="Calibri" w:hAnsi="Calibri" w:cs="Calibri"/>
          <w:sz w:val="22"/>
          <w:szCs w:val="22"/>
        </w:rPr>
        <w:t>The primary outcome was the c</w:t>
      </w:r>
      <w:proofErr w:type="spellStart"/>
      <w:r w:rsidRPr="008E2E81">
        <w:rPr>
          <w:rFonts w:ascii="Calibri" w:hAnsi="Calibri" w:cs="Calibri"/>
          <w:sz w:val="22"/>
          <w:szCs w:val="22"/>
          <w:lang w:val="en-US"/>
        </w:rPr>
        <w:t>umulative</w:t>
      </w:r>
      <w:proofErr w:type="spellEnd"/>
      <w:r w:rsidRPr="008E2E81">
        <w:rPr>
          <w:rFonts w:ascii="Calibri" w:hAnsi="Calibri" w:cs="Calibri"/>
          <w:sz w:val="22"/>
          <w:szCs w:val="22"/>
          <w:lang w:val="en-US"/>
        </w:rPr>
        <w:t xml:space="preserve"> incidence of </w:t>
      </w:r>
      <w:r>
        <w:rPr>
          <w:rFonts w:ascii="Calibri" w:hAnsi="Calibri" w:cs="Calibri"/>
          <w:sz w:val="22"/>
          <w:szCs w:val="22"/>
          <w:lang w:val="en-US"/>
        </w:rPr>
        <w:t>c</w:t>
      </w:r>
      <w:r w:rsidRPr="008E2E81">
        <w:rPr>
          <w:rFonts w:ascii="Calibri" w:hAnsi="Calibri" w:cs="Calibri"/>
          <w:sz w:val="22"/>
          <w:szCs w:val="22"/>
          <w:lang w:val="en-US"/>
        </w:rPr>
        <w:t xml:space="preserve">hlamydia and </w:t>
      </w:r>
      <w:proofErr w:type="spellStart"/>
      <w:r w:rsidRPr="008E2E81">
        <w:rPr>
          <w:rFonts w:ascii="Calibri" w:hAnsi="Calibri" w:cs="Calibri"/>
          <w:sz w:val="22"/>
          <w:szCs w:val="22"/>
          <w:lang w:val="en-US"/>
        </w:rPr>
        <w:t>gonorrhoea</w:t>
      </w:r>
      <w:proofErr w:type="spellEnd"/>
      <w:r w:rsidRPr="008E2E81">
        <w:rPr>
          <w:rFonts w:ascii="Calibri" w:hAnsi="Calibri" w:cs="Calibri"/>
          <w:sz w:val="22"/>
          <w:szCs w:val="22"/>
          <w:lang w:val="en-US"/>
        </w:rPr>
        <w:t xml:space="preserve"> infection at 12 months</w:t>
      </w:r>
      <w:r w:rsidR="00100A1B">
        <w:rPr>
          <w:rFonts w:ascii="Calibri" w:hAnsi="Calibri" w:cs="Calibri"/>
          <w:sz w:val="22"/>
          <w:szCs w:val="22"/>
          <w:lang w:val="en-US"/>
        </w:rPr>
        <w:t xml:space="preserve"> </w:t>
      </w:r>
      <w:r w:rsidR="00100A1B" w:rsidRPr="009B73AA">
        <w:t>assessed by nucleic acid amplification tests</w:t>
      </w:r>
      <w:r w:rsidR="00107CB7">
        <w:t xml:space="preserve"> </w:t>
      </w:r>
      <w:r w:rsidR="00100A1B">
        <w:t>(NAAT</w:t>
      </w:r>
      <w:proofErr w:type="gramStart"/>
      <w:r w:rsidR="00100A1B">
        <w:t>)</w:t>
      </w:r>
      <w:r w:rsidR="00100A1B">
        <w:rPr>
          <w:rFonts w:ascii="Calibri" w:hAnsi="Calibri" w:cs="Calibri"/>
          <w:sz w:val="22"/>
          <w:szCs w:val="22"/>
          <w:lang w:val="en-US"/>
        </w:rPr>
        <w:t xml:space="preserve"> </w:t>
      </w:r>
      <w:r w:rsidRPr="008E2E81">
        <w:rPr>
          <w:rFonts w:ascii="Calibri" w:hAnsi="Calibri" w:cs="Calibri"/>
          <w:sz w:val="22"/>
          <w:szCs w:val="22"/>
          <w:lang w:val="en-US"/>
        </w:rPr>
        <w:t>.</w:t>
      </w:r>
      <w:proofErr w:type="gramEnd"/>
      <w:r>
        <w:rPr>
          <w:rFonts w:ascii="Calibri" w:hAnsi="Calibri" w:cs="Calibri"/>
          <w:sz w:val="22"/>
          <w:szCs w:val="22"/>
          <w:lang w:val="en-US"/>
        </w:rPr>
        <w:t xml:space="preserve"> </w:t>
      </w:r>
      <w:r w:rsidRPr="008E2E81">
        <w:rPr>
          <w:rFonts w:ascii="Calibri" w:hAnsi="Calibri" w:cs="Calibri"/>
          <w:sz w:val="22"/>
          <w:szCs w:val="22"/>
        </w:rPr>
        <w:t>S</w:t>
      </w:r>
      <w:r w:rsidR="00D406FF">
        <w:rPr>
          <w:rFonts w:ascii="Calibri" w:hAnsi="Calibri" w:cs="Calibri"/>
          <w:sz w:val="22"/>
          <w:szCs w:val="22"/>
        </w:rPr>
        <w:t>elf-</w:t>
      </w:r>
      <w:r w:rsidR="00100A1B">
        <w:rPr>
          <w:rFonts w:ascii="Calibri" w:hAnsi="Calibri" w:cs="Calibri"/>
          <w:sz w:val="22"/>
          <w:szCs w:val="22"/>
        </w:rPr>
        <w:t>reported s</w:t>
      </w:r>
      <w:r w:rsidRPr="008E2E81">
        <w:rPr>
          <w:rFonts w:ascii="Calibri" w:hAnsi="Calibri" w:cs="Calibri"/>
          <w:sz w:val="22"/>
          <w:szCs w:val="22"/>
        </w:rPr>
        <w:t xml:space="preserve">econdary outcomes </w:t>
      </w:r>
      <w:r w:rsidR="00100A1B">
        <w:rPr>
          <w:rFonts w:ascii="Calibri" w:hAnsi="Calibri" w:cs="Calibri"/>
          <w:sz w:val="22"/>
          <w:szCs w:val="22"/>
        </w:rPr>
        <w:t xml:space="preserve">were collected by a survey with self-reported testing </w:t>
      </w:r>
      <w:r w:rsidR="00D406FF">
        <w:rPr>
          <w:rFonts w:ascii="Calibri" w:hAnsi="Calibri" w:cs="Calibri"/>
          <w:sz w:val="22"/>
          <w:szCs w:val="22"/>
        </w:rPr>
        <w:t xml:space="preserve">before sex with new partners </w:t>
      </w:r>
      <w:r w:rsidR="00100A1B">
        <w:rPr>
          <w:rFonts w:ascii="Calibri" w:hAnsi="Calibri" w:cs="Calibri"/>
          <w:sz w:val="22"/>
          <w:szCs w:val="22"/>
        </w:rPr>
        <w:t>check</w:t>
      </w:r>
      <w:r w:rsidR="00D406FF">
        <w:rPr>
          <w:rFonts w:ascii="Calibri" w:hAnsi="Calibri" w:cs="Calibri"/>
          <w:sz w:val="22"/>
          <w:szCs w:val="22"/>
        </w:rPr>
        <w:t>ed</w:t>
      </w:r>
      <w:r w:rsidR="00100A1B">
        <w:rPr>
          <w:rFonts w:ascii="Calibri" w:hAnsi="Calibri" w:cs="Calibri"/>
          <w:sz w:val="22"/>
          <w:szCs w:val="22"/>
        </w:rPr>
        <w:t xml:space="preserve"> against clinic data to confirm testing had occurred. Secondar</w:t>
      </w:r>
      <w:r w:rsidR="00A4409B">
        <w:rPr>
          <w:rFonts w:ascii="Calibri" w:hAnsi="Calibri" w:cs="Calibri"/>
          <w:sz w:val="22"/>
          <w:szCs w:val="22"/>
        </w:rPr>
        <w:t>y</w:t>
      </w:r>
      <w:r w:rsidR="00100A1B">
        <w:rPr>
          <w:rFonts w:ascii="Calibri" w:hAnsi="Calibri" w:cs="Calibri"/>
          <w:sz w:val="22"/>
          <w:szCs w:val="22"/>
        </w:rPr>
        <w:t xml:space="preserve"> outcomes</w:t>
      </w:r>
      <w:r w:rsidR="00961EE9">
        <w:rPr>
          <w:rFonts w:ascii="Calibri" w:hAnsi="Calibri" w:cs="Calibri"/>
          <w:sz w:val="22"/>
          <w:szCs w:val="22"/>
        </w:rPr>
        <w:t xml:space="preserve"> collected by postal paper questionnaire or online questionnaire at the trial website</w:t>
      </w:r>
      <w:r w:rsidR="00100A1B">
        <w:rPr>
          <w:rFonts w:ascii="Calibri" w:hAnsi="Calibri" w:cs="Calibri"/>
          <w:sz w:val="22"/>
          <w:szCs w:val="22"/>
        </w:rPr>
        <w:t xml:space="preserve"> </w:t>
      </w:r>
      <w:r w:rsidRPr="008E2E81">
        <w:rPr>
          <w:rFonts w:ascii="Calibri" w:hAnsi="Calibri" w:cs="Calibri"/>
          <w:sz w:val="22"/>
          <w:szCs w:val="22"/>
        </w:rPr>
        <w:t xml:space="preserve">included: At 1 month: </w:t>
      </w:r>
      <w:r w:rsidRPr="008E2E81">
        <w:rPr>
          <w:rFonts w:ascii="Calibri" w:hAnsi="Calibri" w:cs="Calibri"/>
          <w:sz w:val="22"/>
          <w:szCs w:val="22"/>
          <w:lang w:val="en-US" w:eastAsia="en-US"/>
        </w:rPr>
        <w:t>partner notification, correct treatment, condom use and d</w:t>
      </w:r>
      <w:r w:rsidRPr="008E2E81">
        <w:rPr>
          <w:rFonts w:ascii="Calibri" w:hAnsi="Calibri" w:cs="Calibri"/>
          <w:sz w:val="22"/>
          <w:szCs w:val="22"/>
          <w:lang w:val="en-US"/>
        </w:rPr>
        <w:t>ata regarding the theoretical constructs underlying the components of the intervention (</w:t>
      </w:r>
      <w:proofErr w:type="spellStart"/>
      <w:r w:rsidRPr="008E2E81">
        <w:rPr>
          <w:rFonts w:ascii="Calibri" w:hAnsi="Calibri" w:cs="Calibri"/>
          <w:sz w:val="22"/>
          <w:szCs w:val="22"/>
          <w:lang w:val="en-US"/>
        </w:rPr>
        <w:t>behaviour</w:t>
      </w:r>
      <w:proofErr w:type="spellEnd"/>
      <w:r w:rsidRPr="008E2E81">
        <w:rPr>
          <w:rFonts w:ascii="Calibri" w:hAnsi="Calibri" w:cs="Calibri"/>
          <w:sz w:val="22"/>
          <w:szCs w:val="22"/>
          <w:lang w:val="en-US"/>
        </w:rPr>
        <w:t xml:space="preserve"> change mediators). At 12 months</w:t>
      </w:r>
      <w:r>
        <w:rPr>
          <w:rFonts w:ascii="Calibri" w:hAnsi="Calibri" w:cs="Calibri"/>
          <w:sz w:val="22"/>
          <w:szCs w:val="22"/>
          <w:lang w:val="en-US"/>
        </w:rPr>
        <w:t>:</w:t>
      </w:r>
      <w:r w:rsidRPr="008E2E81">
        <w:rPr>
          <w:rFonts w:ascii="Calibri" w:hAnsi="Calibri" w:cs="Calibri"/>
          <w:sz w:val="22"/>
          <w:szCs w:val="22"/>
          <w:lang w:val="en-US"/>
        </w:rPr>
        <w:t xml:space="preserve"> condom use at last </w:t>
      </w:r>
      <w:r w:rsidRPr="008E2E81">
        <w:rPr>
          <w:rFonts w:ascii="Calibri" w:hAnsi="Calibri" w:cs="Calibri"/>
          <w:sz w:val="22"/>
          <w:szCs w:val="22"/>
          <w:lang w:val="en-US"/>
        </w:rPr>
        <w:lastRenderedPageBreak/>
        <w:t>sex, condom use at last sex with someone new, sexually transmitted infection</w:t>
      </w:r>
      <w:r w:rsidR="00961EE9">
        <w:rPr>
          <w:rFonts w:ascii="Calibri" w:hAnsi="Calibri" w:cs="Calibri"/>
          <w:sz w:val="22"/>
          <w:szCs w:val="22"/>
          <w:lang w:val="en-US"/>
        </w:rPr>
        <w:t xml:space="preserve"> confirmed by to clinic record,</w:t>
      </w:r>
      <w:r w:rsidRPr="008E2E81">
        <w:rPr>
          <w:rFonts w:ascii="Calibri" w:hAnsi="Calibri" w:cs="Calibri"/>
          <w:sz w:val="22"/>
          <w:szCs w:val="22"/>
          <w:lang w:val="en-US"/>
        </w:rPr>
        <w:t xml:space="preserve"> testing for self - prior to sex with someone new</w:t>
      </w:r>
      <w:r>
        <w:rPr>
          <w:rFonts w:ascii="Calibri" w:hAnsi="Calibri" w:cs="Calibri"/>
          <w:sz w:val="22"/>
          <w:szCs w:val="22"/>
          <w:lang w:val="en-US"/>
        </w:rPr>
        <w:t xml:space="preserve"> </w:t>
      </w:r>
      <w:r w:rsidRPr="008E2E81">
        <w:rPr>
          <w:rFonts w:ascii="Calibri" w:hAnsi="Calibri" w:cs="Calibri"/>
          <w:sz w:val="22"/>
          <w:szCs w:val="22"/>
          <w:lang w:val="en-US"/>
        </w:rPr>
        <w:t xml:space="preserve">confirmed by clinic record, </w:t>
      </w:r>
      <w:r>
        <w:rPr>
          <w:rFonts w:ascii="Calibri" w:hAnsi="Calibri" w:cs="Calibri"/>
          <w:sz w:val="22"/>
          <w:szCs w:val="22"/>
          <w:lang w:val="en-US"/>
        </w:rPr>
        <w:t xml:space="preserve">whether the participant had a </w:t>
      </w:r>
      <w:r w:rsidRPr="008E2E81">
        <w:rPr>
          <w:rFonts w:ascii="Calibri" w:hAnsi="Calibri" w:cs="Calibri"/>
          <w:sz w:val="22"/>
          <w:szCs w:val="22"/>
          <w:lang w:val="en-US"/>
        </w:rPr>
        <w:t>new partner and number of sexual partners since joining the trial. Safety outcomes included partner violence and car accidents.</w:t>
      </w:r>
      <w:r>
        <w:rPr>
          <w:rFonts w:ascii="Calibri" w:hAnsi="Calibri" w:cs="Calibri"/>
          <w:sz w:val="22"/>
          <w:szCs w:val="22"/>
          <w:lang w:val="en-US"/>
        </w:rPr>
        <w:t xml:space="preserve"> There was an open feedback question regarding whether anything good or bad had happened </w:t>
      </w:r>
      <w:proofErr w:type="gramStart"/>
      <w:r>
        <w:rPr>
          <w:rFonts w:ascii="Calibri" w:hAnsi="Calibri" w:cs="Calibri"/>
          <w:sz w:val="22"/>
          <w:szCs w:val="22"/>
          <w:lang w:val="en-US"/>
        </w:rPr>
        <w:t xml:space="preserve">as a result </w:t>
      </w:r>
      <w:r w:rsidR="00A4409B">
        <w:rPr>
          <w:rFonts w:ascii="Calibri" w:hAnsi="Calibri" w:cs="Calibri"/>
          <w:sz w:val="22"/>
          <w:szCs w:val="22"/>
          <w:lang w:val="en-US"/>
        </w:rPr>
        <w:t>of</w:t>
      </w:r>
      <w:proofErr w:type="gramEnd"/>
      <w:r w:rsidR="00A4409B">
        <w:rPr>
          <w:rFonts w:ascii="Calibri" w:hAnsi="Calibri" w:cs="Calibri"/>
          <w:sz w:val="22"/>
          <w:szCs w:val="22"/>
          <w:lang w:val="en-US"/>
        </w:rPr>
        <w:t xml:space="preserve"> </w:t>
      </w:r>
      <w:r>
        <w:rPr>
          <w:rFonts w:ascii="Calibri" w:hAnsi="Calibri" w:cs="Calibri"/>
          <w:sz w:val="22"/>
          <w:szCs w:val="22"/>
          <w:lang w:val="en-US"/>
        </w:rPr>
        <w:t>taking part in the research.</w:t>
      </w:r>
    </w:p>
    <w:p w14:paraId="47413C26" w14:textId="636F57C6" w:rsidR="00100A1B" w:rsidRDefault="00C44105" w:rsidP="000A6845">
      <w:pPr>
        <w:pStyle w:val="NormalWeb"/>
        <w:spacing w:after="160"/>
        <w:rPr>
          <w:rFonts w:ascii="Calibri" w:hAnsi="Calibri" w:cs="Calibri"/>
          <w:sz w:val="22"/>
          <w:szCs w:val="22"/>
        </w:rPr>
      </w:pPr>
      <w:r>
        <w:rPr>
          <w:rFonts w:ascii="Calibri" w:hAnsi="Calibri" w:cs="Calibri"/>
          <w:sz w:val="22"/>
          <w:szCs w:val="22"/>
        </w:rPr>
        <w:t xml:space="preserve">We describe and discuss details of our recruitment and follow up approaches and methods in section 3. </w:t>
      </w:r>
    </w:p>
    <w:p w14:paraId="3A8D7D86" w14:textId="77777777" w:rsidR="00C44105" w:rsidRPr="0091288E" w:rsidRDefault="00C44105" w:rsidP="0091288E">
      <w:pPr>
        <w:rPr>
          <w:b/>
          <w:bCs/>
          <w:i/>
          <w:iCs/>
          <w:sz w:val="26"/>
          <w:szCs w:val="26"/>
        </w:rPr>
      </w:pPr>
      <w:bookmarkStart w:id="13" w:name="_Hlk63790118"/>
      <w:bookmarkEnd w:id="11"/>
      <w:r w:rsidRPr="0091288E">
        <w:rPr>
          <w:b/>
          <w:bCs/>
          <w:i/>
          <w:iCs/>
          <w:sz w:val="26"/>
          <w:szCs w:val="26"/>
        </w:rPr>
        <w:t>Results</w:t>
      </w:r>
    </w:p>
    <w:p w14:paraId="0A809E5B" w14:textId="1A6DF22F" w:rsidR="00C44105" w:rsidRDefault="003F07EF" w:rsidP="000A6845">
      <w:pPr>
        <w:widowControl w:val="0"/>
        <w:rPr>
          <w:lang w:val="en-US"/>
        </w:rPr>
      </w:pPr>
      <w:r>
        <w:rPr>
          <w:iCs/>
        </w:rPr>
        <w:t>Between 1 April 2016 and 23 November 2018, w</w:t>
      </w:r>
      <w:r w:rsidR="00C44105">
        <w:rPr>
          <w:iCs/>
        </w:rPr>
        <w:t xml:space="preserve">e assessed 20,476 for eligibility, </w:t>
      </w:r>
      <w:r w:rsidR="00107CB7">
        <w:rPr>
          <w:iCs/>
        </w:rPr>
        <w:t xml:space="preserve">consented </w:t>
      </w:r>
      <w:r w:rsidR="00C44105">
        <w:rPr>
          <w:iCs/>
        </w:rPr>
        <w:t xml:space="preserve">and randomised 6248 participants, with 3123 allocated to the </w:t>
      </w:r>
      <w:proofErr w:type="spellStart"/>
      <w:r w:rsidR="00C44105">
        <w:rPr>
          <w:iCs/>
        </w:rPr>
        <w:t>safetxt</w:t>
      </w:r>
      <w:proofErr w:type="spellEnd"/>
      <w:r w:rsidR="00C44105">
        <w:rPr>
          <w:iCs/>
        </w:rPr>
        <w:t xml:space="preserve"> intervention and 3125 allocated to the control. </w:t>
      </w:r>
      <w:r>
        <w:rPr>
          <w:iCs/>
        </w:rPr>
        <w:t xml:space="preserve">Follow up was conducted from </w:t>
      </w:r>
      <w:r w:rsidR="00336FD5">
        <w:rPr>
          <w:iCs/>
        </w:rPr>
        <w:t xml:space="preserve">1 </w:t>
      </w:r>
      <w:r>
        <w:rPr>
          <w:iCs/>
        </w:rPr>
        <w:t>May 2016-</w:t>
      </w:r>
      <w:r w:rsidR="00811103">
        <w:rPr>
          <w:iCs/>
        </w:rPr>
        <w:t xml:space="preserve"> 28</w:t>
      </w:r>
      <w:r w:rsidR="00811103" w:rsidRPr="00811103">
        <w:rPr>
          <w:iCs/>
          <w:vertAlign w:val="superscript"/>
        </w:rPr>
        <w:t>th</w:t>
      </w:r>
      <w:r w:rsidR="00811103">
        <w:rPr>
          <w:iCs/>
        </w:rPr>
        <w:t xml:space="preserve"> Feb 2020.</w:t>
      </w:r>
      <w:r>
        <w:rPr>
          <w:iCs/>
        </w:rPr>
        <w:t xml:space="preserve"> </w:t>
      </w:r>
      <w:r w:rsidR="00C44105">
        <w:rPr>
          <w:iCs/>
        </w:rPr>
        <w:t xml:space="preserve">Primary outcome data were available for </w:t>
      </w:r>
      <w:r w:rsidR="00C44105">
        <w:rPr>
          <w:lang w:val="en-US"/>
        </w:rPr>
        <w:t>4675 (7</w:t>
      </w:r>
      <w:r w:rsidR="003D3661">
        <w:rPr>
          <w:lang w:val="en-US"/>
        </w:rPr>
        <w:t>4.8</w:t>
      </w:r>
      <w:r w:rsidR="00C44105">
        <w:rPr>
          <w:lang w:val="en-US"/>
        </w:rPr>
        <w:t xml:space="preserve">) </w:t>
      </w:r>
      <w:r w:rsidR="00C44105">
        <w:rPr>
          <w:iCs/>
        </w:rPr>
        <w:t xml:space="preserve">participants. </w:t>
      </w:r>
      <w:r w:rsidR="00C44105">
        <w:rPr>
          <w:lang w:val="en-US"/>
        </w:rPr>
        <w:t>The cumulative incidence of chlamydia/</w:t>
      </w:r>
      <w:proofErr w:type="spellStart"/>
      <w:r w:rsidR="00C44105">
        <w:rPr>
          <w:lang w:val="en-US"/>
        </w:rPr>
        <w:t>gonorrhoea</w:t>
      </w:r>
      <w:proofErr w:type="spellEnd"/>
      <w:r w:rsidR="00C44105">
        <w:rPr>
          <w:lang w:val="en-US"/>
        </w:rPr>
        <w:t xml:space="preserve"> infection was 22</w:t>
      </w:r>
      <w:r w:rsidR="00F25F32">
        <w:rPr>
          <w:lang w:val="en-US"/>
        </w:rPr>
        <w:t>.2</w:t>
      </w:r>
      <w:r w:rsidR="00C44105">
        <w:rPr>
          <w:lang w:val="en-US"/>
        </w:rPr>
        <w:t xml:space="preserve">% (693/3123) </w:t>
      </w:r>
      <w:proofErr w:type="spellStart"/>
      <w:r w:rsidR="00C44105">
        <w:rPr>
          <w:lang w:val="en-US"/>
        </w:rPr>
        <w:t>safetxt</w:t>
      </w:r>
      <w:proofErr w:type="spellEnd"/>
      <w:r w:rsidR="00C44105">
        <w:rPr>
          <w:lang w:val="en-US"/>
        </w:rPr>
        <w:t xml:space="preserve"> vs 20</w:t>
      </w:r>
      <w:r w:rsidR="00F25F32">
        <w:rPr>
          <w:lang w:val="en-US"/>
        </w:rPr>
        <w:t>.3</w:t>
      </w:r>
      <w:r w:rsidR="00C44105">
        <w:rPr>
          <w:lang w:val="en-US"/>
        </w:rPr>
        <w:t xml:space="preserve">% (633/3125) control (OR 1.13, 95% CI 0.98 to 1.31, p=0.085). There was no evidence of heterogeneity in any of the prespecified subgroups. There were similar findings in the complete case analysis. </w:t>
      </w:r>
    </w:p>
    <w:p w14:paraId="0347B425" w14:textId="77777777" w:rsidR="00C44105" w:rsidRDefault="00C44105" w:rsidP="000A6845">
      <w:pPr>
        <w:widowControl w:val="0"/>
        <w:rPr>
          <w:lang w:val="en-US"/>
        </w:rPr>
      </w:pPr>
    </w:p>
    <w:p w14:paraId="70D6B3EC" w14:textId="1F122797" w:rsidR="00C44105" w:rsidRDefault="00C44105" w:rsidP="000A6845">
      <w:pPr>
        <w:widowControl w:val="0"/>
        <w:rPr>
          <w:lang w:val="en-US"/>
        </w:rPr>
      </w:pPr>
      <w:r>
        <w:rPr>
          <w:lang w:val="en-US"/>
        </w:rPr>
        <w:t>For secondary outcomes partner notification was 8</w:t>
      </w:r>
      <w:r w:rsidR="00F25F32">
        <w:rPr>
          <w:lang w:val="en-US"/>
        </w:rPr>
        <w:t>5.6</w:t>
      </w:r>
      <w:r>
        <w:rPr>
          <w:lang w:val="en-US"/>
        </w:rPr>
        <w:t xml:space="preserve">% </w:t>
      </w:r>
      <w:proofErr w:type="spellStart"/>
      <w:r>
        <w:rPr>
          <w:lang w:val="en-US"/>
        </w:rPr>
        <w:t>safetxt</w:t>
      </w:r>
      <w:proofErr w:type="spellEnd"/>
      <w:r>
        <w:rPr>
          <w:lang w:val="en-US"/>
        </w:rPr>
        <w:t>, 84</w:t>
      </w:r>
      <w:r w:rsidR="00F25F32">
        <w:rPr>
          <w:lang w:val="en-US"/>
        </w:rPr>
        <w:t>.0</w:t>
      </w:r>
      <w:r>
        <w:rPr>
          <w:lang w:val="en-US"/>
        </w:rPr>
        <w:t xml:space="preserve">% control (OR 1.14, 95% CI 0.99-1.33, p=0.08), correct treatment for STI was </w:t>
      </w:r>
      <w:r w:rsidR="00F25F32">
        <w:rPr>
          <w:lang w:val="en-US"/>
        </w:rPr>
        <w:t>89.6</w:t>
      </w:r>
      <w:r>
        <w:rPr>
          <w:lang w:val="en-US"/>
        </w:rPr>
        <w:t xml:space="preserve">% intervention compared to </w:t>
      </w:r>
      <w:r w:rsidR="00F25F32">
        <w:rPr>
          <w:lang w:val="en-US"/>
        </w:rPr>
        <w:t>88.6</w:t>
      </w:r>
      <w:r>
        <w:rPr>
          <w:lang w:val="en-US"/>
        </w:rPr>
        <w:t>% control (OR 1.11 95% CI 0.94-1.32, p= 0.22),</w:t>
      </w:r>
      <w:r w:rsidRPr="00756BB4">
        <w:rPr>
          <w:lang w:val="en-US"/>
        </w:rPr>
        <w:t xml:space="preserve"> </w:t>
      </w:r>
      <w:r>
        <w:rPr>
          <w:lang w:val="en-US"/>
        </w:rPr>
        <w:t>and partner attendance for treatment according to data from clinics that routinely collect this was 1</w:t>
      </w:r>
      <w:r w:rsidR="00F25F32">
        <w:rPr>
          <w:lang w:val="en-US"/>
        </w:rPr>
        <w:t>1.7</w:t>
      </w:r>
      <w:r>
        <w:rPr>
          <w:lang w:val="en-US"/>
        </w:rPr>
        <w:t>% intervention compared to 13</w:t>
      </w:r>
      <w:r w:rsidR="00F25F32">
        <w:rPr>
          <w:lang w:val="en-US"/>
        </w:rPr>
        <w:t>.0</w:t>
      </w:r>
      <w:r>
        <w:rPr>
          <w:lang w:val="en-US"/>
        </w:rPr>
        <w:t>% control (OR 0.88 95% CI 0.75-1.02, p= 0.10). At 4 weeks, condom use at last sex was 42</w:t>
      </w:r>
      <w:r w:rsidR="00F25F32">
        <w:rPr>
          <w:lang w:val="en-US"/>
        </w:rPr>
        <w:t>.0</w:t>
      </w:r>
      <w:r>
        <w:rPr>
          <w:lang w:val="en-US"/>
        </w:rPr>
        <w:t>% in the intervention compared to 39</w:t>
      </w:r>
      <w:r w:rsidR="00F25F32">
        <w:rPr>
          <w:lang w:val="en-US"/>
        </w:rPr>
        <w:t>.6</w:t>
      </w:r>
      <w:r>
        <w:rPr>
          <w:lang w:val="en-US"/>
        </w:rPr>
        <w:t>% in the control (OR 1.12, 95% CI 1.00 to 1.25, p 0.045). At 12 months, condom use at last sex was 3</w:t>
      </w:r>
      <w:r w:rsidR="00F25F32">
        <w:rPr>
          <w:lang w:val="en-US"/>
        </w:rPr>
        <w:t>3.8</w:t>
      </w:r>
      <w:r>
        <w:rPr>
          <w:lang w:val="en-US"/>
        </w:rPr>
        <w:t xml:space="preserve">% </w:t>
      </w:r>
      <w:proofErr w:type="spellStart"/>
      <w:r>
        <w:rPr>
          <w:lang w:val="en-US"/>
        </w:rPr>
        <w:t>safetxt</w:t>
      </w:r>
      <w:proofErr w:type="spellEnd"/>
      <w:r>
        <w:rPr>
          <w:lang w:val="en-US"/>
        </w:rPr>
        <w:t xml:space="preserve"> and 31</w:t>
      </w:r>
      <w:r w:rsidR="00F25F32">
        <w:rPr>
          <w:lang w:val="en-US"/>
        </w:rPr>
        <w:t>.2</w:t>
      </w:r>
      <w:r>
        <w:rPr>
          <w:lang w:val="en-US"/>
        </w:rPr>
        <w:t xml:space="preserve">% control (OR 1.14, 95% CI 1.01 to 1.28, p=0.038) and </w:t>
      </w:r>
      <w:r>
        <w:t>condom use at first sex with most recent new partner was 54</w:t>
      </w:r>
      <w:r w:rsidR="00F25F32">
        <w:t>.4</w:t>
      </w:r>
      <w:r>
        <w:t xml:space="preserve">% </w:t>
      </w:r>
      <w:proofErr w:type="spellStart"/>
      <w:r>
        <w:t>safetxt</w:t>
      </w:r>
      <w:proofErr w:type="spellEnd"/>
      <w:r>
        <w:t xml:space="preserve"> vs 4</w:t>
      </w:r>
      <w:r w:rsidR="00F25F32">
        <w:t>8.7</w:t>
      </w:r>
      <w:r>
        <w:t xml:space="preserve">% control (OR 1.27, 95% CI 1.11 to 1.45, p=0.001). Testing before sex with a new partner was </w:t>
      </w:r>
      <w:r w:rsidR="00F25F32">
        <w:t>39.5</w:t>
      </w:r>
      <w:r>
        <w:t xml:space="preserve">% </w:t>
      </w:r>
      <w:proofErr w:type="spellStart"/>
      <w:r>
        <w:t>safetxt</w:t>
      </w:r>
      <w:proofErr w:type="spellEnd"/>
      <w:r>
        <w:t xml:space="preserve"> vs 4</w:t>
      </w:r>
      <w:r w:rsidR="00F25F32">
        <w:t>0.9</w:t>
      </w:r>
      <w:r>
        <w:t>% control (OR 0.95, 95% CI 0.82-1.10, p=0.48) and</w:t>
      </w:r>
      <w:r w:rsidRPr="00756BB4">
        <w:t xml:space="preserve"> </w:t>
      </w:r>
      <w:r>
        <w:t>the self-reported effect on partners being tested prior to sex with the participant was 31</w:t>
      </w:r>
      <w:r w:rsidR="00F25F32">
        <w:t>.3</w:t>
      </w:r>
      <w:r>
        <w:t>% intervention compared to 28</w:t>
      </w:r>
      <w:r w:rsidR="00F25F32">
        <w:t>.2</w:t>
      </w:r>
      <w:r>
        <w:t>% control (OR 1.15 95% CI 0.88-1.51, p=0.28). Having two or more partners since joining the trial was 5</w:t>
      </w:r>
      <w:r w:rsidR="00F25F32">
        <w:t>6.9</w:t>
      </w:r>
      <w:r>
        <w:t xml:space="preserve">% </w:t>
      </w:r>
      <w:proofErr w:type="spellStart"/>
      <w:r>
        <w:t>safetxt</w:t>
      </w:r>
      <w:proofErr w:type="spellEnd"/>
      <w:r>
        <w:t xml:space="preserve"> vs 5</w:t>
      </w:r>
      <w:r w:rsidR="00F25F32">
        <w:t>4.8</w:t>
      </w:r>
      <w:r>
        <w:t xml:space="preserve">% control (OR 1.11, 95% CI 1.00 to 1.24, p=0.061) and having sex with someone new since joining the trial was </w:t>
      </w:r>
      <w:r w:rsidR="00F25F32">
        <w:t>69.7</w:t>
      </w:r>
      <w:r>
        <w:t xml:space="preserve">% </w:t>
      </w:r>
      <w:proofErr w:type="spellStart"/>
      <w:r>
        <w:t>safetxt</w:t>
      </w:r>
      <w:proofErr w:type="spellEnd"/>
      <w:r>
        <w:t xml:space="preserve"> vs 67</w:t>
      </w:r>
      <w:r w:rsidR="00F25F32">
        <w:t>.4</w:t>
      </w:r>
      <w:r>
        <w:t xml:space="preserve">% control (OR 1.13, 95% CI 1.00 to 1.28, p= 0.06).  There </w:t>
      </w:r>
      <w:r>
        <w:rPr>
          <w:lang w:val="en-US"/>
        </w:rPr>
        <w:t xml:space="preserve">were no differences in safety outcomes. </w:t>
      </w:r>
    </w:p>
    <w:p w14:paraId="77C165AF" w14:textId="77777777" w:rsidR="00C44105" w:rsidRPr="00756BB4" w:rsidRDefault="00C44105" w:rsidP="000A6845">
      <w:pPr>
        <w:widowControl w:val="0"/>
        <w:rPr>
          <w:lang w:val="en-US"/>
        </w:rPr>
      </w:pPr>
      <w:r w:rsidRPr="00540E0E">
        <w:rPr>
          <w:rFonts w:eastAsia="Times New Roman" w:cs="Calibri"/>
          <w:lang w:eastAsia="en-GB"/>
        </w:rPr>
        <w:t>The intervention increased knowledge and self</w:t>
      </w:r>
      <w:r>
        <w:rPr>
          <w:rFonts w:eastAsia="Times New Roman" w:cs="Calibri"/>
          <w:lang w:eastAsia="en-GB"/>
        </w:rPr>
        <w:t>-</w:t>
      </w:r>
      <w:r w:rsidRPr="00540E0E">
        <w:rPr>
          <w:rFonts w:eastAsia="Times New Roman" w:cs="Calibri"/>
          <w:lang w:eastAsia="en-GB"/>
        </w:rPr>
        <w:t>efficacy regarding how to use condoms but not self</w:t>
      </w:r>
      <w:r>
        <w:rPr>
          <w:rFonts w:eastAsia="Times New Roman" w:cs="Calibri"/>
          <w:lang w:eastAsia="en-GB"/>
        </w:rPr>
        <w:t>-</w:t>
      </w:r>
      <w:r w:rsidRPr="00540E0E">
        <w:rPr>
          <w:rFonts w:eastAsia="Times New Roman" w:cs="Calibri"/>
          <w:lang w:eastAsia="en-GB"/>
        </w:rPr>
        <w:t xml:space="preserve">efficacy in communicating </w:t>
      </w:r>
      <w:r>
        <w:rPr>
          <w:rFonts w:eastAsia="Times New Roman" w:cs="Calibri"/>
          <w:lang w:eastAsia="en-GB"/>
        </w:rPr>
        <w:t xml:space="preserve">with partners </w:t>
      </w:r>
      <w:r w:rsidRPr="00540E0E">
        <w:rPr>
          <w:rFonts w:eastAsia="Times New Roman" w:cs="Calibri"/>
          <w:lang w:eastAsia="en-GB"/>
        </w:rPr>
        <w:t xml:space="preserve">about condom use or partner notification. </w:t>
      </w:r>
    </w:p>
    <w:p w14:paraId="5166F291" w14:textId="77777777" w:rsidR="00C44105" w:rsidRDefault="00C44105" w:rsidP="000A6845">
      <w:pPr>
        <w:widowControl w:val="0"/>
        <w:rPr>
          <w:lang w:val="en-US"/>
        </w:rPr>
      </w:pPr>
    </w:p>
    <w:p w14:paraId="75749896" w14:textId="12B329F4" w:rsidR="00C44105" w:rsidRDefault="00C44105" w:rsidP="000A6845">
      <w:r>
        <w:rPr>
          <w:lang w:val="en-US"/>
        </w:rPr>
        <w:t xml:space="preserve">Post hoc analyses: Our primary analysis assumes data are missing at random. We conducted non prespecified sensitivity analyses with a range of different assumptions regarding missing data. We conducted an analysis adjusting for baseline differences in the number of sexual partners between groups. These showed similar results to the primary outcome. We also conducted a post hoc per protocol analysis with </w:t>
      </w:r>
      <w:r w:rsidR="00115495">
        <w:rPr>
          <w:lang w:val="en-US"/>
        </w:rPr>
        <w:t xml:space="preserve">a subgroup of </w:t>
      </w:r>
      <w:r w:rsidR="00CC3DA1">
        <w:rPr>
          <w:lang w:val="en-US"/>
        </w:rPr>
        <w:t xml:space="preserve">intervention </w:t>
      </w:r>
      <w:r>
        <w:rPr>
          <w:lang w:val="en-US"/>
        </w:rPr>
        <w:t xml:space="preserve">participants who </w:t>
      </w:r>
      <w:r w:rsidR="00CC3DA1">
        <w:rPr>
          <w:lang w:val="en-US"/>
        </w:rPr>
        <w:t xml:space="preserve">1) did not stop messages 2) were not among the few participants that did not receive any messages and 3) they reported they read </w:t>
      </w:r>
      <w:r>
        <w:rPr>
          <w:lang w:val="en-US"/>
        </w:rPr>
        <w:t>all or most messages</w:t>
      </w:r>
      <w:r w:rsidR="00CC3DA1">
        <w:rPr>
          <w:lang w:val="en-US"/>
        </w:rPr>
        <w:t xml:space="preserve"> compared to control group participants</w:t>
      </w:r>
      <w:r w:rsidR="00CD7ADA">
        <w:rPr>
          <w:lang w:val="en-US"/>
        </w:rPr>
        <w:t xml:space="preserve"> who did not stop the messages</w:t>
      </w:r>
      <w:r>
        <w:rPr>
          <w:lang w:val="en-US"/>
        </w:rPr>
        <w:t>. The per protocol analysis showed slightly higher odds of the cumulative incidence of chlamydia and gonorrhea, (OR 1.17, 95% CI 0.99-1.38, p=0.06).</w:t>
      </w:r>
    </w:p>
    <w:p w14:paraId="3EA4404F" w14:textId="77777777" w:rsidR="00115495" w:rsidRDefault="00115495" w:rsidP="000A6845">
      <w:pPr>
        <w:widowControl w:val="0"/>
        <w:rPr>
          <w:lang w:val="en-US"/>
        </w:rPr>
      </w:pPr>
    </w:p>
    <w:p w14:paraId="150EB29F" w14:textId="6790F217" w:rsidR="00C44105" w:rsidRDefault="00115495" w:rsidP="000A6845">
      <w:pPr>
        <w:widowControl w:val="0"/>
        <w:rPr>
          <w:lang w:val="en-US"/>
        </w:rPr>
      </w:pPr>
      <w:r>
        <w:rPr>
          <w:lang w:val="en-US"/>
        </w:rPr>
        <w:t xml:space="preserve">2412/3123 (77%) of intervention participants responded to the question regarding reading messages, of these 1506 (65.5%) read all the messages, 661 (27.4%) read most messages, 229 (9.5%) read few messages and 16 (0.7%) participants read no messages. </w:t>
      </w:r>
    </w:p>
    <w:p w14:paraId="5A1C06E0" w14:textId="77777777" w:rsidR="00115495" w:rsidRDefault="00115495" w:rsidP="006E223F">
      <w:pPr>
        <w:rPr>
          <w:lang w:val="en-US"/>
        </w:rPr>
      </w:pPr>
    </w:p>
    <w:p w14:paraId="16549D6F" w14:textId="2B69AECC" w:rsidR="006E223F" w:rsidRDefault="00C44105" w:rsidP="006E223F">
      <w:r>
        <w:rPr>
          <w:lang w:val="en-US"/>
        </w:rPr>
        <w:t>3</w:t>
      </w:r>
      <w:r w:rsidR="00DB03CC">
        <w:rPr>
          <w:lang w:val="en-US"/>
        </w:rPr>
        <w:t>52</w:t>
      </w:r>
      <w:r>
        <w:rPr>
          <w:lang w:val="en-US"/>
        </w:rPr>
        <w:t>5 (</w:t>
      </w:r>
      <w:r w:rsidR="00DB03CC">
        <w:rPr>
          <w:lang w:val="en-US"/>
        </w:rPr>
        <w:t>56.4</w:t>
      </w:r>
      <w:r>
        <w:rPr>
          <w:lang w:val="en-US"/>
        </w:rPr>
        <w:t xml:space="preserve">%) of participants provided open feedback comments. </w:t>
      </w:r>
      <w:r w:rsidR="00B80800">
        <w:rPr>
          <w:lang w:val="en-US"/>
        </w:rPr>
        <w:t>In the open feedback, t</w:t>
      </w:r>
      <w:r w:rsidR="00B80800" w:rsidRPr="00534213">
        <w:t>here were several areas where participants reported an impact on their</w:t>
      </w:r>
      <w:r w:rsidR="00B80800">
        <w:t xml:space="preserve"> attitudes and</w:t>
      </w:r>
      <w:r w:rsidR="00B80800" w:rsidRPr="00534213">
        <w:t xml:space="preserve"> behaviour which reflected previous </w:t>
      </w:r>
      <w:r w:rsidR="00B80800">
        <w:t xml:space="preserve">qualitative research </w:t>
      </w:r>
      <w:r w:rsidR="00B80800" w:rsidRPr="00534213">
        <w:t xml:space="preserve">findings </w:t>
      </w:r>
      <w:r w:rsidR="00B80800">
        <w:t>regarding</w:t>
      </w:r>
      <w:r w:rsidR="00B80800" w:rsidRPr="00534213">
        <w:t xml:space="preserve"> partner notification, reassurance and reduction of stigma, condom use and STI testing. </w:t>
      </w:r>
      <w:r w:rsidR="00B80800">
        <w:t>N</w:t>
      </w:r>
      <w:r w:rsidR="00B80800" w:rsidRPr="00534213">
        <w:t>ew areas emerged including reports of a general sense of awareness about sexual health with</w:t>
      </w:r>
      <w:r w:rsidR="00B80800">
        <w:t xml:space="preserve"> greater caution about who they had sex with</w:t>
      </w:r>
      <w:r w:rsidR="00B80800" w:rsidRPr="00534213">
        <w:t xml:space="preserve">, increased </w:t>
      </w:r>
      <w:r w:rsidR="00B80800">
        <w:t xml:space="preserve">agency, </w:t>
      </w:r>
      <w:r w:rsidR="00B80800" w:rsidRPr="00534213">
        <w:t>confidence</w:t>
      </w:r>
      <w:r w:rsidR="00B80800">
        <w:t xml:space="preserve"> and</w:t>
      </w:r>
      <w:r w:rsidR="00B80800" w:rsidRPr="00534213">
        <w:t xml:space="preserve"> reduced embarrassment </w:t>
      </w:r>
      <w:r w:rsidR="00B80800">
        <w:t>resulting in</w:t>
      </w:r>
      <w:r w:rsidR="00B80800" w:rsidRPr="00534213">
        <w:t xml:space="preserve"> more discussions about sexual health and a reduced sense of isolation in being diagnosed with an STI.  </w:t>
      </w:r>
      <w:proofErr w:type="gramStart"/>
      <w:r w:rsidR="006E223F" w:rsidDel="008A4208">
        <w:t>Overall</w:t>
      </w:r>
      <w:proofErr w:type="gramEnd"/>
      <w:r w:rsidR="006E223F" w:rsidDel="008A4208">
        <w:t xml:space="preserve"> according to recipients’ views expressed in open feedback comments the </w:t>
      </w:r>
      <w:proofErr w:type="spellStart"/>
      <w:r w:rsidR="006E223F" w:rsidDel="008A4208">
        <w:t>safetxt</w:t>
      </w:r>
      <w:proofErr w:type="spellEnd"/>
      <w:r w:rsidR="006E223F" w:rsidDel="008A4208">
        <w:t xml:space="preserve"> intervention impacted positively on many aspects of broader definitions of positive sexual health. </w:t>
      </w:r>
      <w:r w:rsidR="008A4208">
        <w:t>A few people reported messages were too frequent or annoying. Open feedback comments suggested an impact of having an STI and trial participation on behaviour in both intervention and control groups.</w:t>
      </w:r>
    </w:p>
    <w:p w14:paraId="589ACCF4" w14:textId="4C1A3693" w:rsidR="00107CB7" w:rsidRDefault="00107CB7" w:rsidP="006E223F"/>
    <w:p w14:paraId="24AC7A73" w14:textId="707AB068" w:rsidR="00107CB7" w:rsidRDefault="00107CB7" w:rsidP="006E223F">
      <w:r>
        <w:t xml:space="preserve">We developed a costing model which could be adapted for other </w:t>
      </w:r>
      <w:proofErr w:type="gramStart"/>
      <w:r>
        <w:t>interventions, but</w:t>
      </w:r>
      <w:proofErr w:type="gramEnd"/>
      <w:r>
        <w:t xml:space="preserve"> did not use it as the main outcome did not show a benefit. </w:t>
      </w:r>
    </w:p>
    <w:p w14:paraId="16D99A7C" w14:textId="77777777" w:rsidR="00C44105" w:rsidRDefault="00C44105" w:rsidP="000A6845">
      <w:pPr>
        <w:pStyle w:val="NormalWeb"/>
        <w:rPr>
          <w:b/>
        </w:rPr>
      </w:pPr>
    </w:p>
    <w:p w14:paraId="35084CCE" w14:textId="77777777" w:rsidR="00C44105" w:rsidRPr="0091288E" w:rsidRDefault="00C44105" w:rsidP="0091288E">
      <w:pPr>
        <w:rPr>
          <w:b/>
          <w:bCs/>
          <w:i/>
          <w:iCs/>
          <w:sz w:val="26"/>
          <w:szCs w:val="26"/>
        </w:rPr>
      </w:pPr>
      <w:r w:rsidRPr="0091288E">
        <w:rPr>
          <w:b/>
          <w:bCs/>
          <w:i/>
          <w:iCs/>
          <w:sz w:val="26"/>
          <w:szCs w:val="26"/>
        </w:rPr>
        <w:t>Conclusions</w:t>
      </w:r>
    </w:p>
    <w:p w14:paraId="1A7758CC" w14:textId="52B714EC" w:rsidR="00C44105" w:rsidRDefault="00C44105" w:rsidP="000A6845">
      <w:pPr>
        <w:pStyle w:val="NormalWeb"/>
        <w:rPr>
          <w:rFonts w:ascii="Calibri" w:hAnsi="Calibri" w:cs="Calibri"/>
          <w:sz w:val="22"/>
          <w:szCs w:val="22"/>
        </w:rPr>
      </w:pPr>
      <w:r w:rsidRPr="00C31796">
        <w:rPr>
          <w:rFonts w:ascii="Calibri" w:hAnsi="Calibri" w:cs="Calibri"/>
          <w:sz w:val="22"/>
          <w:szCs w:val="22"/>
        </w:rPr>
        <w:t xml:space="preserve">The </w:t>
      </w:r>
      <w:proofErr w:type="spellStart"/>
      <w:r w:rsidRPr="00C31796">
        <w:rPr>
          <w:rFonts w:ascii="Calibri" w:hAnsi="Calibri" w:cs="Calibri"/>
          <w:sz w:val="22"/>
          <w:szCs w:val="22"/>
        </w:rPr>
        <w:t>safetxt</w:t>
      </w:r>
      <w:proofErr w:type="spellEnd"/>
      <w:r w:rsidRPr="00C31796">
        <w:rPr>
          <w:rFonts w:ascii="Calibri" w:hAnsi="Calibri" w:cs="Calibri"/>
          <w:sz w:val="22"/>
          <w:szCs w:val="22"/>
        </w:rPr>
        <w:t xml:space="preserve"> intervention did not reduce the cumulative incidence of chlamydia and gonorrhoea</w:t>
      </w:r>
      <w:r w:rsidR="00A4409B">
        <w:rPr>
          <w:rFonts w:ascii="Calibri" w:hAnsi="Calibri" w:cs="Calibri"/>
          <w:sz w:val="22"/>
          <w:szCs w:val="22"/>
        </w:rPr>
        <w:t xml:space="preserve"> at 12 months</w:t>
      </w:r>
      <w:r w:rsidR="00DB03D4">
        <w:rPr>
          <w:rFonts w:ascii="Calibri" w:hAnsi="Calibri" w:cs="Calibri"/>
          <w:sz w:val="22"/>
          <w:szCs w:val="22"/>
        </w:rPr>
        <w:t xml:space="preserve">. </w:t>
      </w:r>
      <w:proofErr w:type="gramStart"/>
      <w:r w:rsidR="00DB03D4">
        <w:rPr>
          <w:rFonts w:ascii="Calibri" w:hAnsi="Calibri" w:cs="Calibri"/>
          <w:sz w:val="22"/>
          <w:szCs w:val="22"/>
        </w:rPr>
        <w:t>I</w:t>
      </w:r>
      <w:r w:rsidRPr="00C31796">
        <w:rPr>
          <w:rFonts w:ascii="Calibri" w:hAnsi="Calibri" w:cs="Calibri"/>
          <w:sz w:val="22"/>
          <w:szCs w:val="22"/>
        </w:rPr>
        <w:t>nstead</w:t>
      </w:r>
      <w:proofErr w:type="gramEnd"/>
      <w:r w:rsidRPr="00C31796">
        <w:rPr>
          <w:rFonts w:ascii="Calibri" w:hAnsi="Calibri" w:cs="Calibri"/>
          <w:sz w:val="22"/>
          <w:szCs w:val="22"/>
        </w:rPr>
        <w:t xml:space="preserve"> there was the suggestion of a slight increase in </w:t>
      </w:r>
      <w:r w:rsidRPr="00A64713">
        <w:rPr>
          <w:rFonts w:ascii="Calibri" w:hAnsi="Calibri" w:cs="Calibri"/>
          <w:sz w:val="22"/>
          <w:szCs w:val="22"/>
        </w:rPr>
        <w:t>the cumulative incidence of chlamydia and gonorrhoea</w:t>
      </w:r>
      <w:r>
        <w:rPr>
          <w:rFonts w:ascii="Calibri" w:hAnsi="Calibri" w:cs="Calibri"/>
          <w:sz w:val="22"/>
          <w:szCs w:val="22"/>
        </w:rPr>
        <w:t>.</w:t>
      </w:r>
    </w:p>
    <w:p w14:paraId="6F965B67" w14:textId="77777777" w:rsidR="00C44105" w:rsidRPr="00C31796" w:rsidRDefault="00C44105" w:rsidP="000A6845">
      <w:pPr>
        <w:pStyle w:val="NormalWeb"/>
        <w:rPr>
          <w:rFonts w:ascii="Calibri" w:hAnsi="Calibri" w:cs="Calibri"/>
          <w:sz w:val="22"/>
          <w:szCs w:val="22"/>
        </w:rPr>
      </w:pPr>
    </w:p>
    <w:p w14:paraId="763D81B0" w14:textId="059E0C02" w:rsidR="00C44105" w:rsidRPr="00C31796" w:rsidRDefault="00C44105" w:rsidP="000A6845">
      <w:pPr>
        <w:pStyle w:val="NormalWeb"/>
        <w:rPr>
          <w:rFonts w:ascii="Calibri" w:hAnsi="Calibri" w:cs="Calibri"/>
          <w:sz w:val="22"/>
          <w:szCs w:val="22"/>
        </w:rPr>
      </w:pPr>
      <w:r w:rsidRPr="00C31796">
        <w:rPr>
          <w:rFonts w:ascii="Calibri" w:hAnsi="Calibri" w:cs="Calibri"/>
          <w:sz w:val="22"/>
          <w:szCs w:val="22"/>
        </w:rPr>
        <w:t xml:space="preserve">The intervention modestly increased </w:t>
      </w:r>
      <w:r w:rsidR="00DB03D4">
        <w:rPr>
          <w:rFonts w:ascii="Calibri" w:hAnsi="Calibri" w:cs="Calibri"/>
          <w:sz w:val="22"/>
          <w:szCs w:val="22"/>
        </w:rPr>
        <w:t xml:space="preserve">condom </w:t>
      </w:r>
      <w:proofErr w:type="gramStart"/>
      <w:r w:rsidR="00DB03D4">
        <w:rPr>
          <w:rFonts w:ascii="Calibri" w:hAnsi="Calibri" w:cs="Calibri"/>
          <w:sz w:val="22"/>
          <w:szCs w:val="22"/>
        </w:rPr>
        <w:t>use</w:t>
      </w:r>
      <w:proofErr w:type="gramEnd"/>
      <w:r w:rsidR="00DB03D4">
        <w:rPr>
          <w:rFonts w:ascii="Calibri" w:hAnsi="Calibri" w:cs="Calibri"/>
          <w:sz w:val="22"/>
          <w:szCs w:val="22"/>
        </w:rPr>
        <w:t xml:space="preserve"> with new partners and </w:t>
      </w:r>
      <w:r w:rsidRPr="00C31796">
        <w:rPr>
          <w:rFonts w:ascii="Calibri" w:hAnsi="Calibri" w:cs="Calibri"/>
          <w:sz w:val="22"/>
          <w:szCs w:val="22"/>
        </w:rPr>
        <w:t>condom use</w:t>
      </w:r>
      <w:r w:rsidR="00DB03D4">
        <w:rPr>
          <w:rFonts w:ascii="Calibri" w:hAnsi="Calibri" w:cs="Calibri"/>
          <w:sz w:val="22"/>
          <w:szCs w:val="22"/>
        </w:rPr>
        <w:t xml:space="preserve"> at last sex</w:t>
      </w:r>
      <w:r w:rsidRPr="00C31796">
        <w:rPr>
          <w:rFonts w:ascii="Calibri" w:hAnsi="Calibri" w:cs="Calibri"/>
          <w:sz w:val="22"/>
          <w:szCs w:val="22"/>
        </w:rPr>
        <w:t xml:space="preserve"> at four weeks and one yea</w:t>
      </w:r>
      <w:r w:rsidR="00FC43A4">
        <w:rPr>
          <w:rFonts w:ascii="Calibri" w:hAnsi="Calibri" w:cs="Calibri"/>
          <w:sz w:val="22"/>
          <w:szCs w:val="22"/>
        </w:rPr>
        <w:t xml:space="preserve"> but also increased the odds of having anew partner or 2 or more partners</w:t>
      </w:r>
      <w:r w:rsidRPr="00C31796">
        <w:rPr>
          <w:rFonts w:ascii="Calibri" w:hAnsi="Calibri" w:cs="Calibri"/>
          <w:sz w:val="22"/>
          <w:szCs w:val="22"/>
        </w:rPr>
        <w:t>. There was no difference in STI testing before sex with new partners or partners attending for treatment based on clinic records and self-report. There was increased participant report of partners testing for STI prior to sex with the participant. There was a suggestion of slightly increased self-reported partner notification. The confidence intervals for other outcomes encompassed no effect, but were in the direction of benefit, except the outcome any STI which was in the direction of an increase.</w:t>
      </w:r>
    </w:p>
    <w:p w14:paraId="30A54622" w14:textId="1D4C1034" w:rsidR="00C44105" w:rsidRDefault="00C44105" w:rsidP="000A6845">
      <w:pPr>
        <w:pStyle w:val="NormalWeb"/>
        <w:rPr>
          <w:rFonts w:ascii="Calibri" w:hAnsi="Calibri" w:cs="Calibri"/>
          <w:sz w:val="22"/>
          <w:szCs w:val="22"/>
        </w:rPr>
      </w:pPr>
      <w:r w:rsidRPr="00C31796">
        <w:rPr>
          <w:rFonts w:ascii="Calibri" w:hAnsi="Calibri" w:cs="Calibri"/>
          <w:sz w:val="22"/>
          <w:szCs w:val="22"/>
        </w:rPr>
        <w:t xml:space="preserve">The results of the additional and sensitivity analyses were </w:t>
      </w:r>
      <w:proofErr w:type="gramStart"/>
      <w:r w:rsidRPr="00C31796">
        <w:rPr>
          <w:rFonts w:ascii="Calibri" w:hAnsi="Calibri" w:cs="Calibri"/>
          <w:sz w:val="22"/>
          <w:szCs w:val="22"/>
        </w:rPr>
        <w:t>similar to</w:t>
      </w:r>
      <w:proofErr w:type="gramEnd"/>
      <w:r w:rsidRPr="00C31796">
        <w:rPr>
          <w:rFonts w:ascii="Calibri" w:hAnsi="Calibri" w:cs="Calibri"/>
          <w:sz w:val="22"/>
          <w:szCs w:val="22"/>
        </w:rPr>
        <w:t xml:space="preserve"> the primary analysis and the per protocol analysis found slightly higher odds of the cumulative incidence of chlamydia and gonorrhoea than the primary analysis. The consistency and direction of effect of these findings add to the weight of evidence suggesting the</w:t>
      </w:r>
      <w:r w:rsidR="003D3661">
        <w:rPr>
          <w:rFonts w:ascii="Calibri" w:hAnsi="Calibri" w:cs="Calibri"/>
          <w:sz w:val="22"/>
          <w:szCs w:val="22"/>
        </w:rPr>
        <w:t xml:space="preserve"> slight</w:t>
      </w:r>
      <w:r w:rsidRPr="00C31796">
        <w:rPr>
          <w:rFonts w:ascii="Calibri" w:hAnsi="Calibri" w:cs="Calibri"/>
          <w:sz w:val="22"/>
          <w:szCs w:val="22"/>
        </w:rPr>
        <w:t xml:space="preserve"> increase in chlamydia and gonorrhoea</w:t>
      </w:r>
      <w:r w:rsidR="003D3661">
        <w:rPr>
          <w:rFonts w:ascii="Calibri" w:hAnsi="Calibri" w:cs="Calibri"/>
          <w:sz w:val="22"/>
          <w:szCs w:val="22"/>
        </w:rPr>
        <w:t xml:space="preserve"> was not due to bias.</w:t>
      </w:r>
    </w:p>
    <w:p w14:paraId="0895A4E5" w14:textId="60FDC73A" w:rsidR="00C44105" w:rsidRPr="001F290C" w:rsidRDefault="00C44105" w:rsidP="001F290C">
      <w:pPr>
        <w:pStyle w:val="NormalWeb"/>
        <w:rPr>
          <w:rFonts w:asciiTheme="minorHAnsi" w:hAnsiTheme="minorHAnsi" w:cstheme="minorHAnsi"/>
        </w:rPr>
      </w:pPr>
      <w:r w:rsidRPr="001F290C">
        <w:rPr>
          <w:rFonts w:asciiTheme="minorHAnsi" w:hAnsiTheme="minorHAnsi" w:cstheme="minorHAnsi"/>
          <w:sz w:val="22"/>
          <w:szCs w:val="22"/>
        </w:rPr>
        <w:t xml:space="preserve">The trial data, </w:t>
      </w:r>
      <w:r w:rsidR="00CD7ADA" w:rsidRPr="001F290C">
        <w:rPr>
          <w:rFonts w:asciiTheme="minorHAnsi" w:hAnsiTheme="minorHAnsi" w:cstheme="minorHAnsi"/>
          <w:sz w:val="22"/>
          <w:szCs w:val="22"/>
        </w:rPr>
        <w:t xml:space="preserve">previous </w:t>
      </w:r>
      <w:r w:rsidRPr="001F290C">
        <w:rPr>
          <w:rFonts w:asciiTheme="minorHAnsi" w:hAnsiTheme="minorHAnsi" w:cstheme="minorHAnsi"/>
          <w:sz w:val="22"/>
          <w:szCs w:val="22"/>
        </w:rPr>
        <w:t xml:space="preserve">qualitative research and open feedback provided little direct evidence for the unanticipated mechanism by which the </w:t>
      </w:r>
      <w:proofErr w:type="spellStart"/>
      <w:r w:rsidRPr="001F290C">
        <w:rPr>
          <w:rFonts w:asciiTheme="minorHAnsi" w:hAnsiTheme="minorHAnsi" w:cstheme="minorHAnsi"/>
          <w:sz w:val="22"/>
          <w:szCs w:val="22"/>
        </w:rPr>
        <w:t>safetxt</w:t>
      </w:r>
      <w:proofErr w:type="spellEnd"/>
      <w:r w:rsidRPr="001F290C">
        <w:rPr>
          <w:rFonts w:asciiTheme="minorHAnsi" w:hAnsiTheme="minorHAnsi" w:cstheme="minorHAnsi"/>
          <w:sz w:val="22"/>
          <w:szCs w:val="22"/>
        </w:rPr>
        <w:t xml:space="preserve"> intervention may have increased the proportion of participants in the intervention group having two or more partners over 12 months compared to the control group and increased chlamydia/gonorrhoea infections.</w:t>
      </w:r>
      <w:r w:rsidR="003D3661" w:rsidRPr="001F290C">
        <w:rPr>
          <w:rFonts w:asciiTheme="minorHAnsi" w:hAnsiTheme="minorHAnsi" w:cstheme="minorHAnsi"/>
          <w:sz w:val="22"/>
          <w:szCs w:val="22"/>
        </w:rPr>
        <w:t xml:space="preserve"> Further </w:t>
      </w:r>
      <w:r w:rsidR="00CD7ADA" w:rsidRPr="001F290C">
        <w:rPr>
          <w:rFonts w:asciiTheme="minorHAnsi" w:hAnsiTheme="minorHAnsi" w:cstheme="minorHAnsi"/>
          <w:sz w:val="22"/>
          <w:szCs w:val="22"/>
        </w:rPr>
        <w:t xml:space="preserve">qualitative </w:t>
      </w:r>
      <w:r w:rsidR="003D3661" w:rsidRPr="001F290C">
        <w:rPr>
          <w:rFonts w:asciiTheme="minorHAnsi" w:hAnsiTheme="minorHAnsi" w:cstheme="minorHAnsi"/>
          <w:sz w:val="22"/>
          <w:szCs w:val="22"/>
        </w:rPr>
        <w:t>research</w:t>
      </w:r>
      <w:r w:rsidR="00CD7ADA" w:rsidRPr="001F290C">
        <w:rPr>
          <w:rFonts w:asciiTheme="minorHAnsi" w:hAnsiTheme="minorHAnsi" w:cstheme="minorHAnsi"/>
          <w:sz w:val="22"/>
          <w:szCs w:val="22"/>
        </w:rPr>
        <w:t xml:space="preserve"> to explore the unanticipated effect has been undertaken and will be reported separately</w:t>
      </w:r>
      <w:r w:rsidR="003D3661" w:rsidRPr="001F290C">
        <w:rPr>
          <w:rFonts w:asciiTheme="minorHAnsi" w:hAnsiTheme="minorHAnsi" w:cstheme="minorHAnsi"/>
          <w:sz w:val="22"/>
          <w:szCs w:val="22"/>
        </w:rPr>
        <w:t xml:space="preserve">. </w:t>
      </w:r>
      <w:r w:rsidRPr="001F290C">
        <w:rPr>
          <w:rFonts w:asciiTheme="minorHAnsi" w:hAnsiTheme="minorHAnsi" w:cstheme="minorHAnsi"/>
          <w:sz w:val="22"/>
          <w:szCs w:val="22"/>
        </w:rPr>
        <w:t xml:space="preserve"> </w:t>
      </w:r>
      <w:r w:rsidR="003D3661" w:rsidRPr="001F290C" w:rsidDel="00CD7ADA">
        <w:rPr>
          <w:rFonts w:asciiTheme="minorHAnsi" w:hAnsiTheme="minorHAnsi" w:cstheme="minorHAnsi"/>
          <w:sz w:val="22"/>
          <w:szCs w:val="22"/>
        </w:rPr>
        <w:t xml:space="preserve">Overall, according to recipients’ views expressed in open feedback comments the </w:t>
      </w:r>
      <w:proofErr w:type="spellStart"/>
      <w:r w:rsidR="003D3661" w:rsidRPr="001F290C" w:rsidDel="00CD7ADA">
        <w:rPr>
          <w:rFonts w:asciiTheme="minorHAnsi" w:hAnsiTheme="minorHAnsi" w:cstheme="minorHAnsi"/>
          <w:sz w:val="22"/>
          <w:szCs w:val="22"/>
        </w:rPr>
        <w:t>safetxt</w:t>
      </w:r>
      <w:proofErr w:type="spellEnd"/>
      <w:r w:rsidR="003D3661" w:rsidRPr="001F290C" w:rsidDel="00CD7ADA">
        <w:rPr>
          <w:rFonts w:asciiTheme="minorHAnsi" w:hAnsiTheme="minorHAnsi" w:cstheme="minorHAnsi"/>
          <w:sz w:val="22"/>
          <w:szCs w:val="22"/>
        </w:rPr>
        <w:t xml:space="preserve"> intervention impacted positively on many aspects of broader definitions of positive sexual health.</w:t>
      </w:r>
      <w:r w:rsidR="00CD7ADA" w:rsidRPr="001F290C">
        <w:rPr>
          <w:rFonts w:asciiTheme="minorHAnsi" w:hAnsiTheme="minorHAnsi" w:cstheme="minorHAnsi"/>
          <w:sz w:val="22"/>
          <w:szCs w:val="22"/>
        </w:rPr>
        <w:t xml:space="preserve"> </w:t>
      </w:r>
    </w:p>
    <w:p w14:paraId="5D201C08" w14:textId="77777777" w:rsidR="008A4208" w:rsidRDefault="008A4208">
      <w:pPr>
        <w:rPr>
          <w:rFonts w:cs="Calibri"/>
        </w:rPr>
      </w:pPr>
    </w:p>
    <w:p w14:paraId="6FE38F86" w14:textId="4F355FED" w:rsidR="00C44105" w:rsidRPr="00C31796" w:rsidRDefault="003D3661">
      <w:pPr>
        <w:rPr>
          <w:rFonts w:cs="Calibri"/>
        </w:rPr>
      </w:pPr>
      <w:r>
        <w:rPr>
          <w:rFonts w:cs="Calibri"/>
        </w:rPr>
        <w:t xml:space="preserve">Due to the slight increases in STI we do not </w:t>
      </w:r>
      <w:r w:rsidR="00C44105" w:rsidRPr="00C31796">
        <w:rPr>
          <w:rFonts w:cs="Calibri"/>
        </w:rPr>
        <w:t xml:space="preserve">recommend implementing the </w:t>
      </w:r>
      <w:proofErr w:type="spellStart"/>
      <w:r w:rsidR="00C44105" w:rsidRPr="00C31796">
        <w:rPr>
          <w:rFonts w:cs="Calibri"/>
        </w:rPr>
        <w:t>safetxt</w:t>
      </w:r>
      <w:proofErr w:type="spellEnd"/>
      <w:r w:rsidR="00C44105" w:rsidRPr="00C31796">
        <w:rPr>
          <w:rFonts w:cs="Calibri"/>
        </w:rPr>
        <w:t xml:space="preserve"> intervention as evaluated in this trial. The </w:t>
      </w:r>
      <w:proofErr w:type="spellStart"/>
      <w:r w:rsidR="00C44105" w:rsidRPr="00C31796">
        <w:rPr>
          <w:rFonts w:cs="Calibri"/>
        </w:rPr>
        <w:t>safetxt</w:t>
      </w:r>
      <w:proofErr w:type="spellEnd"/>
      <w:r w:rsidR="00C44105" w:rsidRPr="00C31796">
        <w:rPr>
          <w:rFonts w:cs="Calibri"/>
        </w:rPr>
        <w:t xml:space="preserve"> intervention content promoting condom use was similar to the content of </w:t>
      </w:r>
      <w:proofErr w:type="gramStart"/>
      <w:r w:rsidR="00C44105" w:rsidRPr="00C31796">
        <w:rPr>
          <w:rFonts w:cs="Calibri"/>
        </w:rPr>
        <w:t>face to face</w:t>
      </w:r>
      <w:proofErr w:type="gramEnd"/>
      <w:r w:rsidR="00C44105" w:rsidRPr="00C31796">
        <w:rPr>
          <w:rFonts w:cs="Calibri"/>
        </w:rPr>
        <w:t xml:space="preserve"> interventions that have increased condom use and reduced STIs. </w:t>
      </w:r>
      <w:r w:rsidR="00AD16A8">
        <w:rPr>
          <w:rFonts w:cs="Calibri"/>
        </w:rPr>
        <w:t>Based on a cost of 5 pence per message the condom promotion content costs £1.</w:t>
      </w:r>
      <w:r w:rsidR="000205B4">
        <w:rPr>
          <w:rFonts w:cs="Calibri"/>
        </w:rPr>
        <w:t>80</w:t>
      </w:r>
      <w:r w:rsidR="00AD16A8">
        <w:rPr>
          <w:rFonts w:cs="Calibri"/>
        </w:rPr>
        <w:t xml:space="preserve"> per person. </w:t>
      </w:r>
      <w:r w:rsidR="00C44105" w:rsidRPr="00C31796">
        <w:rPr>
          <w:rFonts w:cs="Calibri"/>
        </w:rPr>
        <w:t>This content could be considered for implementation.</w:t>
      </w:r>
      <w:r w:rsidR="008A4208">
        <w:rPr>
          <w:rFonts w:cs="Calibri"/>
        </w:rPr>
        <w:t xml:space="preserve"> Our research highlights the importance of </w:t>
      </w:r>
      <w:r w:rsidR="00C221F0">
        <w:rPr>
          <w:rFonts w:cs="Calibri"/>
        </w:rPr>
        <w:t xml:space="preserve">randomised </w:t>
      </w:r>
      <w:r w:rsidR="008A4208">
        <w:rPr>
          <w:rFonts w:cs="Calibri"/>
        </w:rPr>
        <w:t>evaluati</w:t>
      </w:r>
      <w:r w:rsidR="00C221F0">
        <w:rPr>
          <w:rFonts w:cs="Calibri"/>
        </w:rPr>
        <w:t>o</w:t>
      </w:r>
      <w:r w:rsidR="008A4208">
        <w:rPr>
          <w:rFonts w:cs="Calibri"/>
        </w:rPr>
        <w:t>n</w:t>
      </w:r>
      <w:r w:rsidR="00C221F0">
        <w:rPr>
          <w:rFonts w:cs="Calibri"/>
        </w:rPr>
        <w:t xml:space="preserve">s </w:t>
      </w:r>
      <w:proofErr w:type="gramStart"/>
      <w:r w:rsidR="00C221F0">
        <w:rPr>
          <w:rFonts w:cs="Calibri"/>
        </w:rPr>
        <w:t>of</w:t>
      </w:r>
      <w:r w:rsidR="008A4208">
        <w:rPr>
          <w:rFonts w:cs="Calibri"/>
        </w:rPr>
        <w:t xml:space="preserve">  </w:t>
      </w:r>
      <w:r w:rsidR="00C221F0">
        <w:rPr>
          <w:rFonts w:cs="Calibri"/>
        </w:rPr>
        <w:t>health</w:t>
      </w:r>
      <w:proofErr w:type="gramEnd"/>
      <w:r w:rsidR="00C221F0">
        <w:rPr>
          <w:rFonts w:cs="Calibri"/>
        </w:rPr>
        <w:t xml:space="preserve"> communication </w:t>
      </w:r>
      <w:r w:rsidR="008A4208">
        <w:rPr>
          <w:rFonts w:cs="Calibri"/>
        </w:rPr>
        <w:t>interventions</w:t>
      </w:r>
      <w:r w:rsidR="00C221F0">
        <w:rPr>
          <w:rFonts w:cs="Calibri"/>
        </w:rPr>
        <w:t>, especially</w:t>
      </w:r>
      <w:r w:rsidR="008A4208">
        <w:rPr>
          <w:rFonts w:cs="Calibri"/>
        </w:rPr>
        <w:t xml:space="preserve"> in the complex area of sexual behaviour to reliably establish their effects. </w:t>
      </w:r>
    </w:p>
    <w:p w14:paraId="18820CA0" w14:textId="77777777" w:rsidR="00100A1B" w:rsidRPr="00EC52C9" w:rsidRDefault="00100A1B" w:rsidP="002C0AAA">
      <w:pPr>
        <w:pStyle w:val="Heading2"/>
      </w:pPr>
      <w:r w:rsidRPr="00EC52C9">
        <w:t xml:space="preserve">Patient and public involvement: </w:t>
      </w:r>
    </w:p>
    <w:p w14:paraId="0805F993" w14:textId="7478B086" w:rsidR="00C44105" w:rsidRPr="00EC52C9" w:rsidRDefault="00100A1B">
      <w:pPr>
        <w:pStyle w:val="Heading2"/>
      </w:pPr>
      <w:r w:rsidRPr="00C221F0">
        <w:rPr>
          <w:b w:val="0"/>
        </w:rPr>
        <w:t>Patient advisory focus groups informed the study question, intervention design, design of data collection materials and procedures</w:t>
      </w:r>
      <w:r w:rsidR="00EC52C9" w:rsidRPr="00C221F0">
        <w:rPr>
          <w:b w:val="0"/>
        </w:rPr>
        <w:t>, dissemination of the trial results</w:t>
      </w:r>
      <w:r w:rsidRPr="00C221F0">
        <w:rPr>
          <w:b w:val="0"/>
        </w:rPr>
        <w:t xml:space="preserve"> and </w:t>
      </w:r>
      <w:r w:rsidR="00EC52C9" w:rsidRPr="00C221F0">
        <w:rPr>
          <w:b w:val="0"/>
        </w:rPr>
        <w:t xml:space="preserve">there was </w:t>
      </w:r>
      <w:r w:rsidRPr="00C221F0">
        <w:rPr>
          <w:b w:val="0"/>
        </w:rPr>
        <w:t xml:space="preserve">one </w:t>
      </w:r>
      <w:r w:rsidR="00EC52C9" w:rsidRPr="00C221F0">
        <w:rPr>
          <w:b w:val="0"/>
        </w:rPr>
        <w:t xml:space="preserve">PPI </w:t>
      </w:r>
      <w:r w:rsidR="00157C31" w:rsidRPr="00C221F0">
        <w:rPr>
          <w:b w:val="0"/>
        </w:rPr>
        <w:t>member of the Trial S</w:t>
      </w:r>
      <w:r w:rsidRPr="00C221F0">
        <w:rPr>
          <w:b w:val="0"/>
        </w:rPr>
        <w:t xml:space="preserve">teering </w:t>
      </w:r>
      <w:r w:rsidR="00157C31" w:rsidRPr="00C221F0">
        <w:rPr>
          <w:b w:val="0"/>
        </w:rPr>
        <w:t>C</w:t>
      </w:r>
      <w:r w:rsidRPr="00C221F0">
        <w:rPr>
          <w:b w:val="0"/>
        </w:rPr>
        <w:t>ommittee</w:t>
      </w:r>
      <w:r w:rsidRPr="00EC52C9">
        <w:t xml:space="preserve">. </w:t>
      </w:r>
    </w:p>
    <w:p w14:paraId="4713211A" w14:textId="77777777" w:rsidR="00C221F0" w:rsidRDefault="00C221F0" w:rsidP="0091288E">
      <w:pPr>
        <w:rPr>
          <w:b/>
          <w:bCs/>
          <w:i/>
          <w:iCs/>
          <w:sz w:val="26"/>
          <w:szCs w:val="26"/>
        </w:rPr>
      </w:pPr>
    </w:p>
    <w:p w14:paraId="68443379" w14:textId="7BC170D9" w:rsidR="00C44105" w:rsidRPr="0091288E" w:rsidRDefault="00C44105" w:rsidP="0091288E">
      <w:pPr>
        <w:rPr>
          <w:b/>
          <w:bCs/>
          <w:i/>
          <w:iCs/>
          <w:sz w:val="26"/>
          <w:szCs w:val="26"/>
        </w:rPr>
      </w:pPr>
      <w:r w:rsidRPr="0091288E">
        <w:rPr>
          <w:b/>
          <w:bCs/>
          <w:i/>
          <w:iCs/>
          <w:sz w:val="26"/>
          <w:szCs w:val="26"/>
        </w:rPr>
        <w:lastRenderedPageBreak/>
        <w:t>Ethical approval</w:t>
      </w:r>
    </w:p>
    <w:p w14:paraId="1B779634" w14:textId="77777777" w:rsidR="00C44105" w:rsidRDefault="00C44105" w:rsidP="000A6845">
      <w:r>
        <w:t>Ethics approval was provided by the NHS Health Research Authority - London – Riverside Research Ethics Committee (REC reference: 15/LO/1665) and the London School of Hygiene &amp; Tropical Medicine.</w:t>
      </w:r>
    </w:p>
    <w:p w14:paraId="55CA1C49" w14:textId="77777777" w:rsidR="00C44105" w:rsidRDefault="00C44105">
      <w:pPr>
        <w:rPr>
          <w:b/>
        </w:rPr>
      </w:pPr>
    </w:p>
    <w:p w14:paraId="45ABFCBA" w14:textId="77777777" w:rsidR="00C44105" w:rsidRDefault="00C44105" w:rsidP="000A6845">
      <w:pPr>
        <w:rPr>
          <w:b/>
        </w:rPr>
      </w:pPr>
      <w:r w:rsidRPr="00062E32">
        <w:rPr>
          <w:b/>
        </w:rPr>
        <w:t>Trial registration</w:t>
      </w:r>
    </w:p>
    <w:p w14:paraId="720B4E19" w14:textId="77777777" w:rsidR="00C44105" w:rsidRPr="001D7D54" w:rsidRDefault="00C44105" w:rsidP="000A6845">
      <w:pPr>
        <w:pStyle w:val="Heading3"/>
      </w:pPr>
      <w:bookmarkStart w:id="14" w:name="_Toc24009391"/>
      <w:r w:rsidRPr="001D7D54">
        <w:rPr>
          <w:rStyle w:val="Heading3Char"/>
          <w:sz w:val="22"/>
        </w:rPr>
        <w:t>ISRCTN registry</w:t>
      </w:r>
      <w:bookmarkEnd w:id="14"/>
    </w:p>
    <w:p w14:paraId="36C00FD1" w14:textId="77777777" w:rsidR="00C44105" w:rsidRPr="00866AA7" w:rsidRDefault="00C44105" w:rsidP="000A6845">
      <w:r w:rsidRPr="00866AA7">
        <w:t>ISRCTN64390461</w:t>
      </w:r>
    </w:p>
    <w:p w14:paraId="012B8CC9" w14:textId="77777777" w:rsidR="00C44105" w:rsidRPr="00062E32" w:rsidRDefault="00C44105" w:rsidP="000A6845">
      <w:pPr>
        <w:rPr>
          <w:b/>
        </w:rPr>
      </w:pPr>
    </w:p>
    <w:p w14:paraId="7EC4B5E9" w14:textId="77777777" w:rsidR="00C44105" w:rsidRDefault="00C44105" w:rsidP="000A6845">
      <w:pPr>
        <w:rPr>
          <w:color w:val="000000"/>
          <w:shd w:val="clear" w:color="auto" w:fill="FFFFFF"/>
        </w:rPr>
      </w:pPr>
      <w:r w:rsidRPr="00062E32">
        <w:rPr>
          <w:b/>
          <w:color w:val="000000"/>
          <w:shd w:val="clear" w:color="auto" w:fill="FFFFFF"/>
        </w:rPr>
        <w:t>Trial funding</w:t>
      </w:r>
      <w:r>
        <w:rPr>
          <w:color w:val="000000"/>
          <w:shd w:val="clear" w:color="auto" w:fill="FFFFFF"/>
        </w:rPr>
        <w:t xml:space="preserve"> </w:t>
      </w:r>
    </w:p>
    <w:p w14:paraId="18E8B8AA" w14:textId="77777777" w:rsidR="00C44105" w:rsidRDefault="00C44105" w:rsidP="000A6845">
      <w:pPr>
        <w:rPr>
          <w:color w:val="000000"/>
          <w:shd w:val="clear" w:color="auto" w:fill="FFFFFF"/>
        </w:rPr>
      </w:pPr>
      <w:r>
        <w:rPr>
          <w:color w:val="000000"/>
          <w:shd w:val="clear" w:color="auto" w:fill="FFFFFF"/>
        </w:rPr>
        <w:t>This trial is funded by the National Institute for Health Research Public Health Research (NIHR PHR) Programme (project number 14/182/07). </w:t>
      </w:r>
    </w:p>
    <w:bookmarkEnd w:id="12"/>
    <w:bookmarkEnd w:id="13"/>
    <w:p w14:paraId="5B83A301" w14:textId="047B7603" w:rsidR="00E6226B" w:rsidRDefault="00E6226B" w:rsidP="00F022E8">
      <w:pPr>
        <w:pStyle w:val="NormalWeb"/>
        <w:spacing w:after="160"/>
        <w:jc w:val="right"/>
        <w:sectPr w:rsidR="00E6226B">
          <w:footerReference w:type="even" r:id="rId17"/>
          <w:footerReference w:type="default" r:id="rId18"/>
          <w:footerReference w:type="first" r:id="rId19"/>
          <w:pgSz w:w="11906" w:h="16838"/>
          <w:pgMar w:top="1440" w:right="1440" w:bottom="1440" w:left="1440" w:header="720" w:footer="680" w:gutter="0"/>
          <w:cols w:space="720"/>
          <w:docGrid w:linePitch="360" w:charSpace="4096"/>
        </w:sectPr>
      </w:pPr>
      <w:r>
        <w:rPr>
          <w:rFonts w:ascii="Calibri" w:hAnsi="Calibri" w:cs="Calibri"/>
          <w:sz w:val="22"/>
          <w:szCs w:val="22"/>
        </w:rPr>
        <w:t xml:space="preserve">Word count: </w:t>
      </w:r>
      <w:r w:rsidR="00DB03D4">
        <w:rPr>
          <w:rFonts w:ascii="Calibri" w:hAnsi="Calibri" w:cs="Calibri"/>
          <w:sz w:val="22"/>
          <w:szCs w:val="22"/>
        </w:rPr>
        <w:t>2</w:t>
      </w:r>
      <w:r w:rsidR="00C221F0">
        <w:rPr>
          <w:rFonts w:ascii="Calibri" w:hAnsi="Calibri" w:cs="Calibri"/>
          <w:sz w:val="22"/>
          <w:szCs w:val="22"/>
        </w:rPr>
        <w:t>39</w:t>
      </w:r>
      <w:r w:rsidR="00C229EF">
        <w:rPr>
          <w:rFonts w:ascii="Calibri" w:hAnsi="Calibri" w:cs="Calibri"/>
          <w:sz w:val="22"/>
          <w:szCs w:val="22"/>
        </w:rPr>
        <w:t>5</w:t>
      </w:r>
    </w:p>
    <w:p w14:paraId="4F8BC9F9" w14:textId="77777777" w:rsidR="00C44105" w:rsidRDefault="00C44105">
      <w:pPr>
        <w:sectPr w:rsidR="00C44105">
          <w:footerReference w:type="even" r:id="rId20"/>
          <w:footerReference w:type="default" r:id="rId21"/>
          <w:footerReference w:type="first" r:id="rId22"/>
          <w:pgSz w:w="11906" w:h="16838"/>
          <w:pgMar w:top="1440" w:right="1440" w:bottom="1440" w:left="1440" w:header="720" w:footer="709" w:gutter="0"/>
          <w:cols w:space="720"/>
          <w:docGrid w:linePitch="360" w:charSpace="4096"/>
        </w:sectPr>
      </w:pPr>
    </w:p>
    <w:p w14:paraId="11C8AB4C" w14:textId="6018BE5D" w:rsidR="00C44105" w:rsidRDefault="00794329" w:rsidP="00F022E8">
      <w:pPr>
        <w:pStyle w:val="Heading1"/>
        <w:ind w:left="0" w:firstLine="0"/>
      </w:pPr>
      <w:bookmarkStart w:id="15" w:name="_Toc77356063"/>
      <w:bookmarkStart w:id="16" w:name="_Hlk63192789"/>
      <w:r>
        <w:lastRenderedPageBreak/>
        <w:t xml:space="preserve">1. </w:t>
      </w:r>
      <w:r w:rsidR="00C44105">
        <w:t>Introduction</w:t>
      </w:r>
      <w:bookmarkEnd w:id="15"/>
    </w:p>
    <w:p w14:paraId="5A603EDA" w14:textId="42E07C62" w:rsidR="00C44105" w:rsidRDefault="00C44105" w:rsidP="002C0AAA">
      <w:pPr>
        <w:pStyle w:val="Heading2"/>
      </w:pPr>
      <w:bookmarkStart w:id="17" w:name="_Toc77356064"/>
      <w:r>
        <w:t>Scientific Background</w:t>
      </w:r>
      <w:bookmarkEnd w:id="17"/>
      <w:r>
        <w:t xml:space="preserve"> </w:t>
      </w:r>
    </w:p>
    <w:p w14:paraId="39580C89" w14:textId="76EB72AE" w:rsidR="00C44105" w:rsidRDefault="00C44105" w:rsidP="002D2B5A">
      <w:bookmarkStart w:id="18" w:name="_Hlk74322411"/>
      <w:r>
        <w:t>Younger people aged 16 to 24 bear the heaviest burden of sexually transmitted infections (STIs) such as chlamydia and gonorrhoea, and their long-term adverse health effects including ectopic pregnancy and subfertility</w:t>
      </w:r>
      <w:r w:rsidR="003E09DA">
        <w:t>.</w:t>
      </w:r>
      <w:r w:rsidR="00F16F12">
        <w:t xml:space="preserve"> </w:t>
      </w:r>
      <w:r w:rsidR="00F16F12">
        <w:fldChar w:fldCharType="begin">
          <w:fldData xml:space="preserve">PEVuZE5vdGU+PENpdGU+PEF1dGhvcj5DYXRlczwvQXV0aG9yPjxZZWFyPjE5OTE8L1llYXI+PFJl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</w:fldData>
        </w:fldChar>
      </w:r>
      <w:r w:rsidR="00392EB3">
        <w:instrText xml:space="preserve"> ADDIN EN.CITE </w:instrText>
      </w:r>
      <w:r w:rsidR="00392EB3">
        <w:fldChar w:fldCharType="begin">
          <w:fldData xml:space="preserve">PEVuZE5vdGU+PENpdGU+PEF1dGhvcj5DYXRlczwvQXV0aG9yPjxZZWFyPjE5OTE8L1llYXI+PFJl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</w:fldData>
        </w:fldChar>
      </w:r>
      <w:r w:rsidR="00392EB3">
        <w:instrText xml:space="preserve"> ADDIN EN.CITE.DATA </w:instrText>
      </w:r>
      <w:r w:rsidR="00392EB3">
        <w:fldChar w:fldCharType="end"/>
      </w:r>
      <w:r w:rsidR="00F16F12">
        <w:fldChar w:fldCharType="separate"/>
      </w:r>
      <w:r w:rsidR="00392EB3" w:rsidRPr="00392EB3">
        <w:rPr>
          <w:noProof/>
          <w:vertAlign w:val="superscript"/>
        </w:rPr>
        <w:t>1, 2</w:t>
      </w:r>
      <w:r w:rsidR="00F16F12">
        <w:fldChar w:fldCharType="end"/>
      </w:r>
      <w:r>
        <w:rPr>
          <w:rStyle w:val="apple-converted-space"/>
          <w:rFonts w:cs="Calibri"/>
          <w:color w:val="000000"/>
          <w:sz w:val="24"/>
          <w:szCs w:val="24"/>
        </w:rPr>
        <w:t> </w:t>
      </w:r>
      <w:r>
        <w:t>The risk of adverse health effects increases with repeated infections, and re-infection rates following treatment are high: up to 30% for chlamydia and 12% for gonorrhoea at 1 year</w:t>
      </w:r>
      <w:r w:rsidR="00CD7ADA">
        <w:t>.</w:t>
      </w:r>
      <w:r>
        <w:t xml:space="preserve"> </w:t>
      </w:r>
      <w:r w:rsidR="00F16F12">
        <w:fldChar w:fldCharType="begin">
          <w:fldData xml:space="preserve">PEVuZE5vdGU+PENpdGU+PEF1dGhvcj5Ib3NlbmZlbGQ8L0F1dGhvcj48WWVhcj4yMDA5PC9ZZWFy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</w:fldData>
        </w:fldChar>
      </w:r>
      <w:r w:rsidR="00392EB3">
        <w:instrText xml:space="preserve"> ADDIN EN.CITE </w:instrText>
      </w:r>
      <w:r w:rsidR="00392EB3">
        <w:fldChar w:fldCharType="begin">
          <w:fldData xml:space="preserve">PEVuZE5vdGU+PENpdGU+PEF1dGhvcj5Ib3NlbmZlbGQ8L0F1dGhvcj48WWVhcj4yMDA5PC9ZZWFy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</w:fldData>
        </w:fldChar>
      </w:r>
      <w:r w:rsidR="00392EB3">
        <w:instrText xml:space="preserve"> ADDIN EN.CITE.DATA </w:instrText>
      </w:r>
      <w:r w:rsidR="00392EB3">
        <w:fldChar w:fldCharType="end"/>
      </w:r>
      <w:r w:rsidR="00F16F12">
        <w:fldChar w:fldCharType="separate"/>
      </w:r>
      <w:r w:rsidR="00392EB3" w:rsidRPr="00392EB3">
        <w:rPr>
          <w:noProof/>
          <w:vertAlign w:val="superscript"/>
        </w:rPr>
        <w:t>3</w:t>
      </w:r>
      <w:r w:rsidR="00F16F12">
        <w:fldChar w:fldCharType="end"/>
      </w:r>
      <w:r>
        <w:t xml:space="preserve"> Those with an STI are more likely to acquire further STIs and Human Immunodeficiency Virus (HIV), if exposed. Inequalities in sexual health persist; STIs are positively associated with lower educational levels</w:t>
      </w:r>
      <w:r w:rsidR="00F16F12">
        <w:t xml:space="preserve"> </w:t>
      </w:r>
      <w:r w:rsidR="00F16F12">
        <w:fldChar w:fldCharType="begin"/>
      </w:r>
      <w:r w:rsidR="00392EB3">
        <w:instrText xml:space="preserve"> ADDIN EN.CITE &lt;EndNote&gt;&lt;Cite&gt;&lt;Author&gt;Sheringham&lt;/Author&gt;&lt;Year&gt;2013&lt;/Year&gt;&lt;RecNum&gt;70&lt;/RecNum&gt;&lt;DisplayText&gt;&lt;style face="superscript"&gt;4&lt;/style&gt;&lt;/DisplayText&gt;&lt;record&gt;&lt;rec-number&gt;70&lt;/rec-number&gt;&lt;foreign-keys&gt;&lt;key app="EN" db-id="9x090xwwrar05fe252txat5apx00dsfsaedz" timestamp="1608312853"&gt;70&lt;/key&gt;&lt;/foreign-keys&gt;&lt;ref-type name="Journal Article"&gt;17&lt;/ref-type&gt;&lt;contributors&gt;&lt;authors&gt;&lt;author&gt;Sheringham, J.&lt;/author&gt;&lt;author&gt;Mann, S.&lt;/author&gt;&lt;author&gt;Simms, I.&lt;/author&gt;&lt;author&gt;Stafford, M.&lt;/author&gt;&lt;author&gt;Hart, G. J.&lt;/author&gt;&lt;author&gt;Raine, R.&lt;/author&gt;&lt;/authors&gt;&lt;/contributors&gt;&lt;auth-address&gt;Department of Applied Health Research, University College London, London, UK. j.sheringham@ucl.ac.uk&lt;/auth-address&gt;&lt;titles&gt;&lt;title&gt;It matters what you measure: a systematic literature review examining whether young people in poorer socioeconomic circumstances are more at risk of chlamydia&lt;/title&gt;&lt;secondary-title&gt;Sex Transm Infect&lt;/secondary-title&gt;&lt;/titles&gt;&lt;periodical&gt;&lt;full-title&gt;Sex Transm Infect&lt;/full-title&gt;&lt;/periodical&gt;&lt;pages&gt;175-80&lt;/pages&gt;&lt;volume&gt;89&lt;/volume&gt;&lt;number&gt;2&lt;/number&gt;&lt;edition&gt;2012/10/13&lt;/edition&gt;&lt;keywords&gt;&lt;keyword&gt;Australia/epidemiology&lt;/keyword&gt;&lt;keyword&gt;Europe/epidemiology&lt;/keyword&gt;&lt;keyword&gt;Humans&lt;/keyword&gt;&lt;keyword&gt;Lymphogranuloma Venereum/*epidemiology&lt;/keyword&gt;&lt;keyword&gt;New Zealand/epidemiology&lt;/keyword&gt;&lt;keyword&gt;North America/epidemiology&lt;/keyword&gt;&lt;keyword&gt;Prevalence&lt;/keyword&gt;&lt;keyword&gt;Risk Factors&lt;/keyword&gt;&lt;keyword&gt;Socioeconomic Factors&lt;/keyword&gt;&lt;/keywords&gt;&lt;dates&gt;&lt;year&gt;2013&lt;/year&gt;&lt;pub-dates&gt;&lt;date&gt;Mar&lt;/date&gt;&lt;/pub-dates&gt;&lt;/dates&gt;&lt;isbn&gt;1472-3263 (Electronic)&amp;#xD;1368-4973 (Linking)&lt;/isbn&gt;&lt;accession-num&gt;23060484&lt;/accession-num&gt;&lt;urls&gt;&lt;related-urls&gt;&lt;url&gt;https://www.ncbi.nlm.nih.gov/pubmed/23060484&lt;/url&gt;&lt;/related-urls&gt;&lt;/urls&gt;&lt;electronic-resource-num&gt;10.1136/sextrans-2011-050223&lt;/electronic-resource-num&gt;&lt;/record&gt;&lt;/Cite&gt;&lt;/EndNote&gt;</w:instrText>
      </w:r>
      <w:r w:rsidR="00F16F12">
        <w:fldChar w:fldCharType="separate"/>
      </w:r>
      <w:r w:rsidR="00392EB3" w:rsidRPr="00392EB3">
        <w:rPr>
          <w:noProof/>
          <w:vertAlign w:val="superscript"/>
        </w:rPr>
        <w:t>4</w:t>
      </w:r>
      <w:r w:rsidR="00F16F12">
        <w:fldChar w:fldCharType="end"/>
      </w:r>
      <w:r>
        <w:t xml:space="preserve"> and living in more deprived areas</w:t>
      </w:r>
      <w:r w:rsidR="00CD7ADA">
        <w:t>.</w:t>
      </w:r>
      <w:r w:rsidR="00F16F12">
        <w:t xml:space="preserve"> </w:t>
      </w:r>
      <w:r w:rsidR="00F16F12">
        <w:fldChar w:fldCharType="begin">
          <w:fldData xml:space="preserve">PEVuZE5vdGU+PENpdGU+PEF1dGhvcj5EZSBXYXJvdXg8L0F1dGhvcj48WWVhcj4yMDE0PC9ZZWFy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</w:fldData>
        </w:fldChar>
      </w:r>
      <w:r w:rsidR="00392EB3">
        <w:instrText xml:space="preserve"> ADDIN EN.CITE </w:instrText>
      </w:r>
      <w:r w:rsidR="00392EB3">
        <w:fldChar w:fldCharType="begin">
          <w:fldData xml:space="preserve">PEVuZE5vdGU+PENpdGU+PEF1dGhvcj5EZSBXYXJvdXg8L0F1dGhvcj48WWVhcj4yMDE0PC9ZZWFy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</w:fldData>
        </w:fldChar>
      </w:r>
      <w:r w:rsidR="00392EB3">
        <w:instrText xml:space="preserve"> ADDIN EN.CITE.DATA </w:instrText>
      </w:r>
      <w:r w:rsidR="00392EB3">
        <w:fldChar w:fldCharType="end"/>
      </w:r>
      <w:r w:rsidR="00F16F12">
        <w:fldChar w:fldCharType="separate"/>
      </w:r>
      <w:r w:rsidR="00392EB3" w:rsidRPr="00392EB3">
        <w:rPr>
          <w:noProof/>
          <w:vertAlign w:val="superscript"/>
        </w:rPr>
        <w:t>2, 5, 6</w:t>
      </w:r>
      <w:r w:rsidR="00F16F12">
        <w:fldChar w:fldCharType="end"/>
      </w:r>
    </w:p>
    <w:p w14:paraId="01E5A75C" w14:textId="77777777" w:rsidR="00C44105" w:rsidRDefault="00C44105">
      <w:pPr>
        <w:rPr>
          <w:lang w:val="en-US"/>
        </w:rPr>
      </w:pPr>
    </w:p>
    <w:p w14:paraId="625221C0" w14:textId="0616BFF9" w:rsidR="00C44105" w:rsidRDefault="00C44105">
      <w:r>
        <w:t>Sexual and reproductive health is defined as ‘a state of physical, emotional, mental and social wellbeing in relation to all aspects of sexuality and reproduction, not merely absence of disease, dysfunction or infirmity’</w:t>
      </w:r>
      <w:r w:rsidR="00CD7ADA">
        <w:t>.</w:t>
      </w:r>
      <w:r>
        <w:t xml:space="preserve"> </w:t>
      </w:r>
      <w:r w:rsidR="008916EA">
        <w:fldChar w:fldCharType="begin"/>
      </w:r>
      <w:r w:rsidR="00392EB3">
        <w:instrText xml:space="preserve"> ADDIN EN.CITE &lt;EndNote&gt;&lt;Cite&gt;&lt;Author&gt;World Health Organization&lt;/Author&gt;&lt;Year&gt;2006&lt;/Year&gt;&lt;RecNum&gt;67&lt;/RecNum&gt;&lt;DisplayText&gt;&lt;style face="superscript"&gt;7&lt;/style&gt;&lt;/DisplayText&gt;&lt;record&gt;&lt;rec-number&gt;67&lt;/rec-number&gt;&lt;foreign-keys&gt;&lt;key app="EN" db-id="9x090xwwrar05fe252txat5apx00dsfsaedz" timestamp="1608312853"&gt;67&lt;/key&gt;&lt;/foreign-keys&gt;&lt;ref-type name="Report"&gt;27&lt;/ref-type&gt;&lt;contributors&gt;&lt;authors&gt;&lt;author&gt;World Health Organization, Department of Reproductive Health and Research&lt;/author&gt;&lt;/authors&gt;&lt;/contributors&gt;&lt;titles&gt;&lt;title&gt;Defining sexual health: Report of a technical consultation on sexual health&lt;/title&gt;&lt;/titles&gt;&lt;dates&gt;&lt;year&gt;2006&lt;/year&gt;&lt;/dates&gt;&lt;pub-location&gt;Geneva&lt;/pub-location&gt;&lt;publisher&gt;WHO&lt;/publisher&gt;&lt;urls&gt;&lt;/urls&gt;&lt;/record&gt;&lt;/Cite&gt;&lt;/EndNote&gt;</w:instrText>
      </w:r>
      <w:r w:rsidR="008916EA">
        <w:fldChar w:fldCharType="separate"/>
      </w:r>
      <w:r w:rsidR="00392EB3" w:rsidRPr="00392EB3">
        <w:rPr>
          <w:noProof/>
          <w:vertAlign w:val="superscript"/>
        </w:rPr>
        <w:t>7</w:t>
      </w:r>
      <w:r w:rsidR="008916EA">
        <w:fldChar w:fldCharType="end"/>
      </w:r>
      <w:r>
        <w:t xml:space="preserve"> High STI rates among young people also reflect broader aspects of poor sexual health, such as lack of knowledge, skills or confidence in how to carry out safer sex behaviours and how to communicate with partners about sex or safer sex behaviours</w:t>
      </w:r>
      <w:r w:rsidR="00CD7ADA">
        <w:t>.</w:t>
      </w:r>
      <w:r w:rsidR="008916EA">
        <w:t xml:space="preserve"> </w:t>
      </w:r>
      <w:r w:rsidR="003B7399">
        <w:fldChar w:fldCharType="begin"/>
      </w:r>
      <w:r w:rsidR="00392EB3">
        <w:instrText xml:space="preserve"> ADDIN EN.CITE &lt;EndNote&gt;&lt;Cite&gt;&lt;Author&gt;Marston&lt;/Author&gt;&lt;Year&gt;2006&lt;/Year&gt;&lt;RecNum&gt;110&lt;/RecNum&gt;&lt;DisplayText&gt;&lt;style face="superscript"&gt;8&lt;/style&gt;&lt;/DisplayText&gt;&lt;record&gt;&lt;rec-number&gt;110&lt;/rec-number&gt;&lt;foreign-keys&gt;&lt;key app="EN" db-id="9x090xwwrar05fe252txat5apx00dsfsaedz" timestamp="1608312857"&gt;110&lt;/key&gt;&lt;/foreign-keys&gt;&lt;ref-type name="Journal Article"&gt;17&lt;/ref-type&gt;&lt;contributors&gt;&lt;authors&gt;&lt;author&gt;Marston, C.&lt;/author&gt;&lt;author&gt;King, E.&lt;/author&gt;&lt;/authors&gt;&lt;/contributors&gt;&lt;auth-address&gt;Department of Public Health and Policy, London School of Hygiene and Tropical Medicine, London WC1E 7HT, UK. Cicely.Marston@lshtm.ac.uk&lt;/auth-address&gt;&lt;titles&gt;&lt;title&gt;Factors that shape young people&amp;apos;s sexual behaviour: a systematic review&lt;/title&gt;&lt;secondary-title&gt;Lancet&lt;/secondary-title&gt;&lt;alt-title&gt;Lancet&lt;/alt-title&gt;&lt;/titles&gt;&lt;periodical&gt;&lt;full-title&gt;Lancet&lt;/full-title&gt;&lt;abbr-1&gt;Lancet&lt;/abbr-1&gt;&lt;/periodical&gt;&lt;alt-periodical&gt;&lt;full-title&gt;Lancet&lt;/full-title&gt;&lt;abbr-1&gt;Lancet&lt;/abbr-1&gt;&lt;/alt-periodical&gt;&lt;pages&gt;1581-6&lt;/pages&gt;&lt;volume&gt;368&lt;/volume&gt;&lt;number&gt;9547&lt;/number&gt;&lt;edition&gt;2006/11/07&lt;/edition&gt;&lt;keywords&gt;&lt;keyword&gt;Adolescent&lt;/keyword&gt;&lt;keyword&gt;Adult&lt;/keyword&gt;&lt;keyword&gt;Child&lt;/keyword&gt;&lt;keyword&gt;*Communication&lt;/keyword&gt;&lt;keyword&gt;Condoms/*statistics &amp;amp; numerical data&lt;/keyword&gt;&lt;keyword&gt;Female&lt;/keyword&gt;&lt;keyword&gt;Humans&lt;/keyword&gt;&lt;keyword&gt;Male&lt;/keyword&gt;&lt;keyword&gt;Sexual Behavior/classification/*psychology/statistics &amp;amp; numerical data&lt;/keyword&gt;&lt;keyword&gt;*Stereotyped Behavior&lt;/keyword&gt;&lt;/keywords&gt;&lt;dates&gt;&lt;year&gt;2006&lt;/year&gt;&lt;pub-dates&gt;&lt;date&gt;Nov 4&lt;/date&gt;&lt;/pub-dates&gt;&lt;/dates&gt;&lt;isbn&gt;1474-547X (Electronic)&amp;#xD;0140-6736 (Linking)&lt;/isbn&gt;&lt;accession-num&gt;17084758&lt;/accession-num&gt;&lt;work-type&gt;Research Support, Non-U.S. Gov&amp;apos;t&amp;#xD;Review&lt;/work-type&gt;&lt;urls&gt;&lt;related-urls&gt;&lt;url&gt;https://www.ncbi.nlm.nih.gov/pubmed/17084758&lt;/url&gt;&lt;/related-urls&gt;&lt;/urls&gt;&lt;electronic-resource-num&gt;10.1016/S0140-6736(06)69662-1&lt;/electronic-resource-num&gt;&lt;language&gt;eng&lt;/language&gt;&lt;/record&gt;&lt;/Cite&gt;&lt;/EndNote&gt;</w:instrText>
      </w:r>
      <w:r w:rsidR="003B7399">
        <w:fldChar w:fldCharType="separate"/>
      </w:r>
      <w:r w:rsidR="00392EB3" w:rsidRPr="00392EB3">
        <w:rPr>
          <w:noProof/>
          <w:vertAlign w:val="superscript"/>
        </w:rPr>
        <w:t>8</w:t>
      </w:r>
      <w:r w:rsidR="003B7399">
        <w:fldChar w:fldCharType="end"/>
      </w:r>
      <w:r>
        <w:t xml:space="preserve">  </w:t>
      </w:r>
    </w:p>
    <w:p w14:paraId="03E5BED6" w14:textId="77777777" w:rsidR="00C44105" w:rsidRDefault="00C44105">
      <w:pPr>
        <w:rPr>
          <w:lang w:val="en-US"/>
        </w:rPr>
      </w:pPr>
    </w:p>
    <w:p w14:paraId="1FD6DA6E" w14:textId="77777777" w:rsidR="00C44105" w:rsidRPr="00A07D73" w:rsidRDefault="00C44105" w:rsidP="000D015B">
      <w:pPr>
        <w:rPr>
          <w:b/>
          <w:bCs/>
          <w:i/>
          <w:iCs/>
          <w:sz w:val="24"/>
          <w:szCs w:val="24"/>
        </w:rPr>
      </w:pPr>
      <w:r w:rsidRPr="00A07D73">
        <w:rPr>
          <w:b/>
          <w:bCs/>
          <w:i/>
          <w:iCs/>
          <w:sz w:val="24"/>
          <w:szCs w:val="24"/>
        </w:rPr>
        <w:t xml:space="preserve">Current treatment and management of chlamydia, </w:t>
      </w:r>
      <w:proofErr w:type="gramStart"/>
      <w:r w:rsidRPr="00A07D73">
        <w:rPr>
          <w:b/>
          <w:bCs/>
          <w:i/>
          <w:iCs/>
          <w:sz w:val="24"/>
          <w:szCs w:val="24"/>
        </w:rPr>
        <w:t>gonorrhoea</w:t>
      </w:r>
      <w:proofErr w:type="gramEnd"/>
      <w:r w:rsidRPr="00A07D73">
        <w:rPr>
          <w:b/>
          <w:bCs/>
          <w:i/>
          <w:iCs/>
          <w:sz w:val="24"/>
          <w:szCs w:val="24"/>
        </w:rPr>
        <w:t xml:space="preserve"> and non-specific urethritis (NSU) in Primary care</w:t>
      </w:r>
    </w:p>
    <w:p w14:paraId="10867AC4" w14:textId="6C3236D7" w:rsidR="00C44105" w:rsidRDefault="00C44105">
      <w:r>
        <w:t>Chlamydia and gonorrhoea infections are diagnosed in community sexual and reproductive health (SRH) clinics, genitourinary (GU) clinics, general practice, via some community outreach testing and increasingly via online services in the UK. Treatment for chlamydia and NSU occurs in all these settings, but people with gonorrhoea infections are usually referred to either community SRH or GU clinics for swabs for culture and antimicrobial sensitivity testing</w:t>
      </w:r>
      <w:r w:rsidR="00E023EB">
        <w:t>.</w:t>
      </w:r>
      <w:r>
        <w:t xml:space="preserve"> </w:t>
      </w:r>
      <w:r w:rsidR="003B7399">
        <w:fldChar w:fldCharType="begin">
          <w:fldData xml:space="preserve">PEVuZE5vdGU+PENpdGU+PEF1dGhvcj5GaWZlcjwvQXV0aG9yPjxZZWFyPjIwMjA8L1llYXI+PFJl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</w:fldData>
        </w:fldChar>
      </w:r>
      <w:r w:rsidR="00392EB3">
        <w:instrText xml:space="preserve"> ADDIN EN.CITE </w:instrText>
      </w:r>
      <w:r w:rsidR="00392EB3">
        <w:fldChar w:fldCharType="begin">
          <w:fldData xml:space="preserve">PEVuZE5vdGU+PENpdGU+PEF1dGhvcj5GaWZlcjwvQXV0aG9yPjxZZWFyPjIwMjA8L1llYXI+PFJl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</w:fldData>
        </w:fldChar>
      </w:r>
      <w:r w:rsidR="00392EB3">
        <w:instrText xml:space="preserve"> ADDIN EN.CITE.DATA </w:instrText>
      </w:r>
      <w:r w:rsidR="00392EB3">
        <w:fldChar w:fldCharType="end"/>
      </w:r>
      <w:r w:rsidR="003B7399">
        <w:fldChar w:fldCharType="separate"/>
      </w:r>
      <w:r w:rsidR="00392EB3" w:rsidRPr="00392EB3">
        <w:rPr>
          <w:noProof/>
          <w:vertAlign w:val="superscript"/>
        </w:rPr>
        <w:t>9</w:t>
      </w:r>
      <w:r w:rsidR="003B7399">
        <w:fldChar w:fldCharType="end"/>
      </w:r>
      <w:r>
        <w:t xml:space="preserve"> The British Association for Sexual Health and HIV (BASHH) has issued guidance regarding the advice health care providers should give to those testing positive. In community and SRH services and GU clinics there has been the opportunity to see a health advisor for counselling regarding risk and precautionary behaviours but cuts to services has reduced the availability of such services</w:t>
      </w:r>
      <w:r w:rsidR="00E023EB">
        <w:t>.</w:t>
      </w:r>
      <w:r>
        <w:t xml:space="preserve"> </w:t>
      </w:r>
      <w:r w:rsidR="003B7399">
        <w:fldChar w:fldCharType="begin"/>
      </w:r>
      <w:r w:rsidR="00392EB3">
        <w:instrText xml:space="preserve"> ADDIN EN.CITE &lt;EndNote&gt;&lt;Cite&gt;&lt;Author&gt;Iacobucci&lt;/Author&gt;&lt;Year&gt;2017&lt;/Year&gt;&lt;RecNum&gt;77&lt;/RecNum&gt;&lt;DisplayText&gt;&lt;style face="superscript"&gt;10&lt;/style&gt;&lt;/DisplayText&gt;&lt;record&gt;&lt;rec-number&gt;77&lt;/rec-number&gt;&lt;foreign-keys&gt;&lt;key app="EN" db-id="9x090xwwrar05fe252txat5apx00dsfsaedz" timestamp="1608312853"&gt;77&lt;/key&gt;&lt;/foreign-keys&gt;&lt;ref-type name="Journal Article"&gt;17&lt;/ref-type&gt;&lt;contributors&gt;&lt;authors&gt;&lt;author&gt;Iacobucci, G.&lt;/author&gt;&lt;author&gt;Torjesen, I.&lt;/author&gt;&lt;/authors&gt;&lt;/contributors&gt;&lt;auth-address&gt;The BMJ.&lt;/auth-address&gt;&lt;titles&gt;&lt;title&gt;Cuts to sexual health services are putting patients at risk, says King&amp;apos;s Fund&lt;/title&gt;&lt;secondary-title&gt;BMJ&lt;/secondary-title&gt;&lt;alt-title&gt;Bmj&lt;/alt-title&gt;&lt;/titles&gt;&lt;periodical&gt;&lt;full-title&gt;BMJ&lt;/full-title&gt;&lt;/periodical&gt;&lt;alt-periodical&gt;&lt;full-title&gt;BMJ&lt;/full-title&gt;&lt;/alt-periodical&gt;&lt;pages&gt;j1328&lt;/pages&gt;&lt;volume&gt;356&lt;/volume&gt;&lt;edition&gt;2017/03/16&lt;/edition&gt;&lt;keywords&gt;&lt;keyword&gt;England&lt;/keyword&gt;&lt;keyword&gt;Financing, Government/statistics &amp;amp; numerical data&lt;/keyword&gt;&lt;keyword&gt;Humans&lt;/keyword&gt;&lt;keyword&gt;*Patient Safety&lt;/keyword&gt;&lt;keyword&gt;Reproductive Health&lt;/keyword&gt;&lt;keyword&gt;Reproductive Health Services/*economics/standards&lt;/keyword&gt;&lt;keyword&gt;State Medicine/economics/standards&lt;/keyword&gt;&lt;/keywords&gt;&lt;dates&gt;&lt;year&gt;2017&lt;/year&gt;&lt;pub-dates&gt;&lt;date&gt;Mar 14&lt;/date&gt;&lt;/pub-dates&gt;&lt;/dates&gt;&lt;isbn&gt;1756-1833 (Electronic)&amp;#xD;0959-8138 (Linking)&lt;/isbn&gt;&lt;accession-num&gt;28292822&lt;/accession-num&gt;&lt;urls&gt;&lt;related-urls&gt;&lt;url&gt;https://www.ncbi.nlm.nih.gov/pubmed/28292822&lt;/url&gt;&lt;/related-urls&gt;&lt;/urls&gt;&lt;electronic-resource-num&gt;10.1136/bmj.j1328&lt;/electronic-resource-num&gt;&lt;language&gt;English&lt;/language&gt;&lt;/record&gt;&lt;/Cite&gt;&lt;/EndNote&gt;</w:instrText>
      </w:r>
      <w:r w:rsidR="003B7399">
        <w:fldChar w:fldCharType="separate"/>
      </w:r>
      <w:r w:rsidR="00392EB3" w:rsidRPr="00392EB3">
        <w:rPr>
          <w:noProof/>
          <w:vertAlign w:val="superscript"/>
        </w:rPr>
        <w:t>10</w:t>
      </w:r>
      <w:r w:rsidR="003B7399">
        <w:fldChar w:fldCharType="end"/>
      </w:r>
      <w:r>
        <w:t xml:space="preserve">  </w:t>
      </w:r>
    </w:p>
    <w:p w14:paraId="12206BA6" w14:textId="77777777" w:rsidR="00C44105" w:rsidRDefault="00C44105">
      <w:pPr>
        <w:rPr>
          <w:lang w:val="en-US"/>
        </w:rPr>
      </w:pPr>
    </w:p>
    <w:p w14:paraId="00CE8CDC" w14:textId="77777777" w:rsidR="00C44105" w:rsidRPr="00A07D73" w:rsidRDefault="00C44105" w:rsidP="000D015B">
      <w:pPr>
        <w:rPr>
          <w:b/>
          <w:bCs/>
          <w:i/>
          <w:iCs/>
          <w:sz w:val="24"/>
          <w:szCs w:val="24"/>
        </w:rPr>
      </w:pPr>
      <w:r w:rsidRPr="00A07D73">
        <w:rPr>
          <w:b/>
          <w:bCs/>
          <w:i/>
          <w:iCs/>
          <w:sz w:val="24"/>
          <w:szCs w:val="24"/>
        </w:rPr>
        <w:t xml:space="preserve">What kind of interventions, if shown to be effective, could be implemented in the </w:t>
      </w:r>
      <w:proofErr w:type="gramStart"/>
      <w:r w:rsidRPr="00A07D73">
        <w:rPr>
          <w:b/>
          <w:bCs/>
          <w:i/>
          <w:iCs/>
          <w:sz w:val="24"/>
          <w:szCs w:val="24"/>
        </w:rPr>
        <w:t>NHS</w:t>
      </w:r>
      <w:proofErr w:type="gramEnd"/>
    </w:p>
    <w:p w14:paraId="0EFE8753" w14:textId="73B27B90" w:rsidR="00C44105" w:rsidRDefault="00C44105" w:rsidP="000A6845">
      <w:r>
        <w:t xml:space="preserve">There is some evidence that existing interventions delivered face-to-face that target condom </w:t>
      </w:r>
      <w:proofErr w:type="gramStart"/>
      <w:r>
        <w:t>use</w:t>
      </w:r>
      <w:proofErr w:type="gramEnd"/>
      <w:r>
        <w:t xml:space="preserve"> and safer sex can reduce STI infection or reinfection. However, the interventions that have been effective in young people have involved multiple sessions over 4-12 weeks, which has proven too intensive and costly for widespread application in the NHS</w:t>
      </w:r>
      <w:r w:rsidR="00E023EB">
        <w:t>.</w:t>
      </w:r>
      <w:r w:rsidR="008916EA">
        <w:t xml:space="preserve"> </w:t>
      </w:r>
      <w:r w:rsidR="003B7399">
        <w:fldChar w:fldCharType="begin">
          <w:fldData xml:space="preserve">PEVuZE5vdGU+PENpdGU+PEF1dGhvcj5EaUNsZW1lbnRlPC9BdXRob3I+PFllYXI+MjAwNDwvWWVh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</w:fldData>
        </w:fldChar>
      </w:r>
      <w:r w:rsidR="00392EB3">
        <w:instrText xml:space="preserve"> ADDIN EN.CITE </w:instrText>
      </w:r>
      <w:r w:rsidR="00392EB3">
        <w:fldChar w:fldCharType="begin">
          <w:fldData xml:space="preserve">PEVuZE5vdGU+PENpdGU+PEF1dGhvcj5EaUNsZW1lbnRlPC9BdXRob3I+PFllYXI+MjAwNDwvWWVh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</w:fldData>
        </w:fldChar>
      </w:r>
      <w:r w:rsidR="00392EB3">
        <w:instrText xml:space="preserve"> ADDIN EN.CITE.DATA </w:instrText>
      </w:r>
      <w:r w:rsidR="00392EB3">
        <w:fldChar w:fldCharType="end"/>
      </w:r>
      <w:r w:rsidR="003B7399">
        <w:fldChar w:fldCharType="separate"/>
      </w:r>
      <w:r w:rsidR="00392EB3" w:rsidRPr="00392EB3">
        <w:rPr>
          <w:noProof/>
          <w:vertAlign w:val="superscript"/>
        </w:rPr>
        <w:t>11-16</w:t>
      </w:r>
      <w:r w:rsidR="003B7399">
        <w:fldChar w:fldCharType="end"/>
      </w:r>
      <w:r>
        <w:t> </w:t>
      </w:r>
    </w:p>
    <w:p w14:paraId="559A45DB" w14:textId="1F33429D" w:rsidR="00C44105" w:rsidRDefault="00C44105" w:rsidP="000A6845">
      <w:pPr>
        <w:rPr>
          <w:rFonts w:eastAsia="Times New Roman"/>
          <w:lang w:eastAsia="en-GB"/>
        </w:rPr>
      </w:pPr>
      <w:r>
        <w:lastRenderedPageBreak/>
        <w:t xml:space="preserve">If proven effective, </w:t>
      </w:r>
      <w:proofErr w:type="gramStart"/>
      <w:r>
        <w:t>remote</w:t>
      </w:r>
      <w:proofErr w:type="gramEnd"/>
      <w:r>
        <w:t xml:space="preserve"> or digital information and support could be an approach that is feasible to implement in the NHS. However, whilst one trial of a </w:t>
      </w:r>
      <w:r w:rsidR="0033463C">
        <w:t>video-based</w:t>
      </w:r>
      <w:r>
        <w:t xml:space="preserve"> intervention shown in clinics was effective in reducing STI</w:t>
      </w:r>
      <w:r w:rsidR="000A6845">
        <w:t xml:space="preserve"> </w:t>
      </w:r>
      <w:r w:rsidR="003B7399">
        <w:fldChar w:fldCharType="begin">
          <w:fldData xml:space="preserve">PEVuZE5vdGU+PENpdGU+PEF1dGhvcj5XYXJuZXI8L0F1dGhvcj48WWVhcj4yMDA4PC9ZZWFyPjxS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</w:fldData>
        </w:fldChar>
      </w:r>
      <w:r w:rsidR="00392EB3">
        <w:instrText xml:space="preserve"> ADDIN EN.CITE </w:instrText>
      </w:r>
      <w:r w:rsidR="00392EB3">
        <w:fldChar w:fldCharType="begin">
          <w:fldData xml:space="preserve">PEVuZE5vdGU+PENpdGU+PEF1dGhvcj5XYXJuZXI8L0F1dGhvcj48WWVhcj4yMDA4PC9ZZWFyPjxS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</w:fldData>
        </w:fldChar>
      </w:r>
      <w:r w:rsidR="00392EB3">
        <w:instrText xml:space="preserve"> ADDIN EN.CITE.DATA </w:instrText>
      </w:r>
      <w:r w:rsidR="00392EB3">
        <w:fldChar w:fldCharType="end"/>
      </w:r>
      <w:r w:rsidR="003B7399">
        <w:fldChar w:fldCharType="separate"/>
      </w:r>
      <w:r w:rsidR="00392EB3" w:rsidRPr="00392EB3">
        <w:rPr>
          <w:noProof/>
          <w:vertAlign w:val="superscript"/>
        </w:rPr>
        <w:t>17</w:t>
      </w:r>
      <w:r w:rsidR="003B7399">
        <w:fldChar w:fldCharType="end"/>
      </w:r>
      <w:r>
        <w:t xml:space="preserve">, trials of telephone, and interactive </w:t>
      </w:r>
      <w:r w:rsidR="0033463C">
        <w:t>web-based</w:t>
      </w:r>
      <w:r>
        <w:t xml:space="preserve"> support have to date not shown benefits in reducing STI, unless combined with intensive face to face interventions</w:t>
      </w:r>
      <w:r w:rsidR="00E023EB">
        <w:t>.</w:t>
      </w:r>
      <w:r>
        <w:t xml:space="preserve"> </w:t>
      </w:r>
      <w:r w:rsidR="003B7399">
        <w:fldChar w:fldCharType="begin">
          <w:fldData xml:space="preserve">PEVuZE5vdGU+PENpdGU+PEF1dGhvcj5CYWlsZXk8L0F1dGhvcj48WWVhcj4yMDIxPC9ZZWFyPjxS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</w:fldData>
        </w:fldChar>
      </w:r>
      <w:r w:rsidR="00392EB3">
        <w:instrText xml:space="preserve"> ADDIN EN.CITE </w:instrText>
      </w:r>
      <w:r w:rsidR="00392EB3">
        <w:fldChar w:fldCharType="begin">
          <w:fldData xml:space="preserve">PEVuZE5vdGU+PENpdGU+PEF1dGhvcj5CYWlsZXk8L0F1dGhvcj48WWVhcj4yMDIxPC9ZZWFyPjxS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</w:fldData>
        </w:fldChar>
      </w:r>
      <w:r w:rsidR="00392EB3">
        <w:instrText xml:space="preserve"> ADDIN EN.CITE.DATA </w:instrText>
      </w:r>
      <w:r w:rsidR="00392EB3">
        <w:fldChar w:fldCharType="end"/>
      </w:r>
      <w:r w:rsidR="003B7399">
        <w:fldChar w:fldCharType="separate"/>
      </w:r>
      <w:r w:rsidR="00392EB3" w:rsidRPr="00392EB3">
        <w:rPr>
          <w:noProof/>
          <w:vertAlign w:val="superscript"/>
        </w:rPr>
        <w:t>14, 18-22</w:t>
      </w:r>
      <w:r w:rsidR="003B7399">
        <w:fldChar w:fldCharType="end"/>
      </w:r>
      <w:r>
        <w:t xml:space="preserve"> Brief videos could be implemented in SRH or GU clinics but may not be feasible to implement in general practice. Expedited partner therapy offers a promising approach to partner notification, however other </w:t>
      </w:r>
      <w:proofErr w:type="gramStart"/>
      <w:r>
        <w:t>novel</w:t>
      </w:r>
      <w:proofErr w:type="gramEnd"/>
      <w:r>
        <w:t xml:space="preserve"> and effective ways to increase partner notification in specialist and primary care settings are needed</w:t>
      </w:r>
      <w:r w:rsidR="00E023EB">
        <w:t>.</w:t>
      </w:r>
      <w:r>
        <w:t xml:space="preserve"> </w:t>
      </w:r>
      <w:r w:rsidR="003B7399">
        <w:fldChar w:fldCharType="begin">
          <w:fldData xml:space="preserve">PEVuZE5vdGU+PENpdGU+PEF1dGhvcj5BbmRlcnNlbjwvQXV0aG9yPjxZZWFyPjIwMTM8L1llYXI+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</w:fldData>
        </w:fldChar>
      </w:r>
      <w:r w:rsidR="00392EB3">
        <w:instrText xml:space="preserve"> ADDIN EN.CITE </w:instrText>
      </w:r>
      <w:r w:rsidR="00392EB3">
        <w:fldChar w:fldCharType="begin">
          <w:fldData xml:space="preserve">PEVuZE5vdGU+PENpdGU+PEF1dGhvcj5BbmRlcnNlbjwvQXV0aG9yPjxZZWFyPjIwMTM8L1llYXI+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</w:fldData>
        </w:fldChar>
      </w:r>
      <w:r w:rsidR="00392EB3">
        <w:instrText xml:space="preserve"> ADDIN EN.CITE.DATA </w:instrText>
      </w:r>
      <w:r w:rsidR="00392EB3">
        <w:fldChar w:fldCharType="end"/>
      </w:r>
      <w:r w:rsidR="003B7399">
        <w:fldChar w:fldCharType="separate"/>
      </w:r>
      <w:r w:rsidR="00392EB3" w:rsidRPr="00392EB3">
        <w:rPr>
          <w:noProof/>
          <w:vertAlign w:val="superscript"/>
        </w:rPr>
        <w:t>23-26</w:t>
      </w:r>
      <w:r w:rsidR="003B7399">
        <w:fldChar w:fldCharType="end"/>
      </w:r>
    </w:p>
    <w:p w14:paraId="1A76CB93" w14:textId="77777777" w:rsidR="00C44105" w:rsidRDefault="00C44105">
      <w:pPr>
        <w:rPr>
          <w:rFonts w:eastAsia="Times New Roman"/>
          <w:lang w:eastAsia="en-GB"/>
        </w:rPr>
      </w:pPr>
    </w:p>
    <w:p w14:paraId="5A6C7C80" w14:textId="655A6628" w:rsidR="00C44105" w:rsidRDefault="00C44105">
      <w:r>
        <w:t>Mobile phones have the potential to provide effective, low cost and highly cost-effective health behaviour support</w:t>
      </w:r>
      <w:r w:rsidR="00E023EB">
        <w:t>.</w:t>
      </w:r>
      <w:r>
        <w:t xml:space="preserve"> </w:t>
      </w:r>
      <w:r w:rsidR="003B7399">
        <w:fldChar w:fldCharType="begin">
          <w:fldData xml:space="preserve">PEVuZE5vdGU+PENpdGU+PEF1dGhvcj5GcmVlPC9BdXRob3I+PFllYXI+MjAxMTwvWWVhcj48UmVj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</w:fldData>
        </w:fldChar>
      </w:r>
      <w:r w:rsidR="00392EB3">
        <w:instrText xml:space="preserve"> ADDIN EN.CITE </w:instrText>
      </w:r>
      <w:r w:rsidR="00392EB3">
        <w:fldChar w:fldCharType="begin">
          <w:fldData xml:space="preserve">PEVuZE5vdGU+PENpdGU+PEF1dGhvcj5GcmVlPC9BdXRob3I+PFllYXI+MjAxMTwvWWVhcj48UmVj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</w:fldData>
        </w:fldChar>
      </w:r>
      <w:r w:rsidR="00392EB3">
        <w:instrText xml:space="preserve"> ADDIN EN.CITE.DATA </w:instrText>
      </w:r>
      <w:r w:rsidR="00392EB3">
        <w:fldChar w:fldCharType="end"/>
      </w:r>
      <w:r w:rsidR="003B7399">
        <w:fldChar w:fldCharType="separate"/>
      </w:r>
      <w:r w:rsidR="00392EB3" w:rsidRPr="00392EB3">
        <w:rPr>
          <w:noProof/>
          <w:vertAlign w:val="superscript"/>
        </w:rPr>
        <w:t>27, 28</w:t>
      </w:r>
      <w:r w:rsidR="003B7399">
        <w:fldChar w:fldCharType="end"/>
      </w:r>
      <w:r>
        <w:rPr>
          <w:rStyle w:val="apple-converted-space"/>
          <w:rFonts w:cs="Calibri"/>
          <w:color w:val="000000"/>
        </w:rPr>
        <w:t> </w:t>
      </w:r>
      <w:r>
        <w:t xml:space="preserve">In the UK, 99% of </w:t>
      </w:r>
      <w:r w:rsidR="0033463C">
        <w:t>16- to 24 -year-olds</w:t>
      </w:r>
      <w:r>
        <w:t xml:space="preserve"> are mobile phone users (ONS, 2012) and mobile phone ownership is high across all socioeconomic groups. Thus, mobile phones have the potential to provide information and support across sociodemographic groups. Effective and </w:t>
      </w:r>
      <w:r w:rsidR="0033463C">
        <w:t>cost-effective</w:t>
      </w:r>
      <w:r>
        <w:t xml:space="preserve"> smoking cessation support delivered by text message was implemented and made available across England within 12 months of randomised controlled trial (RCT) results being published</w:t>
      </w:r>
      <w:r w:rsidR="00E023EB">
        <w:t>.</w:t>
      </w:r>
      <w:r w:rsidR="006E36E2">
        <w:t xml:space="preserve"> </w:t>
      </w:r>
      <w:r w:rsidR="003B7399">
        <w:fldChar w:fldCharType="begin">
          <w:fldData xml:space="preserve">PEVuZE5vdGU+PENpdGU+PEF1dGhvcj5GcmVlPC9BdXRob3I+PFllYXI+MjAxMTwvWWVhcj48UmVj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==
</w:fldData>
        </w:fldChar>
      </w:r>
      <w:r w:rsidR="00392EB3">
        <w:instrText xml:space="preserve"> ADDIN EN.CITE </w:instrText>
      </w:r>
      <w:r w:rsidR="00392EB3">
        <w:fldChar w:fldCharType="begin">
          <w:fldData xml:space="preserve">PEVuZE5vdGU+PENpdGU+PEF1dGhvcj5GcmVlPC9BdXRob3I+PFllYXI+MjAxMTwvWWVhcj48UmVj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==
</w:fldData>
        </w:fldChar>
      </w:r>
      <w:r w:rsidR="00392EB3">
        <w:instrText xml:space="preserve"> ADDIN EN.CITE.DATA </w:instrText>
      </w:r>
      <w:r w:rsidR="00392EB3">
        <w:fldChar w:fldCharType="end"/>
      </w:r>
      <w:r w:rsidR="003B7399">
        <w:fldChar w:fldCharType="separate"/>
      </w:r>
      <w:r w:rsidR="00392EB3" w:rsidRPr="00392EB3">
        <w:rPr>
          <w:noProof/>
          <w:vertAlign w:val="superscript"/>
        </w:rPr>
        <w:t>27</w:t>
      </w:r>
      <w:r w:rsidR="003B7399">
        <w:fldChar w:fldCharType="end"/>
      </w:r>
      <w:r>
        <w:t xml:space="preserve"> There are a number of SMS services accredited by the NHS which allow messages sent to be automatically recorded in patient notes </w:t>
      </w:r>
      <w:proofErr w:type="gramStart"/>
      <w:r>
        <w:t>e.g.</w:t>
      </w:r>
      <w:proofErr w:type="gramEnd"/>
      <w:r>
        <w:t xml:space="preserve"> </w:t>
      </w:r>
      <w:proofErr w:type="spellStart"/>
      <w:r>
        <w:t>AccRx</w:t>
      </w:r>
      <w:proofErr w:type="spellEnd"/>
      <w:r>
        <w:t xml:space="preserve"> and MJOG and these are increasingly used within the NHS for reminding patients of appointments and conveying information. Thus, a texting intervention, if shown to be effective, would be scalable for delivery across NHS services. </w:t>
      </w:r>
    </w:p>
    <w:p w14:paraId="0EF119E3" w14:textId="77777777" w:rsidR="00C44105" w:rsidRDefault="00C44105">
      <w:pPr>
        <w:rPr>
          <w:lang w:val="en-US"/>
        </w:rPr>
      </w:pPr>
    </w:p>
    <w:p w14:paraId="527AD5B5" w14:textId="77777777" w:rsidR="00C44105" w:rsidRPr="00A07D73" w:rsidRDefault="00C44105" w:rsidP="000D015B">
      <w:pPr>
        <w:rPr>
          <w:b/>
          <w:bCs/>
          <w:i/>
          <w:iCs/>
          <w:sz w:val="24"/>
          <w:szCs w:val="24"/>
        </w:rPr>
      </w:pPr>
      <w:r w:rsidRPr="00A07D73">
        <w:rPr>
          <w:b/>
          <w:bCs/>
          <w:i/>
          <w:iCs/>
          <w:sz w:val="24"/>
          <w:szCs w:val="24"/>
        </w:rPr>
        <w:t>Evidence for the effectiveness of mobile phone sexual health support</w:t>
      </w:r>
    </w:p>
    <w:p w14:paraId="4D655C17" w14:textId="5B2C543A" w:rsidR="00C44105" w:rsidRDefault="00C44105">
      <w:r>
        <w:t>Evidence for the effectiveness of mobile phone support for safer sex behaviours and STI outcomes at the outset of the trial</w:t>
      </w:r>
      <w:r w:rsidR="00F44D1B">
        <w:t xml:space="preserve"> in 2016</w:t>
      </w:r>
      <w:r>
        <w:t xml:space="preserve"> were equivocal </w:t>
      </w:r>
      <w:r w:rsidR="003B7399">
        <w:fldChar w:fldCharType="begin">
          <w:fldData xml:space="preserve">PEVuZE5vdGU+PENpdGU+PEF1dGhvcj5CdXJuczwvQXV0aG9yPjxZZWFyPjIwMTY8L1llYXI+PFJl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</w:fldData>
        </w:fldChar>
      </w:r>
      <w:r w:rsidR="00392EB3">
        <w:instrText xml:space="preserve"> ADDIN EN.CITE </w:instrText>
      </w:r>
      <w:r w:rsidR="00392EB3">
        <w:fldChar w:fldCharType="begin">
          <w:fldData xml:space="preserve">PEVuZE5vdGU+PENpdGU+PEF1dGhvcj5CdXJuczwvQXV0aG9yPjxZZWFyPjIwMTY8L1llYXI+PFJl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</w:fldData>
        </w:fldChar>
      </w:r>
      <w:r w:rsidR="00392EB3">
        <w:instrText xml:space="preserve"> ADDIN EN.CITE.DATA </w:instrText>
      </w:r>
      <w:r w:rsidR="00392EB3">
        <w:fldChar w:fldCharType="end"/>
      </w:r>
      <w:r w:rsidR="003B7399">
        <w:fldChar w:fldCharType="separate"/>
      </w:r>
      <w:r w:rsidR="00392EB3" w:rsidRPr="00392EB3">
        <w:rPr>
          <w:noProof/>
          <w:vertAlign w:val="superscript"/>
        </w:rPr>
        <w:t>29-31</w:t>
      </w:r>
      <w:r w:rsidR="003B7399">
        <w:fldChar w:fldCharType="end"/>
      </w:r>
      <w:r>
        <w:t xml:space="preserve">and </w:t>
      </w:r>
      <w:r w:rsidR="00F44D1B">
        <w:t xml:space="preserve">in 2020 </w:t>
      </w:r>
      <w:r>
        <w:t>prior to our trial results</w:t>
      </w:r>
      <w:r w:rsidR="00F44D1B">
        <w:t xml:space="preserve"> </w:t>
      </w:r>
      <w:r>
        <w:t>remain equivocal for the effects on long term condom use, partner notification and STI.</w:t>
      </w:r>
    </w:p>
    <w:p w14:paraId="448AC84E" w14:textId="77777777" w:rsidR="00C44105" w:rsidRDefault="00C44105">
      <w:pPr>
        <w:rPr>
          <w:lang w:val="en-US"/>
        </w:rPr>
      </w:pPr>
    </w:p>
    <w:p w14:paraId="1B332C09" w14:textId="2C7A2EC3" w:rsidR="00C44105" w:rsidRDefault="00C44105">
      <w:r>
        <w:t xml:space="preserve">We completed a systematic review of targeted client communication via mobile devices for improving sexual and reproductive health (search conducted in July/August 2017) </w:t>
      </w:r>
      <w:r w:rsidR="003B7399">
        <w:fldChar w:fldCharType="begin">
          <w:fldData xml:space="preserve">PEVuZE5vdGU+PENpdGU+PEF1dGhvcj5QYWxtZXI8L0F1dGhvcj48WWVhcj4yMDIwPC9ZZWFyPjxS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</w:fldData>
        </w:fldChar>
      </w:r>
      <w:r w:rsidR="00392EB3">
        <w:instrText xml:space="preserve"> ADDIN EN.CITE </w:instrText>
      </w:r>
      <w:r w:rsidR="00392EB3">
        <w:fldChar w:fldCharType="begin">
          <w:fldData xml:space="preserve">PEVuZE5vdGU+PENpdGU+PEF1dGhvcj5QYWxtZXI8L0F1dGhvcj48WWVhcj4yMDIwPC9ZZWFyPjxS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</w:fldData>
        </w:fldChar>
      </w:r>
      <w:r w:rsidR="00392EB3">
        <w:instrText xml:space="preserve"> ADDIN EN.CITE.DATA </w:instrText>
      </w:r>
      <w:r w:rsidR="00392EB3">
        <w:fldChar w:fldCharType="end"/>
      </w:r>
      <w:r w:rsidR="003B7399">
        <w:fldChar w:fldCharType="separate"/>
      </w:r>
      <w:r w:rsidR="00392EB3" w:rsidRPr="00392EB3">
        <w:rPr>
          <w:noProof/>
          <w:vertAlign w:val="superscript"/>
        </w:rPr>
        <w:t>32</w:t>
      </w:r>
      <w:r w:rsidR="003B7399">
        <w:fldChar w:fldCharType="end"/>
      </w:r>
      <w:r>
        <w:t>, which concluded that the effects of interventions on condom use, STI occurrence and unintended consequences w</w:t>
      </w:r>
      <w:r w:rsidR="00BA0F7C">
        <w:t>ere</w:t>
      </w:r>
      <w:r>
        <w:t xml:space="preserve"> uncertain due to very low certainty of evidence (</w:t>
      </w:r>
      <w:proofErr w:type="spellStart"/>
      <w:r>
        <w:t>CoE</w:t>
      </w:r>
      <w:proofErr w:type="spellEnd"/>
      <w:r>
        <w:t>), as assessed via GRADE ratings</w:t>
      </w:r>
      <w:r w:rsidR="00E023EB">
        <w:t>.</w:t>
      </w:r>
      <w:r>
        <w:t xml:space="preserve"> </w:t>
      </w:r>
      <w:r w:rsidR="003B7399">
        <w:fldChar w:fldCharType="begin">
          <w:fldData xml:space="preserve">PEVuZE5vdGU+PENpdGU+PEF1dGhvcj5HdXlhdHQ8L0F1dGhvcj48WWVhcj4yMDA4PC9ZZWFyPjxS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</w:fldData>
        </w:fldChar>
      </w:r>
      <w:r w:rsidR="00392EB3">
        <w:instrText xml:space="preserve"> ADDIN EN.CITE </w:instrText>
      </w:r>
      <w:r w:rsidR="00392EB3">
        <w:fldChar w:fldCharType="begin">
          <w:fldData xml:space="preserve">PEVuZE5vdGU+PENpdGU+PEF1dGhvcj5HdXlhdHQ8L0F1dGhvcj48WWVhcj4yMDA4PC9ZZWFyPjxS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</w:fldData>
        </w:fldChar>
      </w:r>
      <w:r w:rsidR="00392EB3">
        <w:instrText xml:space="preserve"> ADDIN EN.CITE.DATA </w:instrText>
      </w:r>
      <w:r w:rsidR="00392EB3">
        <w:fldChar w:fldCharType="end"/>
      </w:r>
      <w:r w:rsidR="003B7399">
        <w:fldChar w:fldCharType="separate"/>
      </w:r>
      <w:r w:rsidR="00392EB3" w:rsidRPr="00392EB3">
        <w:rPr>
          <w:noProof/>
          <w:vertAlign w:val="superscript"/>
        </w:rPr>
        <w:t>33, 34</w:t>
      </w:r>
      <w:r w:rsidR="003B7399">
        <w:fldChar w:fldCharType="end"/>
      </w:r>
      <w:r>
        <w:t xml:space="preserve"> The findings suggested that interventions may increase STI testing rates, but the </w:t>
      </w:r>
      <w:proofErr w:type="spellStart"/>
      <w:r>
        <w:t>CoE</w:t>
      </w:r>
      <w:proofErr w:type="spellEnd"/>
      <w:r>
        <w:t xml:space="preserve"> was low.</w:t>
      </w:r>
    </w:p>
    <w:p w14:paraId="152D04A1" w14:textId="77777777" w:rsidR="00C44105" w:rsidRDefault="00C44105">
      <w:pPr>
        <w:rPr>
          <w:lang w:val="en-US"/>
        </w:rPr>
      </w:pPr>
    </w:p>
    <w:p w14:paraId="7B17402B" w14:textId="60759AD3" w:rsidR="00C44105" w:rsidRDefault="00C44105">
      <w:r>
        <w:t>We also completed a systematic review of sexual health interventions delivered to participants by mobile technologies with a more recent literature search conducted in February 2020</w:t>
      </w:r>
      <w:r w:rsidR="00E023EB">
        <w:t>.</w:t>
      </w:r>
      <w:r>
        <w:t xml:space="preserve"> </w:t>
      </w:r>
      <w:r w:rsidR="003B7399">
        <w:fldChar w:fldCharType="begin">
          <w:fldData xml:space="preserve">PEVuZE5vdGU+PENpdGU+PEF1dGhvcj5CZXJlbmRlczwvQXV0aG9yPjxZZWFyPjIwMjE8L1llYXI+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=
</w:fldData>
        </w:fldChar>
      </w:r>
      <w:r w:rsidR="00392EB3">
        <w:instrText xml:space="preserve"> ADDIN EN.CITE </w:instrText>
      </w:r>
      <w:r w:rsidR="00392EB3">
        <w:fldChar w:fldCharType="begin">
          <w:fldData xml:space="preserve">PEVuZE5vdGU+PENpdGU+PEF1dGhvcj5CZXJlbmRlczwvQXV0aG9yPjxZZWFyPjIwMjE8L1llYXI+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=
</w:fldData>
        </w:fldChar>
      </w:r>
      <w:r w:rsidR="00392EB3">
        <w:instrText xml:space="preserve"> ADDIN EN.CITE.DATA </w:instrText>
      </w:r>
      <w:r w:rsidR="00392EB3">
        <w:fldChar w:fldCharType="end"/>
      </w:r>
      <w:r w:rsidR="003B7399">
        <w:fldChar w:fldCharType="separate"/>
      </w:r>
      <w:r w:rsidR="00392EB3" w:rsidRPr="00392EB3">
        <w:rPr>
          <w:noProof/>
          <w:vertAlign w:val="superscript"/>
        </w:rPr>
        <w:t>35, 36</w:t>
      </w:r>
      <w:r w:rsidR="003B7399">
        <w:fldChar w:fldCharType="end"/>
      </w:r>
      <w:r>
        <w:t xml:space="preserve"> After </w:t>
      </w:r>
      <w:r>
        <w:lastRenderedPageBreak/>
        <w:t>double screening 6683 titles/abstracts and 535 full-text articles, we identified a total of 22 eligible RCTs that reported on mobile interventions delivered to participants aged ≥10 years to prevent the sexual transmission of STIs/ HIV. Among these, 18 trials used text messaging interventions.</w:t>
      </w:r>
    </w:p>
    <w:p w14:paraId="4605ADDA" w14:textId="77777777" w:rsidR="00C44105" w:rsidRDefault="00C44105">
      <w:pPr>
        <w:rPr>
          <w:lang w:val="en-US"/>
        </w:rPr>
      </w:pPr>
    </w:p>
    <w:p w14:paraId="62EB6454" w14:textId="77777777" w:rsidR="00C44105" w:rsidRDefault="00C44105">
      <w:r>
        <w:t xml:space="preserve">Of the interventions employing text messages </w:t>
      </w:r>
      <w:r>
        <w:rPr>
          <w:rFonts w:eastAsia="Times New Roman"/>
          <w:color w:val="000000"/>
          <w:lang w:eastAsia="en-GB"/>
        </w:rPr>
        <w:t>seven trials targeted testing behaviour only (HIC: n=1, LMIC: n=6) mostly sending unidirectional text messages over short time-periods (&lt;4 weeks) to remind people to (re-)test for HIV/STIs. One trial included reminders to notify partners. Six trials targeted precautionary behaviour only, and nine targeted both precautionary, and testing behaviour; fifteen educated and reminded participants about condom use, and seven also taught condom use (negotiation) skills; a few interventions also discussed contraception, illegal drug use, and/or delay of first sex/abstinence. Only two trials included treatment-related messages to educate and remind people about taking STI medications and abstaining from sex until treatment-completion.</w:t>
      </w:r>
    </w:p>
    <w:p w14:paraId="7B74C613" w14:textId="77777777" w:rsidR="00C44105" w:rsidRDefault="00C44105">
      <w:pPr>
        <w:rPr>
          <w:rFonts w:eastAsia="Times New Roman"/>
          <w:color w:val="000000"/>
          <w:lang w:eastAsia="en-GB"/>
        </w:rPr>
      </w:pPr>
    </w:p>
    <w:p w14:paraId="49DFC5C1" w14:textId="4C7F088E" w:rsidR="00C44105" w:rsidRDefault="00C44105">
      <w:proofErr w:type="spellStart"/>
      <w:r>
        <w:t>CoE</w:t>
      </w:r>
      <w:proofErr w:type="spellEnd"/>
      <w:r>
        <w:t xml:space="preserve"> for long-term STI/HIV-testing (OR 0.86, CI 0.25-2.95), assessed by only two trials </w:t>
      </w:r>
      <w:r w:rsidR="003B7399">
        <w:fldChar w:fldCharType="begin">
          <w:fldData xml:space="preserve">PEVuZE5vdGU+PENpdGU+PEF1dGhvcj5GcmVlPC9BdXRob3I+PFllYXI+MjAxNjwvWWVhcj48UmVj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=
</w:fldData>
        </w:fldChar>
      </w:r>
      <w:r w:rsidR="00392EB3">
        <w:instrText xml:space="preserve"> ADDIN EN.CITE </w:instrText>
      </w:r>
      <w:r w:rsidR="00392EB3">
        <w:fldChar w:fldCharType="begin">
          <w:fldData xml:space="preserve">PEVuZE5vdGU+PENpdGU+PEF1dGhvcj5GcmVlPC9BdXRob3I+PFllYXI+MjAxNjwvWWVhcj48UmVj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=
</w:fldData>
        </w:fldChar>
      </w:r>
      <w:r w:rsidR="00392EB3">
        <w:instrText xml:space="preserve"> ADDIN EN.CITE.DATA </w:instrText>
      </w:r>
      <w:r w:rsidR="00392EB3">
        <w:fldChar w:fldCharType="end"/>
      </w:r>
      <w:r w:rsidR="003B7399">
        <w:fldChar w:fldCharType="separate"/>
      </w:r>
      <w:r w:rsidR="00392EB3" w:rsidRPr="00392EB3">
        <w:rPr>
          <w:noProof/>
          <w:vertAlign w:val="superscript"/>
        </w:rPr>
        <w:t>30, 37</w:t>
      </w:r>
      <w:r w:rsidR="003B7399">
        <w:fldChar w:fldCharType="end"/>
      </w:r>
      <w:r>
        <w:t xml:space="preserve">, was very low due to inconsistency and imprecision, but was moderate for short/medium-term STI/HIV-testing, assessed by 7 trials (three in Australia </w:t>
      </w:r>
      <w:r w:rsidR="003B7399">
        <w:fldChar w:fldCharType="begin">
          <w:fldData xml:space="preserve">PEVuZE5vdGU+PENpdGU+PEF1dGhvcj5Eb3duaW5nPC9BdXRob3I+PFllYXI+MjAxMzwvWWVhcj48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</w:fldData>
        </w:fldChar>
      </w:r>
      <w:r w:rsidR="00392EB3">
        <w:instrText xml:space="preserve"> ADDIN EN.CITE </w:instrText>
      </w:r>
      <w:r w:rsidR="00392EB3">
        <w:fldChar w:fldCharType="begin">
          <w:fldData xml:space="preserve">PEVuZE5vdGU+PENpdGU+PEF1dGhvcj5Eb3duaW5nPC9BdXRob3I+PFllYXI+MjAxMzwvWWVhcj48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</w:fldData>
        </w:fldChar>
      </w:r>
      <w:r w:rsidR="00392EB3">
        <w:instrText xml:space="preserve"> ADDIN EN.CITE.DATA </w:instrText>
      </w:r>
      <w:r w:rsidR="00392EB3">
        <w:fldChar w:fldCharType="end"/>
      </w:r>
      <w:r w:rsidR="003B7399">
        <w:fldChar w:fldCharType="separate"/>
      </w:r>
      <w:r w:rsidR="00392EB3" w:rsidRPr="00392EB3">
        <w:rPr>
          <w:noProof/>
          <w:vertAlign w:val="superscript"/>
        </w:rPr>
        <w:t>37-39</w:t>
      </w:r>
      <w:r w:rsidR="003B7399">
        <w:fldChar w:fldCharType="end"/>
      </w:r>
      <w:r>
        <w:t xml:space="preserve">, two in Africa </w:t>
      </w:r>
      <w:r w:rsidR="003B7399">
        <w:fldChar w:fldCharType="begin">
          <w:fldData xml:space="preserve">PEVuZE5vdGU+PENpdGU+PEF1dGhvcj5Hb3ZlbmRlcjwvQXV0aG9yPjxZZWFyPjIwMTk8L1llYXI+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=
</w:fldData>
        </w:fldChar>
      </w:r>
      <w:r w:rsidR="00392EB3">
        <w:instrText xml:space="preserve"> ADDIN EN.CITE </w:instrText>
      </w:r>
      <w:r w:rsidR="00392EB3">
        <w:fldChar w:fldCharType="begin">
          <w:fldData xml:space="preserve">PEVuZE5vdGU+PENpdGU+PEF1dGhvcj5Hb3ZlbmRlcjwvQXV0aG9yPjxZZWFyPjIwMTk8L1llYXI+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=
</w:fldData>
        </w:fldChar>
      </w:r>
      <w:r w:rsidR="00392EB3">
        <w:instrText xml:space="preserve"> ADDIN EN.CITE.DATA </w:instrText>
      </w:r>
      <w:r w:rsidR="00392EB3">
        <w:fldChar w:fldCharType="end"/>
      </w:r>
      <w:r w:rsidR="003B7399">
        <w:fldChar w:fldCharType="separate"/>
      </w:r>
      <w:r w:rsidR="00392EB3" w:rsidRPr="00392EB3">
        <w:rPr>
          <w:noProof/>
          <w:vertAlign w:val="superscript"/>
        </w:rPr>
        <w:t>40, 41</w:t>
      </w:r>
      <w:r w:rsidR="003B7399">
        <w:fldChar w:fldCharType="end"/>
      </w:r>
      <w:r>
        <w:t xml:space="preserve">, one in the USA </w:t>
      </w:r>
      <w:r w:rsidR="003B7399">
        <w:fldChar w:fldCharType="begin">
          <w:fldData xml:space="preserve">PEVuZE5vdGU+PENpdGU+PEF1dGhvcj5ZYmFycmE8L0F1dGhvcj48WWVhcj4yMDE3PC9ZZWFyPjxS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</w:fldData>
        </w:fldChar>
      </w:r>
      <w:r w:rsidR="00392EB3">
        <w:instrText xml:space="preserve"> ADDIN EN.CITE </w:instrText>
      </w:r>
      <w:r w:rsidR="00392EB3">
        <w:fldChar w:fldCharType="begin">
          <w:fldData xml:space="preserve">PEVuZE5vdGU+PENpdGU+PEF1dGhvcj5ZYmFycmE8L0F1dGhvcj48WWVhcj4yMDE3PC9ZZWFyPjxS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</w:fldData>
        </w:fldChar>
      </w:r>
      <w:r w:rsidR="00392EB3">
        <w:instrText xml:space="preserve"> ADDIN EN.CITE.DATA </w:instrText>
      </w:r>
      <w:r w:rsidR="00392EB3">
        <w:fldChar w:fldCharType="end"/>
      </w:r>
      <w:r w:rsidR="003B7399">
        <w:fldChar w:fldCharType="separate"/>
      </w:r>
      <w:r w:rsidR="00392EB3" w:rsidRPr="00392EB3">
        <w:rPr>
          <w:noProof/>
          <w:vertAlign w:val="superscript"/>
        </w:rPr>
        <w:t>42</w:t>
      </w:r>
      <w:r w:rsidR="003B7399">
        <w:fldChar w:fldCharType="end"/>
      </w:r>
      <w:r>
        <w:t xml:space="preserve"> and one in the UK </w:t>
      </w:r>
      <w:r w:rsidR="003B7399">
        <w:fldChar w:fldCharType="begin">
          <w:fldData xml:space="preserve">PEVuZE5vdGU+PENpdGU+PEF1dGhvcj5GcmVlPC9BdXRob3I+PFllYXI+MjAxNjwvWWVhcj48UmVj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==
</w:fldData>
        </w:fldChar>
      </w:r>
      <w:r w:rsidR="00392EB3">
        <w:instrText xml:space="preserve"> ADDIN EN.CITE </w:instrText>
      </w:r>
      <w:r w:rsidR="00392EB3">
        <w:fldChar w:fldCharType="begin">
          <w:fldData xml:space="preserve">PEVuZE5vdGU+PENpdGU+PEF1dGhvcj5GcmVlPC9BdXRob3I+PFllYXI+MjAxNjwvWWVhcj48UmVj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==
</w:fldData>
        </w:fldChar>
      </w:r>
      <w:r w:rsidR="00392EB3">
        <w:instrText xml:space="preserve"> ADDIN EN.CITE.DATA </w:instrText>
      </w:r>
      <w:r w:rsidR="00392EB3">
        <w:fldChar w:fldCharType="end"/>
      </w:r>
      <w:r w:rsidR="003B7399">
        <w:fldChar w:fldCharType="separate"/>
      </w:r>
      <w:r w:rsidR="00392EB3" w:rsidRPr="00392EB3">
        <w:rPr>
          <w:noProof/>
          <w:vertAlign w:val="superscript"/>
        </w:rPr>
        <w:t>30</w:t>
      </w:r>
      <w:r w:rsidR="003B7399">
        <w:fldChar w:fldCharType="end"/>
      </w:r>
      <w:r>
        <w:t>); showing that text message reminders probably increase STI testing in general populations (OR 1.83, CI 1.41-2.36).</w:t>
      </w:r>
    </w:p>
    <w:p w14:paraId="28B26AE3" w14:textId="77777777" w:rsidR="00C44105" w:rsidRDefault="00C44105">
      <w:pPr>
        <w:rPr>
          <w:lang w:val="en-US"/>
        </w:rPr>
      </w:pPr>
    </w:p>
    <w:p w14:paraId="5FBB3DE9" w14:textId="1C289270" w:rsidR="00C44105" w:rsidRDefault="00C44105">
      <w:r>
        <w:t>Only three trials examined long-term effects (≥12 months) on condom use, including an RCT among music festival visitors in Australia</w:t>
      </w:r>
      <w:r w:rsidR="00C75EB2">
        <w:t xml:space="preserve"> </w:t>
      </w:r>
      <w:r w:rsidR="003B7399">
        <w:fldChar w:fldCharType="begin">
          <w:fldData xml:space="preserve">PEVuZE5vdGU+PENpdGU+PEF1dGhvcj5MaW08L0F1dGhvcj48WWVhcj4yMDEyPC9ZZWFyPjxSZWNO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</w:fldData>
        </w:fldChar>
      </w:r>
      <w:r w:rsidR="00392EB3">
        <w:instrText xml:space="preserve"> ADDIN EN.CITE </w:instrText>
      </w:r>
      <w:r w:rsidR="00392EB3">
        <w:fldChar w:fldCharType="begin">
          <w:fldData xml:space="preserve">PEVuZE5vdGU+PENpdGU+PEF1dGhvcj5MaW08L0F1dGhvcj48WWVhcj4yMDEyPC9ZZWFyPjxSZWNO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</w:fldData>
        </w:fldChar>
      </w:r>
      <w:r w:rsidR="00392EB3">
        <w:instrText xml:space="preserve"> ADDIN EN.CITE.DATA </w:instrText>
      </w:r>
      <w:r w:rsidR="00392EB3">
        <w:fldChar w:fldCharType="end"/>
      </w:r>
      <w:r w:rsidR="003B7399">
        <w:fldChar w:fldCharType="separate"/>
      </w:r>
      <w:r w:rsidR="00392EB3" w:rsidRPr="00392EB3">
        <w:rPr>
          <w:noProof/>
          <w:vertAlign w:val="superscript"/>
        </w:rPr>
        <w:t>37</w:t>
      </w:r>
      <w:r w:rsidR="003B7399">
        <w:fldChar w:fldCharType="end"/>
      </w:r>
      <w:r>
        <w:t xml:space="preserve">, a cluster RCT among secondary school students in Ghana </w:t>
      </w:r>
      <w:r w:rsidR="003B7399">
        <w:fldChar w:fldCharType="begin">
          <w:fldData xml:space="preserve">PEVuZE5vdGU+PENpdGU+PEF1dGhvcj5Sb2tpY2tpPC9BdXRob3I+PFllYXI+MjAxNzwvWWVhcj48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</w:fldData>
        </w:fldChar>
      </w:r>
      <w:r w:rsidR="00392EB3">
        <w:instrText xml:space="preserve"> ADDIN EN.CITE </w:instrText>
      </w:r>
      <w:r w:rsidR="00392EB3">
        <w:fldChar w:fldCharType="begin">
          <w:fldData xml:space="preserve">PEVuZE5vdGU+PENpdGU+PEF1dGhvcj5Sb2tpY2tpPC9BdXRob3I+PFllYXI+MjAxNzwvWWVhcj48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</w:fldData>
        </w:fldChar>
      </w:r>
      <w:r w:rsidR="00392EB3">
        <w:instrText xml:space="preserve"> ADDIN EN.CITE.DATA </w:instrText>
      </w:r>
      <w:r w:rsidR="00392EB3">
        <w:fldChar w:fldCharType="end"/>
      </w:r>
      <w:r w:rsidR="003B7399">
        <w:fldChar w:fldCharType="separate"/>
      </w:r>
      <w:r w:rsidR="00392EB3" w:rsidRPr="00392EB3">
        <w:rPr>
          <w:noProof/>
          <w:vertAlign w:val="superscript"/>
        </w:rPr>
        <w:t>43</w:t>
      </w:r>
      <w:r w:rsidR="003B7399">
        <w:fldChar w:fldCharType="end"/>
      </w:r>
      <w:r>
        <w:t xml:space="preserve">, and the </w:t>
      </w:r>
      <w:proofErr w:type="spellStart"/>
      <w:r>
        <w:t>safetxt</w:t>
      </w:r>
      <w:proofErr w:type="spellEnd"/>
      <w:r>
        <w:t xml:space="preserve"> pilot RCT</w:t>
      </w:r>
      <w:r w:rsidR="00E023EB">
        <w:t>.</w:t>
      </w:r>
      <w:r w:rsidR="00615DAE">
        <w:t xml:space="preserve"> </w:t>
      </w:r>
      <w:r w:rsidR="003B7399">
        <w:fldChar w:fldCharType="begin">
          <w:fldData xml:space="preserve">PEVuZE5vdGU+PENpdGU+PEF1dGhvcj5GcmVlPC9BdXRob3I+PFllYXI+MjAxNjwvWWVhcj48UmVj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==
</w:fldData>
        </w:fldChar>
      </w:r>
      <w:r w:rsidR="00392EB3">
        <w:instrText xml:space="preserve"> ADDIN EN.CITE </w:instrText>
      </w:r>
      <w:r w:rsidR="00392EB3">
        <w:fldChar w:fldCharType="begin">
          <w:fldData xml:space="preserve">PEVuZE5vdGU+PENpdGU+PEF1dGhvcj5GcmVlPC9BdXRob3I+PFllYXI+MjAxNjwvWWVhcj48UmVj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==
</w:fldData>
        </w:fldChar>
      </w:r>
      <w:r w:rsidR="00392EB3">
        <w:instrText xml:space="preserve"> ADDIN EN.CITE.DATA </w:instrText>
      </w:r>
      <w:r w:rsidR="00392EB3">
        <w:fldChar w:fldCharType="end"/>
      </w:r>
      <w:r w:rsidR="003B7399">
        <w:fldChar w:fldCharType="separate"/>
      </w:r>
      <w:r w:rsidR="00392EB3" w:rsidRPr="00392EB3">
        <w:rPr>
          <w:noProof/>
          <w:vertAlign w:val="superscript"/>
        </w:rPr>
        <w:t>30</w:t>
      </w:r>
      <w:r w:rsidR="003B7399">
        <w:fldChar w:fldCharType="end"/>
      </w:r>
      <w:r>
        <w:t xml:space="preserve"> Meta-analysis of these trials suggests that we are uncertain of the effects of interventions on condom use at ≥12 months (OR 1.10, 95% CI 0.77 to 1.56), but the evidence is of low certainty. The interventions varied in their content and the effect estimate for the </w:t>
      </w:r>
      <w:proofErr w:type="spellStart"/>
      <w:r>
        <w:t>safetxt</w:t>
      </w:r>
      <w:proofErr w:type="spellEnd"/>
      <w:r>
        <w:t xml:space="preserve"> pilot RCT was larger than the other trials.  </w:t>
      </w:r>
    </w:p>
    <w:p w14:paraId="2D42FD5F" w14:textId="77777777" w:rsidR="00C44105" w:rsidRDefault="00C44105">
      <w:pPr>
        <w:rPr>
          <w:lang w:val="en-US"/>
        </w:rPr>
      </w:pPr>
    </w:p>
    <w:p w14:paraId="7DFEE44C" w14:textId="6B91FC52" w:rsidR="00C44105" w:rsidRDefault="00C44105">
      <w:r>
        <w:t xml:space="preserve">Nine trials examined short/medium-term effects (&lt;12 months) on condom use, including four RCTs conducted in the USA (two among MSM </w:t>
      </w:r>
      <w:r w:rsidR="003B7399">
        <w:fldChar w:fldCharType="begin">
          <w:fldData xml:space="preserve">PEVuZE5vdGU+PENpdGU+PEF1dGhvcj5SZWJhY2s8L0F1dGhvcj48WWVhcj4yMDE5PC9ZZWFyPjxS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</w:fldData>
        </w:fldChar>
      </w:r>
      <w:r w:rsidR="00392EB3">
        <w:instrText xml:space="preserve"> ADDIN EN.CITE </w:instrText>
      </w:r>
      <w:r w:rsidR="00392EB3">
        <w:fldChar w:fldCharType="begin">
          <w:fldData xml:space="preserve">PEVuZE5vdGU+PENpdGU+PEF1dGhvcj5SZWJhY2s8L0F1dGhvcj48WWVhcj4yMDE5PC9ZZWFyPjxS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</w:fldData>
        </w:fldChar>
      </w:r>
      <w:r w:rsidR="00392EB3">
        <w:instrText xml:space="preserve"> ADDIN EN.CITE.DATA </w:instrText>
      </w:r>
      <w:r w:rsidR="00392EB3">
        <w:fldChar w:fldCharType="end"/>
      </w:r>
      <w:r w:rsidR="003B7399">
        <w:fldChar w:fldCharType="separate"/>
      </w:r>
      <w:r w:rsidR="00392EB3" w:rsidRPr="00392EB3">
        <w:rPr>
          <w:noProof/>
          <w:vertAlign w:val="superscript"/>
        </w:rPr>
        <w:t>42, 44</w:t>
      </w:r>
      <w:r w:rsidR="003B7399">
        <w:fldChar w:fldCharType="end"/>
      </w:r>
      <w:r>
        <w:t xml:space="preserve"> and two among young female patients </w:t>
      </w:r>
      <w:r w:rsidR="003B7399">
        <w:fldChar w:fldCharType="begin">
          <w:fldData xml:space="preserve">PEVuZE5vdGU+PENpdGU+PEF1dGhvcj5SaW5laGFydDwvQXV0aG9yPjxZZWFyPjIwMjA8L1llYXI+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</w:fldData>
        </w:fldChar>
      </w:r>
      <w:r w:rsidR="00392EB3">
        <w:instrText xml:space="preserve"> ADDIN EN.CITE </w:instrText>
      </w:r>
      <w:r w:rsidR="00392EB3">
        <w:fldChar w:fldCharType="begin">
          <w:fldData xml:space="preserve">PEVuZE5vdGU+PENpdGU+PEF1dGhvcj5SaW5laGFydDwvQXV0aG9yPjxZZWFyPjIwMjA8L1llYXI+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</w:fldData>
        </w:fldChar>
      </w:r>
      <w:r w:rsidR="00392EB3">
        <w:instrText xml:space="preserve"> ADDIN EN.CITE.DATA </w:instrText>
      </w:r>
      <w:r w:rsidR="00392EB3">
        <w:fldChar w:fldCharType="end"/>
      </w:r>
      <w:r w:rsidR="003B7399">
        <w:fldChar w:fldCharType="separate"/>
      </w:r>
      <w:r w:rsidR="00392EB3" w:rsidRPr="00392EB3">
        <w:rPr>
          <w:noProof/>
          <w:vertAlign w:val="superscript"/>
        </w:rPr>
        <w:t>45, 46</w:t>
      </w:r>
      <w:r w:rsidR="003B7399">
        <w:fldChar w:fldCharType="end"/>
      </w:r>
      <w:r>
        <w:t>), two RCTs in Australia (both among 16-29 year-old people</w:t>
      </w:r>
      <w:r w:rsidR="00CA64F9">
        <w:t xml:space="preserve"> </w:t>
      </w:r>
      <w:r w:rsidR="003B7399">
        <w:fldChar w:fldCharType="begin">
          <w:fldData xml:space="preserve">PEVuZE5vdGU+PENpdGU+PEF1dGhvcj5Hb2xkPC9BdXRob3I+PFllYXI+MjAxMTwvWWVhcj48UmVj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</w:fldData>
        </w:fldChar>
      </w:r>
      <w:r w:rsidR="00392EB3">
        <w:instrText xml:space="preserve"> ADDIN EN.CITE </w:instrText>
      </w:r>
      <w:r w:rsidR="00392EB3">
        <w:fldChar w:fldCharType="begin">
          <w:fldData xml:space="preserve">PEVuZE5vdGU+PENpdGU+PEF1dGhvcj5Hb2xkPC9BdXRob3I+PFllYXI+MjAxMTwvWWVhcj48UmVj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</w:fldData>
        </w:fldChar>
      </w:r>
      <w:r w:rsidR="00392EB3">
        <w:instrText xml:space="preserve"> ADDIN EN.CITE.DATA </w:instrText>
      </w:r>
      <w:r w:rsidR="00392EB3">
        <w:fldChar w:fldCharType="end"/>
      </w:r>
      <w:r w:rsidR="003B7399">
        <w:fldChar w:fldCharType="separate"/>
      </w:r>
      <w:r w:rsidR="00392EB3" w:rsidRPr="00392EB3">
        <w:rPr>
          <w:noProof/>
          <w:vertAlign w:val="superscript"/>
        </w:rPr>
        <w:t>37, 39</w:t>
      </w:r>
      <w:r w:rsidR="003B7399">
        <w:fldChar w:fldCharType="end"/>
      </w:r>
      <w:r>
        <w:t xml:space="preserve">), one RCT in Ireland (among young clinic clients </w:t>
      </w:r>
      <w:r w:rsidR="003B7399">
        <w:fldChar w:fldCharType="begin"/>
      </w:r>
      <w:r w:rsidR="00392EB3">
        <w:instrText xml:space="preserve"> ADDIN EN.CITE &lt;EndNote&gt;&lt;Cite&gt;&lt;Author&gt;Delamere&lt;/Author&gt;&lt;Year&gt;2006&lt;/Year&gt;&lt;RecNum&gt;115&lt;/RecNum&gt;&lt;DisplayText&gt;&lt;style face="superscript"&gt;47&lt;/style&gt;&lt;/DisplayText&gt;&lt;record&gt;&lt;rec-number&gt;115&lt;/rec-number&gt;&lt;foreign-keys&gt;&lt;key app="EN" db-id="9x090xwwrar05fe252txat5apx00dsfsaedz" timestamp="1612009985"&gt;115&lt;/key&gt;&lt;/foreign-keys&gt;&lt;ref-type name="Journal Article"&gt;17&lt;/ref-type&gt;&lt;contributors&gt;&lt;authors&gt;&lt;author&gt;Delamere, Sandra&lt;/author&gt;&lt;author&gt;Dooley, S.&lt;/author&gt;&lt;author&gt;Harrington, L.&lt;/author&gt;&lt;author&gt;King, A.&lt;/author&gt;&lt;author&gt;Mulcahy, F.&lt;/author&gt;&lt;/authors&gt;&lt;/contributors&gt;&lt;titles&gt;&lt;title&gt;P92 - Safer sex text messages: Evaluating a health education intervention in an adolescent population&lt;/title&gt;&lt;secondary-title&gt;Sexually Transmitted Infections&lt;/secondary-title&gt;&lt;/titles&gt;&lt;periodical&gt;&lt;full-title&gt;Sexually Transmitted Infections&lt;/full-title&gt;&lt;/periodical&gt;&lt;pages&gt;A27&lt;/pages&gt;&lt;volume&gt;82&lt;/volume&gt;&lt;dates&gt;&lt;year&gt;2006&lt;/year&gt;&lt;pub-dates&gt;&lt;date&gt;06/01&lt;/date&gt;&lt;/pub-dates&gt;&lt;/dates&gt;&lt;urls&gt;&lt;/urls&gt;&lt;/record&gt;&lt;/Cite&gt;&lt;/EndNote&gt;</w:instrText>
      </w:r>
      <w:r w:rsidR="003B7399">
        <w:fldChar w:fldCharType="separate"/>
      </w:r>
      <w:r w:rsidR="00392EB3" w:rsidRPr="00392EB3">
        <w:rPr>
          <w:noProof/>
          <w:vertAlign w:val="superscript"/>
        </w:rPr>
        <w:t>47</w:t>
      </w:r>
      <w:r w:rsidR="003B7399">
        <w:fldChar w:fldCharType="end"/>
      </w:r>
      <w:r>
        <w:t xml:space="preserve">), one RCT in Africa (among key populations in South Africa, Zimbabwe and Mozambique </w:t>
      </w:r>
      <w:r w:rsidR="003B7399">
        <w:fldChar w:fldCharType="begin">
          <w:fldData xml:space="preserve">PEVuZE5vdGU+PENpdGU+PEF1dGhvcj5Hb3ZlbmRlcjwvQXV0aG9yPjxZZWFyPjIwMTk8L1llYXI+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</w:fldData>
        </w:fldChar>
      </w:r>
      <w:r w:rsidR="00392EB3">
        <w:instrText xml:space="preserve"> ADDIN EN.CITE </w:instrText>
      </w:r>
      <w:r w:rsidR="00392EB3">
        <w:fldChar w:fldCharType="begin">
          <w:fldData xml:space="preserve">PEVuZE5vdGU+PENpdGU+PEF1dGhvcj5Hb3ZlbmRlcjwvQXV0aG9yPjxZZWFyPjIwMTk8L1llYXI+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</w:fldData>
        </w:fldChar>
      </w:r>
      <w:r w:rsidR="00392EB3">
        <w:instrText xml:space="preserve"> ADDIN EN.CITE.DATA </w:instrText>
      </w:r>
      <w:r w:rsidR="00392EB3">
        <w:fldChar w:fldCharType="end"/>
      </w:r>
      <w:r w:rsidR="003B7399">
        <w:fldChar w:fldCharType="separate"/>
      </w:r>
      <w:r w:rsidR="00392EB3" w:rsidRPr="00392EB3">
        <w:rPr>
          <w:noProof/>
          <w:vertAlign w:val="superscript"/>
        </w:rPr>
        <w:t>40</w:t>
      </w:r>
      <w:r w:rsidR="003B7399">
        <w:fldChar w:fldCharType="end"/>
      </w:r>
      <w:r>
        <w:t xml:space="preserve">), and one in the UK (the pilot </w:t>
      </w:r>
      <w:proofErr w:type="spellStart"/>
      <w:r>
        <w:t>safetxt</w:t>
      </w:r>
      <w:proofErr w:type="spellEnd"/>
      <w:r>
        <w:t xml:space="preserve"> RCT</w:t>
      </w:r>
      <w:r w:rsidR="003B7399">
        <w:fldChar w:fldCharType="begin">
          <w:fldData xml:space="preserve">PEVuZE5vdGU+PENpdGU+PEF1dGhvcj5GcmVlPC9BdXRob3I+PFllYXI+MjAxNjwvWWVhcj48UmVj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==
</w:fldData>
        </w:fldChar>
      </w:r>
      <w:r w:rsidR="00392EB3">
        <w:instrText xml:space="preserve"> ADDIN EN.CITE </w:instrText>
      </w:r>
      <w:r w:rsidR="00392EB3">
        <w:fldChar w:fldCharType="begin">
          <w:fldData xml:space="preserve">PEVuZE5vdGU+PENpdGU+PEF1dGhvcj5GcmVlPC9BdXRob3I+PFllYXI+MjAxNjwvWWVhcj48UmVj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==
</w:fldData>
        </w:fldChar>
      </w:r>
      <w:r w:rsidR="00392EB3">
        <w:instrText xml:space="preserve"> ADDIN EN.CITE.DATA </w:instrText>
      </w:r>
      <w:r w:rsidR="00392EB3">
        <w:fldChar w:fldCharType="end"/>
      </w:r>
      <w:r w:rsidR="003B7399">
        <w:fldChar w:fldCharType="separate"/>
      </w:r>
      <w:r w:rsidR="00392EB3" w:rsidRPr="00392EB3">
        <w:rPr>
          <w:noProof/>
          <w:vertAlign w:val="superscript"/>
        </w:rPr>
        <w:t>30</w:t>
      </w:r>
      <w:r w:rsidR="003B7399">
        <w:fldChar w:fldCharType="end"/>
      </w:r>
      <w:r>
        <w:t>). Most of the trials were small and none showed any statistically significant effects. Many of the interventions addressed few of the factors influencing safer sex</w:t>
      </w:r>
      <w:r w:rsidR="003B7399">
        <w:t>,</w:t>
      </w:r>
      <w:r>
        <w:t xml:space="preserve"> for example only three targeted condom use skills</w:t>
      </w:r>
      <w:r w:rsidR="00E023EB">
        <w:t>.</w:t>
      </w:r>
      <w:r w:rsidR="003B7399">
        <w:t xml:space="preserve"> </w:t>
      </w:r>
      <w:r w:rsidR="003B7399">
        <w:fldChar w:fldCharType="begin">
          <w:fldData xml:space="preserve">PEVuZE5vdGU+PENpdGU+PEF1dGhvcj5GcmVlPC9BdXRob3I+PFllYXI+MjAxNjwvWWVhcj48UmVj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</w:fldData>
        </w:fldChar>
      </w:r>
      <w:r w:rsidR="00392EB3">
        <w:instrText xml:space="preserve"> ADDIN EN.CITE </w:instrText>
      </w:r>
      <w:r w:rsidR="00392EB3">
        <w:fldChar w:fldCharType="begin">
          <w:fldData xml:space="preserve">PEVuZE5vdGU+PENpdGU+PEF1dGhvcj5GcmVlPC9BdXRob3I+PFllYXI+MjAxNjwvWWVhcj48UmVj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</w:fldData>
        </w:fldChar>
      </w:r>
      <w:r w:rsidR="00392EB3">
        <w:instrText xml:space="preserve"> ADDIN EN.CITE.DATA </w:instrText>
      </w:r>
      <w:r w:rsidR="00392EB3">
        <w:fldChar w:fldCharType="end"/>
      </w:r>
      <w:r w:rsidR="003B7399">
        <w:fldChar w:fldCharType="separate"/>
      </w:r>
      <w:r w:rsidR="00392EB3" w:rsidRPr="00392EB3">
        <w:rPr>
          <w:noProof/>
          <w:vertAlign w:val="superscript"/>
        </w:rPr>
        <w:t>30, 42, 46</w:t>
      </w:r>
      <w:r w:rsidR="003B7399">
        <w:fldChar w:fldCharType="end"/>
      </w:r>
      <w:r>
        <w:t xml:space="preserve">  The pooled results (9 RCTs, </w:t>
      </w:r>
      <w:r>
        <w:lastRenderedPageBreak/>
        <w:t xml:space="preserve">N=2307, standard mean difference 0.02, 95% CI -0.09 to 0.14) suggested there may be no effect on condom use. The </w:t>
      </w:r>
      <w:proofErr w:type="spellStart"/>
      <w:r>
        <w:t>CoE</w:t>
      </w:r>
      <w:proofErr w:type="spellEnd"/>
      <w:r>
        <w:t xml:space="preserve"> was ‘moderate’ though, meaning that ‘further research is likely to have an important impact on the confidence in the estimate of effect and may change the estimate</w:t>
      </w:r>
      <w:r w:rsidR="00E023EB">
        <w:t>.</w:t>
      </w:r>
      <w:r w:rsidR="000C0257">
        <w:t xml:space="preserve"> </w:t>
      </w:r>
      <w:r w:rsidR="003B7399">
        <w:fldChar w:fldCharType="begin"/>
      </w:r>
      <w:r w:rsidR="00392EB3">
        <w:instrText xml:space="preserve"> ADDIN EN.CITE &lt;EndNote&gt;&lt;Cite&gt;&lt;Author&gt;McMaster&lt;/Author&gt;&lt;Year&gt;2020&lt;/Year&gt;&lt;RecNum&gt;61&lt;/RecNum&gt;&lt;DisplayText&gt;&lt;style face="superscript"&gt;34&lt;/style&gt;&lt;/DisplayText&gt;&lt;record&gt;&lt;rec-number&gt;61&lt;/rec-number&gt;&lt;foreign-keys&gt;&lt;key app="EN" db-id="9x090xwwrar05fe252txat5apx00dsfsaedz" timestamp="1608312853"&gt;61&lt;/key&gt;&lt;/foreign-keys&gt;&lt;ref-type name="Multimedia Application"&gt;68&lt;/ref-type&gt;&lt;contributors&gt;&lt;authors&gt;&lt;author&gt;McMaster, University&lt;/author&gt;&lt;/authors&gt;&lt;secondary-authors&gt;&lt;author&gt;developed by Evidence Prime, Inc&lt;/author&gt;&lt;/secondary-authors&gt;&lt;/contributors&gt;&lt;titles&gt;&lt;title&gt;GRADEpro GDT: GRADEpro Guideline Development Tool [Software]&lt;/title&gt;&lt;short-title&gt;GRADEpro GDT: GRADEpro Guideline Development Tool [Software].&lt;/short-title&gt;&lt;/titles&gt;&lt;pages&gt;System Requirement&lt;/pages&gt;&lt;dates&gt;&lt;year&gt;2020&lt;/year&gt;&lt;/dates&gt;&lt;urls&gt;&lt;related-urls&gt;&lt;url&gt;gradepro.org&lt;/url&gt;&lt;/related-urls&gt;&lt;/urls&gt;&lt;/record&gt;&lt;/Cite&gt;&lt;/EndNote&gt;</w:instrText>
      </w:r>
      <w:r w:rsidR="003B7399">
        <w:fldChar w:fldCharType="separate"/>
      </w:r>
      <w:r w:rsidR="00392EB3" w:rsidRPr="00392EB3">
        <w:rPr>
          <w:noProof/>
          <w:vertAlign w:val="superscript"/>
        </w:rPr>
        <w:t>34</w:t>
      </w:r>
      <w:r w:rsidR="003B7399">
        <w:fldChar w:fldCharType="end"/>
      </w:r>
      <w:r>
        <w:t xml:space="preserve"> Apart from the pilot </w:t>
      </w:r>
      <w:proofErr w:type="spellStart"/>
      <w:r>
        <w:t>safetxt</w:t>
      </w:r>
      <w:proofErr w:type="spellEnd"/>
      <w:r>
        <w:t xml:space="preserve"> RCT </w:t>
      </w:r>
      <w:r w:rsidR="003B7399">
        <w:fldChar w:fldCharType="begin">
          <w:fldData xml:space="preserve">PEVuZE5vdGU+PENpdGU+PEF1dGhvcj5GcmVlPC9BdXRob3I+PFllYXI+MjAxNjwvWWVhcj48UmVj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==
</w:fldData>
        </w:fldChar>
      </w:r>
      <w:r w:rsidR="00392EB3">
        <w:instrText xml:space="preserve"> ADDIN EN.CITE </w:instrText>
      </w:r>
      <w:r w:rsidR="00392EB3">
        <w:fldChar w:fldCharType="begin">
          <w:fldData xml:space="preserve">PEVuZE5vdGU+PENpdGU+PEF1dGhvcj5GcmVlPC9BdXRob3I+PFllYXI+MjAxNjwvWWVhcj48UmVj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==
</w:fldData>
        </w:fldChar>
      </w:r>
      <w:r w:rsidR="00392EB3">
        <w:instrText xml:space="preserve"> ADDIN EN.CITE.DATA </w:instrText>
      </w:r>
      <w:r w:rsidR="00392EB3">
        <w:fldChar w:fldCharType="end"/>
      </w:r>
      <w:r w:rsidR="003B7399">
        <w:fldChar w:fldCharType="separate"/>
      </w:r>
      <w:r w:rsidR="00392EB3" w:rsidRPr="00392EB3">
        <w:rPr>
          <w:noProof/>
          <w:vertAlign w:val="superscript"/>
        </w:rPr>
        <w:t>30</w:t>
      </w:r>
      <w:r w:rsidR="003B7399">
        <w:fldChar w:fldCharType="end"/>
      </w:r>
      <w:r>
        <w:t xml:space="preserve">, none of the included trial reports indicated that unintended consequences had been systematically assessed, so that the effect of text messaging interventions on adverse events is uncertain. The effects of text messaging interventions on other behavioural and on biological outcomes, including treatment adherence </w:t>
      </w:r>
      <w:r w:rsidR="003B7399">
        <w:fldChar w:fldCharType="begin">
          <w:fldData xml:space="preserve">PEVuZE5vdGU+PENpdGU+PEF1dGhvcj5GcmVlPC9BdXRob3I+PFllYXI+MjAxNjwvWWVhcj48UmVj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==
</w:fldData>
        </w:fldChar>
      </w:r>
      <w:r w:rsidR="00392EB3">
        <w:instrText xml:space="preserve"> ADDIN EN.CITE </w:instrText>
      </w:r>
      <w:r w:rsidR="00392EB3">
        <w:fldChar w:fldCharType="begin">
          <w:fldData xml:space="preserve">PEVuZE5vdGU+PENpdGU+PEF1dGhvcj5GcmVlPC9BdXRob3I+PFllYXI+MjAxNjwvWWVhcj48UmVj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==
</w:fldData>
        </w:fldChar>
      </w:r>
      <w:r w:rsidR="00392EB3">
        <w:instrText xml:space="preserve"> ADDIN EN.CITE.DATA </w:instrText>
      </w:r>
      <w:r w:rsidR="00392EB3">
        <w:fldChar w:fldCharType="end"/>
      </w:r>
      <w:r w:rsidR="003B7399">
        <w:fldChar w:fldCharType="separate"/>
      </w:r>
      <w:r w:rsidR="00392EB3" w:rsidRPr="00392EB3">
        <w:rPr>
          <w:noProof/>
          <w:vertAlign w:val="superscript"/>
        </w:rPr>
        <w:t>30</w:t>
      </w:r>
      <w:r w:rsidR="003B7399">
        <w:fldChar w:fldCharType="end"/>
      </w:r>
      <w:r>
        <w:t xml:space="preserve">, partner notification </w:t>
      </w:r>
      <w:r w:rsidR="003B7399">
        <w:fldChar w:fldCharType="begin">
          <w:fldData xml:space="preserve">PEVuZE5vdGU+PENpdGU+PEF1dGhvcj5GcmVlPC9BdXRob3I+PFllYXI+MjAxNjwvWWVhcj48UmVj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==
</w:fldData>
        </w:fldChar>
      </w:r>
      <w:r w:rsidR="00392EB3">
        <w:instrText xml:space="preserve"> ADDIN EN.CITE </w:instrText>
      </w:r>
      <w:r w:rsidR="00392EB3">
        <w:fldChar w:fldCharType="begin">
          <w:fldData xml:space="preserve">PEVuZE5vdGU+PENpdGU+PEF1dGhvcj5GcmVlPC9BdXRob3I+PFllYXI+MjAxNjwvWWVhcj48UmVj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==
</w:fldData>
        </w:fldChar>
      </w:r>
      <w:r w:rsidR="00392EB3">
        <w:instrText xml:space="preserve"> ADDIN EN.CITE.DATA </w:instrText>
      </w:r>
      <w:r w:rsidR="00392EB3">
        <w:fldChar w:fldCharType="end"/>
      </w:r>
      <w:r w:rsidR="003B7399">
        <w:fldChar w:fldCharType="separate"/>
      </w:r>
      <w:r w:rsidR="00392EB3" w:rsidRPr="00392EB3">
        <w:rPr>
          <w:noProof/>
          <w:vertAlign w:val="superscript"/>
        </w:rPr>
        <w:t>30, 48</w:t>
      </w:r>
      <w:r w:rsidR="003B7399">
        <w:fldChar w:fldCharType="end"/>
      </w:r>
      <w:r>
        <w:t xml:space="preserve">, and STI occurrence </w:t>
      </w:r>
      <w:r w:rsidR="003B7399">
        <w:fldChar w:fldCharType="begin">
          <w:fldData xml:space="preserve">PEVuZE5vdGU+PENpdGU+PEF1dGhvcj5GcmVlPC9BdXRob3I+PFllYXI+MjAxNjwvWWVhcj48UmVj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==
</w:fldData>
        </w:fldChar>
      </w:r>
      <w:r w:rsidR="00392EB3">
        <w:instrText xml:space="preserve"> ADDIN EN.CITE </w:instrText>
      </w:r>
      <w:r w:rsidR="00392EB3">
        <w:fldChar w:fldCharType="begin">
          <w:fldData xml:space="preserve">PEVuZE5vdGU+PENpdGU+PEF1dGhvcj5GcmVlPC9BdXRob3I+PFllYXI+MjAxNjwvWWVhcj48UmVj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==
</w:fldData>
        </w:fldChar>
      </w:r>
      <w:r w:rsidR="00392EB3">
        <w:instrText xml:space="preserve"> ADDIN EN.CITE.DATA </w:instrText>
      </w:r>
      <w:r w:rsidR="00392EB3">
        <w:fldChar w:fldCharType="end"/>
      </w:r>
      <w:r w:rsidR="003B7399">
        <w:fldChar w:fldCharType="separate"/>
      </w:r>
      <w:r w:rsidR="00392EB3" w:rsidRPr="00392EB3">
        <w:rPr>
          <w:noProof/>
          <w:vertAlign w:val="superscript"/>
        </w:rPr>
        <w:t>30</w:t>
      </w:r>
      <w:r w:rsidR="003B7399">
        <w:fldChar w:fldCharType="end"/>
      </w:r>
      <w:r>
        <w:t xml:space="preserve"> are uncertain due to low or very low </w:t>
      </w:r>
      <w:proofErr w:type="spellStart"/>
      <w:r>
        <w:t>CoE</w:t>
      </w:r>
      <w:proofErr w:type="spellEnd"/>
      <w:r>
        <w:t xml:space="preserve">. </w:t>
      </w:r>
    </w:p>
    <w:p w14:paraId="3689400E" w14:textId="77777777" w:rsidR="00C44105" w:rsidRDefault="00C44105">
      <w:pPr>
        <w:rPr>
          <w:lang w:val="en-US"/>
        </w:rPr>
      </w:pPr>
    </w:p>
    <w:p w14:paraId="4A6B2A15" w14:textId="77777777" w:rsidR="00C44105" w:rsidRPr="003538E8" w:rsidRDefault="00C44105" w:rsidP="002C0AAA">
      <w:pPr>
        <w:pStyle w:val="Heading2"/>
      </w:pPr>
      <w:bookmarkStart w:id="19" w:name="_Toc77356065"/>
      <w:r w:rsidRPr="003538E8">
        <w:t xml:space="preserve">Development of the </w:t>
      </w:r>
      <w:proofErr w:type="spellStart"/>
      <w:r w:rsidRPr="003538E8">
        <w:t>safetxt</w:t>
      </w:r>
      <w:proofErr w:type="spellEnd"/>
      <w:r w:rsidRPr="003538E8">
        <w:t xml:space="preserve"> intervention</w:t>
      </w:r>
      <w:bookmarkEnd w:id="19"/>
    </w:p>
    <w:p w14:paraId="0C3A4F09" w14:textId="3A762B3B" w:rsidR="00C44105" w:rsidRDefault="00C44105">
      <w:r w:rsidRPr="0033463C">
        <w:rPr>
          <w:sz w:val="24"/>
          <w:szCs w:val="24"/>
        </w:rPr>
        <w:t>A description</w:t>
      </w:r>
      <w:r w:rsidRPr="0033463C">
        <w:t xml:space="preserve"> of the</w:t>
      </w:r>
      <w:r>
        <w:t xml:space="preserve"> intervention and its theoretical rationale has already been </w:t>
      </w:r>
      <w:proofErr w:type="gramStart"/>
      <w:r>
        <w:t>published</w:t>
      </w:r>
      <w:r w:rsidR="00880D0A">
        <w:t>(</w:t>
      </w:r>
      <w:proofErr w:type="gramEnd"/>
      <w:r w:rsidR="00880D0A">
        <w:fldChar w:fldCharType="begin"/>
      </w:r>
      <w:r w:rsidR="00880D0A">
        <w:instrText xml:space="preserve"> REF _Ref58837705 \h </w:instrText>
      </w:r>
      <w:r w:rsidR="00880D0A">
        <w:fldChar w:fldCharType="separate"/>
      </w:r>
      <w:r w:rsidR="00880D0A">
        <w:t xml:space="preserve">Figure </w:t>
      </w:r>
      <w:r w:rsidR="00880D0A">
        <w:rPr>
          <w:noProof/>
        </w:rPr>
        <w:t>1</w:t>
      </w:r>
      <w:r w:rsidR="00880D0A">
        <w:fldChar w:fldCharType="end"/>
      </w:r>
      <w:r w:rsidR="00880D0A">
        <w:t xml:space="preserve">). </w:t>
      </w:r>
      <w:r>
        <w:t xml:space="preserve"> </w:t>
      </w:r>
      <w:r w:rsidR="00D2034B">
        <w:fldChar w:fldCharType="begin">
          <w:fldData xml:space="preserve">PEVuZE5vdGU+PENpdGU+PEF1dGhvcj5GcmVlPC9BdXRob3I+PFllYXI+MjAxNjwvWWVhcj48UmVj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==
</w:fldData>
        </w:fldChar>
      </w:r>
      <w:r w:rsidR="00392EB3">
        <w:instrText xml:space="preserve"> ADDIN EN.CITE </w:instrText>
      </w:r>
      <w:r w:rsidR="00392EB3">
        <w:fldChar w:fldCharType="begin">
          <w:fldData xml:space="preserve">PEVuZE5vdGU+PENpdGU+PEF1dGhvcj5GcmVlPC9BdXRob3I+PFllYXI+MjAxNjwvWWVhcj48UmVj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==
</w:fldData>
        </w:fldChar>
      </w:r>
      <w:r w:rsidR="00392EB3">
        <w:instrText xml:space="preserve"> ADDIN EN.CITE.DATA </w:instrText>
      </w:r>
      <w:r w:rsidR="00392EB3">
        <w:fldChar w:fldCharType="end"/>
      </w:r>
      <w:r w:rsidR="00D2034B">
        <w:fldChar w:fldCharType="separate"/>
      </w:r>
      <w:r w:rsidR="00392EB3" w:rsidRPr="00392EB3">
        <w:rPr>
          <w:noProof/>
          <w:vertAlign w:val="superscript"/>
        </w:rPr>
        <w:t>30</w:t>
      </w:r>
      <w:r w:rsidR="00D2034B">
        <w:fldChar w:fldCharType="end"/>
      </w:r>
      <w:r>
        <w:t xml:space="preserve"> </w:t>
      </w:r>
    </w:p>
    <w:p w14:paraId="33F6B2DC" w14:textId="4852E791" w:rsidR="00C44105" w:rsidRDefault="00AB0C06">
      <w:pPr>
        <w:rPr>
          <w:color w:val="000000"/>
          <w:sz w:val="24"/>
          <w:szCs w:val="24"/>
        </w:rPr>
      </w:pPr>
      <w:r>
        <w:t>The intervention was informed by the capability, opportunity and motivation model of behaviour (COM-B)</w:t>
      </w:r>
      <w:r w:rsidR="00880D0A">
        <w:t>.</w:t>
      </w:r>
      <w:r>
        <w:fldChar w:fldCharType="begin"/>
      </w:r>
      <w:r>
        <w:instrText xml:space="preserve"> ADDIN EN.CITE &lt;EndNote&gt;&lt;Cite&gt;&lt;Author&gt;Michie&lt;/Author&gt;&lt;Year&gt;2011&lt;/Year&gt;&lt;RecNum&gt;116&lt;/RecNum&gt;&lt;DisplayText&gt;&lt;style face="superscript"&gt;49&lt;/style&gt;&lt;/DisplayText&gt;&lt;record&gt;&lt;rec-number&gt;116&lt;/rec-number&gt;&lt;foreign-keys&gt;&lt;key app="EN" db-id="9x090xwwrar05fe252txat5apx00dsfsaedz" timestamp="1612011751"&gt;116&lt;/key&gt;&lt;/foreign-keys&gt;&lt;ref-type name="Journal Article"&gt;17&lt;/ref-type&gt;&lt;contributors&gt;&lt;authors&gt;&lt;author&gt;Michie, S.&lt;/author&gt;&lt;author&gt;van Stralen, M. M.&lt;/author&gt;&lt;author&gt;West, R.&lt;/author&gt;&lt;/authors&gt;&lt;/contributors&gt;&lt;auth-address&gt;Research Dept of Clinical, Educational, and Health Psychology, University College London, 1-19 Torrington Place, London WC1E 7HB, UK. s.michie@ucl.ac.uk&lt;/auth-address&gt;&lt;titles&gt;&lt;title&gt;The behaviour change wheel: a new method for characterising and designing behaviour change interventions&lt;/title&gt;&lt;secondary-title&gt;Implement Sci&lt;/secondary-title&gt;&lt;/titles&gt;&lt;periodical&gt;&lt;full-title&gt;Implement Sci&lt;/full-title&gt;&lt;/periodical&gt;&lt;pages&gt;42&lt;/pages&gt;&lt;volume&gt;6&lt;/volume&gt;&lt;edition&gt;2011/04/26&lt;/edition&gt;&lt;keywords&gt;&lt;keyword&gt;*Evidence-Based Medicine&lt;/keyword&gt;&lt;keyword&gt;*Health Behavior&lt;/keyword&gt;&lt;keyword&gt;Health Policy&lt;/keyword&gt;&lt;keyword&gt;*Health Promotion&lt;/keyword&gt;&lt;keyword&gt;Health Services Research&lt;/keyword&gt;&lt;keyword&gt;Humans&lt;/keyword&gt;&lt;keyword&gt;Motivation&lt;/keyword&gt;&lt;keyword&gt;Practice Patterns, Physicians&amp;apos;&lt;/keyword&gt;&lt;keyword&gt;Public Health Practice&lt;/keyword&gt;&lt;keyword&gt;*Quality Improvement&lt;/keyword&gt;&lt;keyword&gt;Risk Reduction Behavior&lt;/keyword&gt;&lt;/keywords&gt;&lt;dates&gt;&lt;year&gt;2011&lt;/year&gt;&lt;pub-dates&gt;&lt;date&gt;Apr 23&lt;/date&gt;&lt;/pub-dates&gt;&lt;/dates&gt;&lt;isbn&gt;1748-5908 (Electronic)&amp;#xD;1748-5908 (Linking)&lt;/isbn&gt;&lt;accession-num&gt;21513547&lt;/accession-num&gt;&lt;urls&gt;&lt;related-urls&gt;&lt;url&gt;https://www.ncbi.nlm.nih.gov/pubmed/21513547&lt;/url&gt;&lt;/related-urls&gt;&lt;/urls&gt;&lt;custom2&gt;PMC3096582&lt;/custom2&gt;&lt;electronic-resource-num&gt;10.1186/1748-5908-6-42&lt;/electronic-resource-num&gt;&lt;remote-database-provider&gt;NLM&lt;/remote-database-provider&gt;&lt;language&gt;eng&lt;/language&gt;&lt;/record&gt;&lt;/Cite&gt;&lt;/EndNote&gt;</w:instrText>
      </w:r>
      <w:r>
        <w:fldChar w:fldCharType="separate"/>
      </w:r>
      <w:r w:rsidRPr="00392EB3">
        <w:rPr>
          <w:noProof/>
          <w:vertAlign w:val="superscript"/>
        </w:rPr>
        <w:t>49</w:t>
      </w:r>
      <w:r>
        <w:fldChar w:fldCharType="end"/>
      </w:r>
      <w:r>
        <w:t xml:space="preserve"> </w:t>
      </w:r>
      <w:r w:rsidR="00E71979">
        <w:rPr>
          <w:color w:val="000000"/>
          <w:sz w:val="24"/>
          <w:szCs w:val="24"/>
        </w:rPr>
        <w:t xml:space="preserve">According </w:t>
      </w:r>
      <w:r>
        <w:rPr>
          <w:color w:val="000000"/>
          <w:sz w:val="24"/>
          <w:szCs w:val="24"/>
        </w:rPr>
        <w:t>to this model be</w:t>
      </w:r>
      <w:r w:rsidR="00E71979">
        <w:rPr>
          <w:color w:val="000000"/>
          <w:sz w:val="24"/>
          <w:szCs w:val="24"/>
        </w:rPr>
        <w:t>h</w:t>
      </w:r>
      <w:r>
        <w:rPr>
          <w:color w:val="000000"/>
          <w:sz w:val="24"/>
          <w:szCs w:val="24"/>
        </w:rPr>
        <w:t>a</w:t>
      </w:r>
      <w:r w:rsidR="00E71979">
        <w:rPr>
          <w:color w:val="000000"/>
          <w:sz w:val="24"/>
          <w:szCs w:val="24"/>
        </w:rPr>
        <w:t>viour</w:t>
      </w:r>
      <w:r w:rsidR="00B95CB3">
        <w:rPr>
          <w:color w:val="000000"/>
          <w:sz w:val="24"/>
          <w:szCs w:val="24"/>
        </w:rPr>
        <w:t>s are</w:t>
      </w:r>
      <w:r w:rsidR="00E71979">
        <w:rPr>
          <w:color w:val="000000"/>
          <w:sz w:val="24"/>
          <w:szCs w:val="24"/>
        </w:rPr>
        <w:t xml:space="preserve"> influenced by an individuals</w:t>
      </w:r>
      <w:r>
        <w:rPr>
          <w:color w:val="000000"/>
          <w:sz w:val="24"/>
          <w:szCs w:val="24"/>
        </w:rPr>
        <w:t>’</w:t>
      </w:r>
      <w:r w:rsidR="00E71979">
        <w:rPr>
          <w:color w:val="000000"/>
          <w:sz w:val="24"/>
          <w:szCs w:val="24"/>
        </w:rPr>
        <w:t xml:space="preserve"> capability, opportunity </w:t>
      </w:r>
      <w:r w:rsidR="00B95CB3">
        <w:rPr>
          <w:color w:val="000000"/>
          <w:sz w:val="24"/>
          <w:szCs w:val="24"/>
        </w:rPr>
        <w:t>and motivation to carry out the</w:t>
      </w:r>
      <w:r w:rsidR="00E71979">
        <w:rPr>
          <w:color w:val="000000"/>
          <w:sz w:val="24"/>
          <w:szCs w:val="24"/>
        </w:rPr>
        <w:t xml:space="preserve"> behaviour</w:t>
      </w:r>
      <w:r w:rsidR="00B95CB3">
        <w:rPr>
          <w:color w:val="000000"/>
          <w:sz w:val="24"/>
          <w:szCs w:val="24"/>
        </w:rPr>
        <w:t>s</w:t>
      </w:r>
      <w:r w:rsidR="00E71979">
        <w:rPr>
          <w:color w:val="000000"/>
          <w:sz w:val="24"/>
          <w:szCs w:val="24"/>
        </w:rPr>
        <w:t xml:space="preserve">. </w:t>
      </w:r>
      <w:r w:rsidR="00B95CB3">
        <w:rPr>
          <w:color w:val="000000"/>
          <w:sz w:val="24"/>
          <w:szCs w:val="24"/>
        </w:rPr>
        <w:t>Capability, opportunity and motivation for safer sex</w:t>
      </w:r>
      <w:r w:rsidR="00E71979">
        <w:rPr>
          <w:color w:val="000000"/>
          <w:sz w:val="24"/>
          <w:szCs w:val="24"/>
        </w:rPr>
        <w:t xml:space="preserve"> are influenced by</w:t>
      </w:r>
      <w:r w:rsidR="00B95CB3">
        <w:rPr>
          <w:color w:val="000000"/>
          <w:sz w:val="24"/>
          <w:szCs w:val="24"/>
        </w:rPr>
        <w:t xml:space="preserve"> the context</w:t>
      </w:r>
      <w:r>
        <w:rPr>
          <w:color w:val="000000"/>
          <w:sz w:val="24"/>
          <w:szCs w:val="24"/>
        </w:rPr>
        <w:t>:</w:t>
      </w:r>
      <w:r w:rsidR="00E71979">
        <w:rPr>
          <w:color w:val="000000"/>
          <w:sz w:val="24"/>
          <w:szCs w:val="24"/>
        </w:rPr>
        <w:t xml:space="preserve"> </w:t>
      </w:r>
      <w:r>
        <w:rPr>
          <w:color w:val="000000"/>
          <w:sz w:val="24"/>
          <w:szCs w:val="24"/>
        </w:rPr>
        <w:t xml:space="preserve">the individuals’ knowledge, self-efficacy, intentions, attitudes and skills; the </w:t>
      </w:r>
      <w:r w:rsidR="00B95CB3">
        <w:rPr>
          <w:color w:val="000000"/>
          <w:sz w:val="24"/>
          <w:szCs w:val="24"/>
        </w:rPr>
        <w:t xml:space="preserve">relationships’ </w:t>
      </w:r>
      <w:r>
        <w:rPr>
          <w:color w:val="000000"/>
          <w:sz w:val="24"/>
          <w:szCs w:val="24"/>
        </w:rPr>
        <w:t xml:space="preserve">quality, intimacy and </w:t>
      </w:r>
      <w:r w:rsidR="00B95CB3">
        <w:rPr>
          <w:color w:val="000000"/>
          <w:sz w:val="24"/>
          <w:szCs w:val="24"/>
        </w:rPr>
        <w:t xml:space="preserve">the </w:t>
      </w:r>
      <w:r>
        <w:rPr>
          <w:color w:val="000000"/>
          <w:sz w:val="24"/>
          <w:szCs w:val="24"/>
        </w:rPr>
        <w:t xml:space="preserve">degree of trust in the relationship as well a </w:t>
      </w:r>
      <w:proofErr w:type="gramStart"/>
      <w:r>
        <w:rPr>
          <w:color w:val="000000"/>
          <w:sz w:val="24"/>
          <w:szCs w:val="24"/>
        </w:rPr>
        <w:t>social factors</w:t>
      </w:r>
      <w:proofErr w:type="gramEnd"/>
      <w:r>
        <w:rPr>
          <w:color w:val="000000"/>
          <w:sz w:val="24"/>
          <w:szCs w:val="24"/>
        </w:rPr>
        <w:t xml:space="preserve"> such as gender norms and roles. Opportunity to carry out safer sex behaviours is also influenced by broader socio-economic and structural factors, which were not targeted in this intervention</w:t>
      </w:r>
      <w:r w:rsidR="00B95CB3">
        <w:rPr>
          <w:color w:val="000000"/>
          <w:sz w:val="24"/>
          <w:szCs w:val="24"/>
        </w:rPr>
        <w:t xml:space="preserve"> and so do not appear in the theoretical model</w:t>
      </w:r>
      <w:r>
        <w:rPr>
          <w:color w:val="000000"/>
          <w:sz w:val="24"/>
          <w:szCs w:val="24"/>
        </w:rPr>
        <w:t xml:space="preserve">. </w:t>
      </w:r>
    </w:p>
    <w:p w14:paraId="0152F7A6" w14:textId="77777777" w:rsidR="00C44105" w:rsidRPr="000473E9" w:rsidRDefault="00C44105">
      <w:pPr>
        <w:rPr>
          <w:lang w:eastAsia="zh-CN"/>
        </w:rPr>
      </w:pPr>
    </w:p>
    <w:p w14:paraId="66F34F74" w14:textId="77777777" w:rsidR="00C44105" w:rsidRDefault="00C44105">
      <w:pPr>
        <w:rPr>
          <w:color w:val="000000"/>
          <w:sz w:val="24"/>
          <w:szCs w:val="24"/>
        </w:rPr>
      </w:pPr>
      <w:r>
        <w:rPr>
          <w:noProof/>
          <w:lang w:eastAsia="en-GB"/>
        </w:rPr>
        <w:drawing>
          <wp:inline distT="0" distB="0" distL="0" distR="0" wp14:anchorId="49DDE2DE" wp14:editId="60552AC6">
            <wp:extent cx="6361430" cy="1765300"/>
            <wp:effectExtent l="0" t="0" r="0" b="0"/>
            <wp:docPr id="1" name="safetxt theoretical 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fetxt theoretical model.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61430" cy="1765300"/>
                    </a:xfrm>
                    <a:prstGeom prst="rect">
                      <a:avLst/>
                    </a:prstGeom>
                    <a:noFill/>
                    <a:ln>
                      <a:noFill/>
                    </a:ln>
                    <a:effectLst/>
                  </pic:spPr>
                </pic:pic>
              </a:graphicData>
            </a:graphic>
          </wp:inline>
        </w:drawing>
      </w:r>
    </w:p>
    <w:p w14:paraId="305DF69E" w14:textId="77777777" w:rsidR="00121DD4" w:rsidRDefault="00121DD4" w:rsidP="00121DD4">
      <w:pPr>
        <w:pStyle w:val="Caption1"/>
      </w:pPr>
      <w:r>
        <w:t xml:space="preserve">Figure </w:t>
      </w:r>
      <w:r w:rsidR="00F76819">
        <w:fldChar w:fldCharType="begin"/>
      </w:r>
      <w:r w:rsidR="00F76819">
        <w:instrText xml:space="preserve"> SEQ "Figure" \* ARABIC </w:instrText>
      </w:r>
      <w:r w:rsidR="00F76819">
        <w:fldChar w:fldCharType="separate"/>
      </w:r>
      <w:r>
        <w:rPr>
          <w:noProof/>
        </w:rPr>
        <w:t>1</w:t>
      </w:r>
      <w:r w:rsidR="00F76819">
        <w:rPr>
          <w:noProof/>
        </w:rPr>
        <w:fldChar w:fldCharType="end"/>
      </w:r>
      <w:r>
        <w:t xml:space="preserve"> </w:t>
      </w:r>
      <w:proofErr w:type="spellStart"/>
      <w:r>
        <w:t>Safetxt</w:t>
      </w:r>
      <w:proofErr w:type="spellEnd"/>
      <w:r>
        <w:t xml:space="preserve"> theoretical model</w:t>
      </w:r>
    </w:p>
    <w:p w14:paraId="32851DF3" w14:textId="77777777" w:rsidR="00B95CB3" w:rsidRDefault="00B95CB3" w:rsidP="00E71979"/>
    <w:p w14:paraId="225E2BE2" w14:textId="71E63B91" w:rsidR="00E71979" w:rsidRDefault="00AB0C06" w:rsidP="00E71979">
      <w:r>
        <w:t xml:space="preserve">The intervention employs educational, enabling and incentivising behavioural change functions to increase capability and motivation to carry out safer sex behaviours and hence increase correct STI treatment, partner notification, condom use and self and partner testing for STI before sex without a </w:t>
      </w:r>
      <w:r>
        <w:lastRenderedPageBreak/>
        <w:t xml:space="preserve">condom leading to reduced STI. </w:t>
      </w:r>
      <w:r w:rsidR="00B95CB3">
        <w:t xml:space="preserve">The specific aspects of capability that the intervention was hypothesised to alter were knowledge about how to prevent STI and correct treatment of STI, condom use knowledge and self-efficacy, condom negotiation self-efficacy and partner notification self-efficacy. Increased knowledge regarding the health consequences of STI and altered attitudes to partner notification were hypothesised to increase motivation for safer sex practices. </w:t>
      </w:r>
      <w:r w:rsidR="00E71979">
        <w:t xml:space="preserve">The messages were developed based on: behaviour change theory; evidence-based behaviour change techniques; the content of effective face-to-face safer sex interventions; the factors known to influence safer sex behaviours; the views of 82 young people collected in focus groups and a questionnaire completed by 100 people aged 16-24. </w:t>
      </w:r>
      <w:r w:rsidR="004A06BF">
        <w:rPr>
          <w:color w:val="000000"/>
        </w:rPr>
        <w:t xml:space="preserve">We ensured that young people included in focus groups and completing the questionnaire were from diverse socioeconomic and ethnic group and included those living in urban cities, </w:t>
      </w:r>
      <w:proofErr w:type="gramStart"/>
      <w:r w:rsidR="004A06BF">
        <w:rPr>
          <w:color w:val="000000"/>
        </w:rPr>
        <w:t>towns</w:t>
      </w:r>
      <w:proofErr w:type="gramEnd"/>
      <w:r w:rsidR="004A06BF">
        <w:rPr>
          <w:color w:val="000000"/>
        </w:rPr>
        <w:t xml:space="preserve"> and rural areas of the UK (London, Manchester, Cambridgeshire and Norfolk.)</w:t>
      </w:r>
    </w:p>
    <w:p w14:paraId="5DB77E12" w14:textId="77777777" w:rsidR="00EC7BF9" w:rsidRDefault="00EC7BF9">
      <w:pPr>
        <w:rPr>
          <w:sz w:val="24"/>
          <w:szCs w:val="24"/>
        </w:rPr>
      </w:pPr>
    </w:p>
    <w:p w14:paraId="1F3BFF2B" w14:textId="2F3CDC20" w:rsidR="00C44105" w:rsidRDefault="00C44105">
      <w:r w:rsidRPr="0033463C">
        <w:t>Messages were written and adapted based on young people’s preferences expressed in focus groups. Participants expressed a preference for messages with a non-judgmental and credible tone, short messages written in a positive style and those providing practical information regarding what needed to be done, why and how. They wanted no more than four messages a day and wanted the message frequency to reduce within the first two weeks. Positive approaches to sexuality and reproduction should recognise the part played by trust and communication as well as pleasurable sexual relationships, in promoting wellbeing and enabling people to fulfil their sexual and reproductive health and rights</w:t>
      </w:r>
      <w:r w:rsidR="00880D0A">
        <w:t>.</w:t>
      </w:r>
      <w:r w:rsidRPr="0033463C">
        <w:t xml:space="preserve"> </w:t>
      </w:r>
      <w:r w:rsidR="00B44A61" w:rsidRPr="0033463C">
        <w:fldChar w:fldCharType="begin">
          <w:fldData xml:space="preserve">PEVuZE5vdGU+PENpdGU+PEF1dGhvcj5TdGFycnM8L0F1dGhvcj48WWVhcj4yMDE4PC9ZZWFyPjxS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</w:fldData>
        </w:fldChar>
      </w:r>
      <w:r w:rsidR="00392EB3">
        <w:instrText xml:space="preserve"> ADDIN EN.CITE </w:instrText>
      </w:r>
      <w:r w:rsidR="00392EB3">
        <w:fldChar w:fldCharType="begin">
          <w:fldData xml:space="preserve">PEVuZE5vdGU+PENpdGU+PEF1dGhvcj5TdGFycnM8L0F1dGhvcj48WWVhcj4yMDE4PC9ZZWFyPjxS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</w:fldData>
        </w:fldChar>
      </w:r>
      <w:r w:rsidR="00392EB3">
        <w:instrText xml:space="preserve"> ADDIN EN.CITE.DATA </w:instrText>
      </w:r>
      <w:r w:rsidR="00392EB3">
        <w:fldChar w:fldCharType="end"/>
      </w:r>
      <w:r w:rsidR="00B44A61" w:rsidRPr="0033463C">
        <w:fldChar w:fldCharType="separate"/>
      </w:r>
      <w:r w:rsidR="00392EB3" w:rsidRPr="00392EB3">
        <w:rPr>
          <w:noProof/>
          <w:vertAlign w:val="superscript"/>
        </w:rPr>
        <w:t>50</w:t>
      </w:r>
      <w:r w:rsidR="00B44A61" w:rsidRPr="0033463C">
        <w:fldChar w:fldCharType="end"/>
      </w:r>
      <w:r w:rsidRPr="0033463C">
        <w:t xml:space="preserve"> The scope of the </w:t>
      </w:r>
      <w:proofErr w:type="spellStart"/>
      <w:r w:rsidRPr="0033463C">
        <w:t>safetxt</w:t>
      </w:r>
      <w:proofErr w:type="spellEnd"/>
      <w:r w:rsidRPr="0033463C">
        <w:t xml:space="preserve"> intervention was limited as some content was considered inappropriate when delivered by text message. Effective face to face interventions include content regarding gender roles, sexual </w:t>
      </w:r>
      <w:proofErr w:type="gramStart"/>
      <w:r w:rsidRPr="0033463C">
        <w:t>pleasure</w:t>
      </w:r>
      <w:proofErr w:type="gramEnd"/>
      <w:r w:rsidRPr="0033463C">
        <w:t xml:space="preserve"> and relationships but this content when adapted for delivery by text messages was considered too personal, intrusive and unacceptable and so were removed from the intervention. Many effective face-to-face interventions include reviewing behavioural goals as behaviour change techniques, but these were considered too intrusive for delivery by text message. </w:t>
      </w:r>
      <w:r w:rsidR="00E023EB">
        <w:t>For some behaviours</w:t>
      </w:r>
      <w:r w:rsidR="00880D0A">
        <w:t>,</w:t>
      </w:r>
      <w:r w:rsidR="00E023EB">
        <w:t xml:space="preserve"> i</w:t>
      </w:r>
      <w:r w:rsidRPr="0033463C">
        <w:t xml:space="preserve">nstead of action plans, </w:t>
      </w:r>
      <w:r w:rsidR="00880D0A">
        <w:t xml:space="preserve">only </w:t>
      </w:r>
      <w:r w:rsidRPr="0033463C">
        <w:t>d suggestions of when, where and how risk reduction behaviours could be carried out</w:t>
      </w:r>
      <w:r w:rsidR="00880D0A">
        <w:t xml:space="preserve"> were considered acceptable</w:t>
      </w:r>
      <w:r w:rsidRPr="0033463C">
        <w:t xml:space="preserve">. </w:t>
      </w:r>
    </w:p>
    <w:p w14:paraId="5BB8D462" w14:textId="77777777" w:rsidR="00C44105" w:rsidRPr="0033463C" w:rsidRDefault="00C44105"/>
    <w:p w14:paraId="69767261" w14:textId="71F860B6" w:rsidR="00EE50A5" w:rsidRDefault="00C44105">
      <w:r w:rsidRPr="0033463C">
        <w:t>In a qualitative study with young people,</w:t>
      </w:r>
      <w:r w:rsidR="00880D0A" w:rsidRPr="00880D0A">
        <w:t xml:space="preserve"> </w:t>
      </w:r>
      <w:r w:rsidR="00880D0A">
        <w:t xml:space="preserve">coding and analysing the interviews led to the development of a theoretical framework for the mechanism of action, including how the intervention is hypothesised to work at increasing safer sex </w:t>
      </w:r>
      <w:proofErr w:type="spellStart"/>
      <w:r w:rsidR="00880D0A">
        <w:t>behaviors</w:t>
      </w:r>
      <w:proofErr w:type="spellEnd"/>
      <w:r w:rsidR="00880D0A">
        <w:t xml:space="preserve">. </w:t>
      </w:r>
      <w:r w:rsidR="00880D0A" w:rsidRPr="0033463C">
        <w:t xml:space="preserve"> </w:t>
      </w:r>
      <w:r w:rsidRPr="0033463C">
        <w:t xml:space="preserve"> </w:t>
      </w:r>
      <w:r w:rsidR="00B44A61" w:rsidRPr="0033463C">
        <w:fldChar w:fldCharType="begin"/>
      </w:r>
      <w:r w:rsidR="00392EB3">
        <w:instrText xml:space="preserve"> ADDIN EN.CITE &lt;EndNote&gt;&lt;Cite&gt;&lt;Author&gt;French&lt;/Author&gt;&lt;Year&gt;2016&lt;/Year&gt;&lt;RecNum&gt;86&lt;/RecNum&gt;&lt;DisplayText&gt;&lt;style face="superscript"&gt;51&lt;/style&gt;&lt;/DisplayText&gt;&lt;record&gt;&lt;rec-number&gt;86&lt;/rec-number&gt;&lt;foreign-keys&gt;&lt;key app="EN" db-id="9x090xwwrar05fe252txat5apx00dsfsaedz" timestamp="1608312854"&gt;86&lt;/key&gt;&lt;/foreign-keys&gt;&lt;ref-type name="Journal Article"&gt;17&lt;/ref-type&gt;&lt;contributors&gt;&lt;authors&gt;&lt;author&gt;French, R. S.&lt;/author&gt;&lt;author&gt;McCarthy, O.&lt;/author&gt;&lt;author&gt;Baraitser, P.&lt;/author&gt;&lt;author&gt;Wellings, K.&lt;/author&gt;&lt;author&gt;Bailey, J. V.&lt;/author&gt;&lt;author&gt;Free, C.&lt;/author&gt;&lt;/authors&gt;&lt;/contributors&gt;&lt;auth-address&gt;London School of Hygiene &amp;amp; Tropical Medicine, Department of Social &amp;amp; Environmental Health Research, London, United Kingdom. Rebecca.French@lshtm.ac.uk.&lt;/auth-address&gt;&lt;titles&gt;&lt;title&gt;Young People&amp;apos;s Views and Experiences of a Mobile Phone Texting Intervention to Promote Safer Sex Behavior&lt;/title&gt;&lt;secondary-title&gt;JMIR Mhealth Uhealth&lt;/secondary-title&gt;&lt;/titles&gt;&lt;periodical&gt;&lt;full-title&gt;JMIR mHealth uHealth&lt;/full-title&gt;&lt;/periodical&gt;&lt;pages&gt;e26&lt;/pages&gt;&lt;volume&gt;4&lt;/volume&gt;&lt;number&gt;2&lt;/number&gt;&lt;edition&gt;2016/04/17&lt;/edition&gt;&lt;keywords&gt;&lt;keyword&gt;behavior change&lt;/keyword&gt;&lt;keyword&gt;intervention&lt;/keyword&gt;&lt;keyword&gt;qualitative interviews&lt;/keyword&gt;&lt;keyword&gt;sexual behavior&lt;/keyword&gt;&lt;keyword&gt;sexual health&lt;/keyword&gt;&lt;keyword&gt;text messaging&lt;/keyword&gt;&lt;keyword&gt;young people&lt;/keyword&gt;&lt;/keywords&gt;&lt;dates&gt;&lt;year&gt;2016&lt;/year&gt;&lt;pub-dates&gt;&lt;date&gt;Apr 15&lt;/date&gt;&lt;/pub-dates&gt;&lt;/dates&gt;&lt;isbn&gt;2291-5222 (Print)&amp;#xD;2291-5222 (Linking)&lt;/isbn&gt;&lt;accession-num&gt;27083784&lt;/accession-num&gt;&lt;work-type&gt;Original Paper&lt;/work-type&gt;&lt;urls&gt;&lt;related-urls&gt;&lt;url&gt;https://www.ncbi.nlm.nih.gov/pubmed/27083784&lt;/url&gt;&lt;/related-urls&gt;&lt;/urls&gt;&lt;custom2&gt;PMC4851722&lt;/custom2&gt;&lt;electronic-resource-num&gt;10.2196/mhealth.4302&lt;/electronic-resource-num&gt;&lt;language&gt;English&lt;/language&gt;&lt;/record&gt;&lt;/Cite&gt;&lt;/EndNote&gt;</w:instrText>
      </w:r>
      <w:r w:rsidR="00B44A61" w:rsidRPr="0033463C">
        <w:fldChar w:fldCharType="separate"/>
      </w:r>
      <w:r w:rsidR="00392EB3" w:rsidRPr="00392EB3">
        <w:rPr>
          <w:noProof/>
          <w:vertAlign w:val="superscript"/>
        </w:rPr>
        <w:t>51</w:t>
      </w:r>
      <w:r w:rsidR="00B44A61" w:rsidRPr="0033463C">
        <w:fldChar w:fldCharType="end"/>
      </w:r>
      <w:r w:rsidR="00EE50A5">
        <w:t xml:space="preserve">The prerequisites for content and delivery and the mechanism of action are illustrated in </w:t>
      </w:r>
      <w:r w:rsidR="0040552A">
        <w:t xml:space="preserve">our previously published </w:t>
      </w:r>
      <w:r w:rsidR="00EE50A5">
        <w:t xml:space="preserve">Figure 2.  Pre-requisites for an acceptable intervention from young peoples’ perspectives were that the content was simple, engaging and resonated with personal experiences. The tone was </w:t>
      </w:r>
      <w:r w:rsidR="00E71979">
        <w:t xml:space="preserve">perceived to </w:t>
      </w:r>
      <w:r w:rsidR="00E71979">
        <w:lastRenderedPageBreak/>
        <w:t xml:space="preserve">be </w:t>
      </w:r>
      <w:r w:rsidR="00EE50A5">
        <w:t>trustworthy, friendly, professional, enabling, non-judgemental and non-pressured. The findings from the interviews suggest that the intervention could work by providing information, skills</w:t>
      </w:r>
      <w:r w:rsidR="00E71979">
        <w:t>,</w:t>
      </w:r>
      <w:r w:rsidR="00EE50A5">
        <w:t xml:space="preserve"> reminders and re-</w:t>
      </w:r>
      <w:proofErr w:type="spellStart"/>
      <w:r w:rsidR="00EE50A5">
        <w:t>inforcement</w:t>
      </w:r>
      <w:proofErr w:type="spellEnd"/>
      <w:r w:rsidR="00EE50A5">
        <w:t xml:space="preserve"> to young people via a channel that is convenient and accessible to them. For example, the texts appeared to help by providing new knowledge on how to put a condom on or having a reminder text facilitating condom </w:t>
      </w:r>
      <w:proofErr w:type="gramStart"/>
      <w:r w:rsidR="00EE50A5">
        <w:t>use, and</w:t>
      </w:r>
      <w:proofErr w:type="gramEnd"/>
      <w:r w:rsidR="00EE50A5">
        <w:t xml:space="preserve"> breaking down assumptions about how chlamydia infection is transmitted. The messages could also work by allowing recipients to reflect on their behaviour. The information received in text messages that chlamydia is common, that you may not know you have it, and that it is easily curable was said to have allayed fears and reduced stigma which in turn increased confidence in telling a partner about an infection</w:t>
      </w:r>
      <w:r w:rsidR="00880D0A">
        <w:t xml:space="preserve">. </w:t>
      </w:r>
      <w:r w:rsidR="00EE50A5">
        <w:t xml:space="preserve"> and/or help</w:t>
      </w:r>
      <w:r w:rsidR="00E71979">
        <w:t>ed</w:t>
      </w:r>
      <w:r w:rsidR="00EE50A5">
        <w:t xml:space="preserve"> them talk to their partner about the importance of protecting themselves against STIs, such as giving them the words which could be used when having these discussions or sharing the actual texts.</w:t>
      </w:r>
      <w:r w:rsidR="00880D0A" w:rsidRPr="00880D0A">
        <w:t xml:space="preserve"> </w:t>
      </w:r>
      <w:r w:rsidR="00880D0A">
        <w:t xml:space="preserve">Messages were also shared with friends and siblings initiating </w:t>
      </w:r>
      <w:proofErr w:type="spellStart"/>
      <w:r w:rsidR="00880D0A">
        <w:t>converstations</w:t>
      </w:r>
      <w:proofErr w:type="spellEnd"/>
      <w:r w:rsidR="00880D0A">
        <w:t xml:space="preserve"> about sexual health</w:t>
      </w:r>
      <w:r w:rsidR="00EE50A5">
        <w:t xml:space="preserve"> The fact that this was done in a way which reduced stigma and was not pressured or judgmental assisted the communication with others. Social support for safer sex behaviours was increased through enhanced conversations with partners as well as sharing information and skills with others such as friends and siblings. There was less suggestion from the interviews that</w:t>
      </w:r>
      <w:r w:rsidR="00E71979">
        <w:t xml:space="preserve">, </w:t>
      </w:r>
      <w:r w:rsidR="00EE50A5">
        <w:t>aside from reduced stigma</w:t>
      </w:r>
      <w:r w:rsidR="00E71979">
        <w:t>,</w:t>
      </w:r>
      <w:r w:rsidR="00EE50A5">
        <w:t xml:space="preserve"> other attitudes had shifted. Stigma associated with STIs can result in young people not accessing appropriate care and services [23], therefore its inclusion in </w:t>
      </w:r>
      <w:r w:rsidR="00B95CB3">
        <w:t>our health promotion intervention</w:t>
      </w:r>
      <w:r w:rsidR="00EE50A5">
        <w:t xml:space="preserve"> addressing sexual health was considered key.</w:t>
      </w:r>
    </w:p>
    <w:p w14:paraId="5EBDA877" w14:textId="77777777" w:rsidR="00EE50A5" w:rsidRDefault="00EE50A5"/>
    <w:p w14:paraId="3A032D1F" w14:textId="77777777" w:rsidR="00EE50A5" w:rsidRDefault="00EE50A5"/>
    <w:p w14:paraId="015BB2A1" w14:textId="359E7440" w:rsidR="00C44105" w:rsidRDefault="00D559B9">
      <w:pPr>
        <w:rPr>
          <w:lang w:eastAsia="zh-CN"/>
        </w:rPr>
      </w:pPr>
      <w:bookmarkStart w:id="20" w:name="_Ref59192012"/>
      <w:r>
        <w:br w:type="page"/>
      </w:r>
      <w:bookmarkEnd w:id="20"/>
    </w:p>
    <w:p w14:paraId="35E06CCE" w14:textId="77777777" w:rsidR="00C44105" w:rsidRDefault="00C44105">
      <w:pPr>
        <w:rPr>
          <w:lang w:val="en-US"/>
        </w:rPr>
      </w:pPr>
      <w:r>
        <w:rPr>
          <w:noProof/>
          <w:lang w:eastAsia="en-GB"/>
        </w:rPr>
        <w:lastRenderedPageBreak/>
        <w:drawing>
          <wp:inline distT="0" distB="0" distL="0" distR="0" wp14:anchorId="3E56DCC0" wp14:editId="76151F84">
            <wp:extent cx="5771622" cy="3418764"/>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l="21083" t="22679" r="9406" b="7259"/>
                    <a:stretch>
                      <a:fillRect/>
                    </a:stretch>
                  </pic:blipFill>
                  <pic:spPr bwMode="auto">
                    <a:xfrm>
                      <a:off x="0" y="0"/>
                      <a:ext cx="5813738" cy="3443711"/>
                    </a:xfrm>
                    <a:prstGeom prst="rect">
                      <a:avLst/>
                    </a:prstGeom>
                    <a:solidFill>
                      <a:srgbClr val="FFFFFF"/>
                    </a:solidFill>
                    <a:ln>
                      <a:noFill/>
                    </a:ln>
                  </pic:spPr>
                </pic:pic>
              </a:graphicData>
            </a:graphic>
          </wp:inline>
        </w:drawing>
      </w:r>
    </w:p>
    <w:p w14:paraId="7DBAFC04" w14:textId="07CF8E72" w:rsidR="00C44105" w:rsidRDefault="00C44105">
      <w:pPr>
        <w:rPr>
          <w:lang w:val="en-US"/>
        </w:rPr>
      </w:pPr>
    </w:p>
    <w:p w14:paraId="65069870" w14:textId="4BB70530" w:rsidR="00121DD4" w:rsidRDefault="00121DD4" w:rsidP="00121DD4">
      <w:pPr>
        <w:pStyle w:val="Caption1"/>
      </w:pPr>
      <w:r>
        <w:t xml:space="preserve">Figure </w:t>
      </w:r>
      <w:r w:rsidR="00F76819">
        <w:fldChar w:fldCharType="begin"/>
      </w:r>
      <w:r w:rsidR="00F76819">
        <w:instrText xml:space="preserve"> SEQ "Figure" \* ARABIC </w:instrText>
      </w:r>
      <w:r w:rsidR="00F76819">
        <w:fldChar w:fldCharType="separate"/>
      </w:r>
      <w:r>
        <w:rPr>
          <w:noProof/>
        </w:rPr>
        <w:t>2</w:t>
      </w:r>
      <w:r w:rsidR="00F76819">
        <w:rPr>
          <w:noProof/>
        </w:rPr>
        <w:fldChar w:fldCharType="end"/>
      </w:r>
      <w:r>
        <w:t xml:space="preserve"> </w:t>
      </w:r>
      <w:proofErr w:type="spellStart"/>
      <w:r>
        <w:t>Safetxt</w:t>
      </w:r>
      <w:proofErr w:type="spellEnd"/>
      <w:r w:rsidR="0040552A">
        <w:t xml:space="preserve"> pre-</w:t>
      </w:r>
      <w:proofErr w:type="spellStart"/>
      <w:r w:rsidR="0040552A">
        <w:t>requisits</w:t>
      </w:r>
      <w:proofErr w:type="spellEnd"/>
      <w:r w:rsidR="0040552A">
        <w:t xml:space="preserve"> and</w:t>
      </w:r>
      <w:r>
        <w:t xml:space="preserve"> mechanism of action according to qualitative interviews with recipients</w:t>
      </w:r>
    </w:p>
    <w:p w14:paraId="333936DD" w14:textId="77777777" w:rsidR="00EE50A5" w:rsidRDefault="00EE50A5" w:rsidP="00EE50A5"/>
    <w:p w14:paraId="0A2FFB75" w14:textId="37EAF8BA" w:rsidR="00EE50A5" w:rsidRPr="00E55413" w:rsidRDefault="00EE50A5" w:rsidP="00EE50A5">
      <w:r w:rsidRPr="0033463C">
        <w:t xml:space="preserve">Based on </w:t>
      </w:r>
      <w:r>
        <w:t>recipients</w:t>
      </w:r>
      <w:r w:rsidRPr="0033463C">
        <w:t xml:space="preserve"> feedback the intervention was further refined for the main trial. We ensured that messages were relevant to men who have sex with men and women who have sex with women, by seeking their views on the intervention in further interviews or a focus group. For example, we ensured pronouns used were </w:t>
      </w:r>
      <w:proofErr w:type="gramStart"/>
      <w:r w:rsidRPr="0033463C">
        <w:t>gender-neutral</w:t>
      </w:r>
      <w:proofErr w:type="gramEnd"/>
      <w:r w:rsidRPr="0033463C">
        <w:t>. Additional content has been included providing examples of how others negotiated condom use in ongoing sexual relationships and post exposure prophylaxis (PEP) for HIV prevention. New messages were reviewed by participants who report</w:t>
      </w:r>
      <w:r>
        <w:t>ed</w:t>
      </w:r>
      <w:r w:rsidRPr="0033463C">
        <w:t xml:space="preserve"> them to be relevant, easy to understand and acceptable. We demonstrated that interactive support via text message is particularly acceptable </w:t>
      </w:r>
      <w:proofErr w:type="gramStart"/>
      <w:r w:rsidRPr="0033463C">
        <w:t>in the area of</w:t>
      </w:r>
      <w:proofErr w:type="gramEnd"/>
      <w:r w:rsidRPr="0033463C">
        <w:t xml:space="preserve"> sexual health intervention</w:t>
      </w:r>
      <w:r w:rsidR="00880D0A">
        <w:t>.</w:t>
      </w:r>
      <w:r w:rsidRPr="0033463C">
        <w:t xml:space="preserve"> </w:t>
      </w:r>
      <w:r w:rsidRPr="0033463C">
        <w:fldChar w:fldCharType="begin">
          <w:fldData xml:space="preserve">PEVuZE5vdGU+PENpdGU+PEF1dGhvcj5GcmVlPC9BdXRob3I+PFllYXI+MjAxNjwvWWVhcj48UmVj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</w:fldData>
        </w:fldChar>
      </w:r>
      <w:r>
        <w:instrText xml:space="preserve"> ADDIN EN.CITE </w:instrText>
      </w:r>
      <w:r>
        <w:fldChar w:fldCharType="begin">
          <w:fldData xml:space="preserve">PEVuZE5vdGU+PENpdGU+PEF1dGhvcj5GcmVlPC9BdXRob3I+PFllYXI+MjAxNjwvWWVhcj48UmVj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</w:fldData>
        </w:fldChar>
      </w:r>
      <w:r>
        <w:instrText xml:space="preserve"> ADDIN EN.CITE.DATA </w:instrText>
      </w:r>
      <w:r>
        <w:fldChar w:fldCharType="end"/>
      </w:r>
      <w:r w:rsidRPr="0033463C">
        <w:fldChar w:fldCharType="separate"/>
      </w:r>
      <w:r w:rsidRPr="00392EB3">
        <w:rPr>
          <w:noProof/>
          <w:vertAlign w:val="superscript"/>
        </w:rPr>
        <w:t>30, 51, 52</w:t>
      </w:r>
      <w:r w:rsidRPr="0033463C">
        <w:fldChar w:fldCharType="end"/>
      </w:r>
    </w:p>
    <w:p w14:paraId="40986855" w14:textId="77777777" w:rsidR="00E55413" w:rsidRDefault="00E55413">
      <w:pPr>
        <w:rPr>
          <w:lang w:val="en-US"/>
        </w:rPr>
      </w:pPr>
    </w:p>
    <w:p w14:paraId="09632150" w14:textId="06E70A44" w:rsidR="00C44105" w:rsidRDefault="00C44105" w:rsidP="002C0AAA">
      <w:pPr>
        <w:pStyle w:val="Heading2"/>
      </w:pPr>
      <w:bookmarkStart w:id="21" w:name="_Toc77356066"/>
      <w:r>
        <w:t xml:space="preserve">The </w:t>
      </w:r>
      <w:proofErr w:type="spellStart"/>
      <w:r w:rsidR="0037390C">
        <w:t>s</w:t>
      </w:r>
      <w:r>
        <w:t>afetxt</w:t>
      </w:r>
      <w:proofErr w:type="spellEnd"/>
      <w:r>
        <w:t xml:space="preserve"> intervention delivered in the RCT</w:t>
      </w:r>
      <w:bookmarkEnd w:id="21"/>
    </w:p>
    <w:p w14:paraId="3B01B748" w14:textId="77777777" w:rsidR="00C44105" w:rsidRDefault="00C44105" w:rsidP="002D2B5A">
      <w:r>
        <w:t xml:space="preserve">The intervention delivered in the RCT aims to increase safer sex in three ways: </w:t>
      </w:r>
      <w:proofErr w:type="spellStart"/>
      <w:r>
        <w:t>i</w:t>
      </w:r>
      <w:proofErr w:type="spellEnd"/>
      <w:r>
        <w:t>) encouraging participants to correctly follow STI treatment instructions including informing partner(s) about infection; ii) promoting condom use with new or casual partners; and iii) encouraging participants to obtain testing for STI prior to unprotected sex. Participants in the intervention group receive regular messages delivered by text message in community settings according to a predetermined schedule.</w:t>
      </w:r>
      <w:r>
        <w:rPr>
          <w:color w:val="000000"/>
        </w:rPr>
        <w:t xml:space="preserve"> </w:t>
      </w:r>
    </w:p>
    <w:p w14:paraId="4BE107FE" w14:textId="77777777" w:rsidR="00C44105" w:rsidRDefault="00C44105">
      <w:pPr>
        <w:rPr>
          <w:color w:val="000000"/>
        </w:rPr>
      </w:pPr>
    </w:p>
    <w:p w14:paraId="12FC7604" w14:textId="77777777" w:rsidR="00C44105" w:rsidRDefault="00C44105">
      <w:r>
        <w:lastRenderedPageBreak/>
        <w:t>Over the first ten days participants are sent messages targeting engagement with the intervention, taking treatment, avoiding sex for 7 days after treatment and telling partner(s) about an infection. These messages provide non-judgemental, non-stigmatising information about STIs. They provide suggestions about when, where, and how to tell partner(s) about an infection and examples of how others told partners covering a range of different types of relationship (</w:t>
      </w:r>
      <w:proofErr w:type="gramStart"/>
      <w:r>
        <w:t>e.g.</w:t>
      </w:r>
      <w:proofErr w:type="gramEnd"/>
      <w:r>
        <w:t xml:space="preserve"> casual, long term). </w:t>
      </w:r>
    </w:p>
    <w:p w14:paraId="7A4829A7" w14:textId="77777777" w:rsidR="00C44105" w:rsidRDefault="00C44105">
      <w:pPr>
        <w:rPr>
          <w:lang w:val="en-US"/>
        </w:rPr>
      </w:pPr>
    </w:p>
    <w:p w14:paraId="3D72E055" w14:textId="2F63DE97" w:rsidR="00C44105" w:rsidRDefault="00C44105">
      <w:r>
        <w:t xml:space="preserve">Messages then target condom use and testing for STIs before having sex without a condom with a new partner. Topics cover risk assessment, instructions on how to use condoms, positive aspects of condom use, tips on preventing condom problems and examples of how others resolved condom use problems. Participants are prompted to think about their own success in achieving safer sex strategies, risks they had taken and what they could do differently in the future. Messages include advice regarding testing before unprotected sex with a new partner. Participants are sent links </w:t>
      </w:r>
      <w:proofErr w:type="gramStart"/>
      <w:r>
        <w:t>to:</w:t>
      </w:r>
      <w:proofErr w:type="gramEnd"/>
      <w:r>
        <w:t xml:space="preserve"> support for those concerned about partner violence; and web-based information regarding contraception, alcohol and sexual risk, how to use a condom and general communication about sex. The messages provide social support for safer sex behaviours and acknowledge participants</w:t>
      </w:r>
      <w:r w:rsidR="00D97B37">
        <w:t>’</w:t>
      </w:r>
      <w:r>
        <w:t xml:space="preserve"> experiences. </w:t>
      </w:r>
    </w:p>
    <w:p w14:paraId="7B14EFAC" w14:textId="77777777" w:rsidR="00C44105" w:rsidRDefault="00C44105">
      <w:pPr>
        <w:rPr>
          <w:lang w:val="en-US"/>
        </w:rPr>
      </w:pPr>
    </w:p>
    <w:p w14:paraId="6D3B8EAB" w14:textId="47CEB8A6" w:rsidR="00C44105" w:rsidRPr="00FE42D7" w:rsidRDefault="00C44105" w:rsidP="00222FBA">
      <w:pPr>
        <w:rPr>
          <w:rFonts w:eastAsia="Times New Roman" w:cs="Calibri"/>
          <w:color w:val="000000"/>
          <w:lang w:eastAsia="en-GB"/>
        </w:rPr>
      </w:pPr>
      <w:r>
        <w:t xml:space="preserve">The intervention employs educational, enabling and incentivising behaviour change functions and twelve </w:t>
      </w:r>
      <w:proofErr w:type="gramStart"/>
      <w:r>
        <w:t>behaviour</w:t>
      </w:r>
      <w:proofErr w:type="gramEnd"/>
      <w:r>
        <w:t xml:space="preserve"> change technique</w:t>
      </w:r>
      <w:r w:rsidR="00222FBA">
        <w:t xml:space="preserve">. Here we provide a list of each behaviour change technique used and example text messages from the message set for women </w:t>
      </w:r>
      <w:r w:rsidR="00E13A70">
        <w:t xml:space="preserve">who have sex with men and were diagnosed with </w:t>
      </w:r>
      <w:r w:rsidR="00222FBA">
        <w:t xml:space="preserve">chlamydia: </w:t>
      </w:r>
      <w:r>
        <w:t xml:space="preserve"> information about health consequences of </w:t>
      </w:r>
      <w:r w:rsidRPr="00FE42D7">
        <w:rPr>
          <w:i/>
        </w:rPr>
        <w:t>behaviour</w:t>
      </w:r>
      <w:r w:rsidR="00B91B53" w:rsidRPr="00FE42D7">
        <w:rPr>
          <w:i/>
        </w:rPr>
        <w:t xml:space="preserve"> e.g</w:t>
      </w:r>
      <w:r w:rsidR="004015AE">
        <w:rPr>
          <w:i/>
        </w:rPr>
        <w:t>.</w:t>
      </w:r>
      <w:r w:rsidR="00B91B53" w:rsidRPr="00FE42D7">
        <w:rPr>
          <w:i/>
        </w:rPr>
        <w:t xml:space="preserve"> </w:t>
      </w:r>
      <w:r w:rsidR="00C7192F" w:rsidRPr="00FE42D7">
        <w:rPr>
          <w:i/>
        </w:rPr>
        <w:t xml:space="preserve">You can make sure you don’t get another infection </w:t>
      </w:r>
      <w:proofErr w:type="gramStart"/>
      <w:r w:rsidR="00C7192F" w:rsidRPr="00FE42D7">
        <w:rPr>
          <w:i/>
        </w:rPr>
        <w:t>by:</w:t>
      </w:r>
      <w:proofErr w:type="gramEnd"/>
      <w:r w:rsidR="00C7192F" w:rsidRPr="00FE42D7">
        <w:rPr>
          <w:i/>
        </w:rPr>
        <w:t xml:space="preserve"> 1) getting the person you are having sex with treated 2) by using condoms every time you have sex and 3) by you and your partner getting tested before sex without a condom and by having another test in 3 months.</w:t>
      </w:r>
      <w:r w:rsidR="00845989">
        <w:rPr>
          <w:i/>
        </w:rPr>
        <w:t xml:space="preserve"> </w:t>
      </w:r>
      <w:proofErr w:type="gramStart"/>
      <w:r w:rsidR="00C7192F" w:rsidRPr="00FE42D7">
        <w:t>or</w:t>
      </w:r>
      <w:r w:rsidR="00C7192F">
        <w:rPr>
          <w:i/>
        </w:rPr>
        <w:t xml:space="preserve"> </w:t>
      </w:r>
      <w:r w:rsidR="00C7192F" w:rsidRPr="00FE42D7">
        <w:rPr>
          <w:i/>
        </w:rPr>
        <w:t xml:space="preserve"> If</w:t>
      </w:r>
      <w:proofErr w:type="gramEnd"/>
      <w:r w:rsidR="00C7192F" w:rsidRPr="00FE42D7">
        <w:rPr>
          <w:i/>
        </w:rPr>
        <w:t xml:space="preserve"> Chlamydia is left untreated or you keep getting it again, this can affect your ability to get pregnant. One way to avoid this by getting a </w:t>
      </w:r>
      <w:proofErr w:type="spellStart"/>
      <w:r w:rsidR="00C7192F" w:rsidRPr="00FE42D7">
        <w:rPr>
          <w:i/>
        </w:rPr>
        <w:t>check up</w:t>
      </w:r>
      <w:proofErr w:type="spellEnd"/>
      <w:r w:rsidR="00C7192F" w:rsidRPr="00FE42D7">
        <w:rPr>
          <w:i/>
        </w:rPr>
        <w:t xml:space="preserve"> before sex with new partners.</w:t>
      </w:r>
      <w:r>
        <w:t>; instruction on how to carry out the behaviour</w:t>
      </w:r>
      <w:r w:rsidR="00B91B53">
        <w:t xml:space="preserve"> e.g. </w:t>
      </w:r>
      <w:r w:rsidR="00B91B53" w:rsidRPr="00FE42D7">
        <w:rPr>
          <w:i/>
        </w:rPr>
        <w:t xml:space="preserve">To treat the infection, take the tablets and then don’t have sex (oral, </w:t>
      </w:r>
      <w:proofErr w:type="gramStart"/>
      <w:r w:rsidR="00B91B53" w:rsidRPr="00FE42D7">
        <w:rPr>
          <w:i/>
        </w:rPr>
        <w:t>vaginal</w:t>
      </w:r>
      <w:proofErr w:type="gramEnd"/>
      <w:r w:rsidR="00B91B53" w:rsidRPr="00FE42D7">
        <w:rPr>
          <w:i/>
        </w:rPr>
        <w:t xml:space="preserve"> and anal) for 7 days while the infection clears</w:t>
      </w:r>
      <w:r w:rsidR="00B91B53" w:rsidRPr="00CC294E">
        <w:t>.</w:t>
      </w:r>
      <w:r w:rsidR="00845989">
        <w:t xml:space="preserve"> </w:t>
      </w:r>
      <w:r w:rsidR="00C7192F">
        <w:t xml:space="preserve">or </w:t>
      </w:r>
      <w:r w:rsidR="00C7192F" w:rsidRPr="00FE42D7">
        <w:rPr>
          <w:i/>
        </w:rPr>
        <w:t>One reason a condom may split is because there is air trapped inside. To prevent this, hold the tip of the condom between your forefinger and thumb and roll it down, making sure there are no air bubbles.</w:t>
      </w:r>
      <w:r>
        <w:t>; demonstrations of risk reduction behaviour</w:t>
      </w:r>
      <w:r w:rsidR="004015AE">
        <w:t xml:space="preserve"> e.g</w:t>
      </w:r>
      <w:r w:rsidR="00845989">
        <w:t>.</w:t>
      </w:r>
      <w:r w:rsidR="004015AE">
        <w:t xml:space="preserve"> </w:t>
      </w:r>
      <w:r w:rsidR="004015AE" w:rsidRPr="00FE42D7">
        <w:rPr>
          <w:i/>
        </w:rPr>
        <w:t xml:space="preserve">There are lots of other ways of telling the person you are having sex with that they need treatment. Here are some examples of how some people started the conversation: “I said that if I didn’t respect </w:t>
      </w:r>
      <w:proofErr w:type="gramStart"/>
      <w:r w:rsidR="004015AE" w:rsidRPr="00FE42D7">
        <w:rPr>
          <w:i/>
        </w:rPr>
        <w:t>you</w:t>
      </w:r>
      <w:proofErr w:type="gramEnd"/>
      <w:r w:rsidR="004015AE" w:rsidRPr="00FE42D7">
        <w:rPr>
          <w:i/>
        </w:rPr>
        <w:t xml:space="preserve"> I wouldn’t be telling you this. It’s awkward to tell people but it’s not </w:t>
      </w:r>
      <w:proofErr w:type="gramStart"/>
      <w:r w:rsidR="004015AE" w:rsidRPr="00FE42D7">
        <w:rPr>
          <w:i/>
        </w:rPr>
        <w:t>right not</w:t>
      </w:r>
      <w:proofErr w:type="gramEnd"/>
      <w:r w:rsidR="004015AE" w:rsidRPr="00FE42D7">
        <w:rPr>
          <w:i/>
        </w:rPr>
        <w:t xml:space="preserve"> to, is it? They may not know. You can’t just let them walk round with an infection.</w:t>
      </w:r>
      <w:r w:rsidR="004015AE">
        <w:t>”</w:t>
      </w:r>
      <w:r>
        <w:t>; social support</w:t>
      </w:r>
      <w:r w:rsidR="00E13A70">
        <w:t xml:space="preserve"> e.g</w:t>
      </w:r>
      <w:r w:rsidR="00845989">
        <w:t>.</w:t>
      </w:r>
      <w:r w:rsidR="00E13A70">
        <w:t xml:space="preserve"> </w:t>
      </w:r>
      <w:r w:rsidR="00E13A70" w:rsidRPr="00FE42D7">
        <w:rPr>
          <w:i/>
        </w:rPr>
        <w:t xml:space="preserve">If you can’t face telling them, </w:t>
      </w:r>
      <w:r w:rsidR="00E13A70" w:rsidRPr="00FE42D7">
        <w:rPr>
          <w:i/>
        </w:rPr>
        <w:lastRenderedPageBreak/>
        <w:t>you can ask the clinic to contact them for you and they won’t mention your name</w:t>
      </w:r>
      <w:r>
        <w:t>; emotional support</w:t>
      </w:r>
      <w:r w:rsidR="004015AE" w:rsidRPr="004015AE">
        <w:t xml:space="preserve"> </w:t>
      </w:r>
      <w:r w:rsidR="004015AE" w:rsidRPr="00FE42D7">
        <w:rPr>
          <w:i/>
        </w:rPr>
        <w:t xml:space="preserve">Here are how others felt when they found out that their test was </w:t>
      </w:r>
      <w:proofErr w:type="gramStart"/>
      <w:r w:rsidR="004015AE" w:rsidRPr="00FE42D7">
        <w:rPr>
          <w:i/>
        </w:rPr>
        <w:t>positive</w:t>
      </w:r>
      <w:r w:rsidR="00845989" w:rsidRPr="002F35F1">
        <w:rPr>
          <w:i/>
        </w:rPr>
        <w:t xml:space="preserve"> </w:t>
      </w:r>
      <w:r w:rsidR="002F35F1" w:rsidRPr="00FE42D7">
        <w:rPr>
          <w:rFonts w:cs="Calibri"/>
          <w:i/>
          <w:color w:val="000000"/>
        </w:rPr>
        <w:t>:</w:t>
      </w:r>
      <w:proofErr w:type="gramEnd"/>
      <w:r w:rsidR="002F35F1" w:rsidRPr="00FE42D7">
        <w:rPr>
          <w:rFonts w:cs="Calibri"/>
          <w:i/>
          <w:color w:val="000000"/>
        </w:rPr>
        <w:t xml:space="preserve"> “I never thought I’d get chlamydia.  I’ll use a condom in the future or get a check-up with them first.”</w:t>
      </w:r>
      <w:r w:rsidRPr="00FE42D7">
        <w:rPr>
          <w:i/>
        </w:rPr>
        <w:t>;</w:t>
      </w:r>
      <w:r>
        <w:t xml:space="preserve"> social rewards</w:t>
      </w:r>
      <w:r w:rsidR="00E13A70">
        <w:t xml:space="preserve"> e.g. </w:t>
      </w:r>
      <w:r w:rsidR="00E13A70" w:rsidRPr="00FE42D7">
        <w:rPr>
          <w:i/>
        </w:rPr>
        <w:t>You made the right decision to get a test</w:t>
      </w:r>
      <w:r w:rsidR="00E13A70" w:rsidRPr="00CC294E">
        <w:t>.</w:t>
      </w:r>
      <w:r>
        <w:t>; non-specific incentives</w:t>
      </w:r>
      <w:r w:rsidR="00222FBA">
        <w:t xml:space="preserve"> </w:t>
      </w:r>
      <w:proofErr w:type="gramStart"/>
      <w:r w:rsidR="00222FBA">
        <w:t>e.g.</w:t>
      </w:r>
      <w:proofErr w:type="gramEnd"/>
      <w:r w:rsidR="00222FBA">
        <w:t xml:space="preserve"> </w:t>
      </w:r>
      <w:r w:rsidR="00222FBA" w:rsidRPr="00FE42D7">
        <w:rPr>
          <w:rFonts w:cs="Calibri"/>
          <w:i/>
          <w:color w:val="000000"/>
        </w:rPr>
        <w:t>Regular check-ups &amp; check-ups with new partners means infections can be treated before they cause problems</w:t>
      </w:r>
      <w:r>
        <w:t>; encouragement to add objects to the environment</w:t>
      </w:r>
      <w:r w:rsidR="00C7192F">
        <w:t xml:space="preserve"> e.g</w:t>
      </w:r>
      <w:r w:rsidR="00C7192F" w:rsidRPr="00FE42D7">
        <w:rPr>
          <w:i/>
        </w:rPr>
        <w:t xml:space="preserve">. Having condoms with you makes it more likely you’ll use one. Find a time to put a few in your purse. You could also keep a supply in places where you have </w:t>
      </w:r>
      <w:proofErr w:type="gramStart"/>
      <w:r w:rsidR="00C7192F" w:rsidRPr="00FE42D7">
        <w:rPr>
          <w:i/>
        </w:rPr>
        <w:t>sex</w:t>
      </w:r>
      <w:r>
        <w:t>;</w:t>
      </w:r>
      <w:proofErr w:type="gramEnd"/>
      <w:r>
        <w:t xml:space="preserve"> anticipated </w:t>
      </w:r>
      <w:r w:rsidR="00C7192F">
        <w:t xml:space="preserve">regret e.g. </w:t>
      </w:r>
      <w:r w:rsidR="00E13A70" w:rsidRPr="00FE42D7">
        <w:rPr>
          <w:i/>
        </w:rPr>
        <w:t xml:space="preserve">You can’t tell if someone has an infection just by looking at them. </w:t>
      </w:r>
      <w:r w:rsidR="00E13A70" w:rsidRPr="00FE42D7">
        <w:rPr>
          <w:rFonts w:cs="Calibri"/>
          <w:i/>
          <w:color w:val="000000"/>
        </w:rPr>
        <w:t>Ask yourself if having sex without a condom is worth taking the risk.</w:t>
      </w:r>
      <w:r w:rsidR="00E13A70">
        <w:t>’;</w:t>
      </w:r>
      <w:r w:rsidR="004015AE">
        <w:t xml:space="preserve"> </w:t>
      </w:r>
      <w:r w:rsidR="00C7192F">
        <w:t xml:space="preserve">Reframing </w:t>
      </w:r>
      <w:r w:rsidR="00E13A70">
        <w:t>e.g.</w:t>
      </w:r>
      <w:r w:rsidR="00E13A70">
        <w:rPr>
          <w:rFonts w:eastAsia="MS Mincho" w:cs="Times New Roman"/>
          <w:szCs w:val="24"/>
          <w:lang w:eastAsia="ja-JP"/>
        </w:rPr>
        <w:t xml:space="preserve"> </w:t>
      </w:r>
      <w:r w:rsidR="00E13A70" w:rsidRPr="00FE42D7">
        <w:rPr>
          <w:rFonts w:eastAsia="MS Mincho" w:cs="Times New Roman"/>
          <w:i/>
          <w:szCs w:val="24"/>
          <w:lang w:eastAsia="ja-JP"/>
        </w:rPr>
        <w:t>“</w:t>
      </w:r>
      <w:r w:rsidR="00C7192F" w:rsidRPr="00FE42D7">
        <w:rPr>
          <w:rFonts w:eastAsia="MS Mincho" w:cs="Times New Roman"/>
          <w:i/>
          <w:szCs w:val="24"/>
          <w:lang w:eastAsia="ja-JP"/>
        </w:rPr>
        <w:t>I said using a condom w</w:t>
      </w:r>
      <w:r w:rsidR="00E13A70" w:rsidRPr="00FE42D7">
        <w:rPr>
          <w:rFonts w:eastAsia="MS Mincho" w:cs="Times New Roman"/>
          <w:i/>
          <w:szCs w:val="24"/>
          <w:lang w:eastAsia="ja-JP"/>
        </w:rPr>
        <w:t>as about respecting each other.”</w:t>
      </w:r>
      <w:r w:rsidR="00C7192F">
        <w:rPr>
          <w:rFonts w:eastAsia="MS Mincho" w:cs="Times New Roman"/>
          <w:szCs w:val="24"/>
          <w:lang w:eastAsia="ja-JP"/>
        </w:rPr>
        <w:t xml:space="preserve"> </w:t>
      </w:r>
      <w:r>
        <w:t xml:space="preserve"> problem solving</w:t>
      </w:r>
      <w:r w:rsidR="00222FBA">
        <w:t xml:space="preserve"> e.g.</w:t>
      </w:r>
      <w:r w:rsidR="00C7192F">
        <w:t xml:space="preserve"> </w:t>
      </w:r>
      <w:r w:rsidR="00222FBA" w:rsidRPr="00FE42D7">
        <w:rPr>
          <w:i/>
        </w:rPr>
        <w:t>If he says condoms aren’t comfortable you could try a different brand. Some guys find they can feel more with thinner condoms (which are still safe)</w:t>
      </w:r>
      <w:r w:rsidR="00845989">
        <w:t xml:space="preserve"> </w:t>
      </w:r>
      <w:proofErr w:type="gramStart"/>
      <w:r w:rsidR="00C7192F">
        <w:t xml:space="preserve">and </w:t>
      </w:r>
      <w:r>
        <w:t>;</w:t>
      </w:r>
      <w:proofErr w:type="gramEnd"/>
      <w:r>
        <w:t xml:space="preserve"> action planning techniques</w:t>
      </w:r>
      <w:r w:rsidR="00C7192F">
        <w:t xml:space="preserve"> e.g</w:t>
      </w:r>
      <w:r w:rsidR="00845989">
        <w:t>.</w:t>
      </w:r>
      <w:r w:rsidR="00C7192F">
        <w:t xml:space="preserve"> </w:t>
      </w:r>
      <w:r w:rsidR="00C7192F" w:rsidRPr="00FE42D7">
        <w:rPr>
          <w:i/>
        </w:rPr>
        <w:t>Think about when, where and how you will talk to them about condoms and how you could start the conversation</w:t>
      </w:r>
      <w:r w:rsidR="00C7192F" w:rsidRPr="00CC294E">
        <w:t>.</w:t>
      </w:r>
      <w:r>
        <w:t xml:space="preserve">  </w:t>
      </w:r>
      <w:r w:rsidR="00B44A61">
        <w:fldChar w:fldCharType="begin">
          <w:fldData xml:space="preserve">PEVuZE5vdGU+PENpdGU+PEF1dGhvcj5NaWNoaWU8L0F1dGhvcj48WWVhcj4yMDE1PC9ZZWFyPjxS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</w:fldData>
        </w:fldChar>
      </w:r>
      <w:r w:rsidR="00392EB3">
        <w:instrText xml:space="preserve"> ADDIN EN.CITE </w:instrText>
      </w:r>
      <w:r w:rsidR="00392EB3">
        <w:fldChar w:fldCharType="begin">
          <w:fldData xml:space="preserve">PEVuZE5vdGU+PENpdGU+PEF1dGhvcj5NaWNoaWU8L0F1dGhvcj48WWVhcj4yMDE1PC9ZZWFyPjxS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</w:fldData>
        </w:fldChar>
      </w:r>
      <w:r w:rsidR="00392EB3">
        <w:instrText xml:space="preserve"> ADDIN EN.CITE.DATA </w:instrText>
      </w:r>
      <w:r w:rsidR="00392EB3">
        <w:fldChar w:fldCharType="end"/>
      </w:r>
      <w:r w:rsidR="00B44A61">
        <w:fldChar w:fldCharType="separate"/>
      </w:r>
      <w:r w:rsidR="00392EB3" w:rsidRPr="00C7192F">
        <w:rPr>
          <w:noProof/>
          <w:vertAlign w:val="superscript"/>
        </w:rPr>
        <w:t>53</w:t>
      </w:r>
      <w:r w:rsidR="00B44A61">
        <w:fldChar w:fldCharType="end"/>
      </w:r>
      <w:r>
        <w:t>. The information on safer sexual practices is in accordance with existing guidelines</w:t>
      </w:r>
      <w:r w:rsidR="00B44A61">
        <w:fldChar w:fldCharType="begin"/>
      </w:r>
      <w:r w:rsidR="00392EB3">
        <w:instrText xml:space="preserve"> ADDIN EN.CITE &lt;EndNote&gt;&lt;Cite&gt;&lt;Author&gt;Clutterbuck&lt;/Author&gt;&lt;Year&gt;2012&lt;/Year&gt;&lt;RecNum&gt;117&lt;/RecNum&gt;&lt;DisplayText&gt;&lt;style face="superscript"&gt;54&lt;/style&gt;&lt;/DisplayText&gt;&lt;record&gt;&lt;rec-number&gt;117&lt;/rec-number&gt;&lt;foreign-keys&gt;&lt;key app="EN" db-id="9x090xwwrar05fe252txat5apx00dsfsaedz" timestamp="1612013562"&gt;117&lt;/key&gt;&lt;/foreign-keys&gt;&lt;ref-type name="Report"&gt;27&lt;/ref-type&gt;&lt;contributors&gt;&lt;authors&gt;&lt;author&gt;Clutterbuck, D.J.&lt;/author&gt;&lt;author&gt;Flowers, P.&lt;/author&gt;&lt;author&gt;Barber, T.&lt;/author&gt;&lt;author&gt;Wilson, H.&lt;/author&gt;&lt;author&gt;Nelson, M.&lt;/author&gt;&lt;author&gt;Hedge, B.&lt;/author&gt;&lt;author&gt;Kapp, S.&lt;/author&gt;&lt;author&gt;Fakoya, A.&lt;/author&gt;&lt;author&gt;Sullivan, A.K.&lt;/author&gt;&lt;/authors&gt;&lt;tertiary-authors&gt;&lt;author&gt;BASSH&lt;/author&gt;&lt;/tertiary-authors&gt;&lt;/contributors&gt;&lt;titles&gt;&lt;title&gt;UK National Guidelines on safer sex advice - The Clinical Effectiveness Group of the British Association for Sexual Health and HIV (BASHH) and the British HIV Association (BHIVA), July 2012&lt;/title&gt;&lt;/titles&gt;&lt;dates&gt;&lt;year&gt;2012&lt;/year&gt;&lt;/dates&gt;&lt;pub-location&gt;London&lt;/pub-location&gt;&lt;publisher&gt;British Association for Sexual Health and HIV&lt;/publisher&gt;&lt;urls&gt;&lt;related-urls&gt;&lt;url&gt;https://www.bashhguidelines.org/media/1080/4452.pdf&lt;/url&gt;&lt;/related-urls&gt;&lt;/urls&gt;&lt;/record&gt;&lt;/Cite&gt;&lt;/EndNote&gt;</w:instrText>
      </w:r>
      <w:r w:rsidR="00B44A61">
        <w:fldChar w:fldCharType="separate"/>
      </w:r>
      <w:r w:rsidR="00392EB3" w:rsidRPr="00C7192F">
        <w:rPr>
          <w:noProof/>
          <w:vertAlign w:val="superscript"/>
        </w:rPr>
        <w:t>54</w:t>
      </w:r>
      <w:r w:rsidR="00B44A61">
        <w:fldChar w:fldCharType="end"/>
      </w:r>
      <w:r>
        <w:t xml:space="preserve">. </w:t>
      </w:r>
    </w:p>
    <w:p w14:paraId="20DD399F" w14:textId="77777777" w:rsidR="00C44105" w:rsidRDefault="00C44105">
      <w:pPr>
        <w:rPr>
          <w:lang w:val="en-US"/>
        </w:rPr>
      </w:pPr>
    </w:p>
    <w:p w14:paraId="61F85A35" w14:textId="77777777" w:rsidR="00C44105" w:rsidRDefault="00C44105">
      <w:r>
        <w:t>The messages are tailored according to gender and sexual orientation. Women who</w:t>
      </w:r>
      <w:r>
        <w:rPr>
          <w:sz w:val="24"/>
          <w:szCs w:val="24"/>
        </w:rPr>
        <w:t xml:space="preserve"> </w:t>
      </w:r>
      <w:r>
        <w:t>have sex with men only (WSM), men who have sex with men only (MSM), men who have sex with men and women (MSMW), women who have sex with men and women (WSMW) are sent messages about how others had negotiated condom use. WSM, WSMW and men who have sex with women (MSW) are sent messages about emergency contraception. MSM and MSMW are sent messages about post exposure prophylaxis (PEP). Women who have sex with women only (WSW) are not sent messages about condom use. The information provided is specific to the STI diagnosed. This tailoring results in different numbers of messages being sent to those of different gender and sexual orientation.</w:t>
      </w:r>
    </w:p>
    <w:p w14:paraId="0FA98E1B" w14:textId="77777777" w:rsidR="00C44105" w:rsidRDefault="00C44105">
      <w:pPr>
        <w:rPr>
          <w:lang w:val="en-US"/>
        </w:rPr>
      </w:pPr>
    </w:p>
    <w:p w14:paraId="76BD5608" w14:textId="0EA56D70" w:rsidR="00C44105" w:rsidRDefault="00C44105">
      <w:pPr>
        <w:rPr>
          <w:shd w:val="clear" w:color="auto" w:fill="FFFFFF"/>
        </w:rPr>
      </w:pPr>
      <w:r>
        <w:t xml:space="preserve">The core message sets include: 74 messages for WSM and WSMW; 42 messages for WSW; 69 messages for MSW and 79 messages for MSMW; and 76 messages for MSM. Recipients can request additional messages on specific topics. Participants are sent: </w:t>
      </w:r>
      <w:r>
        <w:rPr>
          <w:shd w:val="clear" w:color="auto" w:fill="FFFFFF"/>
        </w:rPr>
        <w:t>4 messages per day for days 1-3, then 1-2 messages per day for days 4-28, then 2-3 messages per week for month 2,</w:t>
      </w:r>
      <w:r>
        <w:t xml:space="preserve"> and </w:t>
      </w:r>
      <w:r>
        <w:rPr>
          <w:shd w:val="clear" w:color="auto" w:fill="FFFFFF"/>
        </w:rPr>
        <w:t>2-5 messages per month for months 3-12</w:t>
      </w:r>
      <w:r w:rsidR="005D00D7">
        <w:rPr>
          <w:shd w:val="clear" w:color="auto" w:fill="FFFFFF"/>
        </w:rPr>
        <w:t xml:space="preserve"> (Appendix 1 – Example te</w:t>
      </w:r>
      <w:r w:rsidR="00455CF5">
        <w:rPr>
          <w:shd w:val="clear" w:color="auto" w:fill="FFFFFF"/>
        </w:rPr>
        <w:t>x</w:t>
      </w:r>
      <w:r w:rsidR="005D00D7">
        <w:rPr>
          <w:shd w:val="clear" w:color="auto" w:fill="FFFFFF"/>
        </w:rPr>
        <w:t>t messages)</w:t>
      </w:r>
      <w:r>
        <w:rPr>
          <w:shd w:val="clear" w:color="auto" w:fill="FFFFFF"/>
        </w:rPr>
        <w:t>.</w:t>
      </w:r>
    </w:p>
    <w:bookmarkEnd w:id="18"/>
    <w:p w14:paraId="589A61E6" w14:textId="6866ECA2" w:rsidR="00C44105" w:rsidRDefault="00C44105">
      <w:pPr>
        <w:rPr>
          <w:rFonts w:cs="Calibri"/>
          <w:shd w:val="clear" w:color="auto" w:fill="FFFFFF"/>
        </w:rPr>
      </w:pPr>
    </w:p>
    <w:p w14:paraId="35AA8B19" w14:textId="0C28A92A" w:rsidR="00C44105" w:rsidRPr="00157C31" w:rsidRDefault="00C44105" w:rsidP="002C0AAA">
      <w:pPr>
        <w:pStyle w:val="Heading2"/>
      </w:pPr>
      <w:bookmarkStart w:id="22" w:name="_Toc426034842"/>
      <w:bookmarkStart w:id="23" w:name="_Toc77356067"/>
      <w:r w:rsidRPr="00157C31">
        <w:t>Patient and public involvement</w:t>
      </w:r>
      <w:bookmarkEnd w:id="22"/>
      <w:bookmarkEnd w:id="23"/>
      <w:r w:rsidRPr="00157C31">
        <w:t xml:space="preserve"> </w:t>
      </w:r>
    </w:p>
    <w:p w14:paraId="6AA7100D" w14:textId="150AEBEA" w:rsidR="00C44105" w:rsidRPr="00F855A0" w:rsidRDefault="00C44105" w:rsidP="002D2B5A">
      <w:pPr>
        <w:autoSpaceDE w:val="0"/>
        <w:autoSpaceDN w:val="0"/>
        <w:adjustRightInd w:val="0"/>
        <w:rPr>
          <w:rFonts w:cs="Calibri"/>
        </w:rPr>
      </w:pPr>
      <w:r w:rsidRPr="00F855A0">
        <w:rPr>
          <w:rFonts w:cs="Calibri"/>
        </w:rPr>
        <w:t xml:space="preserve">Patients and the public were involved in all phases of this study. Prior to developing the </w:t>
      </w:r>
      <w:r w:rsidR="003B6D1E" w:rsidRPr="00F855A0">
        <w:rPr>
          <w:rFonts w:cs="Calibri"/>
        </w:rPr>
        <w:t>intervention,</w:t>
      </w:r>
      <w:r w:rsidRPr="00F855A0">
        <w:rPr>
          <w:rFonts w:cs="Calibri"/>
        </w:rPr>
        <w:t xml:space="preserve"> we discussed possible safer sex interventions with young people</w:t>
      </w:r>
      <w:r w:rsidR="00A13E57" w:rsidRPr="00A13E57">
        <w:rPr>
          <w:rFonts w:cs="Calibri"/>
        </w:rPr>
        <w:t xml:space="preserve"> </w:t>
      </w:r>
      <w:r w:rsidR="00C201B3">
        <w:rPr>
          <w:rFonts w:cs="Calibri"/>
        </w:rPr>
        <w:t>based in</w:t>
      </w:r>
      <w:r w:rsidR="00A13E57">
        <w:rPr>
          <w:rFonts w:cs="Calibri"/>
        </w:rPr>
        <w:t xml:space="preserve"> Southwark </w:t>
      </w:r>
      <w:r w:rsidR="00A13E57" w:rsidRPr="00F855A0">
        <w:rPr>
          <w:rFonts w:cs="Calibri"/>
        </w:rPr>
        <w:t xml:space="preserve">Further Education </w:t>
      </w:r>
      <w:r w:rsidR="00C201B3" w:rsidRPr="00F855A0">
        <w:rPr>
          <w:rFonts w:cs="Calibri"/>
        </w:rPr>
        <w:t>College</w:t>
      </w:r>
      <w:r w:rsidR="00834680">
        <w:rPr>
          <w:rFonts w:cs="Calibri"/>
        </w:rPr>
        <w:t xml:space="preserve">. Those aged 16-24 </w:t>
      </w:r>
      <w:proofErr w:type="gramStart"/>
      <w:r w:rsidR="00834680">
        <w:rPr>
          <w:rFonts w:cs="Calibri"/>
        </w:rPr>
        <w:t>where</w:t>
      </w:r>
      <w:proofErr w:type="gramEnd"/>
      <w:r w:rsidR="00834680">
        <w:rPr>
          <w:rFonts w:cs="Calibri"/>
        </w:rPr>
        <w:t xml:space="preserve"> invited to take part in a discussion group by one of the </w:t>
      </w:r>
      <w:r w:rsidR="00834680">
        <w:rPr>
          <w:rFonts w:cs="Calibri"/>
        </w:rPr>
        <w:lastRenderedPageBreak/>
        <w:t>research team at the end of a class or</w:t>
      </w:r>
      <w:r w:rsidR="00880D0A">
        <w:rPr>
          <w:rFonts w:cs="Calibri"/>
        </w:rPr>
        <w:t xml:space="preserve"> by a researcher approaching students</w:t>
      </w:r>
      <w:r w:rsidR="00834680">
        <w:rPr>
          <w:rFonts w:cs="Calibri"/>
        </w:rPr>
        <w:t xml:space="preserve"> in the college canteen</w:t>
      </w:r>
      <w:r w:rsidR="001C4E05">
        <w:rPr>
          <w:rFonts w:cs="Calibri"/>
        </w:rPr>
        <w:t>. Five d</w:t>
      </w:r>
      <w:r w:rsidR="00C201B3">
        <w:rPr>
          <w:rFonts w:cs="Calibri"/>
        </w:rPr>
        <w:t xml:space="preserve">iscussion groups were convened </w:t>
      </w:r>
      <w:r w:rsidR="001C4E05">
        <w:rPr>
          <w:rFonts w:cs="Calibri"/>
        </w:rPr>
        <w:t>in a private room each with 2</w:t>
      </w:r>
      <w:r w:rsidR="00A13E57">
        <w:rPr>
          <w:rFonts w:cs="Calibri"/>
        </w:rPr>
        <w:t>- 10 participants</w:t>
      </w:r>
      <w:r w:rsidR="00C201B3">
        <w:rPr>
          <w:rFonts w:cs="Calibri"/>
        </w:rPr>
        <w:t xml:space="preserve"> (total 25 participants</w:t>
      </w:r>
      <w:r w:rsidR="00A13E57">
        <w:rPr>
          <w:rFonts w:cs="Calibri"/>
        </w:rPr>
        <w:t>)</w:t>
      </w:r>
      <w:r w:rsidRPr="00F855A0">
        <w:rPr>
          <w:rFonts w:cs="Calibri"/>
        </w:rPr>
        <w:t>. They were enthusiastic about receiving information and support via mobile phone. Patient</w:t>
      </w:r>
      <w:r w:rsidR="00A13E57">
        <w:rPr>
          <w:rFonts w:cs="Calibri"/>
        </w:rPr>
        <w:t xml:space="preserve"> views informed the intervention development through their participation </w:t>
      </w:r>
      <w:r w:rsidR="00157C31">
        <w:rPr>
          <w:rFonts w:cs="Calibri"/>
        </w:rPr>
        <w:t xml:space="preserve">as research participants </w:t>
      </w:r>
      <w:r w:rsidRPr="00F855A0">
        <w:rPr>
          <w:rFonts w:cs="Calibri"/>
        </w:rPr>
        <w:t xml:space="preserve">in designing the content of the intervention. The views of the target audience were collected in 9 focus groups which informed the tone, style, frequency, </w:t>
      </w:r>
      <w:proofErr w:type="gramStart"/>
      <w:r w:rsidRPr="00F855A0">
        <w:rPr>
          <w:rFonts w:cs="Calibri"/>
        </w:rPr>
        <w:t>duration</w:t>
      </w:r>
      <w:proofErr w:type="gramEnd"/>
      <w:r w:rsidRPr="00F855A0">
        <w:rPr>
          <w:rFonts w:cs="Calibri"/>
        </w:rPr>
        <w:t xml:space="preserve"> and content of the intervention of the research.</w:t>
      </w:r>
      <w:r w:rsidR="00834680">
        <w:rPr>
          <w:rFonts w:cs="Calibri"/>
        </w:rPr>
        <w:t xml:space="preserve"> Some research participants wrote some sections of the messages. </w:t>
      </w:r>
      <w:r w:rsidRPr="00F855A0">
        <w:rPr>
          <w:rFonts w:cs="Calibri"/>
        </w:rPr>
        <w:t xml:space="preserve"> Kings College Hospital have an active user group of young people wishing to contribute to sexual and reproductive health research. We met with a group of 14 patient representatives to seek their views on the trial design. Their views influenced our follow up procedures. They asked for materials to be posted</w:t>
      </w:r>
      <w:r w:rsidR="00157C31">
        <w:rPr>
          <w:rFonts w:cs="Calibri"/>
        </w:rPr>
        <w:t xml:space="preserve"> via </w:t>
      </w:r>
      <w:r w:rsidRPr="00F855A0">
        <w:rPr>
          <w:rFonts w:cs="Calibri"/>
        </w:rPr>
        <w:t xml:space="preserve">normal (not recorded) delivery in a coloured envelope and wanted a text message saying it had been posted, so they could look out for the package. We modified the patient information, questionnaires and consent procedures based on feedback from this group. A patient representative was included in the </w:t>
      </w:r>
      <w:r>
        <w:rPr>
          <w:rFonts w:cs="Calibri"/>
        </w:rPr>
        <w:t>T</w:t>
      </w:r>
      <w:r w:rsidRPr="00F855A0">
        <w:rPr>
          <w:rFonts w:cs="Calibri"/>
        </w:rPr>
        <w:t xml:space="preserve">rial </w:t>
      </w:r>
      <w:r>
        <w:rPr>
          <w:rFonts w:cs="Calibri"/>
        </w:rPr>
        <w:t>S</w:t>
      </w:r>
      <w:r w:rsidRPr="00F855A0">
        <w:rPr>
          <w:rFonts w:cs="Calibri"/>
        </w:rPr>
        <w:t xml:space="preserve">teering </w:t>
      </w:r>
      <w:r>
        <w:rPr>
          <w:rFonts w:cs="Calibri"/>
        </w:rPr>
        <w:t>C</w:t>
      </w:r>
      <w:r w:rsidRPr="00F855A0">
        <w:rPr>
          <w:rFonts w:cs="Calibri"/>
        </w:rPr>
        <w:t>ommittee</w:t>
      </w:r>
      <w:r>
        <w:rPr>
          <w:rFonts w:cs="Calibri"/>
        </w:rPr>
        <w:t xml:space="preserve"> (TSC)</w:t>
      </w:r>
      <w:r w:rsidRPr="00F855A0">
        <w:rPr>
          <w:rFonts w:cs="Calibri"/>
        </w:rPr>
        <w:t xml:space="preserve"> </w:t>
      </w:r>
      <w:r w:rsidR="00A13E57">
        <w:rPr>
          <w:rFonts w:cs="Calibri"/>
        </w:rPr>
        <w:t xml:space="preserve">who </w:t>
      </w:r>
      <w:r w:rsidRPr="00F855A0">
        <w:rPr>
          <w:rFonts w:cs="Calibri"/>
        </w:rPr>
        <w:t>provided comments on all trial materials</w:t>
      </w:r>
      <w:r w:rsidR="005A3297">
        <w:rPr>
          <w:rFonts w:cs="Calibri"/>
        </w:rPr>
        <w:t xml:space="preserve"> and </w:t>
      </w:r>
      <w:r w:rsidR="00834680">
        <w:rPr>
          <w:rFonts w:cs="Calibri"/>
        </w:rPr>
        <w:t xml:space="preserve">provided </w:t>
      </w:r>
      <w:r w:rsidR="005A3297">
        <w:rPr>
          <w:rFonts w:cs="Calibri"/>
        </w:rPr>
        <w:t>advice during the trial</w:t>
      </w:r>
      <w:r w:rsidRPr="00F855A0">
        <w:rPr>
          <w:rFonts w:cs="Calibri"/>
        </w:rPr>
        <w:t xml:space="preserve">. </w:t>
      </w:r>
      <w:r w:rsidR="00A13E57">
        <w:rPr>
          <w:rFonts w:cs="Calibri"/>
        </w:rPr>
        <w:t xml:space="preserve">A limitation of our patient involvement work is that we did not have a patient advisory group providing advice </w:t>
      </w:r>
      <w:r w:rsidR="001C4E05">
        <w:rPr>
          <w:rFonts w:cs="Calibri"/>
        </w:rPr>
        <w:t>throughout</w:t>
      </w:r>
      <w:r w:rsidR="00A13E57">
        <w:rPr>
          <w:rFonts w:cs="Calibri"/>
        </w:rPr>
        <w:t xml:space="preserve"> the trial. </w:t>
      </w:r>
      <w:r w:rsidRPr="00F855A0">
        <w:rPr>
          <w:rFonts w:cs="Calibri"/>
        </w:rPr>
        <w:t xml:space="preserve">We have an active group of 5 </w:t>
      </w:r>
      <w:r>
        <w:rPr>
          <w:rFonts w:cs="Calibri"/>
        </w:rPr>
        <w:t>patient representatives</w:t>
      </w:r>
      <w:r w:rsidRPr="00F855A0">
        <w:rPr>
          <w:rFonts w:cs="Calibri"/>
        </w:rPr>
        <w:t xml:space="preserve"> </w:t>
      </w:r>
      <w:r>
        <w:rPr>
          <w:rFonts w:cs="Calibri"/>
        </w:rPr>
        <w:t xml:space="preserve">at the time of writing this report </w:t>
      </w:r>
      <w:r w:rsidRPr="00F855A0">
        <w:rPr>
          <w:rFonts w:cs="Calibri"/>
        </w:rPr>
        <w:t xml:space="preserve">making plans about how they can be actively involved in disseminating the trial results widely once they are published. </w:t>
      </w:r>
    </w:p>
    <w:p w14:paraId="261FB7FD" w14:textId="77777777" w:rsidR="00C44105" w:rsidRDefault="00C44105">
      <w:pPr>
        <w:rPr>
          <w:lang w:val="en-US"/>
        </w:rPr>
      </w:pPr>
    </w:p>
    <w:p w14:paraId="29E222A7" w14:textId="77777777" w:rsidR="00C44105" w:rsidRDefault="00C44105" w:rsidP="002C0AAA">
      <w:pPr>
        <w:pStyle w:val="Heading2"/>
      </w:pPr>
      <w:bookmarkStart w:id="24" w:name="_Toc77356068"/>
      <w:r>
        <w:t>Aim</w:t>
      </w:r>
      <w:bookmarkEnd w:id="24"/>
    </w:p>
    <w:p w14:paraId="63582DEB" w14:textId="46F3DF45" w:rsidR="00C44105" w:rsidRDefault="00C44105" w:rsidP="00572B60">
      <w:pPr>
        <w:rPr>
          <w:shd w:val="clear" w:color="auto" w:fill="FFFFFF"/>
        </w:rPr>
      </w:pPr>
      <w:r>
        <w:rPr>
          <w:shd w:val="clear" w:color="auto" w:fill="FFFFFF"/>
        </w:rPr>
        <w:t xml:space="preserve">The primary objective of this trial was to quantify the effects of the </w:t>
      </w:r>
      <w:proofErr w:type="spellStart"/>
      <w:r>
        <w:rPr>
          <w:shd w:val="clear" w:color="auto" w:fill="FFFFFF"/>
        </w:rPr>
        <w:t>safetxt</w:t>
      </w:r>
      <w:proofErr w:type="spellEnd"/>
      <w:r>
        <w:rPr>
          <w:shd w:val="clear" w:color="auto" w:fill="FFFFFF"/>
        </w:rPr>
        <w:t xml:space="preserve"> intervention on chlamydia or gonorrhoea infection at 1 year compared with a control group receiving usual care and messages about trial participation. </w:t>
      </w:r>
    </w:p>
    <w:p w14:paraId="14C93867" w14:textId="77777777" w:rsidR="00230251" w:rsidRDefault="00230251" w:rsidP="00572B60">
      <w:pPr>
        <w:rPr>
          <w:shd w:val="clear" w:color="auto" w:fill="FFFFFF"/>
        </w:rPr>
      </w:pPr>
    </w:p>
    <w:p w14:paraId="48E674A0" w14:textId="2136FF8B" w:rsidR="00C44105" w:rsidRDefault="00C44105">
      <w:r>
        <w:rPr>
          <w:shd w:val="clear" w:color="auto" w:fill="FFFFFF"/>
        </w:rPr>
        <w:t xml:space="preserve">Secondary objectives were to determine the effects of </w:t>
      </w:r>
      <w:proofErr w:type="spellStart"/>
      <w:r>
        <w:rPr>
          <w:shd w:val="clear" w:color="auto" w:fill="FFFFFF"/>
        </w:rPr>
        <w:t>safetxt</w:t>
      </w:r>
      <w:proofErr w:type="spellEnd"/>
      <w:r>
        <w:rPr>
          <w:shd w:val="clear" w:color="auto" w:fill="FFFFFF"/>
        </w:rPr>
        <w:t xml:space="preserve"> on partner notification and condom use at 4 weeks and on condom use and STI testing at 1 year. To explore which intervention components are effective data w</w:t>
      </w:r>
      <w:r w:rsidR="00D97B37">
        <w:rPr>
          <w:shd w:val="clear" w:color="auto" w:fill="FFFFFF"/>
        </w:rPr>
        <w:t>ere</w:t>
      </w:r>
      <w:r>
        <w:rPr>
          <w:shd w:val="clear" w:color="auto" w:fill="FFFFFF"/>
        </w:rPr>
        <w:t xml:space="preserve"> collected on the theoretical constructs on the pathway to behaviour change influenced by the intervention components. We planned to establish the cost-effectiveness of the intervention.</w:t>
      </w:r>
    </w:p>
    <w:p w14:paraId="4C14F950" w14:textId="77777777" w:rsidR="00C44105" w:rsidRDefault="00C44105">
      <w:pPr>
        <w:rPr>
          <w:lang w:val="en-US"/>
        </w:rPr>
      </w:pPr>
    </w:p>
    <w:p w14:paraId="5BAD4E13" w14:textId="77777777" w:rsidR="00C44105" w:rsidRDefault="00C44105">
      <w:pPr>
        <w:sectPr w:rsidR="00C44105">
          <w:footerReference w:type="even" r:id="rId25"/>
          <w:footerReference w:type="default" r:id="rId26"/>
          <w:footerReference w:type="first" r:id="rId27"/>
          <w:pgSz w:w="11906" w:h="16838"/>
          <w:pgMar w:top="1440" w:right="1440" w:bottom="1440" w:left="1440" w:header="720" w:footer="680" w:gutter="0"/>
          <w:cols w:space="720"/>
          <w:docGrid w:linePitch="360" w:charSpace="4096"/>
        </w:sectPr>
      </w:pPr>
      <w:r>
        <w:t xml:space="preserve">The intervention development work was funded by the </w:t>
      </w:r>
      <w:r>
        <w:rPr>
          <w:shd w:val="clear" w:color="auto" w:fill="FFFFFF"/>
        </w:rPr>
        <w:t>UK National Institute for Health Research Health Technology Assessment Programme project number 10/93/04.</w:t>
      </w:r>
      <w:r>
        <w:t xml:space="preserve"> </w:t>
      </w:r>
      <w:r>
        <w:rPr>
          <w:color w:val="000000"/>
          <w:shd w:val="clear" w:color="auto" w:fill="FFFFFF"/>
        </w:rPr>
        <w:t>This trial was funded by the National Institute for Health Research Public Health Research (NIHR PHR) Programme (project number 14/182/07). </w:t>
      </w:r>
    </w:p>
    <w:p w14:paraId="22990AD7" w14:textId="0CB668F2" w:rsidR="00C44105" w:rsidRPr="00E44E5E" w:rsidRDefault="00794329" w:rsidP="00E95953">
      <w:pPr>
        <w:pStyle w:val="Heading1"/>
      </w:pPr>
      <w:bookmarkStart w:id="25" w:name="_Toc77356069"/>
      <w:r>
        <w:lastRenderedPageBreak/>
        <w:t>2.</w:t>
      </w:r>
      <w:r w:rsidR="00C44105" w:rsidRPr="00E44E5E">
        <w:t>Trial methods</w:t>
      </w:r>
      <w:bookmarkEnd w:id="25"/>
    </w:p>
    <w:p w14:paraId="74A6AC53" w14:textId="4BCFFA11" w:rsidR="00CD0811" w:rsidRDefault="00CD0811" w:rsidP="00CD0811">
      <w:r>
        <w:t>Methods were pre-specified in our trial protocol, with updated versions published on our trial website and in a peer-reviewed journal</w:t>
      </w:r>
      <w:r w:rsidR="00A65115">
        <w:t>.</w:t>
      </w:r>
      <w:r>
        <w:t xml:space="preserve"> </w:t>
      </w:r>
      <w:r>
        <w:fldChar w:fldCharType="begin">
          <w:fldData xml:space="preserve">PEVuZE5vdGU+PENpdGU+PEF1dGhvcj5GcmVlPC9BdXRob3I+PFllYXI+MjAyMDwvWWVhcj48UmVj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</w:fldData>
        </w:fldChar>
      </w:r>
      <w:r w:rsidR="00392EB3">
        <w:instrText xml:space="preserve"> ADDIN EN.CITE </w:instrText>
      </w:r>
      <w:r w:rsidR="00392EB3">
        <w:fldChar w:fldCharType="begin">
          <w:fldData xml:space="preserve">PEVuZE5vdGU+PENpdGU+PEF1dGhvcj5GcmVlPC9BdXRob3I+PFllYXI+MjAyMDwvWWVhcj48UmVj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</w:fldData>
        </w:fldChar>
      </w:r>
      <w:r w:rsidR="00392EB3">
        <w:instrText xml:space="preserve"> ADDIN EN.CITE.DATA </w:instrText>
      </w:r>
      <w:r w:rsidR="00392EB3">
        <w:fldChar w:fldCharType="end"/>
      </w:r>
      <w:r>
        <w:fldChar w:fldCharType="separate"/>
      </w:r>
      <w:r w:rsidR="00392EB3" w:rsidRPr="00392EB3">
        <w:rPr>
          <w:noProof/>
          <w:vertAlign w:val="superscript"/>
        </w:rPr>
        <w:t>55</w:t>
      </w:r>
      <w:r>
        <w:fldChar w:fldCharType="end"/>
      </w:r>
      <w:r w:rsidR="006C6D7A">
        <w:t xml:space="preserve"> </w:t>
      </w:r>
      <w:r w:rsidR="001E4CC1">
        <w:t xml:space="preserve">(A list of protocol amendments </w:t>
      </w:r>
      <w:r w:rsidR="0046298C">
        <w:t xml:space="preserve">with dates of </w:t>
      </w:r>
      <w:r w:rsidR="001E4CC1">
        <w:t>ethics approval</w:t>
      </w:r>
      <w:r w:rsidR="0046298C">
        <w:t>s</w:t>
      </w:r>
      <w:r w:rsidR="001E4CC1">
        <w:t xml:space="preserve"> can be found in Appendix </w:t>
      </w:r>
      <w:r w:rsidR="0094154D">
        <w:t>2</w:t>
      </w:r>
      <w:r w:rsidR="001E4CC1">
        <w:t>.)</w:t>
      </w:r>
    </w:p>
    <w:p w14:paraId="1996A576" w14:textId="77777777" w:rsidR="00CD0811" w:rsidRDefault="00CD0811" w:rsidP="00CD0811"/>
    <w:p w14:paraId="6441AF12" w14:textId="2E3931FA" w:rsidR="00C44105" w:rsidRDefault="00C44105" w:rsidP="002C0AAA">
      <w:pPr>
        <w:pStyle w:val="Heading2"/>
      </w:pPr>
      <w:bookmarkStart w:id="26" w:name="_Toc77356070"/>
      <w:r>
        <w:t xml:space="preserve">Study </w:t>
      </w:r>
      <w:r w:rsidRPr="00BD6895">
        <w:t>design</w:t>
      </w:r>
      <w:bookmarkEnd w:id="26"/>
    </w:p>
    <w:p w14:paraId="46E644FE" w14:textId="2001EB42" w:rsidR="00C44105" w:rsidRDefault="004447E3" w:rsidP="004447E3">
      <w:proofErr w:type="spellStart"/>
      <w:r>
        <w:t>Safetxt</w:t>
      </w:r>
      <w:proofErr w:type="spellEnd"/>
      <w:r>
        <w:t xml:space="preserve"> was a</w:t>
      </w:r>
      <w:r w:rsidRPr="009B73AA">
        <w:t xml:space="preserve"> </w:t>
      </w:r>
      <w:r>
        <w:t xml:space="preserve">parallel-group individual level </w:t>
      </w:r>
      <w:r w:rsidRPr="009B73AA">
        <w:t xml:space="preserve">randomised </w:t>
      </w:r>
      <w:r>
        <w:t xml:space="preserve">superiority </w:t>
      </w:r>
      <w:r w:rsidRPr="009B73AA">
        <w:t>trial</w:t>
      </w:r>
      <w:r>
        <w:t xml:space="preserve"> with care providers and outcome assessors blind to allocation</w:t>
      </w:r>
      <w:r w:rsidRPr="009B73AA">
        <w:t>.</w:t>
      </w:r>
      <w:r>
        <w:t xml:space="preserve"> It had a </w:t>
      </w:r>
      <w:r w:rsidR="00C44105">
        <w:rPr>
          <w:lang w:val="en-US"/>
        </w:rPr>
        <w:t xml:space="preserve">1:1 allocation ratio </w:t>
      </w:r>
      <w:r>
        <w:rPr>
          <w:lang w:val="en-US"/>
        </w:rPr>
        <w:t xml:space="preserve">and was </w:t>
      </w:r>
      <w:r w:rsidR="00C44105">
        <w:rPr>
          <w:lang w:val="en-US"/>
        </w:rPr>
        <w:t xml:space="preserve">designed to establish the effects of a safer sex intervention delivered by text message on the cumulative incidence of chlamydia and </w:t>
      </w:r>
      <w:proofErr w:type="spellStart"/>
      <w:r w:rsidR="00C44105">
        <w:rPr>
          <w:lang w:val="en-US"/>
        </w:rPr>
        <w:t>gonorrhoea</w:t>
      </w:r>
      <w:proofErr w:type="spellEnd"/>
      <w:r w:rsidR="00C44105">
        <w:rPr>
          <w:lang w:val="en-US"/>
        </w:rPr>
        <w:t xml:space="preserve"> infection over 12 months.</w:t>
      </w:r>
    </w:p>
    <w:p w14:paraId="0AF19CFE" w14:textId="77777777" w:rsidR="00C44105" w:rsidRDefault="00C44105">
      <w:pPr>
        <w:rPr>
          <w:lang w:val="en-US"/>
        </w:rPr>
      </w:pPr>
    </w:p>
    <w:p w14:paraId="72207225" w14:textId="77777777" w:rsidR="00C44105" w:rsidRDefault="00C44105" w:rsidP="002C0AAA">
      <w:pPr>
        <w:pStyle w:val="Heading2"/>
      </w:pPr>
      <w:bookmarkStart w:id="27" w:name="_Toc77356071"/>
      <w:r>
        <w:t>Ethical approval</w:t>
      </w:r>
      <w:bookmarkEnd w:id="27"/>
    </w:p>
    <w:p w14:paraId="61C7E648" w14:textId="681A153D" w:rsidR="00C44105" w:rsidRDefault="00C44105" w:rsidP="00572B60">
      <w:r>
        <w:t>Ethics approval was provided by the NHS Health Research Authority - London – Riverside Research Ethics Committee (REC reference: 15/LO/1665) and the London School of Hygiene &amp; Tropical Medicine</w:t>
      </w:r>
      <w:r w:rsidR="001C4E05">
        <w:t xml:space="preserve"> (ref:10464)</w:t>
      </w:r>
      <w:r>
        <w:t>.</w:t>
      </w:r>
    </w:p>
    <w:p w14:paraId="42A70DD0" w14:textId="77777777" w:rsidR="00E51C40" w:rsidRDefault="00E51C40" w:rsidP="002C0AAA">
      <w:pPr>
        <w:pStyle w:val="Heading2"/>
      </w:pPr>
      <w:r>
        <w:t xml:space="preserve">Study Setting </w:t>
      </w:r>
    </w:p>
    <w:p w14:paraId="4CDA4746" w14:textId="1DC9B483" w:rsidR="00C44105" w:rsidRDefault="00E51C40" w:rsidP="00E51C40">
      <w:pPr>
        <w:rPr>
          <w:lang w:val="en-US"/>
        </w:rPr>
      </w:pPr>
      <w:r w:rsidRPr="00E51C40">
        <w:t>Partic</w:t>
      </w:r>
      <w:r>
        <w:t>i</w:t>
      </w:r>
      <w:r w:rsidRPr="00E51C40">
        <w:t xml:space="preserve">pants were recruited from </w:t>
      </w:r>
      <w:r w:rsidRPr="00CA7549">
        <w:t>92 UK sexual health clinics across the UK. Full details of clinics are provided in the acknowledgements section. They included clinics in urban cit</w:t>
      </w:r>
      <w:r>
        <w:t>ies</w:t>
      </w:r>
      <w:r w:rsidRPr="00CA7549">
        <w:t xml:space="preserve">, </w:t>
      </w:r>
      <w:proofErr w:type="gramStart"/>
      <w:r w:rsidRPr="00CA7549">
        <w:t>town</w:t>
      </w:r>
      <w:r>
        <w:t>s</w:t>
      </w:r>
      <w:proofErr w:type="gramEnd"/>
      <w:r w:rsidRPr="00CA7549">
        <w:t xml:space="preserve"> and rural areas of England from Cornwall in the SW to Kent in the East and Northumberland and Cumbria in the North of England, as well as East Lothian in Scotland</w:t>
      </w:r>
    </w:p>
    <w:p w14:paraId="6CED3094" w14:textId="7039056F" w:rsidR="00C44105" w:rsidRDefault="00C44105" w:rsidP="002C0AAA">
      <w:pPr>
        <w:pStyle w:val="Heading2"/>
      </w:pPr>
      <w:bookmarkStart w:id="28" w:name="_Toc77356072"/>
      <w:r>
        <w:t>Participants</w:t>
      </w:r>
      <w:bookmarkEnd w:id="28"/>
    </w:p>
    <w:p w14:paraId="5692740D" w14:textId="77777777" w:rsidR="00E51C40" w:rsidRPr="00491FF1" w:rsidRDefault="00E51C40" w:rsidP="00FE42D7"/>
    <w:p w14:paraId="626D8A09" w14:textId="5D1DC9B3" w:rsidR="00C44105" w:rsidRPr="00A07D73" w:rsidRDefault="00C44105" w:rsidP="00572B60">
      <w:pPr>
        <w:rPr>
          <w:b/>
          <w:bCs/>
          <w:i/>
          <w:iCs/>
          <w:sz w:val="24"/>
          <w:szCs w:val="24"/>
        </w:rPr>
      </w:pPr>
      <w:r w:rsidRPr="00A07D73">
        <w:rPr>
          <w:b/>
          <w:bCs/>
          <w:i/>
          <w:iCs/>
          <w:sz w:val="24"/>
          <w:szCs w:val="24"/>
        </w:rPr>
        <w:t>Inclusion criteria</w:t>
      </w:r>
    </w:p>
    <w:p w14:paraId="5ACFCA24" w14:textId="2201E885" w:rsidR="009F1A02" w:rsidRDefault="005540F5" w:rsidP="00FB38A6">
      <w:pPr>
        <w:numPr>
          <w:ilvl w:val="0"/>
          <w:numId w:val="6"/>
        </w:numPr>
      </w:pPr>
      <w:r>
        <w:t>e</w:t>
      </w:r>
      <w:r w:rsidR="009F1A02">
        <w:t>ither</w:t>
      </w:r>
    </w:p>
    <w:p w14:paraId="2263C70F" w14:textId="4C6FBF99" w:rsidR="009F1A02" w:rsidRDefault="009F1A02" w:rsidP="00FB38A6">
      <w:pPr>
        <w:numPr>
          <w:ilvl w:val="1"/>
          <w:numId w:val="6"/>
        </w:numPr>
      </w:pPr>
      <w:r w:rsidRPr="009F1A02">
        <w:t>have received a positive chlamydia or gonorrhoea test result or have been diagnosed</w:t>
      </w:r>
      <w:r w:rsidR="0037390C">
        <w:t xml:space="preserve"> </w:t>
      </w:r>
      <w:r w:rsidRPr="009F1A02">
        <w:t>with NSU in the last two weeks</w:t>
      </w:r>
    </w:p>
    <w:p w14:paraId="0303058D" w14:textId="066A2C1B" w:rsidR="009F1A02" w:rsidRDefault="005540F5" w:rsidP="00FB38A6">
      <w:pPr>
        <w:numPr>
          <w:ilvl w:val="1"/>
          <w:numId w:val="6"/>
        </w:numPr>
      </w:pPr>
      <w:r>
        <w:t>o</w:t>
      </w:r>
      <w:r w:rsidR="009F1A02" w:rsidRPr="009F1A02">
        <w:t>r have started treatment for chlamydia, gonorrhoea or NSU in the last two weeks</w:t>
      </w:r>
    </w:p>
    <w:p w14:paraId="181CFEC1" w14:textId="668A3C16" w:rsidR="009F1A02" w:rsidRDefault="009F1A02" w:rsidP="00FB38A6">
      <w:pPr>
        <w:numPr>
          <w:ilvl w:val="0"/>
          <w:numId w:val="6"/>
        </w:numPr>
      </w:pPr>
      <w:r w:rsidRPr="009F1A02">
        <w:t>own a personal mobile phone</w:t>
      </w:r>
    </w:p>
    <w:p w14:paraId="60300CA7" w14:textId="7E212265" w:rsidR="009F1A02" w:rsidRDefault="009F1A02" w:rsidP="00FB38A6">
      <w:pPr>
        <w:numPr>
          <w:ilvl w:val="0"/>
          <w:numId w:val="6"/>
        </w:numPr>
      </w:pPr>
      <w:r w:rsidRPr="009F1A02">
        <w:t>be aged 16 to 24 (according to clinic data)</w:t>
      </w:r>
    </w:p>
    <w:p w14:paraId="58317DCB" w14:textId="20A06A7C" w:rsidR="009F1A02" w:rsidRDefault="009F1A02" w:rsidP="00FB38A6">
      <w:pPr>
        <w:numPr>
          <w:ilvl w:val="0"/>
          <w:numId w:val="6"/>
        </w:numPr>
      </w:pPr>
      <w:r w:rsidRPr="009F1A02">
        <w:t>be able to provide informed consent (patients who lack mental capacity and those unable to understand English w</w:t>
      </w:r>
      <w:r w:rsidR="00D97B37">
        <w:t>ere</w:t>
      </w:r>
      <w:r w:rsidRPr="009F1A02">
        <w:t xml:space="preserve"> not recruited)</w:t>
      </w:r>
    </w:p>
    <w:p w14:paraId="60C6F0EF" w14:textId="77777777" w:rsidR="009F1A02" w:rsidRPr="009F1A02" w:rsidRDefault="009F1A02" w:rsidP="009F1A02">
      <w:pPr>
        <w:ind w:left="360"/>
      </w:pPr>
    </w:p>
    <w:p w14:paraId="4005442B" w14:textId="77777777" w:rsidR="00C44105" w:rsidRPr="00A07D73" w:rsidRDefault="00C44105" w:rsidP="009F1A02">
      <w:pPr>
        <w:rPr>
          <w:b/>
          <w:bCs/>
          <w:i/>
          <w:iCs/>
          <w:sz w:val="24"/>
          <w:szCs w:val="24"/>
        </w:rPr>
      </w:pPr>
      <w:r w:rsidRPr="00A07D73">
        <w:rPr>
          <w:b/>
          <w:bCs/>
          <w:i/>
          <w:iCs/>
          <w:sz w:val="24"/>
          <w:szCs w:val="24"/>
        </w:rPr>
        <w:t>Exclusion criteria</w:t>
      </w:r>
    </w:p>
    <w:p w14:paraId="2515060E" w14:textId="42132A90" w:rsidR="00C44105" w:rsidRPr="005540F5" w:rsidRDefault="00C44105" w:rsidP="00FB38A6">
      <w:pPr>
        <w:pStyle w:val="ListParagraph"/>
        <w:numPr>
          <w:ilvl w:val="0"/>
          <w:numId w:val="7"/>
        </w:numPr>
        <w:rPr>
          <w:rFonts w:eastAsia="Calibri"/>
        </w:rPr>
      </w:pPr>
      <w:r w:rsidRPr="005540F5">
        <w:rPr>
          <w:rFonts w:eastAsia="Calibri"/>
        </w:rPr>
        <w:t>Known to be a sexual partner of someone already recruited to the trial</w:t>
      </w:r>
    </w:p>
    <w:p w14:paraId="32961829" w14:textId="77777777" w:rsidR="00C44105" w:rsidRDefault="00C44105">
      <w:pPr>
        <w:rPr>
          <w:lang w:val="en-US"/>
        </w:rPr>
      </w:pPr>
    </w:p>
    <w:p w14:paraId="4329A4E7" w14:textId="77777777" w:rsidR="00C44105" w:rsidRDefault="00C44105" w:rsidP="002C0AAA">
      <w:pPr>
        <w:pStyle w:val="Heading2"/>
      </w:pPr>
      <w:bookmarkStart w:id="29" w:name="_Toc77356073"/>
      <w:r>
        <w:t>Recruitment</w:t>
      </w:r>
      <w:bookmarkEnd w:id="29"/>
      <w:r>
        <w:t xml:space="preserve"> </w:t>
      </w:r>
    </w:p>
    <w:p w14:paraId="2FA7FAC0" w14:textId="77777777" w:rsidR="00C44105" w:rsidRPr="00A07D73" w:rsidRDefault="00C44105" w:rsidP="00572B60">
      <w:pPr>
        <w:rPr>
          <w:b/>
          <w:bCs/>
          <w:i/>
          <w:iCs/>
          <w:sz w:val="24"/>
          <w:szCs w:val="24"/>
        </w:rPr>
      </w:pPr>
      <w:r w:rsidRPr="00A07D73">
        <w:rPr>
          <w:b/>
          <w:bCs/>
          <w:i/>
          <w:iCs/>
          <w:sz w:val="24"/>
          <w:szCs w:val="24"/>
        </w:rPr>
        <w:t>Identification of participants</w:t>
      </w:r>
    </w:p>
    <w:p w14:paraId="5A4B6081" w14:textId="77777777" w:rsidR="00C44105" w:rsidRDefault="00C44105" w:rsidP="00572B60">
      <w:pPr>
        <w:rPr>
          <w:lang w:val="en-US"/>
        </w:rPr>
      </w:pPr>
      <w:r>
        <w:rPr>
          <w:lang w:val="en-US"/>
        </w:rPr>
        <w:t xml:space="preserve">Recruiting clinics identified potential participants using </w:t>
      </w:r>
      <w:proofErr w:type="gramStart"/>
      <w:r>
        <w:rPr>
          <w:lang w:val="en-US"/>
        </w:rPr>
        <w:t>a number of</w:t>
      </w:r>
      <w:proofErr w:type="gramEnd"/>
      <w:r>
        <w:rPr>
          <w:lang w:val="en-US"/>
        </w:rPr>
        <w:t xml:space="preserve"> different strategies depending on their existing care pathways. </w:t>
      </w:r>
    </w:p>
    <w:p w14:paraId="18C21D04" w14:textId="68018C9C" w:rsidR="00C44105" w:rsidRPr="001870C5" w:rsidRDefault="00C44105">
      <w:pPr>
        <w:rPr>
          <w:lang w:val="en-US"/>
        </w:rPr>
      </w:pPr>
      <w:r>
        <w:rPr>
          <w:lang w:val="en-US"/>
        </w:rPr>
        <w:t>Recruitment staff in clinics</w:t>
      </w:r>
      <w:r w:rsidR="00E51C40">
        <w:rPr>
          <w:lang w:val="en-US"/>
        </w:rPr>
        <w:t xml:space="preserve"> identified potentially eligible patients from clinic records. Recruiting staff checked with potential participants if they met the eligibility cr</w:t>
      </w:r>
      <w:r w:rsidR="00614894">
        <w:rPr>
          <w:lang w:val="en-US"/>
        </w:rPr>
        <w:t>i</w:t>
      </w:r>
      <w:r w:rsidR="00E51C40">
        <w:rPr>
          <w:lang w:val="en-US"/>
        </w:rPr>
        <w:t>teria and</w:t>
      </w:r>
      <w:r>
        <w:rPr>
          <w:lang w:val="en-US"/>
        </w:rPr>
        <w:t xml:space="preserve"> provided </w:t>
      </w:r>
      <w:r w:rsidR="00E51C40">
        <w:rPr>
          <w:lang w:val="en-US"/>
        </w:rPr>
        <w:t xml:space="preserve">eligible </w:t>
      </w:r>
      <w:r>
        <w:rPr>
          <w:lang w:val="en-US"/>
        </w:rPr>
        <w:t xml:space="preserve">patients with a Patient Information Sheet and verbal information about the trial. If the patient wanted more time to consider their participation, recruitment staff provided a link to the trial’s enrolment website where they could </w:t>
      </w:r>
      <w:proofErr w:type="spellStart"/>
      <w:r>
        <w:rPr>
          <w:lang w:val="en-US"/>
        </w:rPr>
        <w:t>enrol</w:t>
      </w:r>
      <w:proofErr w:type="spellEnd"/>
      <w:r>
        <w:rPr>
          <w:lang w:val="en-US"/>
        </w:rPr>
        <w:t xml:space="preserve"> themselves online within 2 weeks. On days where recruiting staff were not present in clinic, eligible patients could still be identified by reviewing clinic attendance records. Recruiting staff phoned patients who had agreed to be contacted about research. Where clinics contacted patients with test results by text or phone, clinic staff </w:t>
      </w:r>
      <w:r w:rsidR="00614894">
        <w:rPr>
          <w:lang w:val="en-US"/>
        </w:rPr>
        <w:t xml:space="preserve">checked patients met the inclusion criteria and </w:t>
      </w:r>
      <w:r>
        <w:rPr>
          <w:lang w:val="en-US"/>
        </w:rPr>
        <w:t>asked if they would be interested in the trial.</w:t>
      </w:r>
      <w:r>
        <w:t xml:space="preserve"> </w:t>
      </w:r>
      <w:r>
        <w:rPr>
          <w:lang w:val="en-US"/>
        </w:rPr>
        <w:t xml:space="preserve">Recruitment staff provided verbal information about the trial on the phone and the link to the enrolment website for participants to </w:t>
      </w:r>
      <w:proofErr w:type="spellStart"/>
      <w:r>
        <w:rPr>
          <w:lang w:val="en-US"/>
        </w:rPr>
        <w:t>enrol</w:t>
      </w:r>
      <w:proofErr w:type="spellEnd"/>
      <w:r>
        <w:rPr>
          <w:lang w:val="en-US"/>
        </w:rPr>
        <w:t xml:space="preserve"> themselves within 2 weeks. When patients visited the enrolment website, they could read the full Patient Information Sheet. Some clinics provided links to the trial website by text message or email with their contact details in case they had further questions. </w:t>
      </w:r>
    </w:p>
    <w:p w14:paraId="69DFE85C" w14:textId="77777777" w:rsidR="00C44105" w:rsidRDefault="00C44105">
      <w:pPr>
        <w:pStyle w:val="ListParagraph"/>
        <w:rPr>
          <w:lang w:val="en-US"/>
        </w:rPr>
      </w:pPr>
    </w:p>
    <w:p w14:paraId="4DE1FD51" w14:textId="77777777" w:rsidR="00C44105" w:rsidRPr="00A07D73" w:rsidRDefault="00C44105" w:rsidP="00A07D73">
      <w:pPr>
        <w:rPr>
          <w:b/>
          <w:bCs/>
          <w:i/>
          <w:iCs/>
          <w:sz w:val="24"/>
          <w:szCs w:val="24"/>
        </w:rPr>
      </w:pPr>
      <w:r w:rsidRPr="00A07D73">
        <w:rPr>
          <w:b/>
          <w:bCs/>
          <w:i/>
          <w:iCs/>
          <w:sz w:val="24"/>
          <w:szCs w:val="24"/>
        </w:rPr>
        <w:t>Informed consent</w:t>
      </w:r>
    </w:p>
    <w:p w14:paraId="71BFFBD7" w14:textId="56B4AD91" w:rsidR="00C44105" w:rsidRDefault="00C44105">
      <w:r>
        <w:t>Fully informed consent: Participants</w:t>
      </w:r>
      <w:r>
        <w:rPr>
          <w:lang w:val="en-US"/>
        </w:rPr>
        <w:t xml:space="preserve"> provided written informed consent in person with recruitment staff or online via the trial </w:t>
      </w:r>
      <w:r w:rsidRPr="001D7D54">
        <w:t>randomis</w:t>
      </w:r>
      <w:r w:rsidRPr="00866AA7">
        <w:t>ation</w:t>
      </w:r>
      <w:r>
        <w:rPr>
          <w:lang w:val="en-US"/>
        </w:rPr>
        <w:t xml:space="preserve"> website</w:t>
      </w:r>
      <w:r w:rsidR="00F87321">
        <w:rPr>
          <w:lang w:val="en-US"/>
        </w:rPr>
        <w:t xml:space="preserve"> (</w:t>
      </w:r>
      <w:r w:rsidR="00F87321" w:rsidRPr="00F87321">
        <w:rPr>
          <w:lang w:val="en-US"/>
        </w:rPr>
        <w:t xml:space="preserve">Report Supplementary Material </w:t>
      </w:r>
      <w:r w:rsidR="00F87321">
        <w:rPr>
          <w:lang w:val="en-US"/>
        </w:rPr>
        <w:t xml:space="preserve">1 – Consent form, </w:t>
      </w:r>
      <w:r w:rsidR="00F87321" w:rsidRPr="00F87321">
        <w:rPr>
          <w:lang w:val="en-US"/>
        </w:rPr>
        <w:t xml:space="preserve">Report Supplementary Material </w:t>
      </w:r>
      <w:r w:rsidR="00F87321">
        <w:rPr>
          <w:lang w:val="en-US"/>
        </w:rPr>
        <w:t>2 – Participant’s Information Sheet)</w:t>
      </w:r>
      <w:r>
        <w:rPr>
          <w:lang w:val="en-US"/>
        </w:rPr>
        <w:t xml:space="preserve">. For </w:t>
      </w:r>
      <w:proofErr w:type="gramStart"/>
      <w:r>
        <w:rPr>
          <w:lang w:val="en-US"/>
        </w:rPr>
        <w:t>face to face</w:t>
      </w:r>
      <w:proofErr w:type="gramEnd"/>
      <w:r>
        <w:rPr>
          <w:lang w:val="en-US"/>
        </w:rPr>
        <w:t xml:space="preserve"> recruitment, the original signed and dated consent forms were held securely at the site as part of the trial site file</w:t>
      </w:r>
      <w:r w:rsidR="007D3A8A">
        <w:rPr>
          <w:lang w:val="en-US"/>
        </w:rPr>
        <w:t xml:space="preserve">. </w:t>
      </w:r>
      <w:r>
        <w:rPr>
          <w:lang w:val="en-US"/>
        </w:rPr>
        <w:t xml:space="preserve">Once the consent form and baseline questionnaire had been completed, recruitment staff entered both on the </w:t>
      </w:r>
      <w:proofErr w:type="spellStart"/>
      <w:r>
        <w:rPr>
          <w:lang w:val="en-US"/>
        </w:rPr>
        <w:t>randomisation</w:t>
      </w:r>
      <w:proofErr w:type="spellEnd"/>
      <w:r>
        <w:rPr>
          <w:lang w:val="en-US"/>
        </w:rPr>
        <w:t xml:space="preserve"> website and </w:t>
      </w:r>
      <w:r w:rsidRPr="00866AA7">
        <w:t>randomised</w:t>
      </w:r>
      <w:r>
        <w:rPr>
          <w:lang w:val="en-US"/>
        </w:rPr>
        <w:t xml:space="preserve"> the participant. If participants were recruited and enrolled online, they provided informed consent and completed the baseline questionnaire on the </w:t>
      </w:r>
      <w:proofErr w:type="spellStart"/>
      <w:r>
        <w:rPr>
          <w:lang w:val="en-US"/>
        </w:rPr>
        <w:t>randomisation</w:t>
      </w:r>
      <w:proofErr w:type="spellEnd"/>
      <w:r>
        <w:rPr>
          <w:lang w:val="en-US"/>
        </w:rPr>
        <w:t xml:space="preserve"> website</w:t>
      </w:r>
      <w:r w:rsidR="00FE4588">
        <w:rPr>
          <w:lang w:val="en-US"/>
        </w:rPr>
        <w:t xml:space="preserve"> (</w:t>
      </w:r>
      <w:r w:rsidR="00F87321" w:rsidRPr="00F87321">
        <w:rPr>
          <w:lang w:val="en-US"/>
        </w:rPr>
        <w:t>Report Supplementary Material</w:t>
      </w:r>
      <w:r w:rsidR="00FE4588">
        <w:rPr>
          <w:lang w:val="en-US"/>
        </w:rPr>
        <w:t xml:space="preserve"> </w:t>
      </w:r>
      <w:r w:rsidR="00174DA1">
        <w:rPr>
          <w:lang w:val="en-US"/>
        </w:rPr>
        <w:t>3</w:t>
      </w:r>
      <w:r w:rsidR="00FE4588">
        <w:rPr>
          <w:lang w:val="en-US"/>
        </w:rPr>
        <w:t xml:space="preserve"> – Baseline questionnaire)</w:t>
      </w:r>
      <w:r>
        <w:rPr>
          <w:lang w:val="en-US"/>
        </w:rPr>
        <w:t xml:space="preserve">. All electronic consent forms are stored electronically on the trial database.  </w:t>
      </w:r>
    </w:p>
    <w:p w14:paraId="6D2D6B20" w14:textId="77777777" w:rsidR="00C44105" w:rsidRDefault="00C44105" w:rsidP="00607172">
      <w:pPr>
        <w:rPr>
          <w:lang w:val="en-US"/>
        </w:rPr>
      </w:pPr>
    </w:p>
    <w:p w14:paraId="0273ACEE" w14:textId="1AD9E574" w:rsidR="00C44105" w:rsidRDefault="00C44105" w:rsidP="002C0AAA">
      <w:pPr>
        <w:pStyle w:val="Heading2"/>
      </w:pPr>
      <w:bookmarkStart w:id="30" w:name="_Toc77356074"/>
      <w:proofErr w:type="spellStart"/>
      <w:r>
        <w:t>Randomisation</w:t>
      </w:r>
      <w:proofErr w:type="spellEnd"/>
      <w:r w:rsidR="00940946">
        <w:t>:</w:t>
      </w:r>
      <w:bookmarkEnd w:id="30"/>
    </w:p>
    <w:p w14:paraId="34444784" w14:textId="608628EB" w:rsidR="00940946" w:rsidRDefault="00940946" w:rsidP="00940946">
      <w:pPr>
        <w:rPr>
          <w:lang w:val="en-US"/>
        </w:rPr>
      </w:pPr>
      <w:r>
        <w:t xml:space="preserve">Randomisation was computer-based, independent, </w:t>
      </w:r>
      <w:proofErr w:type="gramStart"/>
      <w:r>
        <w:t>automated</w:t>
      </w:r>
      <w:proofErr w:type="gramEnd"/>
      <w:r>
        <w:t xml:space="preserve"> and</w:t>
      </w:r>
      <w:r w:rsidRPr="008C0C1B">
        <w:t xml:space="preserve"> remote from the recruiting clinic </w:t>
      </w:r>
      <w:r>
        <w:t xml:space="preserve">with a </w:t>
      </w:r>
      <w:r>
        <w:rPr>
          <w:lang w:val="en-US"/>
        </w:rPr>
        <w:t xml:space="preserve">1:1 allocation ratio. </w:t>
      </w:r>
    </w:p>
    <w:p w14:paraId="15DCB53C" w14:textId="77777777" w:rsidR="00230251" w:rsidRPr="00940946" w:rsidRDefault="00230251" w:rsidP="00940946">
      <w:pPr>
        <w:rPr>
          <w:lang w:val="en-US"/>
        </w:rPr>
      </w:pPr>
    </w:p>
    <w:p w14:paraId="2ABDD525" w14:textId="3DAF0367" w:rsidR="00C44105" w:rsidRPr="00A07D73" w:rsidRDefault="00C44105" w:rsidP="00607172">
      <w:pPr>
        <w:rPr>
          <w:b/>
          <w:bCs/>
          <w:i/>
          <w:iCs/>
          <w:sz w:val="24"/>
          <w:szCs w:val="24"/>
        </w:rPr>
      </w:pPr>
      <w:r w:rsidRPr="00A07D73">
        <w:rPr>
          <w:b/>
          <w:bCs/>
          <w:i/>
          <w:iCs/>
          <w:sz w:val="24"/>
          <w:szCs w:val="24"/>
        </w:rPr>
        <w:lastRenderedPageBreak/>
        <w:t>Protecting against bias</w:t>
      </w:r>
    </w:p>
    <w:p w14:paraId="4FA6A623" w14:textId="6BBBC7B5" w:rsidR="00C44105" w:rsidRDefault="00940946" w:rsidP="00607172">
      <w:r>
        <w:t xml:space="preserve">The remote independent randomisation by computer </w:t>
      </w:r>
      <w:r w:rsidR="00C44105">
        <w:t>ensure</w:t>
      </w:r>
      <w:r>
        <w:t>d</w:t>
      </w:r>
      <w:r w:rsidR="00C44105">
        <w:t xml:space="preserve"> </w:t>
      </w:r>
      <w:r>
        <w:t xml:space="preserve">random allocation and </w:t>
      </w:r>
      <w:r w:rsidR="00C44105">
        <w:t>allocation concealment.</w:t>
      </w:r>
      <w:r w:rsidR="00C44105">
        <w:rPr>
          <w:lang w:val="en-US"/>
        </w:rPr>
        <w:t xml:space="preserve"> Due to the nature of the intervention, participants were made aware of treatment allocation. The intervention was delivered by computer ensuring that investigators were unaware of the allocation sequence (</w:t>
      </w:r>
      <w:r w:rsidR="00A65115">
        <w:rPr>
          <w:lang w:val="en-US"/>
        </w:rPr>
        <w:t xml:space="preserve">ensuring </w:t>
      </w:r>
      <w:r w:rsidR="00C44105">
        <w:rPr>
          <w:lang w:val="en-US"/>
        </w:rPr>
        <w:t xml:space="preserve">allocation concealment). </w:t>
      </w:r>
      <w:r w:rsidR="0037390C">
        <w:rPr>
          <w:lang w:val="en-US"/>
        </w:rPr>
        <w:t xml:space="preserve">As the intervention was automated neither investigators nor clinic staff had any role in intervention delivery. </w:t>
      </w:r>
      <w:r w:rsidR="009476EB">
        <w:rPr>
          <w:lang w:val="en-US"/>
        </w:rPr>
        <w:t xml:space="preserve">The automated intervention delivery was monitored by an information technologist who had no role in research aspects of the trial. </w:t>
      </w:r>
      <w:r w:rsidR="00C44105">
        <w:rPr>
          <w:lang w:val="en-US"/>
        </w:rPr>
        <w:t xml:space="preserve">Both laboratory staff assessing </w:t>
      </w:r>
      <w:proofErr w:type="gramStart"/>
      <w:r w:rsidR="00C44105">
        <w:rPr>
          <w:lang w:val="en-US"/>
        </w:rPr>
        <w:t>STI</w:t>
      </w:r>
      <w:proofErr w:type="gramEnd"/>
      <w:r w:rsidR="00C44105">
        <w:rPr>
          <w:lang w:val="en-US"/>
        </w:rPr>
        <w:t xml:space="preserve"> and the statistician</w:t>
      </w:r>
      <w:r w:rsidR="0037390C">
        <w:rPr>
          <w:lang w:val="en-US"/>
        </w:rPr>
        <w:t>s</w:t>
      </w:r>
      <w:r w:rsidR="00C44105">
        <w:rPr>
          <w:lang w:val="en-US"/>
        </w:rPr>
        <w:t xml:space="preserve"> were blind to treatment allocation</w:t>
      </w:r>
      <w:r w:rsidR="0037390C">
        <w:rPr>
          <w:lang w:val="en-US"/>
        </w:rPr>
        <w:t xml:space="preserve"> until the code was broken for the main analysis</w:t>
      </w:r>
      <w:r w:rsidR="00C44105">
        <w:rPr>
          <w:lang w:val="en-US"/>
        </w:rPr>
        <w:t>.</w:t>
      </w:r>
    </w:p>
    <w:p w14:paraId="3B2B7602" w14:textId="77777777" w:rsidR="00784ED8" w:rsidRDefault="00784ED8">
      <w:pPr>
        <w:rPr>
          <w:lang w:val="en-US"/>
        </w:rPr>
      </w:pPr>
    </w:p>
    <w:p w14:paraId="0F54689C" w14:textId="043548A8" w:rsidR="00C44105" w:rsidRDefault="00C44105" w:rsidP="002C0AAA">
      <w:pPr>
        <w:pStyle w:val="Heading2"/>
      </w:pPr>
      <w:bookmarkStart w:id="31" w:name="_Toc77356075"/>
      <w:r>
        <w:t>Treatment groups</w:t>
      </w:r>
      <w:bookmarkEnd w:id="31"/>
    </w:p>
    <w:p w14:paraId="343DF074" w14:textId="77777777" w:rsidR="00C44105" w:rsidRPr="00A07D73" w:rsidRDefault="00C44105" w:rsidP="001E4E8C">
      <w:pPr>
        <w:rPr>
          <w:b/>
          <w:bCs/>
          <w:i/>
          <w:iCs/>
          <w:sz w:val="24"/>
          <w:szCs w:val="24"/>
        </w:rPr>
      </w:pPr>
      <w:proofErr w:type="spellStart"/>
      <w:r w:rsidRPr="00A07D73">
        <w:rPr>
          <w:b/>
          <w:bCs/>
          <w:i/>
          <w:iCs/>
          <w:sz w:val="24"/>
          <w:szCs w:val="24"/>
        </w:rPr>
        <w:t>Safetxt</w:t>
      </w:r>
      <w:proofErr w:type="spellEnd"/>
      <w:r w:rsidRPr="00A07D73">
        <w:rPr>
          <w:b/>
          <w:bCs/>
          <w:i/>
          <w:iCs/>
          <w:sz w:val="24"/>
          <w:szCs w:val="24"/>
        </w:rPr>
        <w:t xml:space="preserve"> Intervention group</w:t>
      </w:r>
    </w:p>
    <w:p w14:paraId="473E6C6E" w14:textId="558735E7" w:rsidR="00C44105" w:rsidRDefault="00C44105" w:rsidP="001E4E8C">
      <w:pPr>
        <w:pStyle w:val="NormalWeb"/>
        <w:rPr>
          <w:rFonts w:ascii="Calibri" w:hAnsi="Calibri" w:cs="Calibri"/>
          <w:color w:val="000000"/>
          <w:sz w:val="22"/>
          <w:szCs w:val="22"/>
        </w:rPr>
      </w:pPr>
      <w:r>
        <w:rPr>
          <w:rFonts w:ascii="Calibri" w:hAnsi="Calibri" w:cs="Calibri"/>
          <w:sz w:val="22"/>
          <w:szCs w:val="22"/>
        </w:rPr>
        <w:t xml:space="preserve">The intervention is fully described in the background section above.  The intervention aims to increase safer sex in three ways: </w:t>
      </w:r>
      <w:proofErr w:type="spellStart"/>
      <w:r>
        <w:rPr>
          <w:rFonts w:ascii="Calibri" w:hAnsi="Calibri" w:cs="Calibri"/>
          <w:sz w:val="22"/>
          <w:szCs w:val="22"/>
        </w:rPr>
        <w:t>i</w:t>
      </w:r>
      <w:proofErr w:type="spellEnd"/>
      <w:r>
        <w:rPr>
          <w:rFonts w:ascii="Calibri" w:hAnsi="Calibri" w:cs="Calibri"/>
          <w:sz w:val="22"/>
          <w:szCs w:val="22"/>
        </w:rPr>
        <w:t>) encouraging participants to correctly follow STI treatment instructions including informing partner(s) about infection; ii) promoting condom use with new or casual partners; and iii) encouraging participants to obtain testing for STI prior to unprotected sex. Participants in the intervention group received regular messages delivered by text message in community settings according to a predetermined schedule.</w:t>
      </w:r>
      <w:r>
        <w:rPr>
          <w:rFonts w:ascii="Calibri" w:hAnsi="Calibri" w:cs="Calibri"/>
          <w:color w:val="000000"/>
          <w:sz w:val="22"/>
          <w:szCs w:val="22"/>
        </w:rPr>
        <w:t xml:space="preserve"> The intervention was informed by the capability, opportunity and motivation model of behaviour (COM-B)</w:t>
      </w:r>
      <w:r w:rsidR="00B44A61">
        <w:rPr>
          <w:rFonts w:ascii="Calibri" w:hAnsi="Calibri" w:cs="Calibri"/>
          <w:color w:val="000000"/>
          <w:sz w:val="22"/>
          <w:szCs w:val="22"/>
        </w:rPr>
        <w:fldChar w:fldCharType="begin"/>
      </w:r>
      <w:r w:rsidR="00392EB3">
        <w:rPr>
          <w:rFonts w:ascii="Calibri" w:hAnsi="Calibri" w:cs="Calibri"/>
          <w:color w:val="000000"/>
          <w:sz w:val="22"/>
          <w:szCs w:val="22"/>
        </w:rPr>
        <w:instrText xml:space="preserve"> ADDIN EN.CITE &lt;EndNote&gt;&lt;Cite&gt;&lt;Author&gt;Michie&lt;/Author&gt;&lt;Year&gt;2011&lt;/Year&gt;&lt;RecNum&gt;116&lt;/RecNum&gt;&lt;DisplayText&gt;&lt;style face="superscript"&gt;49&lt;/style&gt;&lt;/DisplayText&gt;&lt;record&gt;&lt;rec-number&gt;116&lt;/rec-number&gt;&lt;foreign-keys&gt;&lt;key app="EN" db-id="9x090xwwrar05fe252txat5apx00dsfsaedz" timestamp="1612011751"&gt;116&lt;/key&gt;&lt;/foreign-keys&gt;&lt;ref-type name="Journal Article"&gt;17&lt;/ref-type&gt;&lt;contributors&gt;&lt;authors&gt;&lt;author&gt;Michie, S.&lt;/author&gt;&lt;author&gt;van Stralen, M. M.&lt;/author&gt;&lt;author&gt;West, R.&lt;/author&gt;&lt;/authors&gt;&lt;/contributors&gt;&lt;auth-address&gt;Research Dept of Clinical, Educational, and Health Psychology, University College London, 1-19 Torrington Place, London WC1E 7HB, UK. s.michie@ucl.ac.uk&lt;/auth-address&gt;&lt;titles&gt;&lt;title&gt;The behaviour change wheel: a new method for characterising and designing behaviour change interventions&lt;/title&gt;&lt;secondary-title&gt;Implement Sci&lt;/secondary-title&gt;&lt;/titles&gt;&lt;periodical&gt;&lt;full-title&gt;Implement Sci&lt;/full-title&gt;&lt;/periodical&gt;&lt;pages&gt;42&lt;/pages&gt;&lt;volume&gt;6&lt;/volume&gt;&lt;edition&gt;2011/04/26&lt;/edition&gt;&lt;keywords&gt;&lt;keyword&gt;*Evidence-Based Medicine&lt;/keyword&gt;&lt;keyword&gt;*Health Behavior&lt;/keyword&gt;&lt;keyword&gt;Health Policy&lt;/keyword&gt;&lt;keyword&gt;*Health Promotion&lt;/keyword&gt;&lt;keyword&gt;Health Services Research&lt;/keyword&gt;&lt;keyword&gt;Humans&lt;/keyword&gt;&lt;keyword&gt;Motivation&lt;/keyword&gt;&lt;keyword&gt;Practice Patterns, Physicians&amp;apos;&lt;/keyword&gt;&lt;keyword&gt;Public Health Practice&lt;/keyword&gt;&lt;keyword&gt;*Quality Improvement&lt;/keyword&gt;&lt;keyword&gt;Risk Reduction Behavior&lt;/keyword&gt;&lt;/keywords&gt;&lt;dates&gt;&lt;year&gt;2011&lt;/year&gt;&lt;pub-dates&gt;&lt;date&gt;Apr 23&lt;/date&gt;&lt;/pub-dates&gt;&lt;/dates&gt;&lt;isbn&gt;1748-5908 (Electronic)&amp;#xD;1748-5908 (Linking)&lt;/isbn&gt;&lt;accession-num&gt;21513547&lt;/accession-num&gt;&lt;urls&gt;&lt;related-urls&gt;&lt;url&gt;https://www.ncbi.nlm.nih.gov/pubmed/21513547&lt;/url&gt;&lt;/related-urls&gt;&lt;/urls&gt;&lt;custom2&gt;PMC3096582&lt;/custom2&gt;&lt;electronic-resource-num&gt;10.1186/1748-5908-6-42&lt;/electronic-resource-num&gt;&lt;remote-database-provider&gt;NLM&lt;/remote-database-provider&gt;&lt;language&gt;eng&lt;/language&gt;&lt;/record&gt;&lt;/Cite&gt;&lt;/EndNote&gt;</w:instrText>
      </w:r>
      <w:r w:rsidR="00B44A61">
        <w:rPr>
          <w:rFonts w:ascii="Calibri" w:hAnsi="Calibri" w:cs="Calibri"/>
          <w:color w:val="000000"/>
          <w:sz w:val="22"/>
          <w:szCs w:val="22"/>
        </w:rPr>
        <w:fldChar w:fldCharType="separate"/>
      </w:r>
      <w:r w:rsidR="00392EB3" w:rsidRPr="00392EB3">
        <w:rPr>
          <w:rFonts w:ascii="Calibri" w:hAnsi="Calibri" w:cs="Calibri"/>
          <w:noProof/>
          <w:color w:val="000000"/>
          <w:sz w:val="22"/>
          <w:szCs w:val="22"/>
          <w:vertAlign w:val="superscript"/>
        </w:rPr>
        <w:t>49</w:t>
      </w:r>
      <w:r w:rsidR="00B44A61">
        <w:rPr>
          <w:rFonts w:ascii="Calibri" w:hAnsi="Calibri" w:cs="Calibri"/>
          <w:color w:val="000000"/>
          <w:sz w:val="22"/>
          <w:szCs w:val="22"/>
        </w:rPr>
        <w:fldChar w:fldCharType="end"/>
      </w:r>
      <w:r>
        <w:rPr>
          <w:rFonts w:ascii="Calibri" w:hAnsi="Calibri" w:cs="Calibri"/>
          <w:color w:val="000000"/>
          <w:sz w:val="22"/>
          <w:szCs w:val="22"/>
        </w:rPr>
        <w:t xml:space="preserve">. It aims to influence the knowledge, beliefs, self-efficacy, skills, social and interpersonal influences that have important effects on motivation, </w:t>
      </w:r>
      <w:proofErr w:type="gramStart"/>
      <w:r>
        <w:rPr>
          <w:rFonts w:ascii="Calibri" w:hAnsi="Calibri" w:cs="Calibri"/>
          <w:color w:val="000000"/>
          <w:sz w:val="22"/>
          <w:szCs w:val="22"/>
        </w:rPr>
        <w:t>capability</w:t>
      </w:r>
      <w:proofErr w:type="gramEnd"/>
      <w:r>
        <w:rPr>
          <w:rFonts w:ascii="Calibri" w:hAnsi="Calibri" w:cs="Calibri"/>
          <w:color w:val="000000"/>
          <w:sz w:val="22"/>
          <w:szCs w:val="22"/>
        </w:rPr>
        <w:t xml:space="preserve"> and opportunity to reduce sexual risk behaviour.  The intervention content was tailored according to gender and sexuality and type of infection. </w:t>
      </w:r>
    </w:p>
    <w:p w14:paraId="6DB30727" w14:textId="77777777" w:rsidR="001E4E8C" w:rsidRDefault="001E4E8C" w:rsidP="001E4E8C">
      <w:pPr>
        <w:pStyle w:val="NormalWeb"/>
      </w:pPr>
    </w:p>
    <w:p w14:paraId="40D28D14" w14:textId="77777777" w:rsidR="00C44105" w:rsidRPr="00A07D73" w:rsidRDefault="00C44105" w:rsidP="00A07D73">
      <w:pPr>
        <w:rPr>
          <w:b/>
          <w:bCs/>
          <w:i/>
          <w:iCs/>
          <w:sz w:val="24"/>
          <w:szCs w:val="24"/>
        </w:rPr>
      </w:pPr>
      <w:r w:rsidRPr="00A07D73">
        <w:rPr>
          <w:b/>
          <w:bCs/>
          <w:i/>
          <w:iCs/>
          <w:sz w:val="24"/>
          <w:szCs w:val="24"/>
        </w:rPr>
        <w:t>Control group</w:t>
      </w:r>
    </w:p>
    <w:p w14:paraId="687B1F4A" w14:textId="3F526C01" w:rsidR="00C44105" w:rsidRDefault="00C44105">
      <w:r>
        <w:rPr>
          <w:rFonts w:cs="Calibri"/>
        </w:rPr>
        <w:t>Participants in the control group received a monthly untailored text message asking for information about changes in postal or email addresses. Example control group message: ‘</w:t>
      </w:r>
      <w:r>
        <w:rPr>
          <w:rFonts w:eastAsia="Times New Roman" w:cs="Calibri"/>
          <w:color w:val="000000"/>
          <w:lang w:eastAsia="en-GB"/>
        </w:rPr>
        <w:t xml:space="preserve">Thank you for taking part in the texting study. Remember to let us know if your contact details have changed by replying to this text or emailing safetxt@lshtm.ac.uk’. </w:t>
      </w:r>
      <w:r>
        <w:rPr>
          <w:rFonts w:cs="Calibri"/>
        </w:rPr>
        <w:t xml:space="preserve">All participants received usual care and were free to seek any other existing services or support. The control group was not attention matched as during the pilot work young people reported that it was irritating to receive the same number of messages as the intervention group about another health topic, when they had just been diagnosed with an STI. </w:t>
      </w:r>
    </w:p>
    <w:p w14:paraId="566C50B8" w14:textId="77777777" w:rsidR="00C44105" w:rsidRDefault="00C44105">
      <w:pPr>
        <w:rPr>
          <w:rFonts w:cs="Calibri"/>
        </w:rPr>
      </w:pPr>
    </w:p>
    <w:p w14:paraId="14617FD5" w14:textId="77777777" w:rsidR="00C44105" w:rsidRDefault="00C44105">
      <w:r>
        <w:rPr>
          <w:rFonts w:cs="Calibri"/>
        </w:rPr>
        <w:lastRenderedPageBreak/>
        <w:t>All messages were sent automatically from a large database to an aggregator, which conveyed messages to each participant in the community via their network. The success of delivery of messages at each step was monitored by the aggregator and computer system that generated the messages. A member of the trial team was automatically notified if there was any failure in the delivery of messages. All participants were able to set embargoed times when they did not want to receive messages. Participants were able to stop text messages, but continue with the trial follow up, by responding to text messages with ‘stop’.</w:t>
      </w:r>
    </w:p>
    <w:p w14:paraId="588B04AF" w14:textId="77777777" w:rsidR="00C44105" w:rsidRDefault="00C44105" w:rsidP="002C0AAA">
      <w:pPr>
        <w:pStyle w:val="Heading2"/>
      </w:pPr>
      <w:bookmarkStart w:id="32" w:name="_Toc77356076"/>
      <w:r>
        <w:t>Outcomes</w:t>
      </w:r>
      <w:bookmarkEnd w:id="32"/>
    </w:p>
    <w:p w14:paraId="683F8B9B" w14:textId="77777777" w:rsidR="00C44105" w:rsidRPr="00A07D73" w:rsidRDefault="00C44105" w:rsidP="00A07D73">
      <w:pPr>
        <w:rPr>
          <w:b/>
          <w:bCs/>
          <w:i/>
          <w:iCs/>
          <w:sz w:val="24"/>
          <w:szCs w:val="24"/>
        </w:rPr>
      </w:pPr>
      <w:r w:rsidRPr="00A07D73">
        <w:rPr>
          <w:b/>
          <w:bCs/>
          <w:i/>
          <w:iCs/>
          <w:sz w:val="24"/>
          <w:szCs w:val="24"/>
        </w:rPr>
        <w:t>Primary outcome</w:t>
      </w:r>
    </w:p>
    <w:p w14:paraId="68DBB7EF" w14:textId="77777777" w:rsidR="00C44105" w:rsidRDefault="00C44105">
      <w:r>
        <w:rPr>
          <w:lang w:val="en-US"/>
        </w:rPr>
        <w:t xml:space="preserve">Cumulative incidence of chlamydia and </w:t>
      </w:r>
      <w:proofErr w:type="spellStart"/>
      <w:r>
        <w:rPr>
          <w:lang w:val="en-US"/>
        </w:rPr>
        <w:t>gonorrhoea</w:t>
      </w:r>
      <w:proofErr w:type="spellEnd"/>
      <w:r>
        <w:rPr>
          <w:lang w:val="en-US"/>
        </w:rPr>
        <w:t xml:space="preserve"> infection at 12 months.</w:t>
      </w:r>
    </w:p>
    <w:p w14:paraId="4E453C06" w14:textId="77777777" w:rsidR="00C44105" w:rsidRPr="00A07D73" w:rsidRDefault="00C44105" w:rsidP="00A07D73">
      <w:pPr>
        <w:rPr>
          <w:b/>
          <w:bCs/>
          <w:i/>
          <w:iCs/>
          <w:sz w:val="24"/>
          <w:szCs w:val="24"/>
        </w:rPr>
      </w:pPr>
      <w:r w:rsidRPr="00A07D73">
        <w:rPr>
          <w:b/>
          <w:bCs/>
          <w:i/>
          <w:iCs/>
          <w:sz w:val="24"/>
          <w:szCs w:val="24"/>
        </w:rPr>
        <w:t>Secondary outcomes</w:t>
      </w:r>
    </w:p>
    <w:p w14:paraId="511C9EE6" w14:textId="77777777" w:rsidR="00C44105" w:rsidRDefault="00C44105">
      <w:r>
        <w:rPr>
          <w:b/>
          <w:lang w:val="en-US"/>
        </w:rPr>
        <w:t>Secondary outcomes at four weeks</w:t>
      </w:r>
    </w:p>
    <w:p w14:paraId="5208CCE6" w14:textId="77777777" w:rsidR="00C44105" w:rsidRDefault="00C44105" w:rsidP="00FB38A6">
      <w:pPr>
        <w:numPr>
          <w:ilvl w:val="0"/>
          <w:numId w:val="2"/>
        </w:numPr>
      </w:pPr>
      <w:r>
        <w:rPr>
          <w:lang w:val="en-US"/>
        </w:rPr>
        <w:t>Clinic attendance by partner for treatment</w:t>
      </w:r>
    </w:p>
    <w:p w14:paraId="36A96A3F" w14:textId="77777777" w:rsidR="00C44105" w:rsidRDefault="00C44105" w:rsidP="00FB38A6">
      <w:pPr>
        <w:numPr>
          <w:ilvl w:val="0"/>
          <w:numId w:val="2"/>
        </w:numPr>
      </w:pPr>
      <w:r>
        <w:rPr>
          <w:lang w:val="en-US"/>
        </w:rPr>
        <w:t>Whether participants took the (prescribed antibiotic) treatment and avoided sex for 7 days after treatment</w:t>
      </w:r>
    </w:p>
    <w:p w14:paraId="1C5DD2CC" w14:textId="5780CA8D" w:rsidR="00C44105" w:rsidRDefault="00C44105" w:rsidP="00FB38A6">
      <w:pPr>
        <w:numPr>
          <w:ilvl w:val="0"/>
          <w:numId w:val="2"/>
        </w:numPr>
      </w:pPr>
      <w:r>
        <w:rPr>
          <w:lang w:val="en-US"/>
        </w:rPr>
        <w:t>Whether they told the last person they had sex with before the test to get treatment</w:t>
      </w:r>
    </w:p>
    <w:p w14:paraId="566CA2C4" w14:textId="77777777" w:rsidR="00C44105" w:rsidRDefault="00C44105" w:rsidP="00FB38A6">
      <w:pPr>
        <w:numPr>
          <w:ilvl w:val="0"/>
          <w:numId w:val="2"/>
        </w:numPr>
      </w:pPr>
      <w:r>
        <w:rPr>
          <w:lang w:val="en-US"/>
        </w:rPr>
        <w:t>Whether their partner took the treatment and they avoided sex with this person for 7 days after taking the treatment</w:t>
      </w:r>
    </w:p>
    <w:p w14:paraId="20AD1E0F" w14:textId="0E5EE64B" w:rsidR="00C44105" w:rsidDel="00A65115" w:rsidRDefault="00C44105" w:rsidP="00FB38A6">
      <w:pPr>
        <w:numPr>
          <w:ilvl w:val="0"/>
          <w:numId w:val="2"/>
        </w:numPr>
      </w:pPr>
      <w:r w:rsidDel="00A65115">
        <w:rPr>
          <w:lang w:val="en-US"/>
        </w:rPr>
        <w:t xml:space="preserve">Condom </w:t>
      </w:r>
      <w:proofErr w:type="gramStart"/>
      <w:r w:rsidDel="00A65115">
        <w:rPr>
          <w:lang w:val="en-US"/>
        </w:rPr>
        <w:t>use</w:t>
      </w:r>
      <w:proofErr w:type="gramEnd"/>
      <w:r w:rsidDel="00A65115">
        <w:rPr>
          <w:lang w:val="en-US"/>
        </w:rPr>
        <w:t xml:space="preserve"> at last sex</w:t>
      </w:r>
    </w:p>
    <w:p w14:paraId="2D647FA1" w14:textId="4FEFBC1F" w:rsidR="009F1AF0" w:rsidRPr="009F1AF0" w:rsidRDefault="00BA7432" w:rsidP="009F1AF0">
      <w:pPr>
        <w:rPr>
          <w:b/>
          <w:lang w:val="en-US"/>
        </w:rPr>
      </w:pPr>
      <w:r>
        <w:rPr>
          <w:b/>
          <w:lang w:val="en-US"/>
        </w:rPr>
        <w:t>Intermediate</w:t>
      </w:r>
      <w:r w:rsidR="009F1AF0" w:rsidRPr="009F1AF0">
        <w:rPr>
          <w:b/>
          <w:lang w:val="en-US"/>
        </w:rPr>
        <w:t xml:space="preserve"> outcomes at 4 weeks</w:t>
      </w:r>
    </w:p>
    <w:p w14:paraId="2C66EBA9" w14:textId="2008F886" w:rsidR="00C44105" w:rsidRPr="009F1AF0" w:rsidRDefault="00C44105" w:rsidP="009F1AF0">
      <w:pPr>
        <w:rPr>
          <w:lang w:val="en-US"/>
        </w:rPr>
      </w:pPr>
      <w:r>
        <w:rPr>
          <w:lang w:val="en-US"/>
        </w:rPr>
        <w:t>Data regarding the theoretical constructs underlying the components of the intervention (</w:t>
      </w:r>
      <w:proofErr w:type="spellStart"/>
      <w:r>
        <w:rPr>
          <w:lang w:val="en-US"/>
        </w:rPr>
        <w:t>behaviour</w:t>
      </w:r>
      <w:proofErr w:type="spellEnd"/>
      <w:r>
        <w:rPr>
          <w:lang w:val="en-US"/>
        </w:rPr>
        <w:t xml:space="preserve"> change mediators) measured using the items below or existing scales</w:t>
      </w:r>
      <w:r w:rsidR="00CE72D1">
        <w:rPr>
          <w:lang w:val="en-US"/>
        </w:rPr>
        <w:fldChar w:fldCharType="begin"/>
      </w:r>
      <w:r w:rsidR="00392EB3">
        <w:rPr>
          <w:lang w:val="en-US"/>
        </w:rPr>
        <w:instrText xml:space="preserve"> ADDIN EN.CITE &lt;EndNote&gt;&lt;Cite&gt;&lt;Author&gt;Fisher&lt;/Author&gt;&lt;Year&gt;2010&lt;/Year&gt;&lt;RecNum&gt;133&lt;/RecNum&gt;&lt;DisplayText&gt;&lt;style face="superscript"&gt;56&lt;/style&gt;&lt;/DisplayText&gt;&lt;record&gt;&lt;rec-number&gt;133&lt;/rec-number&gt;&lt;foreign-keys&gt;&lt;key app="EN" db-id="9x090xwwrar05fe252txat5apx00dsfsaedz" timestamp="1612900102"&gt;133&lt;/key&gt;&lt;/foreign-keys&gt;&lt;ref-type name="Book"&gt;6&lt;/ref-type&gt;&lt;contributors&gt;&lt;authors&gt;&lt;author&gt;Fisher, T.&lt;/author&gt;&lt;author&gt;Davis, C.&lt;/author&gt;&lt;author&gt;Yarber, W.&lt;/author&gt;&lt;author&gt;Davis, S.&lt;/author&gt;&lt;/authors&gt;&lt;/contributors&gt;&lt;titles&gt;&lt;title&gt;Handbook of Sexuality-Related Measures.&lt;/title&gt;&lt;/titles&gt;&lt;edition&gt;3rd&lt;/edition&gt;&lt;dates&gt;&lt;year&gt;2010&lt;/year&gt;&lt;/dates&gt;&lt;pub-location&gt;New York&lt;/pub-location&gt;&lt;publisher&gt;Routledge&lt;/publisher&gt;&lt;urls&gt;&lt;/urls&gt;&lt;/record&gt;&lt;/Cite&gt;&lt;/EndNote&gt;</w:instrText>
      </w:r>
      <w:r w:rsidR="00CE72D1">
        <w:rPr>
          <w:lang w:val="en-US"/>
        </w:rPr>
        <w:fldChar w:fldCharType="separate"/>
      </w:r>
      <w:r w:rsidR="00392EB3" w:rsidRPr="00392EB3">
        <w:rPr>
          <w:noProof/>
          <w:vertAlign w:val="superscript"/>
          <w:lang w:val="en-US"/>
        </w:rPr>
        <w:t>56</w:t>
      </w:r>
      <w:r w:rsidR="00CE72D1">
        <w:rPr>
          <w:lang w:val="en-US"/>
        </w:rPr>
        <w:fldChar w:fldCharType="end"/>
      </w:r>
      <w:r>
        <w:rPr>
          <w:lang w:val="en-US"/>
        </w:rPr>
        <w:t>.</w:t>
      </w:r>
    </w:p>
    <w:p w14:paraId="036B6D71" w14:textId="77777777" w:rsidR="00C44105" w:rsidRDefault="00C44105" w:rsidP="00FB38A6">
      <w:pPr>
        <w:numPr>
          <w:ilvl w:val="1"/>
          <w:numId w:val="2"/>
        </w:numPr>
      </w:pPr>
      <w:r>
        <w:rPr>
          <w:lang w:val="en-US"/>
        </w:rPr>
        <w:t xml:space="preserve">Knowledge relevant to the consequences of </w:t>
      </w:r>
      <w:proofErr w:type="spellStart"/>
      <w:r>
        <w:rPr>
          <w:lang w:val="en-US"/>
        </w:rPr>
        <w:t>behaviour</w:t>
      </w:r>
      <w:proofErr w:type="spellEnd"/>
      <w:r>
        <w:rPr>
          <w:lang w:val="en-US"/>
        </w:rPr>
        <w:t xml:space="preserve"> and how to avoid infection</w:t>
      </w:r>
    </w:p>
    <w:p w14:paraId="4B52409F" w14:textId="77777777" w:rsidR="00C44105" w:rsidRDefault="00C44105" w:rsidP="00FB38A6">
      <w:pPr>
        <w:numPr>
          <w:ilvl w:val="1"/>
          <w:numId w:val="2"/>
        </w:numPr>
      </w:pPr>
      <w:r>
        <w:rPr>
          <w:lang w:val="en-US"/>
        </w:rPr>
        <w:t>Attitudes towards partner notification</w:t>
      </w:r>
    </w:p>
    <w:p w14:paraId="2D85F2EC" w14:textId="4A9759E9" w:rsidR="00C44105" w:rsidRDefault="00C44105" w:rsidP="00FB38A6">
      <w:pPr>
        <w:numPr>
          <w:ilvl w:val="1"/>
          <w:numId w:val="2"/>
        </w:numPr>
      </w:pPr>
      <w:r>
        <w:rPr>
          <w:lang w:val="en-US"/>
        </w:rPr>
        <w:t xml:space="preserve">Correct </w:t>
      </w:r>
      <w:proofErr w:type="gramStart"/>
      <w:r>
        <w:rPr>
          <w:lang w:val="en-US"/>
        </w:rPr>
        <w:t>condom</w:t>
      </w:r>
      <w:proofErr w:type="gramEnd"/>
      <w:r>
        <w:rPr>
          <w:lang w:val="en-US"/>
        </w:rPr>
        <w:t xml:space="preserve"> use self-efficacy</w:t>
      </w:r>
      <w:r w:rsidR="00CE72D1">
        <w:rPr>
          <w:lang w:val="en-US"/>
        </w:rPr>
        <w:fldChar w:fldCharType="begin">
          <w:fldData xml:space="preserve">PEVuZE5vdGU+PENpdGU+PEF1dGhvcj5Dcm9zYnk8L0F1dGhvcj48WWVhcj4yMDA4PC9ZZWFyPjxS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</w:fldData>
        </w:fldChar>
      </w:r>
      <w:r w:rsidR="00392EB3">
        <w:rPr>
          <w:lang w:val="en-US"/>
        </w:rPr>
        <w:instrText xml:space="preserve"> ADDIN EN.CITE </w:instrText>
      </w:r>
      <w:r w:rsidR="00392EB3">
        <w:rPr>
          <w:lang w:val="en-US"/>
        </w:rPr>
        <w:fldChar w:fldCharType="begin">
          <w:fldData xml:space="preserve">PEVuZE5vdGU+PENpdGU+PEF1dGhvcj5Dcm9zYnk8L0F1dGhvcj48WWVhcj4yMDA4PC9ZZWFyPjxS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</w:fldData>
        </w:fldChar>
      </w:r>
      <w:r w:rsidR="00392EB3">
        <w:rPr>
          <w:lang w:val="en-US"/>
        </w:rPr>
        <w:instrText xml:space="preserve"> ADDIN EN.CITE.DATA </w:instrText>
      </w:r>
      <w:r w:rsidR="00392EB3">
        <w:rPr>
          <w:lang w:val="en-US"/>
        </w:rPr>
      </w:r>
      <w:r w:rsidR="00392EB3">
        <w:rPr>
          <w:lang w:val="en-US"/>
        </w:rPr>
        <w:fldChar w:fldCharType="end"/>
      </w:r>
      <w:r w:rsidR="00CE72D1">
        <w:rPr>
          <w:lang w:val="en-US"/>
        </w:rPr>
      </w:r>
      <w:r w:rsidR="00CE72D1">
        <w:rPr>
          <w:lang w:val="en-US"/>
        </w:rPr>
        <w:fldChar w:fldCharType="separate"/>
      </w:r>
      <w:r w:rsidR="00392EB3" w:rsidRPr="00392EB3">
        <w:rPr>
          <w:noProof/>
          <w:vertAlign w:val="superscript"/>
          <w:lang w:val="en-US"/>
        </w:rPr>
        <w:t>57</w:t>
      </w:r>
      <w:r w:rsidR="00CE72D1">
        <w:rPr>
          <w:lang w:val="en-US"/>
        </w:rPr>
        <w:fldChar w:fldCharType="end"/>
      </w:r>
    </w:p>
    <w:p w14:paraId="06C51570" w14:textId="0236217F" w:rsidR="00C44105" w:rsidRDefault="00C44105" w:rsidP="00FB38A6">
      <w:pPr>
        <w:numPr>
          <w:ilvl w:val="1"/>
          <w:numId w:val="2"/>
        </w:numPr>
      </w:pPr>
      <w:r>
        <w:rPr>
          <w:lang w:val="en-US"/>
        </w:rPr>
        <w:t>Self–efficacy in negotiating condom use</w:t>
      </w:r>
      <w:r w:rsidR="00CE72D1">
        <w:rPr>
          <w:lang w:val="en-US"/>
        </w:rPr>
        <w:fldChar w:fldCharType="begin">
          <w:fldData xml:space="preserve">PEVuZE5vdGU+PENpdGU+PEF1dGhvcj5DYXRhbmlhPC9BdXRob3I+PFllYXI+MTk5MjwvWWVhcj48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</w:fldData>
        </w:fldChar>
      </w:r>
      <w:r w:rsidR="00392EB3">
        <w:rPr>
          <w:lang w:val="en-US"/>
        </w:rPr>
        <w:instrText xml:space="preserve"> ADDIN EN.CITE </w:instrText>
      </w:r>
      <w:r w:rsidR="00392EB3">
        <w:rPr>
          <w:lang w:val="en-US"/>
        </w:rPr>
        <w:fldChar w:fldCharType="begin">
          <w:fldData xml:space="preserve">PEVuZE5vdGU+PENpdGU+PEF1dGhvcj5DYXRhbmlhPC9BdXRob3I+PFllYXI+MTk5MjwvWWVhcj48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</w:fldData>
        </w:fldChar>
      </w:r>
      <w:r w:rsidR="00392EB3">
        <w:rPr>
          <w:lang w:val="en-US"/>
        </w:rPr>
        <w:instrText xml:space="preserve"> ADDIN EN.CITE.DATA </w:instrText>
      </w:r>
      <w:r w:rsidR="00392EB3">
        <w:rPr>
          <w:lang w:val="en-US"/>
        </w:rPr>
      </w:r>
      <w:r w:rsidR="00392EB3">
        <w:rPr>
          <w:lang w:val="en-US"/>
        </w:rPr>
        <w:fldChar w:fldCharType="end"/>
      </w:r>
      <w:r w:rsidR="00CE72D1">
        <w:rPr>
          <w:lang w:val="en-US"/>
        </w:rPr>
      </w:r>
      <w:r w:rsidR="00CE72D1">
        <w:rPr>
          <w:lang w:val="en-US"/>
        </w:rPr>
        <w:fldChar w:fldCharType="separate"/>
      </w:r>
      <w:r w:rsidR="00392EB3" w:rsidRPr="00392EB3">
        <w:rPr>
          <w:noProof/>
          <w:vertAlign w:val="superscript"/>
          <w:lang w:val="en-US"/>
        </w:rPr>
        <w:t>58</w:t>
      </w:r>
      <w:r w:rsidR="00CE72D1">
        <w:rPr>
          <w:lang w:val="en-US"/>
        </w:rPr>
        <w:fldChar w:fldCharType="end"/>
      </w:r>
    </w:p>
    <w:p w14:paraId="51D42B06" w14:textId="6F5C6939" w:rsidR="00C44105" w:rsidRDefault="00C44105" w:rsidP="00FB38A6">
      <w:pPr>
        <w:numPr>
          <w:ilvl w:val="1"/>
          <w:numId w:val="2"/>
        </w:numPr>
      </w:pPr>
      <w:r>
        <w:rPr>
          <w:lang w:val="en-US"/>
        </w:rPr>
        <w:t>Self–efficacy in telling a partner about an infection</w:t>
      </w:r>
      <w:r w:rsidR="00CE72D1">
        <w:rPr>
          <w:lang w:val="en-US"/>
        </w:rPr>
        <w:fldChar w:fldCharType="begin">
          <w:fldData xml:space="preserve">PEVuZE5vdGU+PENpdGU+PEF1dGhvcj5Ib2ZmbWFuPC9BdXRob3I+PFllYXI+MjAwODwvWWVhcj48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</w:fldData>
        </w:fldChar>
      </w:r>
      <w:r w:rsidR="00392EB3">
        <w:rPr>
          <w:lang w:val="en-US"/>
        </w:rPr>
        <w:instrText xml:space="preserve"> ADDIN EN.CITE </w:instrText>
      </w:r>
      <w:r w:rsidR="00392EB3">
        <w:rPr>
          <w:lang w:val="en-US"/>
        </w:rPr>
        <w:fldChar w:fldCharType="begin">
          <w:fldData xml:space="preserve">PEVuZE5vdGU+PENpdGU+PEF1dGhvcj5Ib2ZmbWFuPC9BdXRob3I+PFllYXI+MjAwODwvWWVhcj48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</w:fldData>
        </w:fldChar>
      </w:r>
      <w:r w:rsidR="00392EB3">
        <w:rPr>
          <w:lang w:val="en-US"/>
        </w:rPr>
        <w:instrText xml:space="preserve"> ADDIN EN.CITE.DATA </w:instrText>
      </w:r>
      <w:r w:rsidR="00392EB3">
        <w:rPr>
          <w:lang w:val="en-US"/>
        </w:rPr>
      </w:r>
      <w:r w:rsidR="00392EB3">
        <w:rPr>
          <w:lang w:val="en-US"/>
        </w:rPr>
        <w:fldChar w:fldCharType="end"/>
      </w:r>
      <w:r w:rsidR="00CE72D1">
        <w:rPr>
          <w:lang w:val="en-US"/>
        </w:rPr>
      </w:r>
      <w:r w:rsidR="00CE72D1">
        <w:rPr>
          <w:lang w:val="en-US"/>
        </w:rPr>
        <w:fldChar w:fldCharType="separate"/>
      </w:r>
      <w:r w:rsidR="00392EB3" w:rsidRPr="00392EB3">
        <w:rPr>
          <w:noProof/>
          <w:vertAlign w:val="superscript"/>
          <w:lang w:val="en-US"/>
        </w:rPr>
        <w:t>59</w:t>
      </w:r>
      <w:r w:rsidR="00CE72D1">
        <w:rPr>
          <w:lang w:val="en-US"/>
        </w:rPr>
        <w:fldChar w:fldCharType="end"/>
      </w:r>
    </w:p>
    <w:p w14:paraId="53836E01" w14:textId="77777777" w:rsidR="00C44105" w:rsidRDefault="00C44105">
      <w:pPr>
        <w:rPr>
          <w:lang w:val="en-US"/>
        </w:rPr>
      </w:pPr>
    </w:p>
    <w:p w14:paraId="741FFA9F" w14:textId="77777777" w:rsidR="00C44105" w:rsidRDefault="00C44105">
      <w:r>
        <w:rPr>
          <w:b/>
          <w:lang w:val="en-US"/>
        </w:rPr>
        <w:t>Secondary outcomes at one year</w:t>
      </w:r>
    </w:p>
    <w:p w14:paraId="09DE92F0" w14:textId="77777777" w:rsidR="00C44105" w:rsidRDefault="00C44105" w:rsidP="00FB38A6">
      <w:pPr>
        <w:numPr>
          <w:ilvl w:val="0"/>
          <w:numId w:val="2"/>
        </w:numPr>
      </w:pPr>
      <w:r>
        <w:rPr>
          <w:lang w:val="en-US"/>
        </w:rPr>
        <w:t>Diagnosed with any STI after joining the trial according to self-report confirmed by postal test results and clinic records</w:t>
      </w:r>
    </w:p>
    <w:p w14:paraId="3AB7A754" w14:textId="77777777" w:rsidR="00C44105" w:rsidRDefault="00C44105" w:rsidP="00FB38A6">
      <w:pPr>
        <w:numPr>
          <w:ilvl w:val="0"/>
          <w:numId w:val="2"/>
        </w:numPr>
      </w:pPr>
      <w:r>
        <w:rPr>
          <w:lang w:val="en-US"/>
        </w:rPr>
        <w:t xml:space="preserve">Condom </w:t>
      </w:r>
      <w:proofErr w:type="gramStart"/>
      <w:r>
        <w:rPr>
          <w:lang w:val="en-US"/>
        </w:rPr>
        <w:t>use</w:t>
      </w:r>
      <w:proofErr w:type="gramEnd"/>
      <w:r>
        <w:rPr>
          <w:lang w:val="en-US"/>
        </w:rPr>
        <w:t xml:space="preserve"> at last sex</w:t>
      </w:r>
    </w:p>
    <w:p w14:paraId="329B0673" w14:textId="77777777" w:rsidR="00C44105" w:rsidRDefault="00C44105" w:rsidP="00FB38A6">
      <w:pPr>
        <w:numPr>
          <w:ilvl w:val="0"/>
          <w:numId w:val="2"/>
        </w:numPr>
      </w:pPr>
      <w:r>
        <w:rPr>
          <w:lang w:val="en-US"/>
        </w:rPr>
        <w:t>Sex with someone new since joining the trial</w:t>
      </w:r>
    </w:p>
    <w:p w14:paraId="005347D1" w14:textId="77777777" w:rsidR="00C44105" w:rsidRDefault="00C44105" w:rsidP="00FB38A6">
      <w:pPr>
        <w:numPr>
          <w:ilvl w:val="0"/>
          <w:numId w:val="2"/>
        </w:numPr>
      </w:pPr>
      <w:r>
        <w:rPr>
          <w:lang w:val="en-US"/>
        </w:rPr>
        <w:t>Condom use at last sex with someone new</w:t>
      </w:r>
    </w:p>
    <w:p w14:paraId="15F6CED5" w14:textId="77777777" w:rsidR="00C44105" w:rsidRDefault="00C44105" w:rsidP="00FB38A6">
      <w:pPr>
        <w:numPr>
          <w:ilvl w:val="0"/>
          <w:numId w:val="2"/>
        </w:numPr>
      </w:pPr>
      <w:r>
        <w:rPr>
          <w:lang w:val="en-US"/>
        </w:rPr>
        <w:lastRenderedPageBreak/>
        <w:t>Sexually transmitted infection testing for self - prior to sex with someone new confirmed by clinic record</w:t>
      </w:r>
    </w:p>
    <w:p w14:paraId="386973CF" w14:textId="77777777" w:rsidR="00C44105" w:rsidRDefault="00C44105" w:rsidP="00FB38A6">
      <w:pPr>
        <w:numPr>
          <w:ilvl w:val="0"/>
          <w:numId w:val="2"/>
        </w:numPr>
      </w:pPr>
      <w:r>
        <w:rPr>
          <w:lang w:val="en-US"/>
        </w:rPr>
        <w:t>Participant’s report as to whether their last new partner was tested for sexually transmitted infection prior to sex with them</w:t>
      </w:r>
    </w:p>
    <w:p w14:paraId="408C9769" w14:textId="77777777" w:rsidR="00C44105" w:rsidRDefault="00C44105" w:rsidP="00FB38A6">
      <w:pPr>
        <w:numPr>
          <w:ilvl w:val="0"/>
          <w:numId w:val="2"/>
        </w:numPr>
      </w:pPr>
      <w:r>
        <w:rPr>
          <w:lang w:val="en-US"/>
        </w:rPr>
        <w:t>Number of sexual partners since joining the trial</w:t>
      </w:r>
    </w:p>
    <w:p w14:paraId="6C996092" w14:textId="77777777" w:rsidR="00C44105" w:rsidRDefault="00C44105" w:rsidP="00FB38A6">
      <w:pPr>
        <w:numPr>
          <w:ilvl w:val="0"/>
          <w:numId w:val="2"/>
        </w:numPr>
      </w:pPr>
      <w:r>
        <w:rPr>
          <w:lang w:val="en-US"/>
        </w:rPr>
        <w:t>Number of text messages read</w:t>
      </w:r>
    </w:p>
    <w:p w14:paraId="531AC18A" w14:textId="77777777" w:rsidR="00C44105" w:rsidRDefault="00C44105" w:rsidP="00FB38A6">
      <w:pPr>
        <w:numPr>
          <w:ilvl w:val="0"/>
          <w:numId w:val="2"/>
        </w:numPr>
      </w:pPr>
      <w:r>
        <w:rPr>
          <w:lang w:val="en-US"/>
        </w:rPr>
        <w:t>Whether anyone else read the messages</w:t>
      </w:r>
    </w:p>
    <w:p w14:paraId="447FB8C1" w14:textId="77777777" w:rsidR="00C44105" w:rsidRDefault="00C44105" w:rsidP="00FB38A6">
      <w:pPr>
        <w:numPr>
          <w:ilvl w:val="0"/>
          <w:numId w:val="2"/>
        </w:numPr>
        <w:rPr>
          <w:lang w:val="en-US"/>
        </w:rPr>
      </w:pPr>
      <w:r>
        <w:rPr>
          <w:lang w:val="en-US"/>
        </w:rPr>
        <w:t>Contamination between intervention and control group</w:t>
      </w:r>
    </w:p>
    <w:p w14:paraId="72DF93FC" w14:textId="77777777" w:rsidR="00C44105" w:rsidRDefault="00C44105" w:rsidP="00FB38A6">
      <w:pPr>
        <w:numPr>
          <w:ilvl w:val="0"/>
          <w:numId w:val="2"/>
        </w:numPr>
        <w:rPr>
          <w:lang w:val="en-US"/>
        </w:rPr>
      </w:pPr>
      <w:r>
        <w:rPr>
          <w:lang w:val="en-US"/>
        </w:rPr>
        <w:t>experience of partner violence</w:t>
      </w:r>
    </w:p>
    <w:p w14:paraId="063D1C84" w14:textId="77777777" w:rsidR="00C44105" w:rsidRDefault="00C44105" w:rsidP="00FB38A6">
      <w:pPr>
        <w:numPr>
          <w:ilvl w:val="0"/>
          <w:numId w:val="5"/>
        </w:numPr>
        <w:rPr>
          <w:lang w:val="en-US"/>
        </w:rPr>
      </w:pPr>
      <w:r>
        <w:rPr>
          <w:lang w:val="en-US"/>
        </w:rPr>
        <w:t>Car accident where the participant was the driver in the past year</w:t>
      </w:r>
    </w:p>
    <w:p w14:paraId="717BB211" w14:textId="77777777" w:rsidR="00C44105" w:rsidRDefault="00C44105">
      <w:r>
        <w:t xml:space="preserve">We also provided a free text comment box where we asked ‘Did anything good or bad happen </w:t>
      </w:r>
      <w:proofErr w:type="gramStart"/>
      <w:r>
        <w:t>as a result of</w:t>
      </w:r>
      <w:proofErr w:type="gramEnd"/>
      <w:r>
        <w:t xml:space="preserve"> being involved in the study or receiving the text messages? Please describe’</w:t>
      </w:r>
    </w:p>
    <w:p w14:paraId="316B2645" w14:textId="77777777" w:rsidR="00C44105" w:rsidRDefault="00C44105" w:rsidP="002C0AAA">
      <w:pPr>
        <w:pStyle w:val="Heading2"/>
      </w:pPr>
    </w:p>
    <w:p w14:paraId="76A7F4B6" w14:textId="77777777" w:rsidR="00C44105" w:rsidRDefault="00C44105">
      <w:pPr>
        <w:pStyle w:val="Heading2"/>
      </w:pPr>
      <w:bookmarkStart w:id="33" w:name="_Toc7682786"/>
      <w:bookmarkStart w:id="34" w:name="_Toc77356077"/>
      <w:r>
        <w:t>Assessment of outcomes</w:t>
      </w:r>
      <w:bookmarkEnd w:id="33"/>
      <w:bookmarkEnd w:id="34"/>
    </w:p>
    <w:p w14:paraId="2463ED8B" w14:textId="77777777" w:rsidR="00C44105" w:rsidRPr="001644F5" w:rsidRDefault="00C44105" w:rsidP="001644F5">
      <w:pPr>
        <w:rPr>
          <w:b/>
          <w:bCs/>
          <w:i/>
          <w:iCs/>
          <w:sz w:val="24"/>
          <w:szCs w:val="24"/>
        </w:rPr>
      </w:pPr>
      <w:bookmarkStart w:id="35" w:name="_Toc7682788"/>
      <w:r w:rsidRPr="001644F5">
        <w:rPr>
          <w:b/>
          <w:bCs/>
          <w:i/>
          <w:iCs/>
          <w:sz w:val="24"/>
          <w:szCs w:val="24"/>
        </w:rPr>
        <w:t>Objective data</w:t>
      </w:r>
      <w:bookmarkEnd w:id="35"/>
    </w:p>
    <w:p w14:paraId="289CB80D" w14:textId="02DEEC09" w:rsidR="00C44105" w:rsidRDefault="00C44105">
      <w:r w:rsidRPr="004E0E0D">
        <w:rPr>
          <w:b/>
          <w:bCs/>
        </w:rPr>
        <w:t>Testing positive for chlamydia or gonorrhoea:</w:t>
      </w:r>
      <w:r>
        <w:rPr>
          <w:b/>
        </w:rPr>
        <w:t xml:space="preserve"> </w:t>
      </w:r>
      <w:r>
        <w:t>at 12 months</w:t>
      </w:r>
      <w:r>
        <w:rPr>
          <w:b/>
        </w:rPr>
        <w:t xml:space="preserve"> </w:t>
      </w:r>
      <w:r>
        <w:t xml:space="preserve">all participants were sent a self-test nucleic acid amplification test (NAAT) kit (urine for men, with additional pharyngeal and anal swabs for MSM and self-taken </w:t>
      </w:r>
      <w:proofErr w:type="spellStart"/>
      <w:r>
        <w:t>vulvo</w:t>
      </w:r>
      <w:proofErr w:type="spellEnd"/>
      <w:r>
        <w:t>-vaginal swab for women)</w:t>
      </w:r>
      <w:r w:rsidR="00C201B3">
        <w:t xml:space="preserve"> which was returned by post and analysed in an ac</w:t>
      </w:r>
      <w:r w:rsidR="00A65115">
        <w:t xml:space="preserve">credited laboratory used by </w:t>
      </w:r>
      <w:proofErr w:type="spellStart"/>
      <w:r w:rsidR="00A65115">
        <w:t>Pre</w:t>
      </w:r>
      <w:r w:rsidR="00C201B3">
        <w:t>ventyx</w:t>
      </w:r>
      <w:proofErr w:type="spellEnd"/>
      <w:r>
        <w:t xml:space="preserve">.  </w:t>
      </w:r>
      <w:r w:rsidR="00255C22">
        <w:t>The sensitivity and specificity of self-taken tests, respectively, is as follows for Chlamydia: vaginal swabs 94.1% and 99.7%, urine sample 98.1 % and 99.5% and r</w:t>
      </w:r>
      <w:r w:rsidR="00DB11F9">
        <w:t>ectal swabs 91.4% and 98.2%</w:t>
      </w:r>
      <w:r w:rsidR="00255C22">
        <w:t>. The sensitivity and specificity of self-taken tests, respectively, is as follows for gonorrhoea: vaginal swabs 100% and 99.8%, urine sample100% and 99.5%, rectal swab 92.3% and 87.9%; pha</w:t>
      </w:r>
      <w:r w:rsidR="00DB11F9">
        <w:t>ryngeal swab 100% and 87.8%</w:t>
      </w:r>
      <w:r w:rsidR="00255C22">
        <w:t xml:space="preserve">. </w:t>
      </w:r>
      <w:r>
        <w:t xml:space="preserve">Additionally, for all participants, data on STI testing and results </w:t>
      </w:r>
      <w:r w:rsidR="004F6770">
        <w:t xml:space="preserve">from the time of recruitment for </w:t>
      </w:r>
      <w:r>
        <w:t xml:space="preserve">the </w:t>
      </w:r>
      <w:r w:rsidR="004F6770">
        <w:t xml:space="preserve">entire </w:t>
      </w:r>
      <w:proofErr w:type="gramStart"/>
      <w:r>
        <w:t>12 month</w:t>
      </w:r>
      <w:proofErr w:type="gramEnd"/>
      <w:r>
        <w:t xml:space="preserve"> trial follow up periods were collected from all recruiting clinics. Participants who self-reported a positive diagnosis of chlamydia or gonorrhoea at </w:t>
      </w:r>
      <w:proofErr w:type="gramStart"/>
      <w:r>
        <w:t>12 month</w:t>
      </w:r>
      <w:proofErr w:type="gramEnd"/>
      <w:r>
        <w:t xml:space="preserve"> follow-up were also asked to provide information on where they were tested. If a participant reported using a different service (a GP or a sexual health clinic other than that at which they were initially recruited), the service was contacted to verify the diagnosis. </w:t>
      </w:r>
    </w:p>
    <w:p w14:paraId="1F4D9A4C" w14:textId="77777777" w:rsidR="00C44105" w:rsidRDefault="00C44105">
      <w:pPr>
        <w:rPr>
          <w:lang w:val="en-US"/>
        </w:rPr>
      </w:pPr>
    </w:p>
    <w:p w14:paraId="7F252BB3" w14:textId="46DA6471" w:rsidR="00C44105" w:rsidRDefault="00C44105">
      <w:r w:rsidRPr="004E0E0D">
        <w:rPr>
          <w:b/>
          <w:bCs/>
        </w:rPr>
        <w:t>Testing positive for any other STI:</w:t>
      </w:r>
      <w:r>
        <w:rPr>
          <w:b/>
        </w:rPr>
        <w:t xml:space="preserve"> </w:t>
      </w:r>
      <w:r>
        <w:t xml:space="preserve">the data on STI testing and results collected from all recruiting clinics included information on diagnoses of STIs other than chlamydia and gonorrhoea </w:t>
      </w:r>
      <w:r w:rsidR="004F6770">
        <w:t xml:space="preserve">from the time of recruitment </w:t>
      </w:r>
      <w:r>
        <w:t xml:space="preserve">over the </w:t>
      </w:r>
      <w:r w:rsidR="004F6770">
        <w:t xml:space="preserve">entire </w:t>
      </w:r>
      <w:proofErr w:type="gramStart"/>
      <w:r>
        <w:t>12 month</w:t>
      </w:r>
      <w:proofErr w:type="gramEnd"/>
      <w:r>
        <w:t xml:space="preserve"> trial period. </w:t>
      </w:r>
    </w:p>
    <w:p w14:paraId="500A66EA" w14:textId="77777777" w:rsidR="00C44105" w:rsidRDefault="00C44105">
      <w:pPr>
        <w:rPr>
          <w:b/>
        </w:rPr>
      </w:pPr>
    </w:p>
    <w:p w14:paraId="3A1B06A2" w14:textId="77777777" w:rsidR="00C44105" w:rsidRDefault="00C44105">
      <w:r w:rsidRPr="00FE42D7">
        <w:rPr>
          <w:bCs/>
        </w:rPr>
        <w:lastRenderedPageBreak/>
        <w:t>Sexually transmitted infection testing for self, prior to first sex with most recent new partner</w:t>
      </w:r>
      <w:r w:rsidRPr="004F6770">
        <w:t>:</w:t>
      </w:r>
      <w:r>
        <w:rPr>
          <w:b/>
        </w:rPr>
        <w:t xml:space="preserve"> </w:t>
      </w:r>
      <w:r>
        <w:t xml:space="preserve">the data on STI testing and results collected from all recruiting clinics included information on any STI tests conducted during the study period. Only </w:t>
      </w:r>
      <w:r>
        <w:rPr>
          <w:i/>
        </w:rPr>
        <w:t>testing</w:t>
      </w:r>
      <w:r>
        <w:t xml:space="preserve"> was verified by clinic data – we were not able to verify whether testing occurred </w:t>
      </w:r>
      <w:r>
        <w:rPr>
          <w:i/>
        </w:rPr>
        <w:t>prior</w:t>
      </w:r>
      <w:r>
        <w:t xml:space="preserve"> to first sex with most recent new partner.</w:t>
      </w:r>
    </w:p>
    <w:p w14:paraId="39DA56B5" w14:textId="77777777" w:rsidR="00C44105" w:rsidRDefault="00C44105">
      <w:pPr>
        <w:rPr>
          <w:lang w:val="en-US"/>
        </w:rPr>
      </w:pPr>
    </w:p>
    <w:p w14:paraId="083D4023" w14:textId="77777777" w:rsidR="00C44105" w:rsidRDefault="00C44105">
      <w:r w:rsidRPr="00FE42D7">
        <w:rPr>
          <w:bCs/>
        </w:rPr>
        <w:t>Clinic attendance by partner for treatment:</w:t>
      </w:r>
      <w:r>
        <w:t xml:space="preserve"> recruiting clinics provided data on whether trial participants’ sexual partners had attended the clinic for STI treatment after the participants’ initial STI diagnosis. Not all clinics collected sexual contact testing information.</w:t>
      </w:r>
    </w:p>
    <w:p w14:paraId="30D24526" w14:textId="77777777" w:rsidR="00C44105" w:rsidRDefault="00C44105">
      <w:pPr>
        <w:rPr>
          <w:lang w:val="en-US"/>
        </w:rPr>
      </w:pPr>
    </w:p>
    <w:p w14:paraId="0DB392C2" w14:textId="77777777" w:rsidR="00C44105" w:rsidRPr="001644F5" w:rsidRDefault="00C44105" w:rsidP="001644F5">
      <w:pPr>
        <w:rPr>
          <w:b/>
          <w:bCs/>
          <w:i/>
          <w:iCs/>
          <w:sz w:val="24"/>
          <w:szCs w:val="24"/>
        </w:rPr>
      </w:pPr>
      <w:bookmarkStart w:id="36" w:name="_Toc7682787"/>
      <w:r w:rsidRPr="001644F5">
        <w:rPr>
          <w:b/>
          <w:bCs/>
          <w:i/>
          <w:iCs/>
          <w:sz w:val="24"/>
          <w:szCs w:val="24"/>
        </w:rPr>
        <w:t>Self-reported data</w:t>
      </w:r>
      <w:bookmarkEnd w:id="36"/>
    </w:p>
    <w:p w14:paraId="3D11C8AF" w14:textId="099AC964" w:rsidR="00C44105" w:rsidRDefault="00C44105">
      <w:r>
        <w:t xml:space="preserve">Self-reported outcome data were collected at 4 weeks </w:t>
      </w:r>
      <w:r w:rsidR="00346785">
        <w:rPr>
          <w:lang w:val="en-US"/>
        </w:rPr>
        <w:t>(</w:t>
      </w:r>
      <w:r w:rsidR="00F87321" w:rsidRPr="00F87321">
        <w:rPr>
          <w:lang w:val="en-US"/>
        </w:rPr>
        <w:t>Report Supplementary Material</w:t>
      </w:r>
      <w:r w:rsidR="00346785">
        <w:rPr>
          <w:lang w:val="en-US"/>
        </w:rPr>
        <w:t xml:space="preserve"> </w:t>
      </w:r>
      <w:r w:rsidR="0048519E">
        <w:rPr>
          <w:lang w:val="en-US"/>
        </w:rPr>
        <w:t>4</w:t>
      </w:r>
      <w:r w:rsidR="00346785">
        <w:rPr>
          <w:lang w:val="en-US"/>
        </w:rPr>
        <w:t xml:space="preserve"> – </w:t>
      </w:r>
      <w:proofErr w:type="gramStart"/>
      <w:r w:rsidR="00346785">
        <w:rPr>
          <w:lang w:val="en-US"/>
        </w:rPr>
        <w:t>Four week</w:t>
      </w:r>
      <w:proofErr w:type="gramEnd"/>
      <w:r w:rsidR="00346785">
        <w:rPr>
          <w:lang w:val="en-US"/>
        </w:rPr>
        <w:t xml:space="preserve"> questionnaire)</w:t>
      </w:r>
      <w:r w:rsidR="00346785">
        <w:t xml:space="preserve"> </w:t>
      </w:r>
      <w:r>
        <w:t>and at 12 months</w:t>
      </w:r>
      <w:r w:rsidR="00346785">
        <w:t xml:space="preserve"> </w:t>
      </w:r>
      <w:r w:rsidR="00346785">
        <w:rPr>
          <w:lang w:val="en-US"/>
        </w:rPr>
        <w:t>(</w:t>
      </w:r>
      <w:r w:rsidR="00F87321" w:rsidRPr="00F87321">
        <w:rPr>
          <w:lang w:val="en-US"/>
        </w:rPr>
        <w:t xml:space="preserve">Report Supplementary Material </w:t>
      </w:r>
      <w:r w:rsidR="0048519E">
        <w:rPr>
          <w:lang w:val="en-US"/>
        </w:rPr>
        <w:t>5</w:t>
      </w:r>
      <w:r w:rsidR="00346785">
        <w:rPr>
          <w:lang w:val="en-US"/>
        </w:rPr>
        <w:t xml:space="preserve"> – One year questionnaire)</w:t>
      </w:r>
      <w:r>
        <w:t xml:space="preserve">. Hard copy questionnaires collecting outcome data were sent by post to participants. A URL link to a web-based data entry form was also sent to participants via text message and email. Participants chose their preferred methods to submit outcome data. </w:t>
      </w:r>
      <w:r>
        <w:rPr>
          <w:lang w:val="en-US"/>
        </w:rPr>
        <w:t>Paper based self-reported outcome data were directly entered into the web-based data entry form by a trial assistant blinded to treatment allocation.</w:t>
      </w:r>
    </w:p>
    <w:p w14:paraId="6E4CC1DB" w14:textId="77777777" w:rsidR="00C44105" w:rsidRDefault="00C44105">
      <w:pPr>
        <w:rPr>
          <w:lang w:val="en-US"/>
        </w:rPr>
      </w:pPr>
    </w:p>
    <w:p w14:paraId="11B5D810" w14:textId="77777777" w:rsidR="00C44105" w:rsidRDefault="00C44105">
      <w:r>
        <w:t xml:space="preserve">Non-responders received further contact by phone call, email, and text messages. Trial assistants collected outcome data by phone and recorded this on a hard copy data form. All hard copy data forms were entered into the online trial database. Where possible, discrepant data were verified with participants and corrected. </w:t>
      </w:r>
    </w:p>
    <w:p w14:paraId="082E87B3" w14:textId="77777777" w:rsidR="00C44105" w:rsidRDefault="00C44105">
      <w:pPr>
        <w:rPr>
          <w:lang w:val="en-US"/>
        </w:rPr>
      </w:pPr>
    </w:p>
    <w:p w14:paraId="7C18A61B" w14:textId="77777777" w:rsidR="00C44105" w:rsidRDefault="00C44105" w:rsidP="002C0AAA">
      <w:pPr>
        <w:pStyle w:val="Heading2"/>
      </w:pPr>
      <w:bookmarkStart w:id="37" w:name="_Toc77356078"/>
      <w:r>
        <w:t>Follow up procedures</w:t>
      </w:r>
      <w:bookmarkEnd w:id="37"/>
      <w:r>
        <w:t xml:space="preserve"> </w:t>
      </w:r>
    </w:p>
    <w:p w14:paraId="58A94FF8" w14:textId="77777777" w:rsidR="00C44105" w:rsidRDefault="00C44105" w:rsidP="002860C5">
      <w:pPr>
        <w:jc w:val="both"/>
      </w:pPr>
      <w:r>
        <w:rPr>
          <w:rFonts w:cs="Calibri"/>
        </w:rPr>
        <w:t xml:space="preserve">The study team based at LSHTM CTU collected follow up data </w:t>
      </w:r>
      <w:r>
        <w:rPr>
          <w:rFonts w:eastAsia="MinionPro-Regular" w:cs="Calibri"/>
        </w:rPr>
        <w:t>between 20</w:t>
      </w:r>
      <w:r>
        <w:rPr>
          <w:rFonts w:eastAsia="MinionPro-Regular" w:cs="Calibri"/>
          <w:vertAlign w:val="superscript"/>
        </w:rPr>
        <w:t>th</w:t>
      </w:r>
      <w:r>
        <w:rPr>
          <w:rFonts w:eastAsia="MinionPro-Regular" w:cs="Calibri"/>
        </w:rPr>
        <w:t xml:space="preserve"> May 2016 and 28</w:t>
      </w:r>
      <w:r>
        <w:rPr>
          <w:rFonts w:eastAsia="MinionPro-Regular" w:cs="Calibri"/>
          <w:vertAlign w:val="superscript"/>
        </w:rPr>
        <w:t>th</w:t>
      </w:r>
      <w:r>
        <w:rPr>
          <w:rFonts w:eastAsia="MinionPro-Regular" w:cs="Calibri"/>
        </w:rPr>
        <w:t xml:space="preserve"> February 2020.</w:t>
      </w:r>
      <w:r>
        <w:rPr>
          <w:rFonts w:cs="Calibri"/>
        </w:rPr>
        <w:t xml:space="preserve"> </w:t>
      </w:r>
      <w:r>
        <w:rPr>
          <w:rFonts w:eastAsia="MinionPro-Regular" w:cs="Calibri"/>
        </w:rPr>
        <w:t xml:space="preserve">We collected follow up at two time points, 4 weeks and 1 year post randomisation. Questionnaires were sent to participants at 4 weeks and 1 year, and a STI test kit at 1 year. </w:t>
      </w:r>
      <w:r>
        <w:rPr>
          <w:lang w:val="en-US"/>
        </w:rPr>
        <w:t xml:space="preserve">The current contact details of non-responders were checked with the person nominated by participants at </w:t>
      </w:r>
      <w:proofErr w:type="spellStart"/>
      <w:r>
        <w:rPr>
          <w:lang w:val="en-US"/>
        </w:rPr>
        <w:t>randomisation</w:t>
      </w:r>
      <w:proofErr w:type="spellEnd"/>
      <w:r>
        <w:rPr>
          <w:lang w:val="en-US"/>
        </w:rPr>
        <w:t>.</w:t>
      </w:r>
    </w:p>
    <w:p w14:paraId="726DC82A" w14:textId="77777777" w:rsidR="00C44105" w:rsidRDefault="00C44105">
      <w:pPr>
        <w:spacing w:before="240"/>
        <w:jc w:val="both"/>
      </w:pPr>
      <w:r>
        <w:rPr>
          <w:rFonts w:eastAsia="MinionPro-Regular" w:cs="Calibri"/>
        </w:rPr>
        <w:t xml:space="preserve">An unconditional £5 cash incentive was sent with questionnaires at 4 weeks and 1 year, and a conditional £20 cash incentive was sent after the STI test kit was returned. We notified participants by text message one week before each time point (3 weeks and 51 weeks), informing participants to respond if they had changed their address. </w:t>
      </w:r>
    </w:p>
    <w:p w14:paraId="78A4E2BF" w14:textId="44E8FF93" w:rsidR="00C44105" w:rsidRDefault="00C44105">
      <w:pPr>
        <w:spacing w:before="240"/>
        <w:jc w:val="both"/>
      </w:pPr>
      <w:r>
        <w:rPr>
          <w:rFonts w:eastAsia="MinionPro-Regular" w:cs="Calibri"/>
        </w:rPr>
        <w:lastRenderedPageBreak/>
        <w:t xml:space="preserve">We contacted non-responders at 4 weeks by post, text message, </w:t>
      </w:r>
      <w:proofErr w:type="gramStart"/>
      <w:r>
        <w:rPr>
          <w:rFonts w:eastAsia="MinionPro-Regular" w:cs="Calibri"/>
        </w:rPr>
        <w:t>email</w:t>
      </w:r>
      <w:proofErr w:type="gramEnd"/>
      <w:r>
        <w:rPr>
          <w:rFonts w:eastAsia="MinionPro-Regular" w:cs="Calibri"/>
        </w:rPr>
        <w:t xml:space="preserve"> and telephone at several time points until they returned their questionnaire. At weeks 5 and 8 they were contacted by email; and at weeks 6, 10, 12 and 14 they were contacted by telephone, text message or post. At week 14, they were contacted by post for a response to the key questions only (“Did you tell the last person you had sex with before you tested positive to get treatment?” and “Was a condom used the last time you had sex?”). </w:t>
      </w:r>
    </w:p>
    <w:p w14:paraId="689BC460" w14:textId="0A4F563A" w:rsidR="00C44105" w:rsidRDefault="00C44105">
      <w:pPr>
        <w:spacing w:before="240"/>
        <w:jc w:val="both"/>
      </w:pPr>
      <w:r>
        <w:rPr>
          <w:rFonts w:eastAsia="MinionPro-Regular" w:cs="Calibri"/>
        </w:rPr>
        <w:t>T</w:t>
      </w:r>
      <w:r>
        <w:rPr>
          <w:lang w:val="en-US"/>
        </w:rPr>
        <w:t xml:space="preserve">he primary outcome was assessed using chlamydia and </w:t>
      </w:r>
      <w:proofErr w:type="spellStart"/>
      <w:r>
        <w:rPr>
          <w:lang w:val="en-US"/>
        </w:rPr>
        <w:t>gonorrhoea</w:t>
      </w:r>
      <w:proofErr w:type="spellEnd"/>
      <w:r>
        <w:rPr>
          <w:lang w:val="en-US"/>
        </w:rPr>
        <w:t xml:space="preserve"> tests collected by post at one year and clinic records of completed tests during the </w:t>
      </w:r>
      <w:proofErr w:type="gramStart"/>
      <w:r>
        <w:rPr>
          <w:lang w:val="en-US"/>
        </w:rPr>
        <w:t>12 month</w:t>
      </w:r>
      <w:proofErr w:type="gramEnd"/>
      <w:r>
        <w:rPr>
          <w:lang w:val="en-US"/>
        </w:rPr>
        <w:t xml:space="preserve"> trial follow up period. STI Test kits were posted (in P650 standard packaging) to respondents. Directions in the pack asked participants to provide a vaginal swab (women), a urine sample (men), oral swab (men who have sex with men) or anal samples (men who have sex with men) and then replace it in the packaging before posting it in the prepaid and addressed envelope to the laboratory. Test kits w</w:t>
      </w:r>
      <w:r w:rsidR="00D7389C">
        <w:rPr>
          <w:lang w:val="en-US"/>
        </w:rPr>
        <w:t>ere</w:t>
      </w:r>
      <w:r>
        <w:rPr>
          <w:lang w:val="en-US"/>
        </w:rPr>
        <w:t xml:space="preserve"> then be identified by lab number only, rendering the laboratory staff blind to the participant’s allocation. Results of the STI testing were reported on the secure trial lab site by lab code. </w:t>
      </w:r>
      <w:r w:rsidR="009476EB">
        <w:rPr>
          <w:lang w:val="en-US"/>
        </w:rPr>
        <w:t xml:space="preserve">Lab codes and participant identification numbers were linked at the trial coordinating </w:t>
      </w:r>
      <w:proofErr w:type="spellStart"/>
      <w:r w:rsidR="009476EB">
        <w:rPr>
          <w:lang w:val="en-US"/>
        </w:rPr>
        <w:t>centre</w:t>
      </w:r>
      <w:proofErr w:type="spellEnd"/>
      <w:r w:rsidR="009476EB">
        <w:rPr>
          <w:lang w:val="en-US"/>
        </w:rPr>
        <w:t xml:space="preserve">. </w:t>
      </w:r>
      <w:r>
        <w:rPr>
          <w:lang w:val="en-US"/>
        </w:rPr>
        <w:t>Self-reported data w</w:t>
      </w:r>
      <w:r w:rsidR="00D97B37">
        <w:rPr>
          <w:lang w:val="en-US"/>
        </w:rPr>
        <w:t>ere</w:t>
      </w:r>
      <w:r>
        <w:rPr>
          <w:lang w:val="en-US"/>
        </w:rPr>
        <w:t xml:space="preserve"> collected by post or any method the participant agreed to at enrolment (mobile phone, email).</w:t>
      </w:r>
    </w:p>
    <w:p w14:paraId="3AC994FB" w14:textId="70B50F9D" w:rsidR="00C44105" w:rsidRDefault="00C44105">
      <w:pPr>
        <w:spacing w:before="240"/>
        <w:jc w:val="both"/>
      </w:pPr>
      <w:r>
        <w:rPr>
          <w:rFonts w:eastAsia="MinionPro-Regular" w:cs="Calibri"/>
        </w:rPr>
        <w:t xml:space="preserve">Non-responders were contacted at 1-year by post, text message, </w:t>
      </w:r>
      <w:proofErr w:type="gramStart"/>
      <w:r>
        <w:rPr>
          <w:rFonts w:eastAsia="MinionPro-Regular" w:cs="Calibri"/>
        </w:rPr>
        <w:t>email</w:t>
      </w:r>
      <w:proofErr w:type="gramEnd"/>
      <w:r>
        <w:rPr>
          <w:rFonts w:eastAsia="MinionPro-Regular" w:cs="Calibri"/>
        </w:rPr>
        <w:t xml:space="preserve"> and telephone at several time points until they returned their questionnaire and/or STI test kit. At week 55 they were contacted by telephone and email. At weeks 57, 59 and 61 they were contacted by telephone, text message and post. At week 62 they were contacted by telephone, text message, and post for a response to the key questions only (“Have you been diagnosed with chlamydia, </w:t>
      </w:r>
      <w:proofErr w:type="gramStart"/>
      <w:r>
        <w:rPr>
          <w:rFonts w:eastAsia="MinionPro-Regular" w:cs="Calibri"/>
        </w:rPr>
        <w:t>gonorrhoea</w:t>
      </w:r>
      <w:proofErr w:type="gramEnd"/>
      <w:r>
        <w:rPr>
          <w:rFonts w:eastAsia="MinionPro-Regular" w:cs="Calibri"/>
        </w:rPr>
        <w:t xml:space="preserve"> or non-specific urethritis (NSU) after joining the study?”, “Where did you get tested?” and “Where did you get treated?”). </w:t>
      </w:r>
    </w:p>
    <w:p w14:paraId="62652F8F" w14:textId="77777777" w:rsidR="00C44105" w:rsidRDefault="00C44105">
      <w:pPr>
        <w:spacing w:before="240"/>
        <w:jc w:val="both"/>
      </w:pPr>
      <w:r>
        <w:rPr>
          <w:rFonts w:eastAsia="MinionPro-Regular" w:cs="Calibri"/>
        </w:rPr>
        <w:t>We included data from participants with evidence of a STI test conducted elsewhere (</w:t>
      </w:r>
      <w:proofErr w:type="gramStart"/>
      <w:r>
        <w:rPr>
          <w:rFonts w:eastAsia="MinionPro-Regular" w:cs="Calibri"/>
        </w:rPr>
        <w:t>i.e.</w:t>
      </w:r>
      <w:proofErr w:type="gramEnd"/>
      <w:r>
        <w:rPr>
          <w:rFonts w:eastAsia="MinionPro-Regular" w:cs="Calibri"/>
        </w:rPr>
        <w:t xml:space="preserve"> a test result not obtained through the </w:t>
      </w:r>
      <w:proofErr w:type="spellStart"/>
      <w:r>
        <w:rPr>
          <w:rFonts w:eastAsia="MinionPro-Regular" w:cs="Calibri"/>
        </w:rPr>
        <w:t>safetxt</w:t>
      </w:r>
      <w:proofErr w:type="spellEnd"/>
      <w:r>
        <w:rPr>
          <w:rFonts w:eastAsia="MinionPro-Regular" w:cs="Calibri"/>
        </w:rPr>
        <w:t xml:space="preserve"> STI postal test kit). </w:t>
      </w:r>
      <w:r>
        <w:rPr>
          <w:lang w:val="en-US"/>
        </w:rPr>
        <w:t>Clinic records were checked by clinic staff to confirm self-reported STI tests and diagnoses after joining the trial and partner attendance for treatment.</w:t>
      </w:r>
      <w:r>
        <w:rPr>
          <w:rFonts w:eastAsia="MinionPro-Regular" w:cs="Calibri"/>
        </w:rPr>
        <w:t xml:space="preserve"> We also included data from tests conducted at the clinic participants were recruited at. If participants tested elsewhere, they sent evidence of their STI test results to the study team for confirmation that it was carried out at another service. Alternatively, we asked participants for permission to contact their service provider to confirm they were tested there. </w:t>
      </w:r>
    </w:p>
    <w:p w14:paraId="5EDE5AA3" w14:textId="77777777" w:rsidR="00C44105" w:rsidRDefault="00C44105">
      <w:pPr>
        <w:rPr>
          <w:lang w:val="en-US"/>
        </w:rPr>
      </w:pPr>
    </w:p>
    <w:p w14:paraId="13480951" w14:textId="77777777" w:rsidR="00C44105" w:rsidRPr="00E451E9" w:rsidRDefault="00C44105" w:rsidP="002C0AAA">
      <w:pPr>
        <w:pStyle w:val="Heading2"/>
      </w:pPr>
      <w:bookmarkStart w:id="38" w:name="_Toc77356079"/>
      <w:r w:rsidRPr="002C0AAA">
        <w:t>Data management</w:t>
      </w:r>
      <w:bookmarkEnd w:id="38"/>
    </w:p>
    <w:p w14:paraId="4D9A23B2" w14:textId="44D2ACFA" w:rsidR="00C44105" w:rsidRDefault="00C44105" w:rsidP="008D76C6">
      <w:r>
        <w:rPr>
          <w:lang w:val="en-US"/>
        </w:rPr>
        <w:t xml:space="preserve">Data were held on a secure system and are password protected. Any paper data were locked in a cabinet within a room which was locked unless staff were working in the room. Access to the </w:t>
      </w:r>
      <w:r>
        <w:rPr>
          <w:lang w:val="en-US"/>
        </w:rPr>
        <w:lastRenderedPageBreak/>
        <w:t xml:space="preserve">building is only by LSHTM identification cards. All trial procedures were in accordance with the principles of Good Clinical Practice. Essential documents of the sponsor/trial </w:t>
      </w:r>
      <w:proofErr w:type="spellStart"/>
      <w:r>
        <w:rPr>
          <w:lang w:val="en-US"/>
        </w:rPr>
        <w:t>organisers</w:t>
      </w:r>
      <w:proofErr w:type="spellEnd"/>
      <w:r>
        <w:rPr>
          <w:lang w:val="en-US"/>
        </w:rPr>
        <w:t xml:space="preserve"> and investigators will be retained for at least ten years after completion of the trial. In accordance with LSHTM’s retention requirements, primary research data will be retained for 10 years following trial completion. In accordance with the Data Protection Act 2018 </w:t>
      </w:r>
      <w:r w:rsidR="00F244E2">
        <w:rPr>
          <w:lang w:val="en-US"/>
        </w:rPr>
        <w:fldChar w:fldCharType="begin"/>
      </w:r>
      <w:r w:rsidR="00392EB3">
        <w:rPr>
          <w:lang w:val="en-US"/>
        </w:rPr>
        <w:instrText xml:space="preserve"> ADDIN EN.CITE &lt;EndNote&gt;&lt;Cite&gt;&lt;Year&gt;2018&lt;/Year&gt;&lt;RecNum&gt;118&lt;/RecNum&gt;&lt;DisplayText&gt;&lt;style face="superscript"&gt;60&lt;/style&gt;&lt;/DisplayText&gt;&lt;record&gt;&lt;rec-number&gt;118&lt;/rec-number&gt;&lt;foreign-keys&gt;&lt;key app="EN" db-id="9x090xwwrar05fe252txat5apx00dsfsaedz" timestamp="1612014985"&gt;118&lt;/key&gt;&lt;/foreign-keys&gt;&lt;ref-type name="Web Page"&gt;12&lt;/ref-type&gt;&lt;contributors&gt;&lt;/contributors&gt;&lt;titles&gt;&lt;title&gt;Data Protection Act 2018 c.12&lt;/title&gt;&lt;/titles&gt;&lt;volume&gt;2021&lt;/volume&gt;&lt;number&gt;30 January&lt;/number&gt;&lt;dates&gt;&lt;year&gt;2018&lt;/year&gt;&lt;/dates&gt;&lt;pub-location&gt;United Kingdom&lt;/pub-location&gt;&lt;publisher&gt;The National Archives&lt;/publisher&gt;&lt;urls&gt;&lt;related-urls&gt;&lt;url&gt;https://www.legislation.gov.uk/ukpga/2018/12/contents/enacted&lt;/url&gt;&lt;/related-urls&gt;&lt;/urls&gt;&lt;access-date&gt;30 January 2021&lt;/access-date&gt;&lt;/record&gt;&lt;/Cite&gt;&lt;/EndNote&gt;</w:instrText>
      </w:r>
      <w:r w:rsidR="00F244E2">
        <w:rPr>
          <w:lang w:val="en-US"/>
        </w:rPr>
        <w:fldChar w:fldCharType="separate"/>
      </w:r>
      <w:r w:rsidR="00392EB3" w:rsidRPr="00392EB3">
        <w:rPr>
          <w:noProof/>
          <w:vertAlign w:val="superscript"/>
          <w:lang w:val="en-US"/>
        </w:rPr>
        <w:t>60</w:t>
      </w:r>
      <w:r w:rsidR="00F244E2">
        <w:rPr>
          <w:lang w:val="en-US"/>
        </w:rPr>
        <w:fldChar w:fldCharType="end"/>
      </w:r>
      <w:r>
        <w:rPr>
          <w:lang w:val="en-US"/>
        </w:rPr>
        <w:t xml:space="preserve">, participant personally identifiable data will not be kept longer than necessary and </w:t>
      </w:r>
      <w:r w:rsidR="004F6770">
        <w:rPr>
          <w:lang w:val="en-US"/>
        </w:rPr>
        <w:t>were</w:t>
      </w:r>
      <w:r>
        <w:rPr>
          <w:lang w:val="en-US"/>
        </w:rPr>
        <w:t xml:space="preserve">  deleted within three months after the </w:t>
      </w:r>
      <w:r w:rsidR="004F6770">
        <w:rPr>
          <w:lang w:val="en-US"/>
        </w:rPr>
        <w:t xml:space="preserve">end of </w:t>
      </w:r>
      <w:r>
        <w:rPr>
          <w:lang w:val="en-US"/>
        </w:rPr>
        <w:t>the trial. If a patient withdrew, attempts were made to contact the patient to determine if they are still happy for any further data collected from clinics to be used. If no contact c</w:t>
      </w:r>
      <w:r w:rsidR="006A1AD5">
        <w:rPr>
          <w:lang w:val="en-US"/>
        </w:rPr>
        <w:t>ould</w:t>
      </w:r>
      <w:r>
        <w:rPr>
          <w:lang w:val="en-US"/>
        </w:rPr>
        <w:t xml:space="preserve"> be made, we assumed that they </w:t>
      </w:r>
      <w:r w:rsidR="006A1AD5">
        <w:rPr>
          <w:lang w:val="en-US"/>
        </w:rPr>
        <w:t>had</w:t>
      </w:r>
      <w:r>
        <w:rPr>
          <w:lang w:val="en-US"/>
        </w:rPr>
        <w:t xml:space="preserve"> withdraw</w:t>
      </w:r>
      <w:r w:rsidR="006A1AD5">
        <w:rPr>
          <w:lang w:val="en-US"/>
        </w:rPr>
        <w:t>n</w:t>
      </w:r>
      <w:r>
        <w:rPr>
          <w:lang w:val="en-US"/>
        </w:rPr>
        <w:t xml:space="preserve"> from the whole trial and d</w:t>
      </w:r>
      <w:r w:rsidR="006A1AD5">
        <w:rPr>
          <w:lang w:val="en-US"/>
        </w:rPr>
        <w:t xml:space="preserve">id </w:t>
      </w:r>
      <w:r>
        <w:rPr>
          <w:lang w:val="en-US"/>
        </w:rPr>
        <w:t>not wish their data to be used.</w:t>
      </w:r>
    </w:p>
    <w:p w14:paraId="2D583124" w14:textId="77777777" w:rsidR="00C44105" w:rsidRDefault="00C44105">
      <w:pPr>
        <w:rPr>
          <w:lang w:val="en-US"/>
        </w:rPr>
      </w:pPr>
    </w:p>
    <w:p w14:paraId="595302B5" w14:textId="439A49BE" w:rsidR="00E451E9" w:rsidRPr="00FE42D7" w:rsidRDefault="00E451E9">
      <w:pPr>
        <w:rPr>
          <w:b/>
          <w:lang w:val="en-US"/>
        </w:rPr>
      </w:pPr>
      <w:r w:rsidRPr="00FE42D7">
        <w:rPr>
          <w:b/>
          <w:lang w:val="en-US"/>
        </w:rPr>
        <w:t xml:space="preserve">Data </w:t>
      </w:r>
      <w:r>
        <w:rPr>
          <w:b/>
          <w:lang w:val="en-US"/>
        </w:rPr>
        <w:t>monitoring, quality assurance and preparation</w:t>
      </w:r>
      <w:r w:rsidRPr="00FE42D7">
        <w:rPr>
          <w:b/>
          <w:lang w:val="en-US"/>
        </w:rPr>
        <w:t xml:space="preserve"> </w:t>
      </w:r>
    </w:p>
    <w:p w14:paraId="2B6204E0" w14:textId="632D066D" w:rsidR="00C44105" w:rsidRDefault="00C44105">
      <w:pPr>
        <w:rPr>
          <w:lang w:val="en-US"/>
        </w:rPr>
      </w:pPr>
      <w:r>
        <w:rPr>
          <w:lang w:val="en-US"/>
        </w:rPr>
        <w:t xml:space="preserve">All data systems were set up with checks to alert the Trial Assistants if data being entered are illogical, </w:t>
      </w:r>
      <w:proofErr w:type="gramStart"/>
      <w:r>
        <w:rPr>
          <w:lang w:val="en-US"/>
        </w:rPr>
        <w:t>inconsistent</w:t>
      </w:r>
      <w:proofErr w:type="gramEnd"/>
      <w:r>
        <w:rPr>
          <w:lang w:val="en-US"/>
        </w:rPr>
        <w:t xml:space="preserve"> or incomplete.</w:t>
      </w:r>
      <w:r w:rsidR="00E451E9">
        <w:rPr>
          <w:lang w:val="en-US"/>
        </w:rPr>
        <w:t xml:space="preserve"> </w:t>
      </w:r>
      <w:r w:rsidR="00AA5EC2">
        <w:rPr>
          <w:lang w:val="en-US"/>
        </w:rPr>
        <w:t xml:space="preserve">A random sample of 10% of data entry for questionnaires </w:t>
      </w:r>
      <w:r w:rsidR="00C05EDA">
        <w:rPr>
          <w:lang w:val="en-US"/>
        </w:rPr>
        <w:t xml:space="preserve">data </w:t>
      </w:r>
      <w:proofErr w:type="gramStart"/>
      <w:r w:rsidR="00AA5EC2">
        <w:rPr>
          <w:lang w:val="en-US"/>
        </w:rPr>
        <w:t>at  1</w:t>
      </w:r>
      <w:proofErr w:type="gramEnd"/>
      <w:r w:rsidR="00AA5EC2">
        <w:rPr>
          <w:lang w:val="en-US"/>
        </w:rPr>
        <w:t xml:space="preserve"> and 12 months were</w:t>
      </w:r>
      <w:r w:rsidR="00C05EDA">
        <w:rPr>
          <w:lang w:val="en-US"/>
        </w:rPr>
        <w:t xml:space="preserve"> double checked in M</w:t>
      </w:r>
      <w:r w:rsidR="00AA5EC2">
        <w:rPr>
          <w:lang w:val="en-US"/>
        </w:rPr>
        <w:t xml:space="preserve">arch 2017 and as no errors were found then a further random sample of 100 papers participants 1 month and 12 month data was checked in March 2020. </w:t>
      </w:r>
      <w:proofErr w:type="gramStart"/>
      <w:r w:rsidR="00AA5EC2">
        <w:rPr>
          <w:lang w:val="en-US"/>
        </w:rPr>
        <w:t>Again</w:t>
      </w:r>
      <w:proofErr w:type="gramEnd"/>
      <w:r w:rsidR="00AA5EC2">
        <w:rPr>
          <w:lang w:val="en-US"/>
        </w:rPr>
        <w:t xml:space="preserve"> with no errors. </w:t>
      </w:r>
      <w:r w:rsidR="00E451E9">
        <w:rPr>
          <w:lang w:val="en-US"/>
        </w:rPr>
        <w:t xml:space="preserve">STI tests were conducted in accredited laboratories and results data </w:t>
      </w:r>
      <w:r w:rsidR="00AA5EC2">
        <w:rPr>
          <w:lang w:val="en-US"/>
        </w:rPr>
        <w:t xml:space="preserve">manually </w:t>
      </w:r>
      <w:r w:rsidR="00E451E9">
        <w:rPr>
          <w:lang w:val="en-US"/>
        </w:rPr>
        <w:t xml:space="preserve">directly into the data base. </w:t>
      </w:r>
      <w:r w:rsidR="00AA5EC2">
        <w:rPr>
          <w:lang w:val="en-US"/>
        </w:rPr>
        <w:t xml:space="preserve">All positive test results were double checked. </w:t>
      </w:r>
      <w:r w:rsidR="00E451E9">
        <w:rPr>
          <w:lang w:val="en-US"/>
        </w:rPr>
        <w:t xml:space="preserve">MP prepared and coded data for analysis (see the statistical analysis plan v 6 10/6/2020 </w:t>
      </w:r>
      <w:r w:rsidR="00C05EDA">
        <w:rPr>
          <w:lang w:val="en-US"/>
        </w:rPr>
        <w:t>for full details.</w:t>
      </w:r>
      <w:r w:rsidR="00E451E9">
        <w:rPr>
          <w:lang w:val="en-US"/>
        </w:rPr>
        <w:t>)</w:t>
      </w:r>
    </w:p>
    <w:p w14:paraId="515C806D" w14:textId="77777777" w:rsidR="00C05EDA" w:rsidRDefault="00C05EDA">
      <w:pPr>
        <w:rPr>
          <w:lang w:val="en-US"/>
        </w:rPr>
      </w:pPr>
    </w:p>
    <w:p w14:paraId="461685AA" w14:textId="77777777" w:rsidR="00C44105" w:rsidRDefault="00C44105" w:rsidP="002C0AAA">
      <w:pPr>
        <w:pStyle w:val="Heading2"/>
      </w:pPr>
      <w:bookmarkStart w:id="39" w:name="_Toc77356080"/>
      <w:r>
        <w:t>Sample size</w:t>
      </w:r>
      <w:bookmarkEnd w:id="39"/>
    </w:p>
    <w:p w14:paraId="69129C21" w14:textId="77777777" w:rsidR="00C44105" w:rsidRPr="00F33507" w:rsidRDefault="00C44105" w:rsidP="008D76C6">
      <w:pPr>
        <w:rPr>
          <w:b/>
          <w:bCs/>
          <w:i/>
          <w:iCs/>
          <w:sz w:val="24"/>
          <w:szCs w:val="24"/>
        </w:rPr>
      </w:pPr>
      <w:r w:rsidRPr="00F33507">
        <w:rPr>
          <w:b/>
          <w:bCs/>
          <w:i/>
          <w:iCs/>
          <w:sz w:val="24"/>
          <w:szCs w:val="24"/>
        </w:rPr>
        <w:t>Original sample size justification</w:t>
      </w:r>
    </w:p>
    <w:p w14:paraId="09FC81DF" w14:textId="77777777" w:rsidR="00C44105" w:rsidRDefault="00C44105" w:rsidP="008D76C6">
      <w:r>
        <w:rPr>
          <w:lang w:val="en-US"/>
        </w:rPr>
        <w:t>Two main factors determine the number of participants needed in a trial, that is: the estimated event rate, and the size of the treatment effect.</w:t>
      </w:r>
    </w:p>
    <w:p w14:paraId="370F005C" w14:textId="77777777" w:rsidR="00C44105" w:rsidRDefault="00C44105">
      <w:pPr>
        <w:rPr>
          <w:lang w:val="en-US"/>
        </w:rPr>
      </w:pPr>
    </w:p>
    <w:p w14:paraId="558D93AD" w14:textId="089427E1" w:rsidR="00C44105" w:rsidRDefault="00C44105">
      <w:r>
        <w:rPr>
          <w:lang w:val="en-US"/>
        </w:rPr>
        <w:t xml:space="preserve">Estimated event rate: The estimated event rate for the cumulative incidence of STI at 1 year was 20%, based on the event rate in cohort studies and the pilot trial </w:t>
      </w:r>
      <w:r w:rsidR="00341146">
        <w:rPr>
          <w:lang w:val="en-US"/>
        </w:rPr>
        <w:fldChar w:fldCharType="begin">
          <w:fldData xml:space="preserve">PEVuZE5vdGU+PENpdGU+PEF1dGhvcj5GcmVlPC9BdXRob3I+PFllYXI+MjAxNjwvWWVhcj48UmVj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</w:fldData>
        </w:fldChar>
      </w:r>
      <w:r w:rsidR="00392EB3">
        <w:rPr>
          <w:lang w:val="en-US"/>
        </w:rPr>
        <w:instrText xml:space="preserve"> ADDIN EN.CITE </w:instrText>
      </w:r>
      <w:r w:rsidR="00392EB3">
        <w:rPr>
          <w:lang w:val="en-US"/>
        </w:rPr>
        <w:fldChar w:fldCharType="begin">
          <w:fldData xml:space="preserve">PEVuZE5vdGU+PENpdGU+PEF1dGhvcj5GcmVlPC9BdXRob3I+PFllYXI+MjAxNjwvWWVhcj48UmVj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</w:fldData>
        </w:fldChar>
      </w:r>
      <w:r w:rsidR="00392EB3">
        <w:rPr>
          <w:lang w:val="en-US"/>
        </w:rPr>
        <w:instrText xml:space="preserve"> ADDIN EN.CITE.DATA </w:instrText>
      </w:r>
      <w:r w:rsidR="00392EB3">
        <w:rPr>
          <w:lang w:val="en-US"/>
        </w:rPr>
      </w:r>
      <w:r w:rsidR="00392EB3">
        <w:rPr>
          <w:lang w:val="en-US"/>
        </w:rPr>
        <w:fldChar w:fldCharType="end"/>
      </w:r>
      <w:r w:rsidR="00341146">
        <w:rPr>
          <w:lang w:val="en-US"/>
        </w:rPr>
      </w:r>
      <w:r w:rsidR="00341146">
        <w:rPr>
          <w:lang w:val="en-US"/>
        </w:rPr>
        <w:fldChar w:fldCharType="separate"/>
      </w:r>
      <w:r w:rsidR="00392EB3" w:rsidRPr="00392EB3">
        <w:rPr>
          <w:noProof/>
          <w:vertAlign w:val="superscript"/>
          <w:lang w:val="en-US"/>
        </w:rPr>
        <w:t>3, 30</w:t>
      </w:r>
      <w:r w:rsidR="00341146">
        <w:rPr>
          <w:lang w:val="en-US"/>
        </w:rPr>
        <w:fldChar w:fldCharType="end"/>
      </w:r>
      <w:r>
        <w:rPr>
          <w:lang w:val="en-US"/>
        </w:rPr>
        <w:t>.</w:t>
      </w:r>
    </w:p>
    <w:p w14:paraId="33672DEA" w14:textId="77777777" w:rsidR="00C44105" w:rsidRDefault="00C44105">
      <w:pPr>
        <w:rPr>
          <w:lang w:val="en-US"/>
        </w:rPr>
      </w:pPr>
    </w:p>
    <w:p w14:paraId="18592A39" w14:textId="6B49FEA1" w:rsidR="00C44105" w:rsidRDefault="00C44105">
      <w:r>
        <w:rPr>
          <w:lang w:val="en-US"/>
        </w:rPr>
        <w:t xml:space="preserve">Size of treatment effect: Because the intervention can be administered to large populations at low cost, even a modest reduction in treatable STI would be worthwhile. The trial has therefore been designed to detect a reduction in chlamydia or </w:t>
      </w:r>
      <w:proofErr w:type="spellStart"/>
      <w:r>
        <w:rPr>
          <w:lang w:val="en-US"/>
        </w:rPr>
        <w:t>gonorrhoea</w:t>
      </w:r>
      <w:proofErr w:type="spellEnd"/>
      <w:r>
        <w:rPr>
          <w:lang w:val="en-US"/>
        </w:rPr>
        <w:t xml:space="preserve"> infection of 20% versus 16% (RR 0.8), which is similar to the effects of face-to-face safer sex interventions </w:t>
      </w:r>
      <w:r w:rsidR="00350992">
        <w:rPr>
          <w:lang w:val="en-US"/>
        </w:rPr>
        <w:fldChar w:fldCharType="begin"/>
      </w:r>
      <w:r w:rsidR="00392EB3">
        <w:rPr>
          <w:lang w:val="en-US"/>
        </w:rPr>
        <w:instrText xml:space="preserve"> ADDIN EN.CITE &lt;EndNote&gt;&lt;Cite&gt;&lt;Author&gt;Sheringham&lt;/Author&gt;&lt;Year&gt;2013&lt;/Year&gt;&lt;RecNum&gt;70&lt;/RecNum&gt;&lt;DisplayText&gt;&lt;style face="superscript"&gt;4&lt;/style&gt;&lt;/DisplayText&gt;&lt;record&gt;&lt;rec-number&gt;70&lt;/rec-number&gt;&lt;foreign-keys&gt;&lt;key app="EN" db-id="9x090xwwrar05fe252txat5apx00dsfsaedz" timestamp="1608312853"&gt;70&lt;/key&gt;&lt;/foreign-keys&gt;&lt;ref-type name="Journal Article"&gt;17&lt;/ref-type&gt;&lt;contributors&gt;&lt;authors&gt;&lt;author&gt;Sheringham, J.&lt;/author&gt;&lt;author&gt;Mann, S.&lt;/author&gt;&lt;author&gt;Simms, I.&lt;/author&gt;&lt;author&gt;Stafford, M.&lt;/author&gt;&lt;author&gt;Hart, G. J.&lt;/author&gt;&lt;author&gt;Raine, R.&lt;/author&gt;&lt;/authors&gt;&lt;/contributors&gt;&lt;auth-address&gt;Department of Applied Health Research, University College London, London, UK. j.sheringham@ucl.ac.uk&lt;/auth-address&gt;&lt;titles&gt;&lt;title&gt;It matters what you measure: a systematic literature review examining whether young people in poorer socioeconomic circumstances are more at risk of chlamydia&lt;/title&gt;&lt;secondary-title&gt;Sex Transm Infect&lt;/secondary-title&gt;&lt;/titles&gt;&lt;periodical&gt;&lt;full-title&gt;Sex Transm Infect&lt;/full-title&gt;&lt;/periodical&gt;&lt;pages&gt;175-80&lt;/pages&gt;&lt;volume&gt;89&lt;/volume&gt;&lt;number&gt;2&lt;/number&gt;&lt;edition&gt;2012/10/13&lt;/edition&gt;&lt;keywords&gt;&lt;keyword&gt;Australia/epidemiology&lt;/keyword&gt;&lt;keyword&gt;Europe/epidemiology&lt;/keyword&gt;&lt;keyword&gt;Humans&lt;/keyword&gt;&lt;keyword&gt;Lymphogranuloma Venereum/*epidemiology&lt;/keyword&gt;&lt;keyword&gt;New Zealand/epidemiology&lt;/keyword&gt;&lt;keyword&gt;North America/epidemiology&lt;/keyword&gt;&lt;keyword&gt;Prevalence&lt;/keyword&gt;&lt;keyword&gt;Risk Factors&lt;/keyword&gt;&lt;keyword&gt;Socioeconomic Factors&lt;/keyword&gt;&lt;/keywords&gt;&lt;dates&gt;&lt;year&gt;2013&lt;/year&gt;&lt;pub-dates&gt;&lt;date&gt;Mar&lt;/date&gt;&lt;/pub-dates&gt;&lt;/dates&gt;&lt;isbn&gt;1472-3263 (Electronic)&amp;#xD;1368-4973 (Linking)&lt;/isbn&gt;&lt;accession-num&gt;23060484&lt;/accession-num&gt;&lt;urls&gt;&lt;related-urls&gt;&lt;url&gt;https://www.ncbi.nlm.nih.gov/pubmed/23060484&lt;/url&gt;&lt;/related-urls&gt;&lt;/urls&gt;&lt;electronic-resource-num&gt;10.1136/sextrans-2011-050223&lt;/electronic-resource-num&gt;&lt;/record&gt;&lt;/Cite&gt;&lt;/EndNote&gt;</w:instrText>
      </w:r>
      <w:r w:rsidR="00350992">
        <w:rPr>
          <w:lang w:val="en-US"/>
        </w:rPr>
        <w:fldChar w:fldCharType="separate"/>
      </w:r>
      <w:r w:rsidR="00392EB3" w:rsidRPr="00392EB3">
        <w:rPr>
          <w:noProof/>
          <w:vertAlign w:val="superscript"/>
          <w:lang w:val="en-US"/>
        </w:rPr>
        <w:t>4</w:t>
      </w:r>
      <w:r w:rsidR="00350992">
        <w:rPr>
          <w:lang w:val="en-US"/>
        </w:rPr>
        <w:fldChar w:fldCharType="end"/>
      </w:r>
      <w:r>
        <w:rPr>
          <w:lang w:val="en-US"/>
        </w:rPr>
        <w:t>.</w:t>
      </w:r>
    </w:p>
    <w:p w14:paraId="2FB599BC" w14:textId="77777777" w:rsidR="00C44105" w:rsidRDefault="00C44105">
      <w:pPr>
        <w:rPr>
          <w:i/>
          <w:lang w:val="en-US"/>
        </w:rPr>
      </w:pPr>
    </w:p>
    <w:p w14:paraId="504149A9" w14:textId="4BCF1A40" w:rsidR="00C44105" w:rsidRDefault="00C44105">
      <w:r>
        <w:rPr>
          <w:lang w:val="en-US"/>
        </w:rPr>
        <w:t xml:space="preserve">Numbers needed: In the pilot trial there was 2% contamination between the intervention and control group. If the real difference in STI infection at one year follow up was 20% versus 16% then </w:t>
      </w:r>
      <w:r>
        <w:rPr>
          <w:lang w:val="en-US"/>
        </w:rPr>
        <w:lastRenderedPageBreak/>
        <w:t>with contamination of 2% the trial would detect a difference of 19.9% vs 16 %. (Calculated based on 2% of the control group having an infection rate the same as the intervention group = (98% x 20%) + (2% x16%) = 19.9%).</w:t>
      </w:r>
      <w:r w:rsidR="009F1AF0">
        <w:t xml:space="preserve"> </w:t>
      </w:r>
      <w:r>
        <w:rPr>
          <w:lang w:val="en-US"/>
        </w:rPr>
        <w:t>To detect this difference there is a 90% chance that a trial with 5000 participants will achieve P&lt;0.05, even allowing for 20% losses to follow-up.</w:t>
      </w:r>
    </w:p>
    <w:p w14:paraId="73B3BEE5" w14:textId="77777777" w:rsidR="00C44105" w:rsidRDefault="00C44105">
      <w:pPr>
        <w:rPr>
          <w:lang w:val="en-US"/>
        </w:rPr>
      </w:pPr>
    </w:p>
    <w:p w14:paraId="51AF439D" w14:textId="2B8E835B" w:rsidR="00C44105" w:rsidRDefault="00C44105">
      <w:r>
        <w:rPr>
          <w:lang w:val="en-US"/>
        </w:rPr>
        <w:t xml:space="preserve">The NIHR Public Health </w:t>
      </w:r>
      <w:r w:rsidR="00F13009">
        <w:rPr>
          <w:lang w:val="en-US"/>
        </w:rPr>
        <w:t xml:space="preserve">Research </w:t>
      </w:r>
      <w:r>
        <w:rPr>
          <w:lang w:val="en-US"/>
        </w:rPr>
        <w:t xml:space="preserve">Board requested assessment of heterogeneity in effects of the intervention according to key subgroups. Whilst </w:t>
      </w:r>
      <w:proofErr w:type="spellStart"/>
      <w:r>
        <w:rPr>
          <w:lang w:val="en-US"/>
        </w:rPr>
        <w:t>recogni</w:t>
      </w:r>
      <w:r w:rsidR="00C05EDA">
        <w:rPr>
          <w:lang w:val="en-US"/>
        </w:rPr>
        <w:t>s</w:t>
      </w:r>
      <w:r>
        <w:rPr>
          <w:lang w:val="en-US"/>
        </w:rPr>
        <w:t>ing</w:t>
      </w:r>
      <w:proofErr w:type="spellEnd"/>
      <w:r>
        <w:rPr>
          <w:lang w:val="en-US"/>
        </w:rPr>
        <w:t xml:space="preserve"> that subgroup analyses will still be underpowered, a trial with 90% power for the primary outcome will have greater power for assessing differences in effect of the intervention in subgroups than a trial powered to 80% for the primary outcome.</w:t>
      </w:r>
    </w:p>
    <w:p w14:paraId="4BC1B194" w14:textId="77777777" w:rsidR="00C44105" w:rsidRDefault="00C44105">
      <w:pPr>
        <w:rPr>
          <w:lang w:val="en-US"/>
        </w:rPr>
      </w:pPr>
    </w:p>
    <w:p w14:paraId="60C668E9" w14:textId="77777777" w:rsidR="00C44105" w:rsidRPr="00F33507" w:rsidRDefault="00C44105" w:rsidP="00F33507">
      <w:pPr>
        <w:rPr>
          <w:b/>
          <w:bCs/>
          <w:i/>
          <w:iCs/>
          <w:sz w:val="24"/>
          <w:szCs w:val="24"/>
        </w:rPr>
      </w:pPr>
      <w:r w:rsidRPr="00F33507">
        <w:rPr>
          <w:b/>
          <w:bCs/>
          <w:i/>
          <w:iCs/>
          <w:sz w:val="24"/>
          <w:szCs w:val="24"/>
        </w:rPr>
        <w:t>Revised sample size justification</w:t>
      </w:r>
    </w:p>
    <w:p w14:paraId="36B38CEF" w14:textId="77777777" w:rsidR="00C44105" w:rsidRDefault="00C44105">
      <w:r>
        <w:rPr>
          <w:color w:val="000000"/>
        </w:rPr>
        <w:t>T</w:t>
      </w:r>
      <w:r>
        <w:rPr>
          <w:color w:val="000000"/>
          <w:shd w:val="clear" w:color="auto" w:fill="FFFFFF"/>
        </w:rPr>
        <w:t xml:space="preserve">he TSC reviewed the blinded event rate after 546 patients had completed 12 months follow up and recommended an increase in the sample size to 6250 due to a </w:t>
      </w:r>
      <w:proofErr w:type="gramStart"/>
      <w:r>
        <w:rPr>
          <w:color w:val="000000"/>
          <w:shd w:val="clear" w:color="auto" w:fill="FFFFFF"/>
        </w:rPr>
        <w:t>lower than expected</w:t>
      </w:r>
      <w:proofErr w:type="gramEnd"/>
      <w:r>
        <w:rPr>
          <w:color w:val="000000"/>
          <w:shd w:val="clear" w:color="auto" w:fill="FFFFFF"/>
        </w:rPr>
        <w:t xml:space="preserve"> event rate of 15.6%.</w:t>
      </w:r>
      <w:r>
        <w:rPr>
          <w:rFonts w:eastAsia="Times New Roman"/>
        </w:rPr>
        <w:t> </w:t>
      </w:r>
    </w:p>
    <w:p w14:paraId="213281F2" w14:textId="77777777" w:rsidR="00C44105" w:rsidRDefault="00C44105">
      <w:pPr>
        <w:rPr>
          <w:rFonts w:eastAsia="Times New Roman" w:cs="Segoe UI"/>
          <w:color w:val="000000"/>
        </w:rPr>
      </w:pPr>
    </w:p>
    <w:p w14:paraId="29AFE194" w14:textId="77777777" w:rsidR="00C44105" w:rsidRDefault="00C44105">
      <w:r>
        <w:t xml:space="preserve">We reviewed the blinded primary outcome event rate (chlamydia or gonorrhoea at 12 months) across intervention and control participants randomised into </w:t>
      </w:r>
      <w:proofErr w:type="spellStart"/>
      <w:r>
        <w:t>safetxt</w:t>
      </w:r>
      <w:proofErr w:type="spellEnd"/>
      <w:r>
        <w:t xml:space="preserve"> between 1</w:t>
      </w:r>
      <w:r>
        <w:rPr>
          <w:vertAlign w:val="superscript"/>
        </w:rPr>
        <w:t>st</w:t>
      </w:r>
      <w:r>
        <w:t xml:space="preserve"> April 2016 and 1</w:t>
      </w:r>
      <w:r>
        <w:rPr>
          <w:vertAlign w:val="superscript"/>
        </w:rPr>
        <w:t>st</w:t>
      </w:r>
      <w:r>
        <w:t xml:space="preserve"> Dec 2016. We selected this </w:t>
      </w:r>
      <w:proofErr w:type="gramStart"/>
      <w:r>
        <w:t>time period</w:t>
      </w:r>
      <w:proofErr w:type="gramEnd"/>
      <w:r>
        <w:t xml:space="preserve"> to allow sufficient time for completion of our follow up procedures. Of 546 participants randomised in this period, 26 had a positive postal sample test result at </w:t>
      </w:r>
      <w:proofErr w:type="gramStart"/>
      <w:r>
        <w:t>12 month</w:t>
      </w:r>
      <w:proofErr w:type="gramEnd"/>
      <w:r>
        <w:t xml:space="preserve"> follow-up. All clinics taking part searched their clinic records to identify participants who had attended with a chlamydia or gonorrhoea infection between randomisation and 12 months follow up. An additional 59 participants were diagnosed with chlamydia or gonorrhoea in clinic between randomisation and follow up, who did not have a positive postal test result. Thus, the primary outcome event rate based on validated events at this time point was (26+ 59) /546= 15.6%.</w:t>
      </w:r>
    </w:p>
    <w:p w14:paraId="5B6DBB3D" w14:textId="77777777" w:rsidR="00C44105" w:rsidRDefault="00C44105">
      <w:pPr>
        <w:rPr>
          <w:rFonts w:ascii="Garamond" w:hAnsi="Garamond" w:cs="Calibri"/>
          <w:color w:val="000000"/>
          <w:sz w:val="24"/>
          <w:szCs w:val="24"/>
          <w:highlight w:val="white"/>
        </w:rPr>
      </w:pPr>
    </w:p>
    <w:p w14:paraId="1BB4F026" w14:textId="77777777" w:rsidR="00C44105" w:rsidRPr="00F33507" w:rsidRDefault="00C44105" w:rsidP="00F33507">
      <w:pPr>
        <w:rPr>
          <w:b/>
          <w:bCs/>
          <w:i/>
          <w:iCs/>
          <w:sz w:val="24"/>
          <w:szCs w:val="24"/>
        </w:rPr>
      </w:pPr>
      <w:r w:rsidRPr="00F33507">
        <w:rPr>
          <w:b/>
          <w:bCs/>
          <w:i/>
          <w:iCs/>
          <w:sz w:val="24"/>
          <w:szCs w:val="24"/>
        </w:rPr>
        <w:t>Revised sample size</w:t>
      </w:r>
    </w:p>
    <w:p w14:paraId="076DA53E" w14:textId="77777777" w:rsidR="00C44105" w:rsidRDefault="00C44105" w:rsidP="000A6845">
      <w:r>
        <w:rPr>
          <w:rFonts w:cs="Calibri"/>
          <w:color w:val="000000"/>
          <w:shd w:val="clear" w:color="auto" w:fill="FFFFFF"/>
        </w:rPr>
        <w:t xml:space="preserve">Assuming a control group event rate of 17%, a trial of 5900 participants would give us 90% power (with a two-sided alpha of 5%) to detect a relative risk of 0.8 in the primary event rate (17% versus 13.6%), allowing for 20% losses to follow up.  </w:t>
      </w:r>
      <w:proofErr w:type="gramStart"/>
      <w:r>
        <w:rPr>
          <w:rFonts w:cs="Calibri"/>
          <w:color w:val="000000"/>
          <w:shd w:val="clear" w:color="auto" w:fill="FFFFFF"/>
        </w:rPr>
        <w:t>In order to</w:t>
      </w:r>
      <w:proofErr w:type="gramEnd"/>
      <w:r>
        <w:rPr>
          <w:rFonts w:cs="Calibri"/>
          <w:color w:val="000000"/>
          <w:shd w:val="clear" w:color="auto" w:fill="FFFFFF"/>
        </w:rPr>
        <w:t xml:space="preserve"> allow for 2% of the control group reading the intervention messages the required size needs to be increased to 6250, reflecting an event rate of 16.9% ([17% x 0.98] + [13.6% x 0.02]) versus 13.6%. The effect size and power are identical to the original sample size calculation (see above).</w:t>
      </w:r>
    </w:p>
    <w:p w14:paraId="14690149" w14:textId="77777777" w:rsidR="00C44105" w:rsidRDefault="00C44105">
      <w:pPr>
        <w:rPr>
          <w:lang w:val="en-US"/>
        </w:rPr>
      </w:pPr>
    </w:p>
    <w:p w14:paraId="1B63051E" w14:textId="77777777" w:rsidR="00C44105" w:rsidRDefault="00C44105" w:rsidP="002C0AAA">
      <w:pPr>
        <w:pStyle w:val="Heading2"/>
      </w:pPr>
      <w:bookmarkStart w:id="40" w:name="_Toc77356081"/>
      <w:r>
        <w:t>Analysis</w:t>
      </w:r>
      <w:bookmarkEnd w:id="40"/>
    </w:p>
    <w:p w14:paraId="40C82132" w14:textId="77777777" w:rsidR="00C44105" w:rsidRPr="00F33507" w:rsidRDefault="00C44105" w:rsidP="00F33507">
      <w:pPr>
        <w:rPr>
          <w:b/>
          <w:bCs/>
          <w:i/>
          <w:iCs/>
          <w:sz w:val="24"/>
          <w:szCs w:val="24"/>
        </w:rPr>
      </w:pPr>
      <w:bookmarkStart w:id="41" w:name="_Toc7682792"/>
      <w:r w:rsidRPr="00F33507">
        <w:rPr>
          <w:b/>
          <w:bCs/>
          <w:i/>
          <w:iCs/>
          <w:sz w:val="24"/>
          <w:szCs w:val="24"/>
        </w:rPr>
        <w:t>Definition of populations for analysis</w:t>
      </w:r>
      <w:bookmarkEnd w:id="41"/>
    </w:p>
    <w:p w14:paraId="58AE5813" w14:textId="77777777" w:rsidR="00C44105" w:rsidRDefault="00C44105">
      <w:r>
        <w:t xml:space="preserve">All analyses were conducted according to randomised arm, regardless of whether participants received the allocated intervention, </w:t>
      </w:r>
      <w:proofErr w:type="gramStart"/>
      <w:r>
        <w:t>i.e.</w:t>
      </w:r>
      <w:proofErr w:type="gramEnd"/>
      <w:r>
        <w:t xml:space="preserve"> analyses estimated the intention-to-treat effects.</w:t>
      </w:r>
    </w:p>
    <w:p w14:paraId="3375B3BC" w14:textId="77777777" w:rsidR="00C44105" w:rsidRDefault="00C44105">
      <w:pPr>
        <w:rPr>
          <w:lang w:val="en-US"/>
        </w:rPr>
      </w:pPr>
    </w:p>
    <w:p w14:paraId="457CFD2D" w14:textId="77777777" w:rsidR="00C44105" w:rsidRPr="002268DC" w:rsidRDefault="00C44105" w:rsidP="002268DC">
      <w:pPr>
        <w:rPr>
          <w:b/>
          <w:bCs/>
          <w:i/>
          <w:iCs/>
          <w:sz w:val="24"/>
          <w:szCs w:val="24"/>
        </w:rPr>
      </w:pPr>
      <w:r w:rsidRPr="002268DC">
        <w:rPr>
          <w:b/>
          <w:bCs/>
          <w:i/>
          <w:iCs/>
          <w:sz w:val="24"/>
          <w:szCs w:val="24"/>
        </w:rPr>
        <w:t>Major protocol deviations</w:t>
      </w:r>
    </w:p>
    <w:p w14:paraId="670984EE" w14:textId="4AE3C01E" w:rsidR="00C44105" w:rsidRDefault="00625D74">
      <w:r>
        <w:rPr>
          <w:rFonts w:cs="Times New Roman"/>
          <w:color w:val="201F1E"/>
        </w:rPr>
        <w:t>Major protocol deviations</w:t>
      </w:r>
      <w:r w:rsidR="00C44105">
        <w:rPr>
          <w:rFonts w:cs="Times New Roman"/>
          <w:color w:val="201F1E"/>
        </w:rPr>
        <w:t xml:space="preserve"> are reported in the results sections. If participants were randomised again in error less than 4 weeks after being randomised the first time, they were removed from the trial if allocated to both groups or retained as one participant if allocated to the same group twice. </w:t>
      </w:r>
    </w:p>
    <w:p w14:paraId="733D99A4" w14:textId="4EAF79F2" w:rsidR="00C44105" w:rsidRDefault="00C44105">
      <w:r>
        <w:rPr>
          <w:rFonts w:cs="Times New Roman"/>
          <w:color w:val="201F1E"/>
        </w:rPr>
        <w:t xml:space="preserve">If participants were randomised again in error more than 4 weeks after the first randomisation then the first randomisation was </w:t>
      </w:r>
      <w:proofErr w:type="gramStart"/>
      <w:r>
        <w:rPr>
          <w:rFonts w:cs="Times New Roman"/>
          <w:color w:val="201F1E"/>
        </w:rPr>
        <w:t>retained</w:t>
      </w:r>
      <w:proofErr w:type="gramEnd"/>
      <w:r>
        <w:rPr>
          <w:rFonts w:cs="Times New Roman"/>
          <w:color w:val="201F1E"/>
        </w:rPr>
        <w:t xml:space="preserve"> and any subsequent randomisations were deleted. The rationale for this is that participants were recruited by clinic staff when they were diagnosed with chlamydia, gonorrhoea or NSU. Participants being recruited and randomised again more than 4 weeks after a first randomisation were likely to be due to them being identified on a subsequent occasion as having chlamydia, gonorrhoea or NSU </w:t>
      </w:r>
      <w:proofErr w:type="gramStart"/>
      <w:r>
        <w:rPr>
          <w:rFonts w:cs="Times New Roman"/>
          <w:color w:val="201F1E"/>
        </w:rPr>
        <w:t>i.e.</w:t>
      </w:r>
      <w:proofErr w:type="gramEnd"/>
      <w:r>
        <w:rPr>
          <w:rFonts w:cs="Times New Roman"/>
          <w:color w:val="201F1E"/>
        </w:rPr>
        <w:t xml:space="preserve"> in this circumstance being randomised more than once is contingent on the participant having a subsequent chlamydia/gonorrhoea/NSU diagnosis (the primary outcome) following the first randomisation. </w:t>
      </w:r>
    </w:p>
    <w:p w14:paraId="1D3C1A19" w14:textId="3CDB1B06" w:rsidR="00C44105" w:rsidRDefault="00C44105">
      <w:pPr>
        <w:rPr>
          <w:rFonts w:cs="Times New Roman"/>
          <w:color w:val="201F1E"/>
        </w:rPr>
      </w:pPr>
    </w:p>
    <w:p w14:paraId="3CA88A00" w14:textId="77777777" w:rsidR="00D559B9" w:rsidRDefault="00D559B9">
      <w:pPr>
        <w:rPr>
          <w:rFonts w:cs="Times New Roman"/>
          <w:color w:val="201F1E"/>
        </w:rPr>
      </w:pPr>
    </w:p>
    <w:p w14:paraId="25C1EBC1" w14:textId="77777777" w:rsidR="00C44105" w:rsidRPr="002268DC" w:rsidRDefault="00C44105" w:rsidP="002268DC">
      <w:pPr>
        <w:rPr>
          <w:b/>
          <w:bCs/>
          <w:i/>
          <w:iCs/>
          <w:sz w:val="24"/>
          <w:szCs w:val="24"/>
        </w:rPr>
      </w:pPr>
      <w:bookmarkStart w:id="42" w:name="_Toc7682795"/>
      <w:r w:rsidRPr="002268DC">
        <w:rPr>
          <w:b/>
          <w:bCs/>
          <w:i/>
          <w:iCs/>
          <w:sz w:val="24"/>
          <w:szCs w:val="24"/>
        </w:rPr>
        <w:t>General statistical considerations</w:t>
      </w:r>
      <w:bookmarkEnd w:id="42"/>
    </w:p>
    <w:p w14:paraId="1B7E0735" w14:textId="77777777" w:rsidR="00C44105" w:rsidRDefault="00C44105">
      <w:r>
        <w:t>All statistical tests and confidence intervals were 2-sided. Significance was considered at the 0.05 level and confidence intervals were at the 95% level. Statistical analysis was performed using Stata 16 software.</w:t>
      </w:r>
    </w:p>
    <w:p w14:paraId="4CE749A8" w14:textId="77777777" w:rsidR="00C44105" w:rsidRDefault="00C44105">
      <w:pPr>
        <w:rPr>
          <w:lang w:val="en-US"/>
        </w:rPr>
      </w:pPr>
    </w:p>
    <w:p w14:paraId="60017DDB" w14:textId="77777777" w:rsidR="00C44105" w:rsidRPr="002268DC" w:rsidRDefault="00C44105" w:rsidP="002268DC">
      <w:pPr>
        <w:rPr>
          <w:b/>
          <w:bCs/>
          <w:i/>
          <w:iCs/>
          <w:sz w:val="24"/>
          <w:szCs w:val="24"/>
        </w:rPr>
      </w:pPr>
      <w:bookmarkStart w:id="43" w:name="_Toc7682796"/>
      <w:r w:rsidRPr="002268DC">
        <w:rPr>
          <w:b/>
          <w:bCs/>
          <w:i/>
          <w:iCs/>
          <w:sz w:val="24"/>
          <w:szCs w:val="24"/>
        </w:rPr>
        <w:t>Assumptions about missing data</w:t>
      </w:r>
      <w:bookmarkEnd w:id="43"/>
    </w:p>
    <w:p w14:paraId="344633DE" w14:textId="0B9D6143" w:rsidR="00C44105" w:rsidRDefault="00625D74">
      <w:r>
        <w:t>Assumptions about missing data are important here (</w:t>
      </w:r>
      <w:proofErr w:type="spellStart"/>
      <w:r>
        <w:t>i</w:t>
      </w:r>
      <w:proofErr w:type="spellEnd"/>
      <w:r>
        <w:t xml:space="preserve">) because losses are expected to be high (20%) and (ii) the reasons for losses will also be important and likely related to outcomes (iii) by imputation you could potentially increase power. </w:t>
      </w:r>
      <w:r w:rsidR="00C44105">
        <w:rPr>
          <w:lang w:val="en-US"/>
        </w:rPr>
        <w:t xml:space="preserve">Data are assumed ‘missing at random’ (MAR). A MAR assumption assumes that missing data for participants that did not complete follow-up are similar to data from participants who completed follow-up, based on similar baseline covariates (i.e. that missingness is independent of the missing data) </w:t>
      </w:r>
      <w:r w:rsidR="00350992">
        <w:rPr>
          <w:lang w:val="en-US"/>
        </w:rPr>
        <w:fldChar w:fldCharType="begin"/>
      </w:r>
      <w:r w:rsidR="00392EB3">
        <w:rPr>
          <w:lang w:val="en-US"/>
        </w:rPr>
        <w:instrText xml:space="preserve"> ADDIN EN.CITE &lt;EndNote&gt;&lt;Cite&gt;&lt;Author&gt;O&amp;apos;Kelly&lt;/Author&gt;&lt;Year&gt;2014&lt;/Year&gt;&lt;RecNum&gt;84&lt;/RecNum&gt;&lt;DisplayText&gt;&lt;style face="superscript"&gt;61&lt;/style&gt;&lt;/DisplayText&gt;&lt;record&gt;&lt;rec-number&gt;84&lt;/rec-number&gt;&lt;foreign-keys&gt;&lt;key app="EN" db-id="9x090xwwrar05fe252txat5apx00dsfsaedz" timestamp="1608312854"&gt;84&lt;/key&gt;&lt;/foreign-keys&gt;&lt;ref-type name="Book"&gt;6&lt;/ref-type&gt;&lt;contributors&gt;&lt;authors&gt;&lt;author&gt;O&amp;apos;Kelly, Michael&lt;/author&gt;&lt;author&gt;Ratitch, Bohdana&lt;/author&gt;&lt;/authors&gt;&lt;/contributors&gt;&lt;titles&gt;&lt;title&gt;Clinical Trials with Missing Data&lt;/title&gt;&lt;/titles&gt;&lt;dates&gt;&lt;year&gt;2014&lt;/year&gt;&lt;/dates&gt;&lt;pub-location&gt;Chichester, UK&lt;/pub-location&gt;&lt;publisher&gt;John Wiley &amp;amp; Sons, Ltd&lt;/publisher&gt;&lt;isbn&gt;9781118460702&amp;#xD;9781118762516&lt;/isbn&gt;&lt;urls&gt;&lt;/urls&gt;&lt;electronic-resource-num&gt;10.1002/9781118762516&lt;/electronic-resource-num&gt;&lt;/record&gt;&lt;/Cite&gt;&lt;/EndNote&gt;</w:instrText>
      </w:r>
      <w:r w:rsidR="00350992">
        <w:rPr>
          <w:lang w:val="en-US"/>
        </w:rPr>
        <w:fldChar w:fldCharType="separate"/>
      </w:r>
      <w:r w:rsidR="00392EB3" w:rsidRPr="00392EB3">
        <w:rPr>
          <w:noProof/>
          <w:vertAlign w:val="superscript"/>
          <w:lang w:val="en-US"/>
        </w:rPr>
        <w:t>61</w:t>
      </w:r>
      <w:r w:rsidR="00350992">
        <w:rPr>
          <w:lang w:val="en-US"/>
        </w:rPr>
        <w:fldChar w:fldCharType="end"/>
      </w:r>
      <w:r w:rsidR="00C44105">
        <w:rPr>
          <w:lang w:val="en-US"/>
        </w:rPr>
        <w:t xml:space="preserve">. We conducted the primary analysis under a MAR assumption (conditionally on the adjustment variables in the model), then performed sensitivity </w:t>
      </w:r>
      <w:r w:rsidR="00C44105">
        <w:rPr>
          <w:lang w:val="en-US"/>
        </w:rPr>
        <w:lastRenderedPageBreak/>
        <w:t xml:space="preserve">analysis under different assumptions for the missing data, as explained below. In addition, we conducted a complete case analysis as a supplementary analysis. </w:t>
      </w:r>
    </w:p>
    <w:p w14:paraId="0440A86A" w14:textId="77777777" w:rsidR="00C44105" w:rsidRDefault="00C44105">
      <w:pPr>
        <w:rPr>
          <w:lang w:val="en-US"/>
        </w:rPr>
      </w:pPr>
    </w:p>
    <w:p w14:paraId="3F89990A" w14:textId="77777777" w:rsidR="00C44105" w:rsidRPr="002268DC" w:rsidRDefault="00C44105" w:rsidP="002268DC">
      <w:pPr>
        <w:rPr>
          <w:b/>
          <w:bCs/>
          <w:i/>
          <w:iCs/>
          <w:sz w:val="24"/>
          <w:szCs w:val="24"/>
        </w:rPr>
      </w:pPr>
      <w:bookmarkStart w:id="44" w:name="_Toc7682797"/>
      <w:r w:rsidRPr="002268DC">
        <w:rPr>
          <w:b/>
          <w:bCs/>
          <w:i/>
          <w:iCs/>
          <w:sz w:val="24"/>
          <w:szCs w:val="24"/>
        </w:rPr>
        <w:t>Missing baseline covariates</w:t>
      </w:r>
      <w:bookmarkEnd w:id="44"/>
    </w:p>
    <w:p w14:paraId="1CC0E6C2" w14:textId="77777777" w:rsidR="00C44105" w:rsidRDefault="00C44105">
      <w:r>
        <w:rPr>
          <w:lang w:val="en-US"/>
        </w:rPr>
        <w:t>The database requires all items on the baseline questionnaire to be submitted to</w:t>
      </w:r>
      <w:r>
        <w:t xml:space="preserve"> randomise</w:t>
      </w:r>
      <w:r>
        <w:rPr>
          <w:lang w:val="en-US"/>
        </w:rPr>
        <w:t xml:space="preserve">. Therefore, there were no missing baseline covariates. </w:t>
      </w:r>
    </w:p>
    <w:p w14:paraId="2F6156F3" w14:textId="77777777" w:rsidR="00C44105" w:rsidRDefault="00C44105">
      <w:pPr>
        <w:rPr>
          <w:lang w:val="en-US"/>
        </w:rPr>
      </w:pPr>
    </w:p>
    <w:p w14:paraId="44518424" w14:textId="77777777" w:rsidR="00C44105" w:rsidRPr="002268DC" w:rsidRDefault="00C44105" w:rsidP="002268DC">
      <w:pPr>
        <w:rPr>
          <w:b/>
          <w:bCs/>
          <w:i/>
          <w:iCs/>
          <w:sz w:val="24"/>
          <w:szCs w:val="24"/>
        </w:rPr>
      </w:pPr>
      <w:bookmarkStart w:id="45" w:name="_Toc7682798"/>
      <w:r w:rsidRPr="002268DC">
        <w:rPr>
          <w:b/>
          <w:bCs/>
          <w:i/>
          <w:iCs/>
          <w:sz w:val="24"/>
          <w:szCs w:val="24"/>
        </w:rPr>
        <w:t>Missing primary outcome data</w:t>
      </w:r>
      <w:bookmarkEnd w:id="45"/>
    </w:p>
    <w:p w14:paraId="06472715" w14:textId="77777777" w:rsidR="00C44105" w:rsidRDefault="00C44105">
      <w:r>
        <w:t>Missing primary outcome data occurred if:</w:t>
      </w:r>
    </w:p>
    <w:p w14:paraId="72B30779" w14:textId="77777777" w:rsidR="00C44105" w:rsidRDefault="00C44105" w:rsidP="00FB38A6">
      <w:pPr>
        <w:pStyle w:val="ListParagraph"/>
        <w:numPr>
          <w:ilvl w:val="0"/>
          <w:numId w:val="3"/>
        </w:numPr>
      </w:pPr>
      <w:r>
        <w:t xml:space="preserve">participants did not return their completed STI self-test kit </w:t>
      </w:r>
    </w:p>
    <w:p w14:paraId="07F0523B" w14:textId="77777777" w:rsidR="00C44105" w:rsidRDefault="00C44105">
      <w:pPr>
        <w:ind w:firstLine="720"/>
      </w:pPr>
      <w:r>
        <w:t>AND</w:t>
      </w:r>
    </w:p>
    <w:p w14:paraId="7C8DCB3C" w14:textId="77777777" w:rsidR="00C44105" w:rsidRDefault="00C44105" w:rsidP="00FB38A6">
      <w:pPr>
        <w:pStyle w:val="ListParagraph"/>
        <w:numPr>
          <w:ilvl w:val="0"/>
          <w:numId w:val="3"/>
        </w:numPr>
      </w:pPr>
      <w:r>
        <w:t xml:space="preserve">no testing information was identified from clinic records (either because they did not test at the clinic they were recruited </w:t>
      </w:r>
      <w:proofErr w:type="gramStart"/>
      <w:r>
        <w:t>from</w:t>
      </w:r>
      <w:proofErr w:type="gramEnd"/>
      <w:r>
        <w:t xml:space="preserve"> or they tested at a different health service to the one that they were recruited from/provided information about and this service did not provide data)</w:t>
      </w:r>
    </w:p>
    <w:p w14:paraId="21F1FD34" w14:textId="77777777" w:rsidR="00C44105" w:rsidRDefault="00C44105">
      <w:pPr>
        <w:ind w:firstLine="720"/>
      </w:pPr>
      <w:r>
        <w:t>OR</w:t>
      </w:r>
    </w:p>
    <w:p w14:paraId="11E34677" w14:textId="77777777" w:rsidR="00C44105" w:rsidRDefault="00C44105">
      <w:pPr>
        <w:ind w:firstLine="720"/>
      </w:pPr>
      <w:r>
        <w:t>testing information from clinic records showed they received a negative test result</w:t>
      </w:r>
    </w:p>
    <w:p w14:paraId="5712FC2D" w14:textId="77777777" w:rsidR="00C44105" w:rsidRDefault="00C44105">
      <w:pPr>
        <w:ind w:firstLine="720"/>
      </w:pPr>
      <w:r>
        <w:t>for chlamydia and gonorrhoea less than 12 months post-randomisation (</w:t>
      </w:r>
      <w:proofErr w:type="gramStart"/>
      <w:r>
        <w:t>i.e.</w:t>
      </w:r>
      <w:proofErr w:type="gramEnd"/>
      <w:r>
        <w:t xml:space="preserve"> so it is</w:t>
      </w:r>
    </w:p>
    <w:p w14:paraId="0E6125FD" w14:textId="77777777" w:rsidR="00C44105" w:rsidRDefault="00C44105" w:rsidP="000A6845">
      <w:pPr>
        <w:ind w:left="720"/>
      </w:pPr>
      <w:r>
        <w:t>possible that they may have after the clinic test contracted chlamydia or gonorrhoea during the follow-up period).</w:t>
      </w:r>
    </w:p>
    <w:p w14:paraId="3FFB1401" w14:textId="37150BF1" w:rsidR="00C44105" w:rsidRDefault="00C44105">
      <w:pPr>
        <w:pStyle w:val="ListParagraph"/>
        <w:rPr>
          <w:lang w:val="en-US"/>
        </w:rPr>
      </w:pPr>
    </w:p>
    <w:p w14:paraId="1E3B53F1" w14:textId="77777777" w:rsidR="00C44105" w:rsidRPr="002268DC" w:rsidRDefault="00C44105" w:rsidP="002268DC">
      <w:pPr>
        <w:rPr>
          <w:b/>
          <w:bCs/>
          <w:i/>
          <w:iCs/>
          <w:sz w:val="24"/>
          <w:szCs w:val="24"/>
        </w:rPr>
      </w:pPr>
      <w:bookmarkStart w:id="46" w:name="_Toc7682799"/>
      <w:r w:rsidRPr="002268DC">
        <w:rPr>
          <w:b/>
          <w:bCs/>
          <w:i/>
          <w:iCs/>
          <w:sz w:val="24"/>
          <w:szCs w:val="24"/>
        </w:rPr>
        <w:t>Primary Analysis</w:t>
      </w:r>
      <w:bookmarkEnd w:id="46"/>
    </w:p>
    <w:p w14:paraId="650FF567" w14:textId="77777777" w:rsidR="00C44105" w:rsidRPr="00F33507" w:rsidRDefault="00C44105" w:rsidP="00F33507">
      <w:pPr>
        <w:rPr>
          <w:b/>
          <w:bCs/>
          <w:i/>
          <w:iCs/>
        </w:rPr>
      </w:pPr>
      <w:bookmarkStart w:id="47" w:name="_Toc7682800"/>
      <w:r w:rsidRPr="00F33507">
        <w:rPr>
          <w:rStyle w:val="SubtleEmphasis"/>
          <w:b/>
          <w:bCs/>
          <w:i w:val="0"/>
          <w:iCs w:val="0"/>
          <w:color w:val="auto"/>
        </w:rPr>
        <w:t>Analysis of the primary outcome</w:t>
      </w:r>
      <w:bookmarkEnd w:id="47"/>
    </w:p>
    <w:p w14:paraId="2F193184" w14:textId="0AE285C8" w:rsidR="00491FF1" w:rsidRDefault="00C44105" w:rsidP="00491FF1">
      <w:pPr>
        <w:pStyle w:val="NormalWeb"/>
        <w:textAlignment w:val="baseline"/>
        <w:rPr>
          <w:rFonts w:ascii="Calibri" w:hAnsi="Calibri" w:cs="Calibri"/>
          <w:sz w:val="22"/>
          <w:szCs w:val="22"/>
        </w:rPr>
      </w:pPr>
      <w:r>
        <w:rPr>
          <w:rFonts w:ascii="Calibri" w:hAnsi="Calibri" w:cs="Calibri"/>
          <w:sz w:val="22"/>
          <w:szCs w:val="22"/>
        </w:rPr>
        <w:t xml:space="preserve">A detailed statistical analysis plan was published prior to data analysis and unblinding of the trial </w:t>
      </w:r>
      <w:r w:rsidR="00793E4A">
        <w:rPr>
          <w:rFonts w:ascii="Calibri" w:hAnsi="Calibri" w:cs="Calibri"/>
          <w:sz w:val="22"/>
          <w:szCs w:val="22"/>
        </w:rPr>
        <w:fldChar w:fldCharType="begin"/>
      </w:r>
      <w:r w:rsidR="009C24F9">
        <w:rPr>
          <w:rFonts w:ascii="Calibri" w:hAnsi="Calibri" w:cs="Calibri"/>
          <w:sz w:val="22"/>
          <w:szCs w:val="22"/>
        </w:rPr>
        <w:instrText xml:space="preserve"> ADDIN EN.CITE &lt;EndNote&gt;&lt;Cite&gt;&lt;Author&gt;Free&lt;/Author&gt;&lt;Year&gt;2020&lt;/Year&gt;&lt;RecNum&gt;119&lt;/RecNum&gt;&lt;DisplayText&gt;&lt;style face="superscript"&gt;62&lt;/style&gt;&lt;/DisplayText&gt;&lt;record&gt;&lt;rec-number&gt;119&lt;/rec-number&gt;&lt;foreign-keys&gt;&lt;key app="EN" db-id="9x090xwwrar05fe252txat5apx00dsfsaedz" timestamp="1612016488"&gt;119&lt;/key&gt;&lt;/foreign-keys&gt;&lt;ref-type name="Web Page"&gt;12&lt;/ref-type&gt;&lt;contributors&gt;&lt;authors&gt;&lt;author&gt;Free, C.&lt;/author&gt;&lt;author&gt;Carpenter, J. R.&lt;/author&gt;&lt;author&gt;and trial team,&lt;/author&gt;&lt;/authors&gt;&lt;tertiary-authors&gt;&lt;author&gt;LSHTM, Clinical Trials Unit (CTU).&lt;/author&gt;&lt;/tertiary-authors&gt;&lt;/contributors&gt;&lt;titles&gt;&lt;title&gt;safetxt: A randomised controlled trial of an intervention delivered by mobile phone messaging to reduce sexually transmitted infections (STI) by increasing sexual health precaution behaviours in young people - Statistical Analysis Plan,  SAP: Version 6- 10/06/2020&lt;/title&gt;&lt;/titles&gt;&lt;volume&gt;2021&lt;/volume&gt;&lt;number&gt;11th July&lt;/number&gt;&lt;dates&gt;&lt;year&gt;2020&lt;/year&gt;&lt;/dates&gt;&lt;pub-location&gt;London&lt;/pub-location&gt;&lt;publisher&gt;London School of Hygiene and Tropical Medicine (LSHTM)&lt;/publisher&gt;&lt;urls&gt;&lt;related-urls&gt;&lt;url&gt;https://safetxt.lshtm.ac.uk/files/2020/06/safetxt-SAP-v-6-final-10th-June.pdf&lt;/url&gt;&lt;/related-urls&gt;&lt;/urls&gt;&lt;custom1&gt;2021&lt;/custom1&gt;&lt;custom2&gt;11th July&lt;/custom2&gt;&lt;/record&gt;&lt;/Cite&gt;&lt;/EndNote&gt;</w:instrText>
      </w:r>
      <w:r w:rsidR="00793E4A">
        <w:rPr>
          <w:rFonts w:ascii="Calibri" w:hAnsi="Calibri" w:cs="Calibri"/>
          <w:sz w:val="22"/>
          <w:szCs w:val="22"/>
        </w:rPr>
        <w:fldChar w:fldCharType="separate"/>
      </w:r>
      <w:r w:rsidR="00392EB3" w:rsidRPr="00392EB3">
        <w:rPr>
          <w:rFonts w:ascii="Calibri" w:hAnsi="Calibri" w:cs="Calibri"/>
          <w:noProof/>
          <w:sz w:val="22"/>
          <w:szCs w:val="22"/>
          <w:vertAlign w:val="superscript"/>
        </w:rPr>
        <w:t>62</w:t>
      </w:r>
      <w:r w:rsidR="00793E4A">
        <w:rPr>
          <w:rFonts w:ascii="Calibri" w:hAnsi="Calibri" w:cs="Calibri"/>
          <w:sz w:val="22"/>
          <w:szCs w:val="22"/>
        </w:rPr>
        <w:fldChar w:fldCharType="end"/>
      </w:r>
      <w:r w:rsidR="0003668F">
        <w:rPr>
          <w:rFonts w:ascii="Calibri" w:hAnsi="Calibri" w:cs="Calibri"/>
          <w:sz w:val="22"/>
          <w:szCs w:val="22"/>
        </w:rPr>
        <w:t xml:space="preserve"> </w:t>
      </w:r>
      <w:r w:rsidRPr="009758AC">
        <w:rPr>
          <w:rFonts w:ascii="Calibri" w:hAnsi="Calibri" w:cs="Calibri"/>
          <w:sz w:val="22"/>
          <w:szCs w:val="22"/>
        </w:rPr>
        <w:t xml:space="preserve"> </w:t>
      </w:r>
      <w:r>
        <w:rPr>
          <w:rFonts w:ascii="Calibri" w:hAnsi="Calibri" w:cs="Calibri"/>
          <w:sz w:val="22"/>
          <w:szCs w:val="22"/>
        </w:rPr>
        <w:t xml:space="preserve">. </w:t>
      </w:r>
      <w:r w:rsidR="00491FF1">
        <w:rPr>
          <w:rFonts w:ascii="Calibri" w:hAnsi="Calibri" w:cs="Calibri"/>
          <w:sz w:val="22"/>
          <w:szCs w:val="22"/>
        </w:rPr>
        <w:t xml:space="preserve">The primary analysis was independently coded and </w:t>
      </w:r>
      <w:r w:rsidR="00C05EDA">
        <w:rPr>
          <w:rFonts w:ascii="Calibri" w:hAnsi="Calibri" w:cs="Calibri"/>
          <w:sz w:val="22"/>
          <w:szCs w:val="22"/>
        </w:rPr>
        <w:t xml:space="preserve">performed by two statisticians. </w:t>
      </w:r>
      <w:r w:rsidR="00491FF1">
        <w:rPr>
          <w:rFonts w:ascii="Calibri" w:hAnsi="Calibri" w:cs="Calibri"/>
          <w:sz w:val="22"/>
          <w:szCs w:val="22"/>
        </w:rPr>
        <w:t xml:space="preserve">The primary outcome was </w:t>
      </w:r>
      <w:proofErr w:type="gramStart"/>
      <w:r w:rsidR="00491FF1">
        <w:rPr>
          <w:rFonts w:ascii="Calibri" w:hAnsi="Calibri" w:cs="Calibri"/>
          <w:sz w:val="22"/>
          <w:szCs w:val="22"/>
        </w:rPr>
        <w:t>binary</w:t>
      </w:r>
      <w:proofErr w:type="gramEnd"/>
      <w:r w:rsidR="00491FF1">
        <w:rPr>
          <w:rFonts w:ascii="Calibri" w:hAnsi="Calibri" w:cs="Calibri"/>
          <w:sz w:val="22"/>
          <w:szCs w:val="22"/>
        </w:rPr>
        <w:t xml:space="preserve"> and we compared the cumulative incidence of chlamydia or gonorrhoea infection at one year in each group. Our substantive primary analysis model was a logistic regression, adjusted for the pre-specified baseline covariates (age, type of STI at baseline, sexuality and ethnicity) to improve the efficiency of the analysis and avoid chance imbalances </w:t>
      </w:r>
      <w:r w:rsidR="00491FF1">
        <w:rPr>
          <w:rFonts w:ascii="Calibri" w:hAnsi="Calibri" w:cs="Calibri"/>
          <w:sz w:val="22"/>
          <w:szCs w:val="22"/>
        </w:rPr>
        <w:fldChar w:fldCharType="begin"/>
      </w:r>
      <w:r w:rsidR="00491FF1">
        <w:rPr>
          <w:rFonts w:ascii="Calibri" w:hAnsi="Calibri" w:cs="Calibri"/>
          <w:sz w:val="22"/>
          <w:szCs w:val="22"/>
        </w:rPr>
        <w:instrText xml:space="preserve"> ADDIN EN.CITE &lt;EndNote&gt;&lt;Cite ExcludeAuth="1"&gt;&lt;Year&gt;2015&lt;/Year&gt;&lt;RecNum&gt;83&lt;/RecNum&gt;&lt;DisplayText&gt;&lt;style face="superscript"&gt;64&lt;/style&gt;&lt;/DisplayText&gt;&lt;record&gt;&lt;rec-number&gt;83&lt;/rec-number&gt;&lt;foreign-keys&gt;&lt;key app="EN" db-id="9x090xwwrar05fe252txat5apx00dsfsaedz" timestamp="1608312854"&gt;83&lt;/key&gt;&lt;/foreign-keys&gt;&lt;ref-type name="Government Document"&gt;46&lt;/ref-type&gt;&lt;contributors&gt;&lt;/contributors&gt;&lt;titles&gt;&lt;title&gt;European Medicines Agency, Committee for Medicinal Products for Human Use. Guideline on adjustment for baseline covariates in clinical trials&lt;/title&gt;&lt;/titles&gt;&lt;dates&gt;&lt;year&gt;2015&lt;/year&gt;&lt;/dates&gt;&lt;pub-location&gt;London, UK.&lt;/pub-location&gt;&lt;isbn&gt;EMA/CHMP/295050/2013&lt;/isbn&gt;&lt;urls&gt;&lt;/urls&gt;&lt;/record&gt;&lt;/Cite&gt;&lt;/EndNote&gt;</w:instrText>
      </w:r>
      <w:r w:rsidR="00491FF1">
        <w:rPr>
          <w:rFonts w:ascii="Calibri" w:hAnsi="Calibri" w:cs="Calibri"/>
          <w:sz w:val="22"/>
          <w:szCs w:val="22"/>
        </w:rPr>
        <w:fldChar w:fldCharType="separate"/>
      </w:r>
      <w:r w:rsidR="00491FF1" w:rsidRPr="00392EB3">
        <w:rPr>
          <w:rFonts w:ascii="Calibri" w:hAnsi="Calibri" w:cs="Calibri"/>
          <w:noProof/>
          <w:sz w:val="22"/>
          <w:szCs w:val="22"/>
          <w:vertAlign w:val="superscript"/>
        </w:rPr>
        <w:t>64</w:t>
      </w:r>
      <w:r w:rsidR="00491FF1">
        <w:rPr>
          <w:rFonts w:ascii="Calibri" w:hAnsi="Calibri" w:cs="Calibri"/>
          <w:sz w:val="22"/>
          <w:szCs w:val="22"/>
        </w:rPr>
        <w:fldChar w:fldCharType="end"/>
      </w:r>
      <w:r w:rsidR="00491FF1">
        <w:rPr>
          <w:rFonts w:ascii="Calibri" w:hAnsi="Calibri" w:cs="Calibri"/>
          <w:sz w:val="22"/>
          <w:szCs w:val="22"/>
        </w:rPr>
        <w:t>. The covariates to adjust for were carefully selected, using knowledge of previous studies and the literature, to achieve these aims while avoiding collinearity issues.</w:t>
      </w:r>
    </w:p>
    <w:p w14:paraId="748D5D42" w14:textId="77777777" w:rsidR="00491FF1" w:rsidRDefault="00491FF1" w:rsidP="00491FF1">
      <w:pPr>
        <w:pStyle w:val="NormalWeb"/>
        <w:textAlignment w:val="baseline"/>
        <w:rPr>
          <w:rFonts w:ascii="Calibri" w:hAnsi="Calibri" w:cs="Calibri"/>
          <w:sz w:val="22"/>
          <w:szCs w:val="22"/>
        </w:rPr>
      </w:pPr>
    </w:p>
    <w:p w14:paraId="6E3F91AD" w14:textId="77777777" w:rsidR="00491FF1" w:rsidRDefault="00491FF1" w:rsidP="00491FF1">
      <w:pPr>
        <w:pStyle w:val="NormalWeb"/>
        <w:textAlignment w:val="baseline"/>
        <w:rPr>
          <w:rFonts w:ascii="Calibri" w:hAnsi="Calibri" w:cs="Calibri"/>
          <w:sz w:val="22"/>
          <w:szCs w:val="22"/>
        </w:rPr>
      </w:pPr>
      <w:r>
        <w:rPr>
          <w:rFonts w:ascii="Calibri" w:hAnsi="Calibri" w:cs="Calibri"/>
          <w:sz w:val="22"/>
          <w:szCs w:val="22"/>
        </w:rPr>
        <w:t>For the primary analysis, we used multiple imputation MI) by chained equations (MICE)</w:t>
      </w:r>
      <w:r>
        <w:rPr>
          <w:rFonts w:ascii="Calibri" w:hAnsi="Calibri" w:cs="Calibri"/>
          <w:sz w:val="22"/>
          <w:szCs w:val="22"/>
        </w:rPr>
        <w:fldChar w:fldCharType="begin"/>
      </w:r>
      <w:r>
        <w:rPr>
          <w:rFonts w:ascii="Calibri" w:hAnsi="Calibri" w:cs="Calibri"/>
          <w:sz w:val="22"/>
          <w:szCs w:val="22"/>
        </w:rPr>
        <w:instrText xml:space="preserve"> ADDIN EN.CITE &lt;EndNote&gt;&lt;Cite&gt;&lt;Author&gt;Sterne&lt;/Author&gt;&lt;Year&gt;2009&lt;/Year&gt;&lt;RecNum&gt;120&lt;/RecNum&gt;&lt;DisplayText&gt;&lt;style face="superscript"&gt;63&lt;/style&gt;&lt;/DisplayText&gt;&lt;record&gt;&lt;rec-number&gt;120&lt;/rec-number&gt;&lt;foreign-keys&gt;&lt;key app="EN" db-id="9x090xwwrar05fe252txat5apx00dsfsaedz" timestamp="1612016892"&gt;120&lt;/key&gt;&lt;/foreign-keys&gt;&lt;ref-type name="Journal Article"&gt;17&lt;/ref-type&gt;&lt;contributors&gt;&lt;authors&gt;&lt;author&gt;Sterne, J. A.&lt;/author&gt;&lt;author&gt;White, I. R.&lt;/author&gt;&lt;author&gt;Carlin, J. B.&lt;/author&gt;&lt;author&gt;Spratt, M.&lt;/author&gt;&lt;author&gt;Royston, P.&lt;/author&gt;&lt;author&gt;Kenward, M. G.&lt;/author&gt;&lt;author&gt;Wood, A. M.&lt;/author&gt;&lt;author&gt;Carpenter, J. R.&lt;/author&gt;&lt;/authors&gt;&lt;/contributors&gt;&lt;auth-address&gt;Department of Social Medicine, University of Bristol, Bristol BS8 2PR. jonathan.sterne@bristol.ac.uk&lt;/auth-address&gt;&lt;titles&gt;&lt;title&gt;Multiple imputation for missing data in epidemiological and clinical research: potential and pitfalls&lt;/title&gt;&lt;secondary-title&gt;BMJ&lt;/secondary-title&gt;&lt;/titles&gt;&lt;periodical&gt;&lt;full-title&gt;BMJ&lt;/full-title&gt;&lt;/periodical&gt;&lt;pages&gt;b2393&lt;/pages&gt;&lt;volume&gt;338&lt;/volume&gt;&lt;edition&gt;2009/07/01&lt;/edition&gt;&lt;keywords&gt;&lt;keyword&gt;Bias&lt;/keyword&gt;&lt;keyword&gt;Biomedical Research/*standards/statistics &amp;amp; numerical data&lt;/keyword&gt;&lt;keyword&gt;Data Collection/*standards/statistics &amp;amp; numerical data&lt;/keyword&gt;&lt;keyword&gt;Random Allocation&lt;/keyword&gt;&lt;keyword&gt;Research Design&lt;/keyword&gt;&lt;/keywords&gt;&lt;dates&gt;&lt;year&gt;2009&lt;/year&gt;&lt;pub-dates&gt;&lt;date&gt;Jun 29&lt;/date&gt;&lt;/pub-dates&gt;&lt;/dates&gt;&lt;isbn&gt;1756-1833 (Electronic)&amp;#xD;0959-8138 (Linking)&lt;/isbn&gt;&lt;accession-num&gt;19564179&lt;/accession-num&gt;&lt;urls&gt;&lt;related-urls&gt;&lt;url&gt;https://www.ncbi.nlm.nih.gov/pubmed/19564179&lt;/url&gt;&lt;/related-urls&gt;&lt;/urls&gt;&lt;custom2&gt;PMC2714692&lt;/custom2&gt;&lt;electronic-resource-num&gt;10.1136/bmj.b2393&lt;/electronic-resource-num&gt;&lt;remote-database-provider&gt;NLM&lt;/remote-database-provider&gt;&lt;language&gt;eng&lt;/language&gt;&lt;/record&gt;&lt;/Cite&gt;&lt;/EndNote&gt;</w:instrText>
      </w:r>
      <w:r>
        <w:rPr>
          <w:rFonts w:ascii="Calibri" w:hAnsi="Calibri" w:cs="Calibri"/>
          <w:sz w:val="22"/>
          <w:szCs w:val="22"/>
        </w:rPr>
        <w:fldChar w:fldCharType="separate"/>
      </w:r>
      <w:r w:rsidRPr="00392EB3">
        <w:rPr>
          <w:rFonts w:ascii="Calibri" w:hAnsi="Calibri" w:cs="Calibri"/>
          <w:noProof/>
          <w:sz w:val="22"/>
          <w:szCs w:val="22"/>
          <w:vertAlign w:val="superscript"/>
        </w:rPr>
        <w:t>63</w:t>
      </w:r>
      <w:r>
        <w:rPr>
          <w:rFonts w:ascii="Calibri" w:hAnsi="Calibri" w:cs="Calibri"/>
          <w:sz w:val="22"/>
          <w:szCs w:val="22"/>
        </w:rPr>
        <w:fldChar w:fldCharType="end"/>
      </w:r>
      <w:r>
        <w:rPr>
          <w:rFonts w:ascii="Calibri" w:hAnsi="Calibri" w:cs="Calibri"/>
          <w:sz w:val="22"/>
          <w:szCs w:val="22"/>
        </w:rPr>
        <w:t xml:space="preserve"> to obtain inference for the intervention effect assuming missing outcome values were missing at random </w:t>
      </w:r>
      <w:r>
        <w:rPr>
          <w:rFonts w:ascii="Calibri" w:hAnsi="Calibri" w:cs="Calibri"/>
          <w:sz w:val="22"/>
          <w:szCs w:val="22"/>
        </w:rPr>
        <w:lastRenderedPageBreak/>
        <w:t>(MAR. That is, we created 100 imputed datasets and fitted the primary analysis logistic regression model to each of these, using (as is standard practice with multiple imputation) Rubin’s rules to combine the results for final inference.</w:t>
      </w:r>
    </w:p>
    <w:p w14:paraId="17C49ED9" w14:textId="77777777" w:rsidR="00491FF1" w:rsidRDefault="00491FF1" w:rsidP="00491FF1">
      <w:pPr>
        <w:pStyle w:val="NormalWeb"/>
        <w:textAlignment w:val="baseline"/>
        <w:rPr>
          <w:rFonts w:ascii="Calibri" w:hAnsi="Calibri" w:cs="Calibri"/>
          <w:sz w:val="22"/>
          <w:szCs w:val="22"/>
        </w:rPr>
      </w:pPr>
    </w:p>
    <w:p w14:paraId="6D0EAE31" w14:textId="77777777" w:rsidR="00491FF1" w:rsidRDefault="00491FF1" w:rsidP="00491FF1">
      <w:pPr>
        <w:pStyle w:val="NormalWeb"/>
        <w:textAlignment w:val="baseline"/>
        <w:rPr>
          <w:rFonts w:ascii="Calibri" w:hAnsi="Calibri" w:cs="Calibri"/>
          <w:sz w:val="22"/>
          <w:szCs w:val="22"/>
        </w:rPr>
      </w:pPr>
      <w:r>
        <w:rPr>
          <w:rFonts w:ascii="Calibri" w:hAnsi="Calibri" w:cs="Calibri"/>
          <w:sz w:val="22"/>
          <w:szCs w:val="22"/>
        </w:rPr>
        <w:t xml:space="preserve">To maximise the plausibility of the missing at random assumption, and estimate the intervention effect as precisely as possible, we added </w:t>
      </w:r>
      <w:proofErr w:type="gramStart"/>
      <w:r>
        <w:rPr>
          <w:rFonts w:ascii="Calibri" w:hAnsi="Calibri" w:cs="Calibri"/>
          <w:sz w:val="22"/>
          <w:szCs w:val="22"/>
        </w:rPr>
        <w:t>a number of</w:t>
      </w:r>
      <w:proofErr w:type="gramEnd"/>
      <w:r>
        <w:rPr>
          <w:rFonts w:ascii="Calibri" w:hAnsi="Calibri" w:cs="Calibri"/>
          <w:sz w:val="22"/>
          <w:szCs w:val="22"/>
        </w:rPr>
        <w:t xml:space="preserve"> auxiliary variables to the imputation model. As described in the statistical analysis plan, these were chosen from a pre-specified list of baseline and week-4 follow-up data. The most useful auxiliary variables for multiple imputation are those that are the strongest independent predictors of the missing outcome values. Therefore, as described in the statistical analysis plan, we used forward stepwise regression of </w:t>
      </w:r>
      <w:r w:rsidRPr="0010591D">
        <w:rPr>
          <w:rFonts w:ascii="Calibri" w:hAnsi="Calibri" w:cs="Calibri"/>
          <w:sz w:val="22"/>
          <w:szCs w:val="22"/>
        </w:rPr>
        <w:t xml:space="preserve">outcome on baseline (omitting </w:t>
      </w:r>
      <w:r>
        <w:rPr>
          <w:rFonts w:ascii="Calibri" w:hAnsi="Calibri" w:cs="Calibri"/>
          <w:sz w:val="22"/>
          <w:szCs w:val="22"/>
        </w:rPr>
        <w:t xml:space="preserve">randomised allocation) with </w:t>
      </w:r>
      <w:proofErr w:type="spellStart"/>
      <w:proofErr w:type="gramStart"/>
      <w:r>
        <w:rPr>
          <w:rFonts w:ascii="Calibri" w:hAnsi="Calibri" w:cs="Calibri"/>
          <w:sz w:val="22"/>
          <w:szCs w:val="22"/>
        </w:rPr>
        <w:t>p.enter</w:t>
      </w:r>
      <w:proofErr w:type="spellEnd"/>
      <w:proofErr w:type="gramEnd"/>
      <w:r>
        <w:rPr>
          <w:rFonts w:ascii="Calibri" w:hAnsi="Calibri" w:cs="Calibri"/>
          <w:sz w:val="22"/>
          <w:szCs w:val="22"/>
        </w:rPr>
        <w:t xml:space="preserve"> (0.09</w:t>
      </w:r>
      <w:r w:rsidRPr="0010591D">
        <w:rPr>
          <w:rFonts w:ascii="Calibri" w:hAnsi="Calibri" w:cs="Calibri"/>
          <w:sz w:val="22"/>
          <w:szCs w:val="22"/>
        </w:rPr>
        <w:t xml:space="preserve">), </w:t>
      </w:r>
      <w:proofErr w:type="spellStart"/>
      <w:r w:rsidRPr="0010591D">
        <w:rPr>
          <w:rFonts w:ascii="Calibri" w:hAnsi="Calibri" w:cs="Calibri"/>
          <w:sz w:val="22"/>
          <w:szCs w:val="22"/>
        </w:rPr>
        <w:t>p.exit</w:t>
      </w:r>
      <w:proofErr w:type="spellEnd"/>
      <w:r>
        <w:rPr>
          <w:rFonts w:ascii="Calibri" w:hAnsi="Calibri" w:cs="Calibri"/>
          <w:sz w:val="22"/>
          <w:szCs w:val="22"/>
        </w:rPr>
        <w:t xml:space="preserve"> (0.1</w:t>
      </w:r>
      <w:r w:rsidRPr="0010591D">
        <w:rPr>
          <w:rFonts w:ascii="Calibri" w:hAnsi="Calibri" w:cs="Calibri"/>
          <w:sz w:val="22"/>
          <w:szCs w:val="22"/>
        </w:rPr>
        <w:t xml:space="preserve">) to identify any </w:t>
      </w:r>
      <w:r>
        <w:rPr>
          <w:rFonts w:ascii="Calibri" w:hAnsi="Calibri" w:cs="Calibri"/>
          <w:sz w:val="22"/>
          <w:szCs w:val="22"/>
        </w:rPr>
        <w:t xml:space="preserve">auxiliary </w:t>
      </w:r>
      <w:r w:rsidRPr="0010591D">
        <w:rPr>
          <w:rFonts w:ascii="Calibri" w:hAnsi="Calibri" w:cs="Calibri"/>
          <w:sz w:val="22"/>
          <w:szCs w:val="22"/>
        </w:rPr>
        <w:t xml:space="preserve"> </w:t>
      </w:r>
      <w:r>
        <w:rPr>
          <w:rFonts w:ascii="Calibri" w:hAnsi="Calibri" w:cs="Calibri"/>
          <w:sz w:val="22"/>
          <w:szCs w:val="22"/>
        </w:rPr>
        <w:t xml:space="preserve">variables (in addition to those in the substantive model) to include in the imputation model. </w:t>
      </w:r>
    </w:p>
    <w:p w14:paraId="673D72F4" w14:textId="77777777" w:rsidR="00491FF1" w:rsidRDefault="00491FF1" w:rsidP="00491FF1">
      <w:pPr>
        <w:pStyle w:val="NormalWeb"/>
        <w:textAlignment w:val="baseline"/>
        <w:rPr>
          <w:rFonts w:ascii="Calibri" w:hAnsi="Calibri" w:cs="Calibri"/>
          <w:sz w:val="22"/>
          <w:szCs w:val="22"/>
        </w:rPr>
      </w:pPr>
      <w:r>
        <w:rPr>
          <w:rFonts w:ascii="Calibri" w:hAnsi="Calibri" w:cs="Calibri"/>
          <w:sz w:val="22"/>
          <w:szCs w:val="22"/>
        </w:rPr>
        <w:t>The auxiliary variables identified by this process and included in the imputation model (in addition to those in the primacy analysis model, listed above, were:</w:t>
      </w:r>
    </w:p>
    <w:p w14:paraId="3B6FDCDF" w14:textId="77777777" w:rsidR="00491FF1" w:rsidRDefault="00491FF1" w:rsidP="00491FF1">
      <w:pPr>
        <w:pStyle w:val="NormalWeb"/>
        <w:numPr>
          <w:ilvl w:val="0"/>
          <w:numId w:val="19"/>
        </w:numPr>
        <w:textAlignment w:val="baseline"/>
        <w:rPr>
          <w:rFonts w:ascii="Calibri" w:hAnsi="Calibri" w:cs="Calibri"/>
          <w:sz w:val="22"/>
          <w:szCs w:val="22"/>
        </w:rPr>
      </w:pPr>
      <w:r>
        <w:rPr>
          <w:rFonts w:ascii="Calibri" w:hAnsi="Calibri" w:cs="Calibri"/>
          <w:sz w:val="22"/>
          <w:szCs w:val="22"/>
        </w:rPr>
        <w:t>number of sexual partners at 4 week)</w:t>
      </w:r>
    </w:p>
    <w:p w14:paraId="4D7935DF" w14:textId="77777777" w:rsidR="00491FF1" w:rsidRDefault="00491FF1" w:rsidP="00491FF1">
      <w:pPr>
        <w:pStyle w:val="NormalWeb"/>
        <w:numPr>
          <w:ilvl w:val="0"/>
          <w:numId w:val="19"/>
        </w:numPr>
        <w:textAlignment w:val="baseline"/>
        <w:rPr>
          <w:rFonts w:ascii="Calibri" w:hAnsi="Calibri" w:cs="Calibri"/>
          <w:sz w:val="22"/>
          <w:szCs w:val="22"/>
        </w:rPr>
      </w:pPr>
      <w:r>
        <w:rPr>
          <w:rFonts w:ascii="Calibri" w:hAnsi="Calibri" w:cs="Calibri"/>
          <w:sz w:val="22"/>
          <w:szCs w:val="22"/>
        </w:rPr>
        <w:t>attitude, being the sum of four variables: (a) ‘Most people with STI will tell their partner ‘[1-strongly disagree -&gt;5-strongly agree]; (b) ‘It is my responsibility to tell my partner if I have an STI’ [1-strongly disagree -&gt;5-strongly agree]; (c) ‘My partner would be glad if I let them know’ [1-strongly disagree -&gt;5-strongly agree], and (d) ‘My partner would think badly of me if I tell them I have an STI  [1-strongly disagree -&gt;5-strongly agree]. Note score for (d) is reversed before adding to the other scores.</w:t>
      </w:r>
    </w:p>
    <w:p w14:paraId="3E148434" w14:textId="77777777" w:rsidR="00491FF1" w:rsidRDefault="00491FF1" w:rsidP="00491FF1">
      <w:pPr>
        <w:pStyle w:val="NormalWeb"/>
        <w:numPr>
          <w:ilvl w:val="0"/>
          <w:numId w:val="19"/>
        </w:numPr>
        <w:textAlignment w:val="baseline"/>
        <w:rPr>
          <w:rFonts w:ascii="Calibri" w:hAnsi="Calibri" w:cs="Calibri"/>
          <w:sz w:val="22"/>
          <w:szCs w:val="22"/>
        </w:rPr>
      </w:pPr>
      <w:r>
        <w:rPr>
          <w:rFonts w:ascii="Calibri" w:hAnsi="Calibri" w:cs="Calibri"/>
          <w:sz w:val="22"/>
          <w:szCs w:val="22"/>
        </w:rPr>
        <w:t xml:space="preserve">type of infection (baseline) </w:t>
      </w:r>
    </w:p>
    <w:p w14:paraId="342090B7" w14:textId="77777777" w:rsidR="00491FF1" w:rsidRDefault="00491FF1" w:rsidP="00491FF1">
      <w:pPr>
        <w:pStyle w:val="NormalWeb"/>
        <w:numPr>
          <w:ilvl w:val="0"/>
          <w:numId w:val="19"/>
        </w:numPr>
        <w:textAlignment w:val="baseline"/>
        <w:rPr>
          <w:rFonts w:ascii="Calibri" w:hAnsi="Calibri" w:cs="Calibri"/>
          <w:sz w:val="22"/>
          <w:szCs w:val="22"/>
        </w:rPr>
      </w:pPr>
      <w:r>
        <w:rPr>
          <w:rFonts w:ascii="Calibri" w:hAnsi="Calibri" w:cs="Calibri"/>
          <w:sz w:val="22"/>
          <w:szCs w:val="22"/>
        </w:rPr>
        <w:t>tested before sex with a new partner (baseline)</w:t>
      </w:r>
    </w:p>
    <w:p w14:paraId="605C7D71" w14:textId="77777777" w:rsidR="00491FF1" w:rsidRDefault="00491FF1" w:rsidP="00491FF1">
      <w:pPr>
        <w:pStyle w:val="NormalWeb"/>
        <w:textAlignment w:val="baseline"/>
        <w:rPr>
          <w:rFonts w:ascii="Calibri" w:hAnsi="Calibri" w:cs="Calibri"/>
          <w:sz w:val="22"/>
          <w:szCs w:val="22"/>
        </w:rPr>
      </w:pPr>
    </w:p>
    <w:p w14:paraId="57454465" w14:textId="77777777" w:rsidR="00491FF1" w:rsidRDefault="00491FF1" w:rsidP="00491FF1">
      <w:pPr>
        <w:pStyle w:val="NormalWeb"/>
        <w:textAlignment w:val="baseline"/>
        <w:rPr>
          <w:rFonts w:ascii="Calibri" w:hAnsi="Calibri" w:cs="Calibri"/>
          <w:sz w:val="22"/>
          <w:szCs w:val="22"/>
        </w:rPr>
      </w:pPr>
      <w:r>
        <w:rPr>
          <w:rFonts w:ascii="Calibri" w:hAnsi="Calibri" w:cs="Calibri"/>
          <w:sz w:val="22"/>
          <w:szCs w:val="22"/>
        </w:rPr>
        <w:t>We used the ‘augment’ option in Stata’s ‘mi impute chained’ command to guard against possible collinearity issues in the imputation. We imputed separately in each treatment allocation group.</w:t>
      </w:r>
    </w:p>
    <w:p w14:paraId="175DC98F" w14:textId="77777777" w:rsidR="00491FF1" w:rsidRDefault="00491FF1" w:rsidP="00491FF1">
      <w:pPr>
        <w:pStyle w:val="NormalWeb"/>
        <w:textAlignment w:val="baseline"/>
        <w:rPr>
          <w:rFonts w:ascii="Calibri" w:hAnsi="Calibri" w:cs="Calibri"/>
          <w:sz w:val="22"/>
          <w:szCs w:val="22"/>
        </w:rPr>
      </w:pPr>
    </w:p>
    <w:p w14:paraId="040A37E3" w14:textId="5E95A052" w:rsidR="00491FF1" w:rsidRDefault="00491FF1" w:rsidP="00491FF1">
      <w:pPr>
        <w:pStyle w:val="NormalWeb"/>
        <w:textAlignment w:val="baseline"/>
      </w:pPr>
      <w:r>
        <w:rPr>
          <w:rFonts w:ascii="Calibri" w:hAnsi="Calibri" w:cs="Calibri"/>
          <w:sz w:val="22"/>
          <w:szCs w:val="22"/>
        </w:rPr>
        <w:t>We report the adjusted odds ratios along with the 95% confidence intervals and p-values</w:t>
      </w:r>
      <w:r>
        <w:rPr>
          <w:rFonts w:ascii="Calibri" w:hAnsi="Calibri" w:cs="Calibri"/>
          <w:color w:val="201F1E"/>
          <w:sz w:val="22"/>
          <w:szCs w:val="22"/>
        </w:rPr>
        <w:t xml:space="preserve"> from both the analysis using multiple imputation and from fitting the primary analysis model to the subset of patients with complete records on all the variable</w:t>
      </w:r>
      <w:r w:rsidR="00C05EDA">
        <w:rPr>
          <w:rFonts w:ascii="Calibri" w:hAnsi="Calibri" w:cs="Calibri"/>
          <w:color w:val="201F1E"/>
          <w:sz w:val="22"/>
          <w:szCs w:val="22"/>
        </w:rPr>
        <w:t>s in the primary analysis model</w:t>
      </w:r>
      <w:r>
        <w:rPr>
          <w:rFonts w:ascii="Calibri" w:hAnsi="Calibri" w:cs="Calibri"/>
          <w:color w:val="201F1E"/>
          <w:sz w:val="22"/>
          <w:szCs w:val="22"/>
        </w:rPr>
        <w:t>.</w:t>
      </w:r>
    </w:p>
    <w:p w14:paraId="170EB724" w14:textId="77777777" w:rsidR="00491FF1" w:rsidRPr="00F33507" w:rsidRDefault="00491FF1" w:rsidP="00491FF1">
      <w:pPr>
        <w:rPr>
          <w:rStyle w:val="SubtleEmphasis"/>
          <w:b/>
          <w:bCs/>
          <w:color w:val="auto"/>
        </w:rPr>
      </w:pPr>
    </w:p>
    <w:p w14:paraId="2A9491FB" w14:textId="77777777" w:rsidR="00491FF1" w:rsidRPr="00F33507" w:rsidRDefault="00491FF1" w:rsidP="00491FF1">
      <w:pPr>
        <w:rPr>
          <w:rStyle w:val="SubtleEmphasis"/>
          <w:b/>
          <w:bCs/>
          <w:i w:val="0"/>
          <w:iCs w:val="0"/>
          <w:color w:val="auto"/>
        </w:rPr>
      </w:pPr>
      <w:r w:rsidRPr="00F33507">
        <w:rPr>
          <w:rStyle w:val="SubtleEmphasis"/>
          <w:b/>
          <w:bCs/>
          <w:i w:val="0"/>
          <w:iCs w:val="0"/>
          <w:color w:val="auto"/>
        </w:rPr>
        <w:t>Analysis of the secondary outcomes</w:t>
      </w:r>
    </w:p>
    <w:p w14:paraId="1FB4AB87" w14:textId="18601A78" w:rsidR="00C44105" w:rsidRDefault="00491FF1" w:rsidP="00FE42D7">
      <w:pPr>
        <w:pStyle w:val="NormalWeb"/>
        <w:textAlignment w:val="baseline"/>
      </w:pPr>
      <w:r>
        <w:rPr>
          <w:rFonts w:cs="Calibri"/>
          <w:lang w:val="en-US"/>
        </w:rPr>
        <w:t>The analysis of the secondary outcomes f</w:t>
      </w:r>
      <w:r w:rsidR="00C05EDA">
        <w:rPr>
          <w:rFonts w:cs="Calibri"/>
          <w:lang w:val="en-US"/>
        </w:rPr>
        <w:t xml:space="preserve">ollowed the same procedure as </w:t>
      </w:r>
      <w:r>
        <w:rPr>
          <w:rFonts w:cs="Calibri"/>
          <w:lang w:val="en-US"/>
        </w:rPr>
        <w:t xml:space="preserve">the analysis of the primary outcome, again as detailed in the statistical analysis plan. </w:t>
      </w:r>
      <w:r w:rsidR="00C44105">
        <w:rPr>
          <w:rFonts w:cs="Calibri"/>
          <w:lang w:val="en-US"/>
        </w:rPr>
        <w:t xml:space="preserve">We used MICE and </w:t>
      </w:r>
      <w:r w:rsidR="00C44105">
        <w:rPr>
          <w:rFonts w:cs="Calibri"/>
          <w:lang w:val="en-US"/>
        </w:rPr>
        <w:lastRenderedPageBreak/>
        <w:t xml:space="preserve">estimated the difference between the groups using logistic regression for binary outcomes and report odds ratios with 95% confidence intervals and p-values. Regressions were adjusted for the covariates. </w:t>
      </w:r>
    </w:p>
    <w:p w14:paraId="71250AAB" w14:textId="77777777" w:rsidR="00C44105" w:rsidRDefault="00C44105">
      <w:pPr>
        <w:rPr>
          <w:rFonts w:cs="Calibri"/>
        </w:rPr>
      </w:pPr>
    </w:p>
    <w:p w14:paraId="35173DE7" w14:textId="4CC39D97" w:rsidR="00C44105" w:rsidRPr="00F33507" w:rsidRDefault="00C44105" w:rsidP="00F33507">
      <w:pPr>
        <w:rPr>
          <w:rStyle w:val="SubtleEmphasis"/>
          <w:b/>
          <w:bCs/>
          <w:i w:val="0"/>
          <w:iCs w:val="0"/>
          <w:color w:val="auto"/>
        </w:rPr>
      </w:pPr>
      <w:bookmarkStart w:id="48" w:name="_Toc7682802"/>
      <w:r w:rsidRPr="00F33507">
        <w:rPr>
          <w:rStyle w:val="SubtleEmphasis"/>
          <w:b/>
          <w:bCs/>
          <w:i w:val="0"/>
          <w:iCs w:val="0"/>
          <w:color w:val="auto"/>
        </w:rPr>
        <w:t xml:space="preserve">Analysis of the </w:t>
      </w:r>
      <w:r w:rsidR="00BA7432">
        <w:rPr>
          <w:rStyle w:val="SubtleEmphasis"/>
          <w:b/>
          <w:bCs/>
          <w:i w:val="0"/>
          <w:iCs w:val="0"/>
          <w:color w:val="auto"/>
        </w:rPr>
        <w:t>intermediate</w:t>
      </w:r>
      <w:r w:rsidRPr="00F33507">
        <w:rPr>
          <w:rStyle w:val="SubtleEmphasis"/>
          <w:b/>
          <w:bCs/>
          <w:i w:val="0"/>
          <w:iCs w:val="0"/>
          <w:color w:val="auto"/>
        </w:rPr>
        <w:t xml:space="preserve"> outcomes</w:t>
      </w:r>
      <w:bookmarkEnd w:id="48"/>
    </w:p>
    <w:p w14:paraId="57AEA374" w14:textId="1824FD1D" w:rsidR="00C44105" w:rsidRDefault="00C44105">
      <w:r>
        <w:rPr>
          <w:rFonts w:cs="Calibri"/>
        </w:rPr>
        <w:t xml:space="preserve">The </w:t>
      </w:r>
      <w:r w:rsidR="00BA7432">
        <w:rPr>
          <w:rFonts w:cs="Calibri"/>
        </w:rPr>
        <w:t>intermediate</w:t>
      </w:r>
      <w:r>
        <w:rPr>
          <w:rFonts w:cs="Calibri"/>
        </w:rPr>
        <w:t xml:space="preserve"> outcome measure comprised multiple ordinal scales. </w:t>
      </w:r>
      <w:r>
        <w:t xml:space="preserve">Using data from the first 1025 randomised participants, we assessed the construct validity of the </w:t>
      </w:r>
      <w:r w:rsidR="00BA7432">
        <w:t>intermediate</w:t>
      </w:r>
      <w:r>
        <w:t xml:space="preserve"> outcomes and refined them using confirmatory factor analysis (CFA). The originally specified CFA model was based on the a priori factor structure of the model (which items loaded on which factors), as shown in Table </w:t>
      </w:r>
      <w:r w:rsidR="008D5EA6">
        <w:t>1</w:t>
      </w:r>
      <w:r>
        <w:t>. For this original model, the goodness of fit indices indicated borderline fit (. r</w:t>
      </w:r>
      <w:r>
        <w:rPr>
          <w:rStyle w:val="hgkelc"/>
        </w:rPr>
        <w:t>oot mean square error of approximation</w:t>
      </w:r>
      <w:r>
        <w:t xml:space="preserve"> RMSEA: 0.083; </w:t>
      </w:r>
      <w:r>
        <w:rPr>
          <w:rStyle w:val="hgkelc"/>
        </w:rPr>
        <w:t>comparative fit</w:t>
      </w:r>
      <w:r>
        <w:t xml:space="preserve"> CFI 0.936; </w:t>
      </w:r>
      <w:r w:rsidRPr="00720BE3">
        <w:rPr>
          <w:rStyle w:val="hgkelc"/>
        </w:rPr>
        <w:t>Tucker-</w:t>
      </w:r>
      <w:proofErr w:type="gramStart"/>
      <w:r w:rsidRPr="00720BE3">
        <w:rPr>
          <w:rStyle w:val="hgkelc"/>
        </w:rPr>
        <w:t>Lewis</w:t>
      </w:r>
      <w:proofErr w:type="gramEnd"/>
      <w:r w:rsidRPr="00720BE3">
        <w:rPr>
          <w:rStyle w:val="hgkelc"/>
        </w:rPr>
        <w:t xml:space="preserve"> index </w:t>
      </w:r>
      <w:r>
        <w:t>TLI: 0.923). After examining the modification indices to identify sources of poor fit, the model was revised. The variable “m</w:t>
      </w:r>
      <w:r w:rsidRPr="00B96370">
        <w:t>ost people who have an STI will tell their partner</w:t>
      </w:r>
      <w:proofErr w:type="gramStart"/>
      <w:r>
        <w:t>” was</w:t>
      </w:r>
      <w:proofErr w:type="gramEnd"/>
      <w:r>
        <w:t xml:space="preserve"> dropped from the model due to having a low factor loading of 0.287</w:t>
      </w:r>
      <w:r w:rsidR="00484102">
        <w:t xml:space="preserve"> </w:t>
      </w:r>
      <w:r w:rsidR="002E1EE5">
        <w:t>o</w:t>
      </w:r>
      <w:r w:rsidR="00484102">
        <w:t>n</w:t>
      </w:r>
      <w:r w:rsidR="002E1EE5">
        <w:t xml:space="preserve"> attitudes to partner notification</w:t>
      </w:r>
      <w:r>
        <w:t>. The variable relating to how easy or difficult it would be to “</w:t>
      </w:r>
      <w:r w:rsidRPr="00B96370">
        <w:t>Put a condom on</w:t>
      </w:r>
      <w:r>
        <w:t>” was dropped due to cross loadings (indicating a lack of discriminant validity) between the ‘</w:t>
      </w:r>
      <w:r w:rsidRPr="00B96370">
        <w:t>Correct condom use self-efficacy</w:t>
      </w:r>
      <w:r>
        <w:t>’ factor and the ‘</w:t>
      </w:r>
      <w:r w:rsidRPr="00B96370">
        <w:t>Self–efficacy in negotiating condom use</w:t>
      </w:r>
      <w:r>
        <w:t xml:space="preserve">’ factor. Finally, we allowed the error terms of the variables “How easy or difficult would it be to tell the last person you had sex with that you had an STI” and “How easy or difficult would it be to tell the last person you had sex with to get treatment” to correlate; and did the same for the equivalent variables that referred to a ‘new partner’. We considered this appropriate given that the correlations of error terms between these pairs of variables is likely to be </w:t>
      </w:r>
      <w:r w:rsidR="002E1EE5">
        <w:t xml:space="preserve">a </w:t>
      </w:r>
      <w:r>
        <w:t>case of an ‘item priming effect’</w:t>
      </w:r>
      <w:r w:rsidR="00350992">
        <w:fldChar w:fldCharType="begin"/>
      </w:r>
      <w:r w:rsidR="00392EB3">
        <w:instrText xml:space="preserve"> ADDIN EN.CITE &lt;EndNote&gt;&lt;Cite&gt;&lt;Author&gt;Podsakoff&lt;/Author&gt;&lt;Year&gt;2003&lt;/Year&gt;&lt;RecNum&gt;121&lt;/RecNum&gt;&lt;DisplayText&gt;&lt;style face="superscript"&gt;65&lt;/style&gt;&lt;/DisplayText&gt;&lt;record&gt;&lt;rec-number&gt;121&lt;/rec-number&gt;&lt;foreign-keys&gt;&lt;key app="EN" db-id="9x090xwwrar05fe252txat5apx00dsfsaedz" timestamp="1612017272"&gt;121&lt;/key&gt;&lt;/foreign-keys&gt;&lt;ref-type name="Journal Article"&gt;17&lt;/ref-type&gt;&lt;contributors&gt;&lt;authors&gt;&lt;author&gt;Podsakoff, P. M.&lt;/author&gt;&lt;author&gt;MacKenzie, S. B.&lt;/author&gt;&lt;author&gt;Lee, J. Y.&lt;/author&gt;&lt;author&gt;Podsakoff, N. P.&lt;/author&gt;&lt;/authors&gt;&lt;/contributors&gt;&lt;auth-address&gt;Department of Management, Indiana University, Bloomington, IN 47405-1701, USA. podsakof@indiana.edu&lt;/auth-address&gt;&lt;titles&gt;&lt;title&gt;Common method biases in behavioral research: a critical review of the literature and recommended remedies&lt;/title&gt;&lt;secondary-title&gt;J Appl Psychol&lt;/secondary-title&gt;&lt;/titles&gt;&lt;periodical&gt;&lt;full-title&gt;J Appl Psychol&lt;/full-title&gt;&lt;/periodical&gt;&lt;pages&gt;879-903&lt;/pages&gt;&lt;volume&gt;88&lt;/volume&gt;&lt;number&gt;5&lt;/number&gt;&lt;edition&gt;2003/10/01&lt;/edition&gt;&lt;keywords&gt;&lt;keyword&gt;Behavior&lt;/keyword&gt;&lt;keyword&gt;Bias&lt;/keyword&gt;&lt;keyword&gt;Humans&lt;/keyword&gt;&lt;keyword&gt;*Psychology, Applied&lt;/keyword&gt;&lt;keyword&gt;*Research Design&lt;/keyword&gt;&lt;keyword&gt;*Statistics as Topic&lt;/keyword&gt;&lt;/keywords&gt;&lt;dates&gt;&lt;year&gt;2003&lt;/year&gt;&lt;pub-dates&gt;&lt;date&gt;Oct&lt;/date&gt;&lt;/pub-dates&gt;&lt;/dates&gt;&lt;isbn&gt;0021-9010 (Print)&amp;#xD;0021-9010 (Linking)&lt;/isbn&gt;&lt;accession-num&gt;14516251&lt;/accession-num&gt;&lt;urls&gt;&lt;related-urls&gt;&lt;url&gt;https://www.ncbi.nlm.nih.gov/pubmed/14516251&lt;/url&gt;&lt;/related-urls&gt;&lt;/urls&gt;&lt;electronic-resource-num&gt;10.1037/0021-9010.88.5.879&lt;/electronic-resource-num&gt;&lt;remote-database-provider&gt;NLM&lt;/remote-database-provider&gt;&lt;language&gt;eng&lt;/language&gt;&lt;/record&gt;&lt;/Cite&gt;&lt;/EndNote&gt;</w:instrText>
      </w:r>
      <w:r w:rsidR="00350992">
        <w:fldChar w:fldCharType="separate"/>
      </w:r>
      <w:r w:rsidR="00392EB3" w:rsidRPr="00392EB3">
        <w:rPr>
          <w:noProof/>
          <w:vertAlign w:val="superscript"/>
        </w:rPr>
        <w:t>65</w:t>
      </w:r>
      <w:r w:rsidR="00350992">
        <w:fldChar w:fldCharType="end"/>
      </w:r>
      <w:r>
        <w:t xml:space="preserve">. It seems reasonable </w:t>
      </w:r>
      <w:r w:rsidRPr="000356BB">
        <w:t xml:space="preserve">that the answer to the first question in each of these pairs </w:t>
      </w:r>
      <w:r>
        <w:t xml:space="preserve">will </w:t>
      </w:r>
      <w:r w:rsidRPr="000356BB">
        <w:t>directly affect how the</w:t>
      </w:r>
      <w:r>
        <w:t xml:space="preserve"> respondent</w:t>
      </w:r>
      <w:r w:rsidRPr="000356BB">
        <w:t xml:space="preserve"> answer</w:t>
      </w:r>
      <w:r>
        <w:t>s</w:t>
      </w:r>
      <w:r w:rsidRPr="000356BB">
        <w:t xml:space="preserve"> the ‘treatment’ </w:t>
      </w:r>
      <w:r>
        <w:t>item, as informing a partner of one’s infection is a prerequisite to informing them that they will need treatment</w:t>
      </w:r>
      <w:r w:rsidRPr="000356BB">
        <w:t>.</w:t>
      </w:r>
      <w:r>
        <w:t xml:space="preserve"> Once these changes had been applied, the revised model showed good fit to the data (RMSEA: 0.052, CFI: 0.980, TLI: 0.975). Furthermore, multi-group analyses across genders, sexual orientation, and mode of questionnaire (phone versus written) indicated measurement equivalence across these groups.</w:t>
      </w:r>
    </w:p>
    <w:p w14:paraId="61C17F7E" w14:textId="69C764F8" w:rsidR="00C44105" w:rsidRDefault="00C44105"/>
    <w:p w14:paraId="3196A86E" w14:textId="14FB2222" w:rsidR="00A02613" w:rsidRPr="006C5F96" w:rsidRDefault="00A02613" w:rsidP="00A02613">
      <w:pPr>
        <w:rPr>
          <w:rFonts w:cs="Calibri"/>
        </w:rPr>
      </w:pPr>
      <w:r>
        <w:rPr>
          <w:rFonts w:cs="Calibri"/>
        </w:rPr>
        <w:t xml:space="preserve">The impact of the intervention of these refined </w:t>
      </w:r>
      <w:r w:rsidR="00BA7432">
        <w:rPr>
          <w:rFonts w:cs="Calibri"/>
        </w:rPr>
        <w:t>intermediate</w:t>
      </w:r>
      <w:r>
        <w:rPr>
          <w:rFonts w:cs="Calibri"/>
        </w:rPr>
        <w:t xml:space="preserve"> outcome measures was examined. To aid interpretability, we present the results of two analyses. One is based on summing the responses to each item contributing to that </w:t>
      </w:r>
      <w:r w:rsidR="00BA7432">
        <w:rPr>
          <w:rFonts w:cs="Calibri"/>
        </w:rPr>
        <w:t>intermediate</w:t>
      </w:r>
      <w:r>
        <w:rPr>
          <w:rFonts w:cs="Calibri"/>
        </w:rPr>
        <w:t xml:space="preserve"> </w:t>
      </w:r>
      <w:proofErr w:type="gramStart"/>
      <w:r>
        <w:rPr>
          <w:rFonts w:cs="Calibri"/>
        </w:rPr>
        <w:t>measure, and</w:t>
      </w:r>
      <w:proofErr w:type="gramEnd"/>
      <w:r>
        <w:rPr>
          <w:rFonts w:cs="Calibri"/>
        </w:rPr>
        <w:t xml:space="preserve"> using a linear regression to test for a difference in mean scores between the arms. The second analysis extends the CFA measurement model described above into a structural equation model, using the allocation as the main predictor </w:t>
      </w:r>
      <w:r>
        <w:rPr>
          <w:rFonts w:cs="Calibri"/>
        </w:rPr>
        <w:lastRenderedPageBreak/>
        <w:t xml:space="preserve">variable, thereby estimating the impact of the intervention on the </w:t>
      </w:r>
      <w:r w:rsidR="00BA7432">
        <w:rPr>
          <w:rFonts w:cs="Calibri"/>
        </w:rPr>
        <w:t>intermediate</w:t>
      </w:r>
      <w:r>
        <w:rPr>
          <w:rFonts w:cs="Calibri"/>
        </w:rPr>
        <w:t xml:space="preserve"> outcomes in the absence of measurement error. </w:t>
      </w:r>
      <w:r>
        <w:rPr>
          <w:rFonts w:cs="Calibri"/>
          <w:lang w:val="en-US"/>
        </w:rPr>
        <w:t xml:space="preserve"> These regressions were adjusted for the same covariates as the primary analyses.</w:t>
      </w:r>
    </w:p>
    <w:p w14:paraId="21796738" w14:textId="4ABE9496" w:rsidR="00A02613" w:rsidRDefault="00A02613">
      <w:pPr>
        <w:suppressAutoHyphens w:val="0"/>
        <w:spacing w:after="160" w:line="259" w:lineRule="auto"/>
      </w:pPr>
      <w:r>
        <w:br w:type="page"/>
      </w:r>
    </w:p>
    <w:p w14:paraId="5744E342" w14:textId="4BBBDF79" w:rsidR="00C44105" w:rsidRPr="00AD1571" w:rsidRDefault="00123D0B" w:rsidP="00140305">
      <w:pPr>
        <w:pStyle w:val="Caption"/>
      </w:pPr>
      <w:bookmarkStart w:id="49" w:name="_Toc76904512"/>
      <w:r>
        <w:lastRenderedPageBreak/>
        <w:t xml:space="preserve">Table </w:t>
      </w:r>
      <w:r w:rsidR="00F76819">
        <w:fldChar w:fldCharType="begin"/>
      </w:r>
      <w:r w:rsidR="00F76819">
        <w:instrText xml:space="preserve"> SEQ Table \* ARABIC </w:instrText>
      </w:r>
      <w:r w:rsidR="00F76819">
        <w:fldChar w:fldCharType="separate"/>
      </w:r>
      <w:r w:rsidR="000E1256">
        <w:rPr>
          <w:noProof/>
        </w:rPr>
        <w:t>1</w:t>
      </w:r>
      <w:r w:rsidR="00F76819">
        <w:rPr>
          <w:noProof/>
        </w:rPr>
        <w:fldChar w:fldCharType="end"/>
      </w:r>
      <w:r w:rsidR="00C44105">
        <w:t xml:space="preserve"> </w:t>
      </w:r>
      <w:r w:rsidR="00BA7432">
        <w:t>Intermediate</w:t>
      </w:r>
      <w:r w:rsidR="00C44105" w:rsidRPr="00123D0B">
        <w:t xml:space="preserve"> outcomes and corresponding questionnaire items</w:t>
      </w:r>
      <w:bookmarkEnd w:id="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4"/>
        <w:gridCol w:w="5657"/>
        <w:gridCol w:w="1815"/>
      </w:tblGrid>
      <w:tr w:rsidR="00C44105" w:rsidRPr="0048377F" w14:paraId="0A3360C1" w14:textId="77777777" w:rsidTr="00793E4A">
        <w:trPr>
          <w:trHeight w:val="383"/>
        </w:trPr>
        <w:tc>
          <w:tcPr>
            <w:tcW w:w="1544" w:type="dxa"/>
            <w:shd w:val="clear" w:color="auto" w:fill="auto"/>
          </w:tcPr>
          <w:p w14:paraId="08CF36B1" w14:textId="77777777" w:rsidR="00C44105" w:rsidRPr="0048377F" w:rsidRDefault="00C44105" w:rsidP="000A6845">
            <w:pPr>
              <w:spacing w:line="240" w:lineRule="auto"/>
              <w:rPr>
                <w:rFonts w:cs="Calibri"/>
                <w:b/>
                <w:sz w:val="20"/>
                <w:szCs w:val="20"/>
              </w:rPr>
            </w:pPr>
            <w:r w:rsidRPr="0048377F">
              <w:rPr>
                <w:rFonts w:cs="Calibri"/>
                <w:b/>
                <w:sz w:val="20"/>
                <w:szCs w:val="20"/>
              </w:rPr>
              <w:t>Theoretical construct</w:t>
            </w:r>
          </w:p>
        </w:tc>
        <w:tc>
          <w:tcPr>
            <w:tcW w:w="5657" w:type="dxa"/>
            <w:shd w:val="clear" w:color="auto" w:fill="auto"/>
          </w:tcPr>
          <w:p w14:paraId="1071E45E" w14:textId="77777777" w:rsidR="00C44105" w:rsidRPr="0048377F" w:rsidRDefault="00C44105" w:rsidP="000A6845">
            <w:pPr>
              <w:spacing w:line="240" w:lineRule="auto"/>
              <w:rPr>
                <w:rFonts w:cs="Calibri"/>
                <w:b/>
                <w:sz w:val="20"/>
                <w:szCs w:val="20"/>
              </w:rPr>
            </w:pPr>
            <w:r w:rsidRPr="0048377F">
              <w:rPr>
                <w:rFonts w:cs="Calibri"/>
                <w:b/>
                <w:sz w:val="20"/>
                <w:szCs w:val="20"/>
              </w:rPr>
              <w:t>Question Item</w:t>
            </w:r>
          </w:p>
        </w:tc>
        <w:tc>
          <w:tcPr>
            <w:tcW w:w="1815" w:type="dxa"/>
            <w:shd w:val="clear" w:color="auto" w:fill="auto"/>
          </w:tcPr>
          <w:p w14:paraId="7C52A93C" w14:textId="77777777" w:rsidR="00C44105" w:rsidRPr="0048377F" w:rsidRDefault="00C44105" w:rsidP="000A6845">
            <w:pPr>
              <w:spacing w:line="240" w:lineRule="auto"/>
              <w:rPr>
                <w:rFonts w:cs="Calibri"/>
                <w:b/>
                <w:sz w:val="20"/>
                <w:szCs w:val="20"/>
              </w:rPr>
            </w:pPr>
            <w:r w:rsidRPr="0048377F">
              <w:rPr>
                <w:rFonts w:cs="Calibri"/>
                <w:b/>
                <w:sz w:val="20"/>
                <w:szCs w:val="20"/>
              </w:rPr>
              <w:t>Answer Options</w:t>
            </w:r>
          </w:p>
        </w:tc>
      </w:tr>
      <w:tr w:rsidR="00C44105" w:rsidRPr="0048377F" w14:paraId="3D9034D5" w14:textId="77777777" w:rsidTr="00793E4A">
        <w:tc>
          <w:tcPr>
            <w:tcW w:w="1544" w:type="dxa"/>
            <w:vMerge w:val="restart"/>
            <w:shd w:val="clear" w:color="auto" w:fill="auto"/>
          </w:tcPr>
          <w:p w14:paraId="70138CA0" w14:textId="77777777" w:rsidR="00C44105" w:rsidRPr="0048377F" w:rsidRDefault="00C44105" w:rsidP="000A6845">
            <w:pPr>
              <w:spacing w:line="240" w:lineRule="auto"/>
              <w:rPr>
                <w:b/>
                <w:sz w:val="20"/>
                <w:szCs w:val="20"/>
              </w:rPr>
            </w:pPr>
            <w:r w:rsidRPr="0048377F">
              <w:rPr>
                <w:b/>
                <w:sz w:val="20"/>
                <w:szCs w:val="20"/>
              </w:rPr>
              <w:t>Knowledge related to STIs</w:t>
            </w:r>
          </w:p>
        </w:tc>
        <w:tc>
          <w:tcPr>
            <w:tcW w:w="5657" w:type="dxa"/>
            <w:shd w:val="clear" w:color="auto" w:fill="D0CECE"/>
          </w:tcPr>
          <w:p w14:paraId="3906BF06" w14:textId="77777777" w:rsidR="00C44105" w:rsidRPr="0048377F" w:rsidRDefault="00C44105" w:rsidP="000A6845">
            <w:pPr>
              <w:pStyle w:val="NormalWeb"/>
              <w:rPr>
                <w:rFonts w:ascii="Calibri" w:hAnsi="Calibri" w:cs="Calibri"/>
                <w:b/>
                <w:bCs/>
                <w:color w:val="000000"/>
                <w:kern w:val="24"/>
                <w:sz w:val="20"/>
                <w:szCs w:val="20"/>
              </w:rPr>
            </w:pPr>
            <w:r w:rsidRPr="0048377F">
              <w:rPr>
                <w:rFonts w:ascii="Calibri" w:hAnsi="Calibri" w:cs="Calibri"/>
                <w:b/>
                <w:bCs/>
                <w:color w:val="000000"/>
                <w:kern w:val="24"/>
                <w:sz w:val="20"/>
                <w:szCs w:val="20"/>
              </w:rPr>
              <w:t>To what extent do you agree or disagree with the following:</w:t>
            </w:r>
          </w:p>
        </w:tc>
        <w:tc>
          <w:tcPr>
            <w:tcW w:w="1815" w:type="dxa"/>
            <w:shd w:val="clear" w:color="auto" w:fill="D0CECE"/>
          </w:tcPr>
          <w:p w14:paraId="52DB2E68" w14:textId="77777777" w:rsidR="00C44105" w:rsidRPr="0048377F" w:rsidRDefault="00C44105" w:rsidP="000A6845">
            <w:pPr>
              <w:spacing w:line="240" w:lineRule="auto"/>
              <w:rPr>
                <w:rFonts w:cs="Calibri"/>
                <w:sz w:val="20"/>
                <w:szCs w:val="20"/>
              </w:rPr>
            </w:pPr>
          </w:p>
        </w:tc>
      </w:tr>
      <w:tr w:rsidR="00C44105" w:rsidRPr="0048377F" w14:paraId="6C61CE61" w14:textId="77777777" w:rsidTr="00793E4A">
        <w:tc>
          <w:tcPr>
            <w:tcW w:w="1544" w:type="dxa"/>
            <w:vMerge/>
            <w:shd w:val="clear" w:color="auto" w:fill="auto"/>
          </w:tcPr>
          <w:p w14:paraId="60479C2E" w14:textId="77777777" w:rsidR="00C44105" w:rsidRPr="0048377F" w:rsidRDefault="00C44105" w:rsidP="000A6845">
            <w:pPr>
              <w:spacing w:line="240" w:lineRule="auto"/>
              <w:rPr>
                <w:rFonts w:cs="Calibri"/>
                <w:b/>
                <w:sz w:val="20"/>
                <w:szCs w:val="20"/>
              </w:rPr>
            </w:pPr>
          </w:p>
        </w:tc>
        <w:tc>
          <w:tcPr>
            <w:tcW w:w="5657" w:type="dxa"/>
            <w:shd w:val="clear" w:color="auto" w:fill="auto"/>
          </w:tcPr>
          <w:p w14:paraId="363F7185" w14:textId="77777777" w:rsidR="00C44105" w:rsidRPr="0048377F" w:rsidRDefault="00C44105" w:rsidP="000A6845">
            <w:pPr>
              <w:pStyle w:val="NormalWeb"/>
              <w:rPr>
                <w:rFonts w:ascii="Calibri" w:hAnsi="Calibri" w:cs="Calibri"/>
                <w:sz w:val="20"/>
                <w:szCs w:val="20"/>
              </w:rPr>
            </w:pPr>
            <w:r w:rsidRPr="0048377F">
              <w:rPr>
                <w:rFonts w:ascii="Calibri" w:hAnsi="Calibri" w:cs="Calibri"/>
                <w:bCs/>
                <w:color w:val="000000"/>
                <w:kern w:val="24"/>
                <w:sz w:val="20"/>
                <w:szCs w:val="20"/>
              </w:rPr>
              <w:t>If someone had a sexually transmitted infection (STI), they would know.</w:t>
            </w:r>
          </w:p>
        </w:tc>
        <w:tc>
          <w:tcPr>
            <w:tcW w:w="1815" w:type="dxa"/>
            <w:shd w:val="clear" w:color="auto" w:fill="auto"/>
          </w:tcPr>
          <w:p w14:paraId="3AF2C8DE" w14:textId="77777777" w:rsidR="00C44105" w:rsidRPr="0048377F" w:rsidRDefault="00C44105" w:rsidP="000A6845">
            <w:pPr>
              <w:spacing w:line="240" w:lineRule="auto"/>
              <w:rPr>
                <w:rFonts w:cs="Calibri"/>
                <w:sz w:val="20"/>
                <w:szCs w:val="20"/>
              </w:rPr>
            </w:pPr>
            <w:r w:rsidRPr="0048377F">
              <w:rPr>
                <w:rFonts w:cs="Calibri"/>
                <w:sz w:val="20"/>
                <w:szCs w:val="20"/>
              </w:rPr>
              <w:t>1. Strongly disagree</w:t>
            </w:r>
          </w:p>
          <w:p w14:paraId="0F10C66A" w14:textId="77777777" w:rsidR="00C44105" w:rsidRPr="0048377F" w:rsidRDefault="00C44105" w:rsidP="000A6845">
            <w:pPr>
              <w:spacing w:line="240" w:lineRule="auto"/>
              <w:rPr>
                <w:rFonts w:cs="Calibri"/>
                <w:sz w:val="20"/>
                <w:szCs w:val="20"/>
              </w:rPr>
            </w:pPr>
            <w:r w:rsidRPr="0048377F">
              <w:rPr>
                <w:rFonts w:cs="Calibri"/>
                <w:sz w:val="20"/>
                <w:szCs w:val="20"/>
              </w:rPr>
              <w:t>2. Disagree</w:t>
            </w:r>
          </w:p>
          <w:p w14:paraId="11989B37" w14:textId="77777777" w:rsidR="00C44105" w:rsidRPr="0048377F" w:rsidRDefault="00C44105" w:rsidP="000A6845">
            <w:pPr>
              <w:spacing w:line="240" w:lineRule="auto"/>
              <w:rPr>
                <w:rFonts w:cs="Calibri"/>
                <w:sz w:val="20"/>
                <w:szCs w:val="20"/>
              </w:rPr>
            </w:pPr>
            <w:r w:rsidRPr="0048377F">
              <w:rPr>
                <w:rFonts w:cs="Calibri"/>
                <w:sz w:val="20"/>
                <w:szCs w:val="20"/>
              </w:rPr>
              <w:t xml:space="preserve">3. Unsure </w:t>
            </w:r>
          </w:p>
          <w:p w14:paraId="26874421" w14:textId="77777777" w:rsidR="00C44105" w:rsidRPr="0048377F" w:rsidRDefault="00C44105" w:rsidP="000A6845">
            <w:pPr>
              <w:spacing w:line="240" w:lineRule="auto"/>
              <w:rPr>
                <w:rFonts w:cs="Calibri"/>
                <w:sz w:val="20"/>
                <w:szCs w:val="20"/>
              </w:rPr>
            </w:pPr>
            <w:r w:rsidRPr="0048377F">
              <w:rPr>
                <w:rFonts w:cs="Calibri"/>
                <w:sz w:val="20"/>
                <w:szCs w:val="20"/>
              </w:rPr>
              <w:t>4. Agree</w:t>
            </w:r>
          </w:p>
          <w:p w14:paraId="2E4D73D7" w14:textId="77777777" w:rsidR="00C44105" w:rsidRPr="0048377F" w:rsidRDefault="00C44105" w:rsidP="000A6845">
            <w:pPr>
              <w:spacing w:line="240" w:lineRule="auto"/>
              <w:rPr>
                <w:rFonts w:cs="Calibri"/>
                <w:sz w:val="20"/>
                <w:szCs w:val="20"/>
              </w:rPr>
            </w:pPr>
            <w:r w:rsidRPr="0048377F">
              <w:rPr>
                <w:rFonts w:cs="Calibri"/>
                <w:sz w:val="20"/>
                <w:szCs w:val="20"/>
              </w:rPr>
              <w:t>5. Strongly agree</w:t>
            </w:r>
          </w:p>
        </w:tc>
      </w:tr>
      <w:tr w:rsidR="00C44105" w:rsidRPr="0048377F" w14:paraId="09727501" w14:textId="77777777" w:rsidTr="00793E4A">
        <w:tc>
          <w:tcPr>
            <w:tcW w:w="1544" w:type="dxa"/>
            <w:vMerge/>
            <w:shd w:val="clear" w:color="auto" w:fill="auto"/>
          </w:tcPr>
          <w:p w14:paraId="7F373FD1" w14:textId="77777777" w:rsidR="00C44105" w:rsidRPr="0048377F" w:rsidRDefault="00C44105" w:rsidP="000A6845">
            <w:pPr>
              <w:spacing w:line="240" w:lineRule="auto"/>
              <w:rPr>
                <w:rFonts w:cs="Calibri"/>
                <w:b/>
                <w:sz w:val="20"/>
                <w:szCs w:val="20"/>
              </w:rPr>
            </w:pPr>
          </w:p>
        </w:tc>
        <w:tc>
          <w:tcPr>
            <w:tcW w:w="5657" w:type="dxa"/>
            <w:shd w:val="clear" w:color="auto" w:fill="auto"/>
          </w:tcPr>
          <w:p w14:paraId="05983A61" w14:textId="77777777" w:rsidR="00C44105" w:rsidRPr="0048377F" w:rsidRDefault="00C44105" w:rsidP="000A6845">
            <w:pPr>
              <w:pStyle w:val="NormalWeb"/>
              <w:rPr>
                <w:rFonts w:ascii="Calibri" w:hAnsi="Calibri" w:cs="Calibri"/>
                <w:sz w:val="20"/>
                <w:szCs w:val="20"/>
              </w:rPr>
            </w:pPr>
            <w:r w:rsidRPr="0048377F">
              <w:rPr>
                <w:rFonts w:ascii="Calibri" w:hAnsi="Calibri" w:cs="Calibri"/>
                <w:color w:val="000000"/>
                <w:kern w:val="24"/>
                <w:sz w:val="20"/>
                <w:szCs w:val="20"/>
              </w:rPr>
              <w:t>STIs are rare.</w:t>
            </w:r>
          </w:p>
        </w:tc>
        <w:tc>
          <w:tcPr>
            <w:tcW w:w="1815" w:type="dxa"/>
            <w:shd w:val="clear" w:color="auto" w:fill="auto"/>
          </w:tcPr>
          <w:p w14:paraId="3C043BAF" w14:textId="77777777" w:rsidR="00C44105" w:rsidRPr="0048377F" w:rsidRDefault="00C44105" w:rsidP="000A6845">
            <w:pPr>
              <w:spacing w:line="240" w:lineRule="auto"/>
              <w:rPr>
                <w:rFonts w:cs="Calibri"/>
                <w:sz w:val="20"/>
                <w:szCs w:val="20"/>
              </w:rPr>
            </w:pPr>
            <w:r w:rsidRPr="0048377F">
              <w:rPr>
                <w:rFonts w:cs="Calibri"/>
                <w:sz w:val="20"/>
                <w:szCs w:val="20"/>
              </w:rPr>
              <w:t>As above</w:t>
            </w:r>
          </w:p>
        </w:tc>
      </w:tr>
      <w:tr w:rsidR="00C44105" w:rsidRPr="0048377F" w14:paraId="3912D630" w14:textId="77777777" w:rsidTr="00793E4A">
        <w:tc>
          <w:tcPr>
            <w:tcW w:w="1544" w:type="dxa"/>
            <w:vMerge/>
            <w:shd w:val="clear" w:color="auto" w:fill="auto"/>
          </w:tcPr>
          <w:p w14:paraId="06FF6555" w14:textId="77777777" w:rsidR="00C44105" w:rsidRPr="0048377F" w:rsidRDefault="00C44105" w:rsidP="000A6845">
            <w:pPr>
              <w:spacing w:line="240" w:lineRule="auto"/>
              <w:rPr>
                <w:rFonts w:cs="Calibri"/>
                <w:b/>
                <w:sz w:val="20"/>
                <w:szCs w:val="20"/>
              </w:rPr>
            </w:pPr>
          </w:p>
        </w:tc>
        <w:tc>
          <w:tcPr>
            <w:tcW w:w="5657" w:type="dxa"/>
            <w:shd w:val="clear" w:color="auto" w:fill="auto"/>
          </w:tcPr>
          <w:p w14:paraId="0EDF29AD" w14:textId="77777777" w:rsidR="00C44105" w:rsidRPr="0048377F" w:rsidRDefault="00C44105" w:rsidP="000A6845">
            <w:pPr>
              <w:pStyle w:val="NormalWeb"/>
              <w:rPr>
                <w:rFonts w:ascii="Calibri" w:hAnsi="Calibri" w:cs="Calibri"/>
                <w:sz w:val="20"/>
                <w:szCs w:val="20"/>
              </w:rPr>
            </w:pPr>
            <w:r w:rsidRPr="0048377F">
              <w:rPr>
                <w:rFonts w:ascii="Calibri" w:hAnsi="Calibri" w:cs="Calibri"/>
                <w:color w:val="000000"/>
                <w:kern w:val="24"/>
                <w:sz w:val="20"/>
                <w:szCs w:val="20"/>
              </w:rPr>
              <w:t>I can tell if someone has an STI.</w:t>
            </w:r>
          </w:p>
        </w:tc>
        <w:tc>
          <w:tcPr>
            <w:tcW w:w="1815" w:type="dxa"/>
            <w:shd w:val="clear" w:color="auto" w:fill="auto"/>
          </w:tcPr>
          <w:p w14:paraId="224E8361" w14:textId="77777777" w:rsidR="00C44105" w:rsidRPr="0048377F" w:rsidRDefault="00C44105" w:rsidP="000A6845">
            <w:pPr>
              <w:spacing w:line="240" w:lineRule="auto"/>
              <w:rPr>
                <w:rFonts w:cs="Calibri"/>
                <w:sz w:val="20"/>
                <w:szCs w:val="20"/>
              </w:rPr>
            </w:pPr>
            <w:r w:rsidRPr="0048377F">
              <w:rPr>
                <w:rFonts w:cs="Calibri"/>
                <w:sz w:val="20"/>
                <w:szCs w:val="20"/>
              </w:rPr>
              <w:t>As above</w:t>
            </w:r>
          </w:p>
        </w:tc>
      </w:tr>
      <w:tr w:rsidR="00C44105" w:rsidRPr="0048377F" w14:paraId="20FD8B47" w14:textId="77777777" w:rsidTr="00793E4A">
        <w:tc>
          <w:tcPr>
            <w:tcW w:w="1544" w:type="dxa"/>
            <w:vMerge w:val="restart"/>
            <w:shd w:val="clear" w:color="auto" w:fill="auto"/>
          </w:tcPr>
          <w:p w14:paraId="22AFC0E3" w14:textId="77777777" w:rsidR="00C44105" w:rsidRPr="0048377F" w:rsidRDefault="00C44105" w:rsidP="000A6845">
            <w:pPr>
              <w:spacing w:line="240" w:lineRule="auto"/>
              <w:rPr>
                <w:b/>
                <w:sz w:val="20"/>
                <w:szCs w:val="20"/>
              </w:rPr>
            </w:pPr>
            <w:r w:rsidRPr="0048377F">
              <w:rPr>
                <w:b/>
                <w:sz w:val="20"/>
                <w:szCs w:val="20"/>
              </w:rPr>
              <w:t>Attitudes towards partner notification</w:t>
            </w:r>
          </w:p>
        </w:tc>
        <w:tc>
          <w:tcPr>
            <w:tcW w:w="5657" w:type="dxa"/>
            <w:shd w:val="clear" w:color="auto" w:fill="D0CECE"/>
          </w:tcPr>
          <w:p w14:paraId="4B8788F3" w14:textId="77777777" w:rsidR="00C44105" w:rsidRPr="0048377F" w:rsidRDefault="00C44105" w:rsidP="000A6845">
            <w:pPr>
              <w:pStyle w:val="NormalWeb"/>
              <w:rPr>
                <w:rFonts w:ascii="Calibri" w:hAnsi="Calibri" w:cs="Calibri"/>
                <w:b/>
                <w:bCs/>
                <w:color w:val="000000"/>
                <w:kern w:val="24"/>
                <w:sz w:val="20"/>
                <w:szCs w:val="20"/>
              </w:rPr>
            </w:pPr>
            <w:r w:rsidRPr="0048377F">
              <w:rPr>
                <w:rFonts w:ascii="Calibri" w:hAnsi="Calibri" w:cs="Calibri"/>
                <w:b/>
                <w:bCs/>
                <w:color w:val="000000"/>
                <w:kern w:val="24"/>
                <w:sz w:val="20"/>
                <w:szCs w:val="20"/>
              </w:rPr>
              <w:t>To what extent do you agree or disagree with the following:</w:t>
            </w:r>
          </w:p>
        </w:tc>
        <w:tc>
          <w:tcPr>
            <w:tcW w:w="1815" w:type="dxa"/>
            <w:shd w:val="clear" w:color="auto" w:fill="D0CECE"/>
          </w:tcPr>
          <w:p w14:paraId="299DACDE" w14:textId="77777777" w:rsidR="00C44105" w:rsidRPr="0048377F" w:rsidRDefault="00C44105" w:rsidP="000A6845">
            <w:pPr>
              <w:spacing w:line="240" w:lineRule="auto"/>
              <w:rPr>
                <w:rFonts w:cs="Calibri"/>
                <w:sz w:val="20"/>
                <w:szCs w:val="20"/>
              </w:rPr>
            </w:pPr>
          </w:p>
        </w:tc>
      </w:tr>
      <w:tr w:rsidR="00C44105" w14:paraId="1D1CF1D8" w14:textId="77777777" w:rsidTr="00793E4A">
        <w:tc>
          <w:tcPr>
            <w:tcW w:w="1544" w:type="dxa"/>
            <w:vMerge/>
            <w:shd w:val="clear" w:color="auto" w:fill="auto"/>
          </w:tcPr>
          <w:p w14:paraId="39D4F956" w14:textId="77777777" w:rsidR="00C44105" w:rsidRPr="0048377F" w:rsidRDefault="00C44105" w:rsidP="000A6845">
            <w:pPr>
              <w:spacing w:line="240" w:lineRule="auto"/>
              <w:rPr>
                <w:rFonts w:cs="Calibri"/>
                <w:b/>
                <w:sz w:val="20"/>
                <w:szCs w:val="20"/>
              </w:rPr>
            </w:pPr>
          </w:p>
        </w:tc>
        <w:tc>
          <w:tcPr>
            <w:tcW w:w="5657" w:type="dxa"/>
            <w:shd w:val="clear" w:color="auto" w:fill="auto"/>
          </w:tcPr>
          <w:p w14:paraId="3A6E2A37" w14:textId="3959CD81" w:rsidR="00C44105" w:rsidRPr="0048377F" w:rsidRDefault="00C44105" w:rsidP="000A6845">
            <w:pPr>
              <w:pStyle w:val="NormalWeb"/>
              <w:rPr>
                <w:rFonts w:ascii="Calibri" w:hAnsi="Calibri" w:cs="Calibri"/>
                <w:sz w:val="20"/>
                <w:szCs w:val="20"/>
              </w:rPr>
            </w:pPr>
            <w:r w:rsidRPr="0048377F">
              <w:rPr>
                <w:rFonts w:ascii="Calibri" w:hAnsi="Calibri" w:cs="Calibri"/>
                <w:color w:val="000000"/>
                <w:kern w:val="24"/>
                <w:sz w:val="20"/>
                <w:szCs w:val="20"/>
              </w:rPr>
              <w:t xml:space="preserve">Most people who have an STI will tell their </w:t>
            </w:r>
            <w:proofErr w:type="spellStart"/>
            <w:proofErr w:type="gramStart"/>
            <w:r w:rsidRPr="0048377F">
              <w:rPr>
                <w:rFonts w:ascii="Calibri" w:hAnsi="Calibri" w:cs="Calibri"/>
                <w:color w:val="000000"/>
                <w:kern w:val="24"/>
                <w:sz w:val="20"/>
                <w:szCs w:val="20"/>
              </w:rPr>
              <w:t>partner.</w:t>
            </w:r>
            <w:r w:rsidR="00793E4A" w:rsidRPr="005C2225">
              <w:rPr>
                <w:rFonts w:ascii="Calibri" w:hAnsi="Calibri" w:cs="Calibri"/>
                <w:color w:val="000000"/>
                <w:kern w:val="24"/>
                <w:sz w:val="20"/>
                <w:szCs w:val="20"/>
                <w:vertAlign w:val="superscript"/>
              </w:rPr>
              <w:t>a</w:t>
            </w:r>
            <w:proofErr w:type="spellEnd"/>
            <w:proofErr w:type="gramEnd"/>
          </w:p>
        </w:tc>
        <w:tc>
          <w:tcPr>
            <w:tcW w:w="1815" w:type="dxa"/>
            <w:shd w:val="clear" w:color="auto" w:fill="auto"/>
          </w:tcPr>
          <w:p w14:paraId="2F564EE2" w14:textId="77777777" w:rsidR="00C44105" w:rsidRDefault="00C44105" w:rsidP="000A6845">
            <w:r w:rsidRPr="0048377F">
              <w:rPr>
                <w:rFonts w:cs="Calibri"/>
                <w:sz w:val="20"/>
                <w:szCs w:val="20"/>
              </w:rPr>
              <w:t>As above</w:t>
            </w:r>
          </w:p>
        </w:tc>
      </w:tr>
      <w:tr w:rsidR="00C44105" w14:paraId="2EB2EBD2" w14:textId="77777777" w:rsidTr="00793E4A">
        <w:tc>
          <w:tcPr>
            <w:tcW w:w="1544" w:type="dxa"/>
            <w:vMerge/>
            <w:shd w:val="clear" w:color="auto" w:fill="auto"/>
          </w:tcPr>
          <w:p w14:paraId="7A76B8B7" w14:textId="77777777" w:rsidR="00C44105" w:rsidRPr="0048377F" w:rsidRDefault="00C44105" w:rsidP="000A6845">
            <w:pPr>
              <w:spacing w:line="240" w:lineRule="auto"/>
              <w:rPr>
                <w:rFonts w:cs="Calibri"/>
                <w:b/>
                <w:sz w:val="20"/>
                <w:szCs w:val="20"/>
              </w:rPr>
            </w:pPr>
          </w:p>
        </w:tc>
        <w:tc>
          <w:tcPr>
            <w:tcW w:w="5657" w:type="dxa"/>
            <w:shd w:val="clear" w:color="auto" w:fill="auto"/>
          </w:tcPr>
          <w:p w14:paraId="37994F19" w14:textId="77777777" w:rsidR="00C44105" w:rsidRPr="0048377F" w:rsidRDefault="00C44105" w:rsidP="000A6845">
            <w:pPr>
              <w:pStyle w:val="NormalWeb"/>
              <w:rPr>
                <w:rFonts w:ascii="Calibri" w:hAnsi="Calibri" w:cs="Calibri"/>
                <w:sz w:val="20"/>
                <w:szCs w:val="20"/>
              </w:rPr>
            </w:pPr>
            <w:r w:rsidRPr="0048377F">
              <w:rPr>
                <w:rFonts w:ascii="Calibri" w:hAnsi="Calibri" w:cs="Calibri"/>
                <w:color w:val="000000"/>
                <w:kern w:val="24"/>
                <w:sz w:val="20"/>
                <w:szCs w:val="20"/>
              </w:rPr>
              <w:t>It’s my responsibility to tell a partner if I get diagnosed with an STI.</w:t>
            </w:r>
          </w:p>
        </w:tc>
        <w:tc>
          <w:tcPr>
            <w:tcW w:w="1815" w:type="dxa"/>
            <w:shd w:val="clear" w:color="auto" w:fill="auto"/>
          </w:tcPr>
          <w:p w14:paraId="0F7C4D6C" w14:textId="77777777" w:rsidR="00C44105" w:rsidRDefault="00C44105" w:rsidP="000A6845">
            <w:r w:rsidRPr="0048377F">
              <w:rPr>
                <w:rFonts w:cs="Calibri"/>
                <w:sz w:val="20"/>
                <w:szCs w:val="20"/>
              </w:rPr>
              <w:t>As above</w:t>
            </w:r>
          </w:p>
        </w:tc>
      </w:tr>
      <w:tr w:rsidR="00C44105" w14:paraId="2994C89F" w14:textId="77777777" w:rsidTr="00793E4A">
        <w:tc>
          <w:tcPr>
            <w:tcW w:w="1544" w:type="dxa"/>
            <w:vMerge/>
            <w:shd w:val="clear" w:color="auto" w:fill="auto"/>
          </w:tcPr>
          <w:p w14:paraId="210DAAFC" w14:textId="77777777" w:rsidR="00C44105" w:rsidRPr="0048377F" w:rsidRDefault="00C44105" w:rsidP="000A6845">
            <w:pPr>
              <w:spacing w:line="240" w:lineRule="auto"/>
              <w:rPr>
                <w:rFonts w:cs="Calibri"/>
                <w:b/>
                <w:sz w:val="20"/>
                <w:szCs w:val="20"/>
              </w:rPr>
            </w:pPr>
          </w:p>
        </w:tc>
        <w:tc>
          <w:tcPr>
            <w:tcW w:w="5657" w:type="dxa"/>
            <w:shd w:val="clear" w:color="auto" w:fill="auto"/>
          </w:tcPr>
          <w:p w14:paraId="24655B44" w14:textId="77777777" w:rsidR="00C44105" w:rsidRPr="0048377F" w:rsidRDefault="00C44105" w:rsidP="000A6845">
            <w:pPr>
              <w:pStyle w:val="NormalWeb"/>
              <w:rPr>
                <w:rFonts w:ascii="Calibri" w:hAnsi="Calibri" w:cs="Calibri"/>
                <w:sz w:val="20"/>
                <w:szCs w:val="20"/>
              </w:rPr>
            </w:pPr>
            <w:r w:rsidRPr="0048377F">
              <w:rPr>
                <w:rFonts w:ascii="Calibri" w:hAnsi="Calibri" w:cs="Calibri"/>
                <w:color w:val="000000"/>
                <w:kern w:val="24"/>
                <w:sz w:val="20"/>
                <w:szCs w:val="20"/>
              </w:rPr>
              <w:t>If I tell my partner I have an STI, my partner would be glad I let them know.</w:t>
            </w:r>
          </w:p>
        </w:tc>
        <w:tc>
          <w:tcPr>
            <w:tcW w:w="1815" w:type="dxa"/>
            <w:shd w:val="clear" w:color="auto" w:fill="auto"/>
          </w:tcPr>
          <w:p w14:paraId="5F6B11BF" w14:textId="77777777" w:rsidR="00C44105" w:rsidRDefault="00C44105" w:rsidP="000A6845">
            <w:r w:rsidRPr="0048377F">
              <w:rPr>
                <w:rFonts w:cs="Calibri"/>
                <w:sz w:val="20"/>
                <w:szCs w:val="20"/>
              </w:rPr>
              <w:t>As above</w:t>
            </w:r>
          </w:p>
        </w:tc>
      </w:tr>
      <w:tr w:rsidR="00C44105" w14:paraId="1833806C" w14:textId="77777777" w:rsidTr="00793E4A">
        <w:tc>
          <w:tcPr>
            <w:tcW w:w="1544" w:type="dxa"/>
            <w:vMerge/>
            <w:shd w:val="clear" w:color="auto" w:fill="auto"/>
          </w:tcPr>
          <w:p w14:paraId="4BE13562" w14:textId="77777777" w:rsidR="00C44105" w:rsidRPr="0048377F" w:rsidRDefault="00C44105" w:rsidP="000A6845">
            <w:pPr>
              <w:spacing w:line="240" w:lineRule="auto"/>
              <w:rPr>
                <w:rFonts w:cs="Calibri"/>
                <w:b/>
                <w:sz w:val="20"/>
                <w:szCs w:val="20"/>
              </w:rPr>
            </w:pPr>
          </w:p>
        </w:tc>
        <w:tc>
          <w:tcPr>
            <w:tcW w:w="5657" w:type="dxa"/>
            <w:shd w:val="clear" w:color="auto" w:fill="auto"/>
          </w:tcPr>
          <w:p w14:paraId="19C9BE3B" w14:textId="77777777" w:rsidR="00C44105" w:rsidRPr="0048377F" w:rsidRDefault="00C44105" w:rsidP="000A6845">
            <w:pPr>
              <w:pStyle w:val="NormalWeb"/>
              <w:rPr>
                <w:rFonts w:ascii="Calibri" w:hAnsi="Calibri" w:cs="Calibri"/>
                <w:sz w:val="20"/>
                <w:szCs w:val="20"/>
              </w:rPr>
            </w:pPr>
            <w:r w:rsidRPr="0048377F">
              <w:rPr>
                <w:rFonts w:ascii="Calibri" w:hAnsi="Calibri" w:cs="Calibri"/>
                <w:color w:val="000000"/>
                <w:kern w:val="24"/>
                <w:sz w:val="20"/>
                <w:szCs w:val="20"/>
              </w:rPr>
              <w:t xml:space="preserve">If I tell my partner I have an STI, my partner </w:t>
            </w:r>
            <w:proofErr w:type="gramStart"/>
            <w:r w:rsidRPr="0048377F">
              <w:rPr>
                <w:rFonts w:ascii="Calibri" w:hAnsi="Calibri" w:cs="Calibri"/>
                <w:color w:val="000000"/>
                <w:kern w:val="24"/>
                <w:sz w:val="20"/>
                <w:szCs w:val="20"/>
              </w:rPr>
              <w:t>would</w:t>
            </w:r>
            <w:proofErr w:type="gramEnd"/>
            <w:r w:rsidRPr="0048377F">
              <w:rPr>
                <w:rFonts w:ascii="Calibri" w:hAnsi="Calibri" w:cs="Calibri"/>
                <w:color w:val="000000"/>
                <w:kern w:val="24"/>
                <w:sz w:val="20"/>
                <w:szCs w:val="20"/>
              </w:rPr>
              <w:t xml:space="preserve"> think badly of me.</w:t>
            </w:r>
          </w:p>
        </w:tc>
        <w:tc>
          <w:tcPr>
            <w:tcW w:w="1815" w:type="dxa"/>
            <w:shd w:val="clear" w:color="auto" w:fill="auto"/>
          </w:tcPr>
          <w:p w14:paraId="6B9397CD" w14:textId="77777777" w:rsidR="00C44105" w:rsidRDefault="00C44105" w:rsidP="000A6845">
            <w:r w:rsidRPr="0048377F">
              <w:rPr>
                <w:rFonts w:cs="Calibri"/>
                <w:sz w:val="20"/>
                <w:szCs w:val="20"/>
              </w:rPr>
              <w:t>As above</w:t>
            </w:r>
          </w:p>
        </w:tc>
      </w:tr>
      <w:tr w:rsidR="00C44105" w:rsidRPr="0048377F" w14:paraId="061AE483" w14:textId="77777777" w:rsidTr="00793E4A">
        <w:tc>
          <w:tcPr>
            <w:tcW w:w="1544" w:type="dxa"/>
            <w:vMerge w:val="restart"/>
            <w:shd w:val="clear" w:color="auto" w:fill="auto"/>
          </w:tcPr>
          <w:p w14:paraId="0AD266E9" w14:textId="77777777" w:rsidR="00C44105" w:rsidRPr="0048377F" w:rsidRDefault="00C44105" w:rsidP="000A6845">
            <w:pPr>
              <w:spacing w:line="240" w:lineRule="auto"/>
              <w:rPr>
                <w:b/>
                <w:sz w:val="20"/>
                <w:szCs w:val="20"/>
              </w:rPr>
            </w:pPr>
            <w:r w:rsidRPr="0048377F">
              <w:rPr>
                <w:b/>
                <w:sz w:val="20"/>
                <w:szCs w:val="20"/>
              </w:rPr>
              <w:t>Self–efficacy in telling a partner about an infection</w:t>
            </w:r>
          </w:p>
        </w:tc>
        <w:tc>
          <w:tcPr>
            <w:tcW w:w="5657" w:type="dxa"/>
            <w:shd w:val="clear" w:color="auto" w:fill="D0CECE"/>
          </w:tcPr>
          <w:p w14:paraId="44C2AA8C" w14:textId="77777777" w:rsidR="00C44105" w:rsidRPr="0048377F" w:rsidRDefault="00C44105" w:rsidP="000A6845">
            <w:pPr>
              <w:pStyle w:val="NormalWeb"/>
              <w:rPr>
                <w:rFonts w:ascii="Calibri" w:hAnsi="Calibri" w:cs="Calibri"/>
                <w:b/>
                <w:bCs/>
                <w:color w:val="000000"/>
                <w:kern w:val="24"/>
                <w:sz w:val="20"/>
                <w:szCs w:val="20"/>
              </w:rPr>
            </w:pPr>
            <w:r w:rsidRPr="0048377F">
              <w:rPr>
                <w:rFonts w:ascii="Calibri" w:hAnsi="Calibri" w:cs="Calibri"/>
                <w:b/>
                <w:bCs/>
                <w:color w:val="000000"/>
                <w:kern w:val="24"/>
                <w:sz w:val="20"/>
                <w:szCs w:val="20"/>
              </w:rPr>
              <w:t>How easy or difficult would it be to:</w:t>
            </w:r>
          </w:p>
        </w:tc>
        <w:tc>
          <w:tcPr>
            <w:tcW w:w="1815" w:type="dxa"/>
            <w:shd w:val="clear" w:color="auto" w:fill="D0CECE"/>
          </w:tcPr>
          <w:p w14:paraId="7B1595A5" w14:textId="77777777" w:rsidR="00C44105" w:rsidRPr="0048377F" w:rsidRDefault="00C44105" w:rsidP="000A6845">
            <w:pPr>
              <w:rPr>
                <w:rFonts w:cs="Calibri"/>
                <w:sz w:val="20"/>
                <w:szCs w:val="20"/>
              </w:rPr>
            </w:pPr>
          </w:p>
        </w:tc>
      </w:tr>
      <w:tr w:rsidR="00C44105" w14:paraId="7E14C329" w14:textId="77777777" w:rsidTr="00793E4A">
        <w:tc>
          <w:tcPr>
            <w:tcW w:w="1544" w:type="dxa"/>
            <w:vMerge/>
            <w:shd w:val="clear" w:color="auto" w:fill="auto"/>
          </w:tcPr>
          <w:p w14:paraId="50BD3BF2" w14:textId="77777777" w:rsidR="00C44105" w:rsidRPr="0048377F" w:rsidRDefault="00C44105" w:rsidP="000A6845">
            <w:pPr>
              <w:spacing w:line="240" w:lineRule="auto"/>
              <w:rPr>
                <w:rFonts w:cs="Calibri"/>
                <w:b/>
                <w:sz w:val="20"/>
                <w:szCs w:val="20"/>
              </w:rPr>
            </w:pPr>
          </w:p>
        </w:tc>
        <w:tc>
          <w:tcPr>
            <w:tcW w:w="5657" w:type="dxa"/>
            <w:shd w:val="clear" w:color="auto" w:fill="auto"/>
          </w:tcPr>
          <w:p w14:paraId="06B1A243" w14:textId="77777777" w:rsidR="00C44105" w:rsidRPr="0048377F" w:rsidRDefault="00C44105" w:rsidP="000A6845">
            <w:pPr>
              <w:pStyle w:val="NormalWeb"/>
              <w:rPr>
                <w:rFonts w:ascii="Calibri" w:hAnsi="Calibri" w:cs="Calibri"/>
                <w:sz w:val="20"/>
                <w:szCs w:val="20"/>
              </w:rPr>
            </w:pPr>
            <w:r w:rsidRPr="0048377F">
              <w:rPr>
                <w:rFonts w:ascii="Calibri" w:hAnsi="Calibri" w:cs="Calibri"/>
                <w:bCs/>
                <w:color w:val="000000"/>
                <w:kern w:val="24"/>
                <w:sz w:val="20"/>
                <w:szCs w:val="20"/>
              </w:rPr>
              <w:t xml:space="preserve">Tell the </w:t>
            </w:r>
            <w:r w:rsidRPr="0048377F">
              <w:rPr>
                <w:rFonts w:ascii="Calibri" w:hAnsi="Calibri" w:cs="Calibri"/>
                <w:bCs/>
                <w:color w:val="000000"/>
                <w:kern w:val="24"/>
                <w:sz w:val="20"/>
                <w:szCs w:val="20"/>
                <w:u w:val="single"/>
              </w:rPr>
              <w:t>last</w:t>
            </w:r>
            <w:r w:rsidRPr="0048377F">
              <w:rPr>
                <w:rFonts w:ascii="Calibri" w:hAnsi="Calibri" w:cs="Calibri"/>
                <w:bCs/>
                <w:color w:val="000000"/>
                <w:kern w:val="24"/>
                <w:sz w:val="20"/>
                <w:szCs w:val="20"/>
              </w:rPr>
              <w:t xml:space="preserve"> person you had sex with that you had an STI</w:t>
            </w:r>
          </w:p>
        </w:tc>
        <w:tc>
          <w:tcPr>
            <w:tcW w:w="1815" w:type="dxa"/>
            <w:shd w:val="clear" w:color="auto" w:fill="auto"/>
          </w:tcPr>
          <w:p w14:paraId="67AA94AB" w14:textId="77777777" w:rsidR="00C44105" w:rsidRPr="0048377F" w:rsidRDefault="00C44105" w:rsidP="000A6845">
            <w:pPr>
              <w:spacing w:line="240" w:lineRule="auto"/>
              <w:rPr>
                <w:rFonts w:cs="Calibri"/>
                <w:sz w:val="20"/>
                <w:szCs w:val="20"/>
              </w:rPr>
            </w:pPr>
            <w:r w:rsidRPr="0048377F">
              <w:rPr>
                <w:rFonts w:cs="Calibri"/>
                <w:sz w:val="20"/>
                <w:szCs w:val="20"/>
              </w:rPr>
              <w:t>1. Very easy</w:t>
            </w:r>
          </w:p>
          <w:p w14:paraId="16164408" w14:textId="77777777" w:rsidR="00C44105" w:rsidRPr="0048377F" w:rsidRDefault="00C44105" w:rsidP="000A6845">
            <w:pPr>
              <w:spacing w:line="240" w:lineRule="auto"/>
              <w:rPr>
                <w:rFonts w:cs="Calibri"/>
                <w:sz w:val="20"/>
                <w:szCs w:val="20"/>
              </w:rPr>
            </w:pPr>
            <w:r w:rsidRPr="0048377F">
              <w:rPr>
                <w:rFonts w:cs="Calibri"/>
                <w:sz w:val="20"/>
                <w:szCs w:val="20"/>
              </w:rPr>
              <w:t>2. Easy</w:t>
            </w:r>
          </w:p>
          <w:p w14:paraId="6F3CAD90" w14:textId="77777777" w:rsidR="00C44105" w:rsidRPr="0048377F" w:rsidRDefault="00C44105" w:rsidP="000A6845">
            <w:pPr>
              <w:spacing w:line="240" w:lineRule="auto"/>
              <w:rPr>
                <w:rFonts w:cs="Calibri"/>
                <w:sz w:val="20"/>
                <w:szCs w:val="20"/>
              </w:rPr>
            </w:pPr>
            <w:r w:rsidRPr="0048377F">
              <w:rPr>
                <w:rFonts w:cs="Calibri"/>
                <w:sz w:val="20"/>
                <w:szCs w:val="20"/>
              </w:rPr>
              <w:t>3. Unsure</w:t>
            </w:r>
          </w:p>
          <w:p w14:paraId="05DB522B" w14:textId="77777777" w:rsidR="00C44105" w:rsidRPr="0048377F" w:rsidRDefault="00C44105" w:rsidP="000A6845">
            <w:pPr>
              <w:spacing w:line="240" w:lineRule="auto"/>
              <w:rPr>
                <w:rFonts w:cs="Calibri"/>
                <w:sz w:val="20"/>
                <w:szCs w:val="20"/>
              </w:rPr>
            </w:pPr>
            <w:r w:rsidRPr="0048377F">
              <w:rPr>
                <w:rFonts w:cs="Calibri"/>
                <w:sz w:val="20"/>
                <w:szCs w:val="20"/>
              </w:rPr>
              <w:t>4. Difficult</w:t>
            </w:r>
          </w:p>
          <w:p w14:paraId="49EC01FA" w14:textId="77777777" w:rsidR="00C44105" w:rsidRDefault="00C44105" w:rsidP="000A6845">
            <w:r w:rsidRPr="0048377F">
              <w:rPr>
                <w:rFonts w:cs="Calibri"/>
                <w:sz w:val="20"/>
                <w:szCs w:val="20"/>
              </w:rPr>
              <w:t>5. Very difficult</w:t>
            </w:r>
          </w:p>
        </w:tc>
      </w:tr>
      <w:tr w:rsidR="00C44105" w14:paraId="1F4FD156" w14:textId="77777777" w:rsidTr="00793E4A">
        <w:tc>
          <w:tcPr>
            <w:tcW w:w="1544" w:type="dxa"/>
            <w:vMerge/>
            <w:shd w:val="clear" w:color="auto" w:fill="auto"/>
          </w:tcPr>
          <w:p w14:paraId="7D8FF8F2" w14:textId="77777777" w:rsidR="00C44105" w:rsidRPr="0048377F" w:rsidRDefault="00C44105" w:rsidP="000A6845">
            <w:pPr>
              <w:spacing w:line="240" w:lineRule="auto"/>
              <w:rPr>
                <w:rFonts w:cs="Calibri"/>
                <w:b/>
                <w:sz w:val="20"/>
                <w:szCs w:val="20"/>
              </w:rPr>
            </w:pPr>
          </w:p>
        </w:tc>
        <w:tc>
          <w:tcPr>
            <w:tcW w:w="5657" w:type="dxa"/>
            <w:shd w:val="clear" w:color="auto" w:fill="auto"/>
          </w:tcPr>
          <w:p w14:paraId="174E6243" w14:textId="77777777" w:rsidR="00C44105" w:rsidRPr="0048377F" w:rsidRDefault="00C44105" w:rsidP="000A6845">
            <w:pPr>
              <w:pStyle w:val="NormalWeb"/>
              <w:rPr>
                <w:rFonts w:ascii="Calibri" w:hAnsi="Calibri" w:cs="Calibri"/>
                <w:sz w:val="20"/>
                <w:szCs w:val="20"/>
              </w:rPr>
            </w:pPr>
            <w:r w:rsidRPr="0048377F">
              <w:rPr>
                <w:rFonts w:ascii="Calibri" w:hAnsi="Calibri" w:cs="Calibri"/>
                <w:color w:val="000000"/>
                <w:kern w:val="24"/>
                <w:sz w:val="20"/>
                <w:szCs w:val="20"/>
              </w:rPr>
              <w:t xml:space="preserve">Tell the </w:t>
            </w:r>
            <w:r w:rsidRPr="0048377F">
              <w:rPr>
                <w:rFonts w:ascii="Calibri" w:hAnsi="Calibri" w:cs="Calibri"/>
                <w:color w:val="000000"/>
                <w:kern w:val="24"/>
                <w:sz w:val="20"/>
                <w:szCs w:val="20"/>
                <w:u w:val="single"/>
              </w:rPr>
              <w:t>last</w:t>
            </w:r>
            <w:r w:rsidRPr="0048377F">
              <w:rPr>
                <w:rFonts w:ascii="Calibri" w:hAnsi="Calibri" w:cs="Calibri"/>
                <w:color w:val="000000"/>
                <w:kern w:val="24"/>
                <w:sz w:val="20"/>
                <w:szCs w:val="20"/>
              </w:rPr>
              <w:t xml:space="preserve"> person you had sex with to get treatment</w:t>
            </w:r>
          </w:p>
        </w:tc>
        <w:tc>
          <w:tcPr>
            <w:tcW w:w="1815" w:type="dxa"/>
            <w:shd w:val="clear" w:color="auto" w:fill="auto"/>
          </w:tcPr>
          <w:p w14:paraId="351C720B" w14:textId="77777777" w:rsidR="00C44105" w:rsidRDefault="00C44105" w:rsidP="000A6845">
            <w:r w:rsidRPr="0048377F">
              <w:rPr>
                <w:rFonts w:cs="Calibri"/>
                <w:sz w:val="20"/>
                <w:szCs w:val="20"/>
              </w:rPr>
              <w:t>As above</w:t>
            </w:r>
          </w:p>
        </w:tc>
      </w:tr>
      <w:tr w:rsidR="00C44105" w14:paraId="15F436C0" w14:textId="77777777" w:rsidTr="00793E4A">
        <w:tc>
          <w:tcPr>
            <w:tcW w:w="1544" w:type="dxa"/>
            <w:vMerge/>
            <w:shd w:val="clear" w:color="auto" w:fill="auto"/>
          </w:tcPr>
          <w:p w14:paraId="541E92B4" w14:textId="77777777" w:rsidR="00C44105" w:rsidRPr="0048377F" w:rsidRDefault="00C44105" w:rsidP="000A6845">
            <w:pPr>
              <w:spacing w:line="240" w:lineRule="auto"/>
              <w:rPr>
                <w:rFonts w:cs="Calibri"/>
                <w:b/>
                <w:sz w:val="20"/>
                <w:szCs w:val="20"/>
              </w:rPr>
            </w:pPr>
          </w:p>
        </w:tc>
        <w:tc>
          <w:tcPr>
            <w:tcW w:w="5657" w:type="dxa"/>
            <w:shd w:val="clear" w:color="auto" w:fill="auto"/>
          </w:tcPr>
          <w:p w14:paraId="33EEE1A7" w14:textId="77777777" w:rsidR="00C44105" w:rsidRPr="0048377F" w:rsidRDefault="00C44105" w:rsidP="000A6845">
            <w:pPr>
              <w:pStyle w:val="NormalWeb"/>
              <w:rPr>
                <w:rFonts w:ascii="Calibri" w:hAnsi="Calibri" w:cs="Calibri"/>
                <w:sz w:val="20"/>
                <w:szCs w:val="20"/>
              </w:rPr>
            </w:pPr>
            <w:r w:rsidRPr="0048377F">
              <w:rPr>
                <w:rFonts w:ascii="Calibri" w:hAnsi="Calibri" w:cs="Calibri"/>
                <w:color w:val="000000"/>
                <w:kern w:val="24"/>
                <w:sz w:val="20"/>
                <w:szCs w:val="20"/>
              </w:rPr>
              <w:t>Tell a new partner you had an STI</w:t>
            </w:r>
          </w:p>
        </w:tc>
        <w:tc>
          <w:tcPr>
            <w:tcW w:w="1815" w:type="dxa"/>
            <w:shd w:val="clear" w:color="auto" w:fill="auto"/>
          </w:tcPr>
          <w:p w14:paraId="6E538A79" w14:textId="77777777" w:rsidR="00C44105" w:rsidRDefault="00C44105" w:rsidP="000A6845">
            <w:r w:rsidRPr="0048377F">
              <w:rPr>
                <w:rFonts w:cs="Calibri"/>
                <w:sz w:val="20"/>
                <w:szCs w:val="20"/>
              </w:rPr>
              <w:t>As above</w:t>
            </w:r>
          </w:p>
        </w:tc>
      </w:tr>
      <w:tr w:rsidR="00C44105" w14:paraId="2355DC32" w14:textId="77777777" w:rsidTr="00793E4A">
        <w:tc>
          <w:tcPr>
            <w:tcW w:w="1544" w:type="dxa"/>
            <w:vMerge/>
            <w:shd w:val="clear" w:color="auto" w:fill="auto"/>
          </w:tcPr>
          <w:p w14:paraId="54E521B7" w14:textId="77777777" w:rsidR="00C44105" w:rsidRPr="0048377F" w:rsidRDefault="00C44105" w:rsidP="000A6845">
            <w:pPr>
              <w:spacing w:line="240" w:lineRule="auto"/>
              <w:rPr>
                <w:rFonts w:cs="Calibri"/>
                <w:b/>
                <w:sz w:val="20"/>
                <w:szCs w:val="20"/>
              </w:rPr>
            </w:pPr>
          </w:p>
        </w:tc>
        <w:tc>
          <w:tcPr>
            <w:tcW w:w="5657" w:type="dxa"/>
            <w:shd w:val="clear" w:color="auto" w:fill="auto"/>
          </w:tcPr>
          <w:p w14:paraId="754B4BA2" w14:textId="77777777" w:rsidR="00C44105" w:rsidRPr="0048377F" w:rsidRDefault="00C44105" w:rsidP="000A6845">
            <w:pPr>
              <w:pStyle w:val="NormalWeb"/>
              <w:rPr>
                <w:rFonts w:ascii="Calibri" w:hAnsi="Calibri" w:cs="Calibri"/>
                <w:sz w:val="20"/>
                <w:szCs w:val="20"/>
              </w:rPr>
            </w:pPr>
            <w:r w:rsidRPr="0048377F">
              <w:rPr>
                <w:rFonts w:ascii="Calibri" w:hAnsi="Calibri" w:cs="Calibri"/>
                <w:color w:val="000000"/>
                <w:kern w:val="24"/>
                <w:sz w:val="20"/>
                <w:szCs w:val="20"/>
              </w:rPr>
              <w:t>Tell a new partner to get treated</w:t>
            </w:r>
          </w:p>
        </w:tc>
        <w:tc>
          <w:tcPr>
            <w:tcW w:w="1815" w:type="dxa"/>
            <w:shd w:val="clear" w:color="auto" w:fill="auto"/>
          </w:tcPr>
          <w:p w14:paraId="64A1841B" w14:textId="77777777" w:rsidR="00C44105" w:rsidRDefault="00C44105" w:rsidP="000A6845">
            <w:r w:rsidRPr="0048377F">
              <w:rPr>
                <w:rFonts w:cs="Calibri"/>
                <w:sz w:val="20"/>
                <w:szCs w:val="20"/>
              </w:rPr>
              <w:t>As above</w:t>
            </w:r>
          </w:p>
        </w:tc>
      </w:tr>
      <w:tr w:rsidR="00C44105" w:rsidRPr="0048377F" w14:paraId="7D1963C4" w14:textId="77777777" w:rsidTr="00793E4A">
        <w:tc>
          <w:tcPr>
            <w:tcW w:w="1544" w:type="dxa"/>
            <w:vMerge w:val="restart"/>
            <w:shd w:val="clear" w:color="auto" w:fill="auto"/>
          </w:tcPr>
          <w:p w14:paraId="2FED4295" w14:textId="77777777" w:rsidR="00C44105" w:rsidRPr="0048377F" w:rsidRDefault="00C44105" w:rsidP="000A6845">
            <w:pPr>
              <w:spacing w:line="240" w:lineRule="auto"/>
              <w:rPr>
                <w:b/>
                <w:sz w:val="20"/>
                <w:szCs w:val="20"/>
              </w:rPr>
            </w:pPr>
            <w:r w:rsidRPr="0048377F">
              <w:rPr>
                <w:b/>
                <w:sz w:val="20"/>
                <w:szCs w:val="20"/>
              </w:rPr>
              <w:t xml:space="preserve">Correct </w:t>
            </w:r>
            <w:proofErr w:type="gramStart"/>
            <w:r w:rsidRPr="0048377F">
              <w:rPr>
                <w:b/>
                <w:sz w:val="20"/>
                <w:szCs w:val="20"/>
              </w:rPr>
              <w:t>condom</w:t>
            </w:r>
            <w:proofErr w:type="gramEnd"/>
            <w:r w:rsidRPr="0048377F">
              <w:rPr>
                <w:b/>
                <w:sz w:val="20"/>
                <w:szCs w:val="20"/>
              </w:rPr>
              <w:t xml:space="preserve"> use self-efficacy</w:t>
            </w:r>
          </w:p>
        </w:tc>
        <w:tc>
          <w:tcPr>
            <w:tcW w:w="5657" w:type="dxa"/>
            <w:shd w:val="clear" w:color="auto" w:fill="D0CECE"/>
          </w:tcPr>
          <w:p w14:paraId="3C200E7E" w14:textId="77777777" w:rsidR="00C44105" w:rsidRPr="0048377F" w:rsidRDefault="00C44105" w:rsidP="000A6845">
            <w:pPr>
              <w:pStyle w:val="NormalWeb"/>
              <w:rPr>
                <w:rFonts w:ascii="Calibri" w:hAnsi="Calibri" w:cs="Calibri"/>
                <w:b/>
                <w:bCs/>
                <w:color w:val="000000"/>
                <w:kern w:val="24"/>
                <w:sz w:val="20"/>
                <w:szCs w:val="20"/>
              </w:rPr>
            </w:pPr>
            <w:r w:rsidRPr="0048377F">
              <w:rPr>
                <w:rFonts w:ascii="Calibri" w:hAnsi="Calibri" w:cs="Calibri"/>
                <w:b/>
                <w:bCs/>
                <w:color w:val="000000"/>
                <w:kern w:val="24"/>
                <w:sz w:val="20"/>
                <w:szCs w:val="20"/>
              </w:rPr>
              <w:t>How easy or difficult would it be to:</w:t>
            </w:r>
          </w:p>
        </w:tc>
        <w:tc>
          <w:tcPr>
            <w:tcW w:w="1815" w:type="dxa"/>
            <w:shd w:val="clear" w:color="auto" w:fill="D0CECE"/>
          </w:tcPr>
          <w:p w14:paraId="34D8D2BD" w14:textId="77777777" w:rsidR="00C44105" w:rsidRPr="0048377F" w:rsidRDefault="00C44105" w:rsidP="000A6845">
            <w:pPr>
              <w:rPr>
                <w:rFonts w:cs="Calibri"/>
                <w:sz w:val="20"/>
                <w:szCs w:val="20"/>
              </w:rPr>
            </w:pPr>
          </w:p>
        </w:tc>
      </w:tr>
      <w:tr w:rsidR="00C44105" w14:paraId="17B93AF4" w14:textId="77777777" w:rsidTr="00793E4A">
        <w:tc>
          <w:tcPr>
            <w:tcW w:w="1544" w:type="dxa"/>
            <w:vMerge/>
            <w:shd w:val="clear" w:color="auto" w:fill="auto"/>
          </w:tcPr>
          <w:p w14:paraId="52153E81" w14:textId="77777777" w:rsidR="00C44105" w:rsidRPr="0048377F" w:rsidRDefault="00C44105" w:rsidP="000A6845">
            <w:pPr>
              <w:spacing w:line="240" w:lineRule="auto"/>
              <w:rPr>
                <w:rFonts w:cs="Calibri"/>
                <w:b/>
                <w:sz w:val="20"/>
                <w:szCs w:val="20"/>
              </w:rPr>
            </w:pPr>
          </w:p>
        </w:tc>
        <w:tc>
          <w:tcPr>
            <w:tcW w:w="5657" w:type="dxa"/>
            <w:shd w:val="clear" w:color="auto" w:fill="auto"/>
          </w:tcPr>
          <w:p w14:paraId="140BAEB6" w14:textId="22C12BDA" w:rsidR="00C44105" w:rsidRPr="0048377F" w:rsidRDefault="00C44105" w:rsidP="000A6845">
            <w:pPr>
              <w:pStyle w:val="NormalWeb"/>
              <w:rPr>
                <w:rFonts w:ascii="Calibri" w:hAnsi="Calibri" w:cs="Calibri"/>
                <w:sz w:val="20"/>
                <w:szCs w:val="20"/>
              </w:rPr>
            </w:pPr>
            <w:r w:rsidRPr="0048377F">
              <w:rPr>
                <w:rFonts w:ascii="Calibri" w:hAnsi="Calibri" w:cs="Calibri"/>
                <w:color w:val="000000"/>
                <w:kern w:val="24"/>
                <w:sz w:val="20"/>
                <w:szCs w:val="20"/>
              </w:rPr>
              <w:t>Put a condom on</w:t>
            </w:r>
            <w:r w:rsidR="00793E4A" w:rsidRPr="004D3EEE">
              <w:rPr>
                <w:rFonts w:ascii="Calibri" w:hAnsi="Calibri" w:cs="Calibri"/>
                <w:color w:val="000000"/>
                <w:kern w:val="24"/>
                <w:sz w:val="20"/>
                <w:szCs w:val="20"/>
                <w:vertAlign w:val="superscript"/>
              </w:rPr>
              <w:t xml:space="preserve"> a</w:t>
            </w:r>
          </w:p>
        </w:tc>
        <w:tc>
          <w:tcPr>
            <w:tcW w:w="1815" w:type="dxa"/>
            <w:shd w:val="clear" w:color="auto" w:fill="auto"/>
          </w:tcPr>
          <w:p w14:paraId="1F3A3969" w14:textId="77777777" w:rsidR="00C44105" w:rsidRDefault="00C44105" w:rsidP="000A6845">
            <w:r w:rsidRPr="0048377F">
              <w:rPr>
                <w:rFonts w:cs="Calibri"/>
                <w:sz w:val="20"/>
                <w:szCs w:val="20"/>
              </w:rPr>
              <w:t>As above</w:t>
            </w:r>
          </w:p>
        </w:tc>
      </w:tr>
      <w:tr w:rsidR="00C44105" w14:paraId="7ED1E19D" w14:textId="77777777" w:rsidTr="00793E4A">
        <w:tc>
          <w:tcPr>
            <w:tcW w:w="1544" w:type="dxa"/>
            <w:vMerge/>
            <w:shd w:val="clear" w:color="auto" w:fill="auto"/>
          </w:tcPr>
          <w:p w14:paraId="381752E5" w14:textId="77777777" w:rsidR="00C44105" w:rsidRPr="0048377F" w:rsidRDefault="00C44105" w:rsidP="000A6845">
            <w:pPr>
              <w:spacing w:line="240" w:lineRule="auto"/>
              <w:rPr>
                <w:rFonts w:cs="Calibri"/>
                <w:b/>
                <w:sz w:val="20"/>
                <w:szCs w:val="20"/>
              </w:rPr>
            </w:pPr>
          </w:p>
        </w:tc>
        <w:tc>
          <w:tcPr>
            <w:tcW w:w="5657" w:type="dxa"/>
            <w:shd w:val="clear" w:color="auto" w:fill="auto"/>
          </w:tcPr>
          <w:p w14:paraId="71D3F421" w14:textId="77777777" w:rsidR="00C44105" w:rsidRPr="0048377F" w:rsidRDefault="00C44105" w:rsidP="000A6845">
            <w:pPr>
              <w:pStyle w:val="NormalWeb"/>
              <w:rPr>
                <w:rFonts w:ascii="Calibri" w:hAnsi="Calibri" w:cs="Calibri"/>
                <w:sz w:val="20"/>
                <w:szCs w:val="20"/>
              </w:rPr>
            </w:pPr>
            <w:r w:rsidRPr="0048377F">
              <w:rPr>
                <w:rFonts w:ascii="Calibri" w:hAnsi="Calibri" w:cs="Calibri"/>
                <w:color w:val="000000"/>
                <w:kern w:val="24"/>
                <w:sz w:val="20"/>
                <w:szCs w:val="20"/>
              </w:rPr>
              <w:t>Keep a condom from drying out during sex</w:t>
            </w:r>
          </w:p>
        </w:tc>
        <w:tc>
          <w:tcPr>
            <w:tcW w:w="1815" w:type="dxa"/>
            <w:shd w:val="clear" w:color="auto" w:fill="auto"/>
          </w:tcPr>
          <w:p w14:paraId="6B498721" w14:textId="77777777" w:rsidR="00C44105" w:rsidRDefault="00C44105" w:rsidP="000A6845">
            <w:r w:rsidRPr="0048377F">
              <w:rPr>
                <w:rFonts w:cs="Calibri"/>
                <w:sz w:val="20"/>
                <w:szCs w:val="20"/>
              </w:rPr>
              <w:t>As above</w:t>
            </w:r>
          </w:p>
        </w:tc>
      </w:tr>
      <w:tr w:rsidR="00C44105" w14:paraId="679FDD01" w14:textId="77777777" w:rsidTr="00793E4A">
        <w:tc>
          <w:tcPr>
            <w:tcW w:w="1544" w:type="dxa"/>
            <w:vMerge/>
            <w:shd w:val="clear" w:color="auto" w:fill="auto"/>
          </w:tcPr>
          <w:p w14:paraId="54C94223" w14:textId="77777777" w:rsidR="00C44105" w:rsidRPr="0048377F" w:rsidRDefault="00C44105" w:rsidP="000A6845">
            <w:pPr>
              <w:spacing w:line="240" w:lineRule="auto"/>
              <w:rPr>
                <w:rFonts w:cs="Calibri"/>
                <w:b/>
                <w:sz w:val="20"/>
                <w:szCs w:val="20"/>
              </w:rPr>
            </w:pPr>
          </w:p>
        </w:tc>
        <w:tc>
          <w:tcPr>
            <w:tcW w:w="5657" w:type="dxa"/>
            <w:shd w:val="clear" w:color="auto" w:fill="auto"/>
          </w:tcPr>
          <w:p w14:paraId="47FB2D87" w14:textId="77777777" w:rsidR="00C44105" w:rsidRPr="0048377F" w:rsidRDefault="00C44105" w:rsidP="000A6845">
            <w:pPr>
              <w:pStyle w:val="NormalWeb"/>
              <w:rPr>
                <w:rFonts w:ascii="Calibri" w:hAnsi="Calibri" w:cs="Calibri"/>
                <w:sz w:val="20"/>
                <w:szCs w:val="20"/>
              </w:rPr>
            </w:pPr>
            <w:r w:rsidRPr="0048377F">
              <w:rPr>
                <w:rFonts w:ascii="Calibri" w:hAnsi="Calibri" w:cs="Calibri"/>
                <w:color w:val="000000"/>
                <w:kern w:val="24"/>
                <w:sz w:val="20"/>
                <w:szCs w:val="20"/>
              </w:rPr>
              <w:t>Keep a condom from breaking or coming off during sex</w:t>
            </w:r>
          </w:p>
        </w:tc>
        <w:tc>
          <w:tcPr>
            <w:tcW w:w="1815" w:type="dxa"/>
            <w:shd w:val="clear" w:color="auto" w:fill="auto"/>
          </w:tcPr>
          <w:p w14:paraId="0A0E74B4" w14:textId="77777777" w:rsidR="00C44105" w:rsidRDefault="00C44105" w:rsidP="000A6845">
            <w:r w:rsidRPr="0048377F">
              <w:rPr>
                <w:rFonts w:cs="Calibri"/>
                <w:sz w:val="20"/>
                <w:szCs w:val="20"/>
              </w:rPr>
              <w:t>As above</w:t>
            </w:r>
          </w:p>
        </w:tc>
      </w:tr>
      <w:tr w:rsidR="00C44105" w14:paraId="13624F97" w14:textId="77777777" w:rsidTr="00793E4A">
        <w:tc>
          <w:tcPr>
            <w:tcW w:w="1544" w:type="dxa"/>
            <w:vMerge/>
            <w:shd w:val="clear" w:color="auto" w:fill="auto"/>
          </w:tcPr>
          <w:p w14:paraId="7AEE515E" w14:textId="77777777" w:rsidR="00C44105" w:rsidRPr="0048377F" w:rsidRDefault="00C44105" w:rsidP="000A6845">
            <w:pPr>
              <w:spacing w:line="240" w:lineRule="auto"/>
              <w:rPr>
                <w:rFonts w:cs="Calibri"/>
                <w:b/>
                <w:sz w:val="20"/>
                <w:szCs w:val="20"/>
              </w:rPr>
            </w:pPr>
          </w:p>
        </w:tc>
        <w:tc>
          <w:tcPr>
            <w:tcW w:w="5657" w:type="dxa"/>
            <w:shd w:val="clear" w:color="auto" w:fill="auto"/>
          </w:tcPr>
          <w:p w14:paraId="23B47378" w14:textId="77777777" w:rsidR="00C44105" w:rsidRPr="0048377F" w:rsidRDefault="00C44105" w:rsidP="000A6845">
            <w:pPr>
              <w:pStyle w:val="NormalWeb"/>
              <w:rPr>
                <w:rFonts w:ascii="Calibri" w:hAnsi="Calibri" w:cs="Calibri"/>
                <w:sz w:val="20"/>
                <w:szCs w:val="20"/>
              </w:rPr>
            </w:pPr>
            <w:r w:rsidRPr="0048377F">
              <w:rPr>
                <w:rFonts w:ascii="Calibri" w:hAnsi="Calibri" w:cs="Calibri"/>
                <w:color w:val="000000"/>
                <w:kern w:val="24"/>
                <w:sz w:val="20"/>
                <w:szCs w:val="20"/>
              </w:rPr>
              <w:t>Keep a condom on while withdrawing the penis</w:t>
            </w:r>
          </w:p>
        </w:tc>
        <w:tc>
          <w:tcPr>
            <w:tcW w:w="1815" w:type="dxa"/>
            <w:shd w:val="clear" w:color="auto" w:fill="auto"/>
          </w:tcPr>
          <w:p w14:paraId="5CBE80DC" w14:textId="77777777" w:rsidR="00C44105" w:rsidRDefault="00C44105" w:rsidP="000A6845">
            <w:r w:rsidRPr="0048377F">
              <w:rPr>
                <w:rFonts w:cs="Calibri"/>
                <w:sz w:val="20"/>
                <w:szCs w:val="20"/>
              </w:rPr>
              <w:t>As above</w:t>
            </w:r>
          </w:p>
        </w:tc>
      </w:tr>
      <w:tr w:rsidR="00C44105" w14:paraId="24261E46" w14:textId="77777777" w:rsidTr="00793E4A">
        <w:tc>
          <w:tcPr>
            <w:tcW w:w="1544" w:type="dxa"/>
            <w:vMerge/>
            <w:shd w:val="clear" w:color="auto" w:fill="auto"/>
          </w:tcPr>
          <w:p w14:paraId="3D941B43" w14:textId="77777777" w:rsidR="00C44105" w:rsidRPr="0048377F" w:rsidRDefault="00C44105" w:rsidP="000A6845">
            <w:pPr>
              <w:spacing w:line="240" w:lineRule="auto"/>
              <w:rPr>
                <w:rFonts w:cs="Calibri"/>
                <w:b/>
                <w:sz w:val="20"/>
                <w:szCs w:val="20"/>
              </w:rPr>
            </w:pPr>
          </w:p>
        </w:tc>
        <w:tc>
          <w:tcPr>
            <w:tcW w:w="5657" w:type="dxa"/>
            <w:shd w:val="clear" w:color="auto" w:fill="auto"/>
          </w:tcPr>
          <w:p w14:paraId="75E6B726" w14:textId="77777777" w:rsidR="00C44105" w:rsidRPr="0048377F" w:rsidRDefault="00C44105" w:rsidP="000A6845">
            <w:pPr>
              <w:pStyle w:val="NormalWeb"/>
              <w:rPr>
                <w:rFonts w:ascii="Calibri" w:hAnsi="Calibri" w:cs="Calibri"/>
                <w:sz w:val="20"/>
                <w:szCs w:val="20"/>
              </w:rPr>
            </w:pPr>
            <w:r w:rsidRPr="0048377F">
              <w:rPr>
                <w:rFonts w:ascii="Calibri" w:hAnsi="Calibri" w:cs="Calibri"/>
                <w:color w:val="000000"/>
                <w:kern w:val="24"/>
                <w:sz w:val="20"/>
                <w:szCs w:val="20"/>
              </w:rPr>
              <w:t>Keep a condom on from start to finish</w:t>
            </w:r>
          </w:p>
        </w:tc>
        <w:tc>
          <w:tcPr>
            <w:tcW w:w="1815" w:type="dxa"/>
            <w:shd w:val="clear" w:color="auto" w:fill="auto"/>
          </w:tcPr>
          <w:p w14:paraId="2F0D1688" w14:textId="77777777" w:rsidR="00C44105" w:rsidRDefault="00C44105" w:rsidP="000A6845">
            <w:r w:rsidRPr="0048377F">
              <w:rPr>
                <w:rFonts w:cs="Calibri"/>
                <w:sz w:val="20"/>
                <w:szCs w:val="20"/>
              </w:rPr>
              <w:t>As above</w:t>
            </w:r>
          </w:p>
        </w:tc>
      </w:tr>
      <w:tr w:rsidR="00C44105" w:rsidRPr="0048377F" w14:paraId="61C2874B" w14:textId="77777777" w:rsidTr="00793E4A">
        <w:tc>
          <w:tcPr>
            <w:tcW w:w="1544" w:type="dxa"/>
            <w:vMerge w:val="restart"/>
            <w:shd w:val="clear" w:color="auto" w:fill="auto"/>
          </w:tcPr>
          <w:p w14:paraId="6564261D" w14:textId="77777777" w:rsidR="00C44105" w:rsidRPr="0048377F" w:rsidRDefault="00C44105" w:rsidP="000A6845">
            <w:pPr>
              <w:spacing w:line="240" w:lineRule="auto"/>
              <w:rPr>
                <w:b/>
                <w:sz w:val="20"/>
                <w:szCs w:val="20"/>
              </w:rPr>
            </w:pPr>
            <w:r w:rsidRPr="0048377F">
              <w:rPr>
                <w:b/>
                <w:sz w:val="20"/>
                <w:szCs w:val="20"/>
              </w:rPr>
              <w:t>Self–efficacy in negotiating condom use</w:t>
            </w:r>
          </w:p>
        </w:tc>
        <w:tc>
          <w:tcPr>
            <w:tcW w:w="5657" w:type="dxa"/>
            <w:shd w:val="clear" w:color="auto" w:fill="D0CECE"/>
          </w:tcPr>
          <w:p w14:paraId="4E1719B3" w14:textId="77777777" w:rsidR="00C44105" w:rsidRPr="0048377F" w:rsidRDefault="00C44105" w:rsidP="000A6845">
            <w:pPr>
              <w:pStyle w:val="NormalWeb"/>
              <w:rPr>
                <w:rFonts w:ascii="Calibri" w:hAnsi="Calibri" w:cs="Calibri"/>
                <w:b/>
                <w:bCs/>
                <w:color w:val="000000"/>
                <w:kern w:val="24"/>
                <w:sz w:val="20"/>
                <w:szCs w:val="20"/>
              </w:rPr>
            </w:pPr>
            <w:r w:rsidRPr="0048377F">
              <w:rPr>
                <w:rFonts w:ascii="Calibri" w:hAnsi="Calibri" w:cs="Calibri"/>
                <w:b/>
                <w:bCs/>
                <w:color w:val="000000"/>
                <w:kern w:val="24"/>
                <w:sz w:val="20"/>
                <w:szCs w:val="20"/>
              </w:rPr>
              <w:t>How easy or difficult would it be to:</w:t>
            </w:r>
          </w:p>
        </w:tc>
        <w:tc>
          <w:tcPr>
            <w:tcW w:w="1815" w:type="dxa"/>
            <w:shd w:val="clear" w:color="auto" w:fill="D0CECE"/>
          </w:tcPr>
          <w:p w14:paraId="6741C8D5" w14:textId="77777777" w:rsidR="00C44105" w:rsidRPr="0048377F" w:rsidRDefault="00C44105" w:rsidP="000A6845">
            <w:pPr>
              <w:rPr>
                <w:rFonts w:cs="Calibri"/>
                <w:sz w:val="20"/>
                <w:szCs w:val="20"/>
              </w:rPr>
            </w:pPr>
          </w:p>
        </w:tc>
      </w:tr>
      <w:tr w:rsidR="00C44105" w14:paraId="2FA8A5B3" w14:textId="77777777" w:rsidTr="00793E4A">
        <w:tc>
          <w:tcPr>
            <w:tcW w:w="1544" w:type="dxa"/>
            <w:vMerge/>
            <w:shd w:val="clear" w:color="auto" w:fill="auto"/>
          </w:tcPr>
          <w:p w14:paraId="7ECD2202" w14:textId="77777777" w:rsidR="00C44105" w:rsidRPr="0048377F" w:rsidRDefault="00C44105" w:rsidP="000A6845">
            <w:pPr>
              <w:spacing w:line="240" w:lineRule="auto"/>
              <w:rPr>
                <w:rFonts w:cs="Calibri"/>
                <w:b/>
                <w:sz w:val="20"/>
                <w:szCs w:val="20"/>
              </w:rPr>
            </w:pPr>
          </w:p>
        </w:tc>
        <w:tc>
          <w:tcPr>
            <w:tcW w:w="5657" w:type="dxa"/>
            <w:shd w:val="clear" w:color="auto" w:fill="auto"/>
          </w:tcPr>
          <w:p w14:paraId="1E9E97CC" w14:textId="77777777" w:rsidR="00C44105" w:rsidRPr="0048377F" w:rsidRDefault="00C44105" w:rsidP="000A6845">
            <w:pPr>
              <w:pStyle w:val="NormalWeb"/>
              <w:rPr>
                <w:rFonts w:ascii="Calibri" w:hAnsi="Calibri" w:cs="Calibri"/>
                <w:sz w:val="20"/>
                <w:szCs w:val="20"/>
              </w:rPr>
            </w:pPr>
            <w:r w:rsidRPr="0048377F">
              <w:rPr>
                <w:rFonts w:ascii="Calibri" w:hAnsi="Calibri" w:cs="Calibri"/>
                <w:color w:val="000000"/>
                <w:kern w:val="24"/>
                <w:sz w:val="20"/>
                <w:szCs w:val="20"/>
              </w:rPr>
              <w:t>Imagine that you and your partner have sex but don’t use condoms. You want to start using condoms. How easy or difficult would it be for you to tell your partner that you want to use condoms?</w:t>
            </w:r>
          </w:p>
        </w:tc>
        <w:tc>
          <w:tcPr>
            <w:tcW w:w="1815" w:type="dxa"/>
            <w:shd w:val="clear" w:color="auto" w:fill="auto"/>
          </w:tcPr>
          <w:p w14:paraId="45322455" w14:textId="77777777" w:rsidR="00C44105" w:rsidRDefault="00C44105" w:rsidP="000A6845">
            <w:r w:rsidRPr="0048377F">
              <w:rPr>
                <w:rFonts w:cs="Calibri"/>
                <w:sz w:val="20"/>
                <w:szCs w:val="20"/>
              </w:rPr>
              <w:t>As above</w:t>
            </w:r>
          </w:p>
        </w:tc>
      </w:tr>
      <w:tr w:rsidR="00C44105" w14:paraId="1CA518F0" w14:textId="77777777" w:rsidTr="00793E4A">
        <w:tc>
          <w:tcPr>
            <w:tcW w:w="1544" w:type="dxa"/>
            <w:vMerge/>
            <w:shd w:val="clear" w:color="auto" w:fill="auto"/>
          </w:tcPr>
          <w:p w14:paraId="73E98F2D" w14:textId="77777777" w:rsidR="00C44105" w:rsidRPr="0048377F" w:rsidRDefault="00C44105" w:rsidP="000A6845">
            <w:pPr>
              <w:spacing w:line="240" w:lineRule="auto"/>
              <w:rPr>
                <w:rFonts w:cs="Calibri"/>
                <w:sz w:val="20"/>
                <w:szCs w:val="20"/>
              </w:rPr>
            </w:pPr>
          </w:p>
        </w:tc>
        <w:tc>
          <w:tcPr>
            <w:tcW w:w="5657" w:type="dxa"/>
            <w:shd w:val="clear" w:color="auto" w:fill="auto"/>
          </w:tcPr>
          <w:p w14:paraId="6226B8AB" w14:textId="77777777" w:rsidR="00C44105" w:rsidRPr="0048377F" w:rsidRDefault="00C44105" w:rsidP="000A6845">
            <w:pPr>
              <w:pStyle w:val="NormalWeb"/>
              <w:rPr>
                <w:rFonts w:ascii="Calibri" w:hAnsi="Calibri" w:cs="Calibri"/>
                <w:sz w:val="20"/>
                <w:szCs w:val="20"/>
              </w:rPr>
            </w:pPr>
            <w:r w:rsidRPr="0048377F">
              <w:rPr>
                <w:rFonts w:ascii="Calibri" w:hAnsi="Calibri" w:cs="Calibri"/>
                <w:color w:val="000000"/>
                <w:kern w:val="24"/>
                <w:sz w:val="20"/>
                <w:szCs w:val="20"/>
              </w:rPr>
              <w:t>Imagine that you are having sex with someone new. You want to use condoms. How easy or difficult would it be for you to tell them that you want to use condoms?</w:t>
            </w:r>
          </w:p>
        </w:tc>
        <w:tc>
          <w:tcPr>
            <w:tcW w:w="1815" w:type="dxa"/>
            <w:shd w:val="clear" w:color="auto" w:fill="auto"/>
          </w:tcPr>
          <w:p w14:paraId="028753C3" w14:textId="77777777" w:rsidR="00C44105" w:rsidRDefault="00C44105" w:rsidP="000A6845">
            <w:r w:rsidRPr="0048377F">
              <w:rPr>
                <w:rFonts w:cs="Calibri"/>
                <w:sz w:val="20"/>
                <w:szCs w:val="20"/>
              </w:rPr>
              <w:t>As above</w:t>
            </w:r>
          </w:p>
        </w:tc>
      </w:tr>
      <w:tr w:rsidR="00C44105" w14:paraId="480EC016" w14:textId="77777777" w:rsidTr="00793E4A">
        <w:tc>
          <w:tcPr>
            <w:tcW w:w="1544" w:type="dxa"/>
            <w:vMerge/>
            <w:shd w:val="clear" w:color="auto" w:fill="auto"/>
          </w:tcPr>
          <w:p w14:paraId="04BA7268" w14:textId="77777777" w:rsidR="00C44105" w:rsidRPr="0048377F" w:rsidRDefault="00C44105" w:rsidP="000A6845">
            <w:pPr>
              <w:spacing w:line="240" w:lineRule="auto"/>
              <w:rPr>
                <w:rFonts w:cs="Calibri"/>
                <w:sz w:val="20"/>
                <w:szCs w:val="20"/>
              </w:rPr>
            </w:pPr>
          </w:p>
        </w:tc>
        <w:tc>
          <w:tcPr>
            <w:tcW w:w="5657" w:type="dxa"/>
            <w:shd w:val="clear" w:color="auto" w:fill="auto"/>
          </w:tcPr>
          <w:p w14:paraId="7FC3A145" w14:textId="77777777" w:rsidR="00C44105" w:rsidRPr="0048377F" w:rsidRDefault="00C44105" w:rsidP="000A6845">
            <w:pPr>
              <w:pStyle w:val="NormalWeb"/>
              <w:rPr>
                <w:rFonts w:ascii="Calibri" w:hAnsi="Calibri" w:cs="Calibri"/>
                <w:sz w:val="20"/>
                <w:szCs w:val="20"/>
              </w:rPr>
            </w:pPr>
            <w:r w:rsidRPr="0048377F">
              <w:rPr>
                <w:rFonts w:ascii="Calibri" w:hAnsi="Calibri" w:cs="Calibri"/>
                <w:color w:val="000000"/>
                <w:kern w:val="24"/>
                <w:sz w:val="20"/>
                <w:szCs w:val="20"/>
              </w:rPr>
              <w:t>Imagine that you are having sex with someone new. You want to use condoms. How easy or difficult would it be for you to tell them that you won’t have sex unless you use condoms?</w:t>
            </w:r>
          </w:p>
        </w:tc>
        <w:tc>
          <w:tcPr>
            <w:tcW w:w="1815" w:type="dxa"/>
            <w:shd w:val="clear" w:color="auto" w:fill="auto"/>
          </w:tcPr>
          <w:p w14:paraId="0F0EDBB1" w14:textId="77777777" w:rsidR="00C44105" w:rsidRDefault="00C44105" w:rsidP="000A6845">
            <w:r w:rsidRPr="0048377F">
              <w:rPr>
                <w:rFonts w:cs="Calibri"/>
                <w:sz w:val="20"/>
                <w:szCs w:val="20"/>
              </w:rPr>
              <w:t>As above</w:t>
            </w:r>
          </w:p>
        </w:tc>
      </w:tr>
      <w:tr w:rsidR="00793E4A" w14:paraId="73A47FB6" w14:textId="77777777" w:rsidTr="005C66A6">
        <w:tc>
          <w:tcPr>
            <w:tcW w:w="9016" w:type="dxa"/>
            <w:gridSpan w:val="3"/>
            <w:shd w:val="clear" w:color="auto" w:fill="auto"/>
          </w:tcPr>
          <w:p w14:paraId="2B6598D2" w14:textId="546310D8" w:rsidR="00793E4A" w:rsidRPr="0048377F" w:rsidRDefault="00793E4A" w:rsidP="000A6845">
            <w:pPr>
              <w:rPr>
                <w:rFonts w:cs="Calibri"/>
                <w:sz w:val="20"/>
                <w:szCs w:val="20"/>
              </w:rPr>
            </w:pPr>
            <w:r w:rsidRPr="004D3EEE">
              <w:rPr>
                <w:rFonts w:cs="Calibri"/>
                <w:color w:val="000000"/>
                <w:kern w:val="24"/>
                <w:sz w:val="20"/>
                <w:szCs w:val="20"/>
                <w:vertAlign w:val="superscript"/>
              </w:rPr>
              <w:t>a</w:t>
            </w:r>
            <w:r>
              <w:rPr>
                <w:rFonts w:cs="Calibri"/>
                <w:sz w:val="20"/>
                <w:szCs w:val="20"/>
              </w:rPr>
              <w:t xml:space="preserve"> Variable dropped from the model, as explained in text</w:t>
            </w:r>
            <w:r w:rsidR="007504DC">
              <w:rPr>
                <w:rFonts w:cs="Calibri"/>
                <w:sz w:val="20"/>
                <w:szCs w:val="20"/>
              </w:rPr>
              <w:t xml:space="preserve"> (‘</w:t>
            </w:r>
            <w:r w:rsidR="007504DC" w:rsidRPr="007504DC">
              <w:rPr>
                <w:rFonts w:cs="Calibri"/>
                <w:sz w:val="20"/>
                <w:szCs w:val="20"/>
              </w:rPr>
              <w:t xml:space="preserve">Analysis of the </w:t>
            </w:r>
            <w:r w:rsidR="00BA7432">
              <w:rPr>
                <w:rFonts w:cs="Calibri"/>
                <w:sz w:val="20"/>
                <w:szCs w:val="20"/>
              </w:rPr>
              <w:t>intermediate</w:t>
            </w:r>
            <w:r w:rsidR="007504DC" w:rsidRPr="007504DC">
              <w:rPr>
                <w:rFonts w:cs="Calibri"/>
                <w:sz w:val="20"/>
                <w:szCs w:val="20"/>
              </w:rPr>
              <w:t xml:space="preserve"> outcomes</w:t>
            </w:r>
            <w:r w:rsidR="007504DC">
              <w:rPr>
                <w:rFonts w:cs="Calibri"/>
                <w:sz w:val="20"/>
                <w:szCs w:val="20"/>
              </w:rPr>
              <w:t>’ section)</w:t>
            </w:r>
            <w:r>
              <w:rPr>
                <w:rFonts w:cs="Calibri"/>
                <w:sz w:val="20"/>
                <w:szCs w:val="20"/>
              </w:rPr>
              <w:t>.</w:t>
            </w:r>
          </w:p>
        </w:tc>
      </w:tr>
    </w:tbl>
    <w:p w14:paraId="78EBDAF7" w14:textId="77777777" w:rsidR="00C44105" w:rsidRDefault="00C44105">
      <w:pPr>
        <w:rPr>
          <w:rFonts w:cs="Calibri"/>
        </w:rPr>
      </w:pPr>
    </w:p>
    <w:p w14:paraId="0AAF933C" w14:textId="4705F986" w:rsidR="00C44105" w:rsidRDefault="00C44105">
      <w:pPr>
        <w:rPr>
          <w:rFonts w:cs="Calibri"/>
        </w:rPr>
      </w:pPr>
    </w:p>
    <w:p w14:paraId="4B4259ED" w14:textId="77777777" w:rsidR="005A4A58" w:rsidRDefault="005A4A58">
      <w:pPr>
        <w:rPr>
          <w:rFonts w:cs="Calibri"/>
        </w:rPr>
      </w:pPr>
    </w:p>
    <w:p w14:paraId="0CB011FB" w14:textId="77777777" w:rsidR="00C44105" w:rsidRPr="002268DC" w:rsidRDefault="00C44105" w:rsidP="002268DC">
      <w:pPr>
        <w:rPr>
          <w:b/>
          <w:bCs/>
          <w:i/>
          <w:iCs/>
          <w:sz w:val="24"/>
          <w:szCs w:val="24"/>
        </w:rPr>
      </w:pPr>
      <w:bookmarkStart w:id="50" w:name="_Toc454784666"/>
      <w:bookmarkStart w:id="51" w:name="_Toc454461980"/>
      <w:bookmarkStart w:id="52" w:name="_Toc7682803"/>
      <w:r w:rsidRPr="002268DC">
        <w:rPr>
          <w:b/>
          <w:bCs/>
          <w:i/>
          <w:iCs/>
          <w:sz w:val="24"/>
          <w:szCs w:val="24"/>
        </w:rPr>
        <w:t>Secondary Analyses</w:t>
      </w:r>
      <w:bookmarkEnd w:id="50"/>
      <w:bookmarkEnd w:id="51"/>
      <w:bookmarkEnd w:id="52"/>
    </w:p>
    <w:p w14:paraId="59AE91F7" w14:textId="77777777" w:rsidR="00C44105" w:rsidRPr="002268DC" w:rsidRDefault="00C44105" w:rsidP="002268DC">
      <w:pPr>
        <w:rPr>
          <w:b/>
          <w:bCs/>
        </w:rPr>
      </w:pPr>
      <w:bookmarkStart w:id="53" w:name="_Toc7682804"/>
      <w:r w:rsidRPr="002268DC">
        <w:rPr>
          <w:b/>
          <w:bCs/>
        </w:rPr>
        <w:t>Complete case supplementary analysis</w:t>
      </w:r>
      <w:bookmarkEnd w:id="53"/>
    </w:p>
    <w:p w14:paraId="19228B06" w14:textId="77777777" w:rsidR="00C44105" w:rsidRDefault="00C44105">
      <w:r>
        <w:rPr>
          <w:rFonts w:cs="Calibri"/>
        </w:rPr>
        <w:t xml:space="preserve">As a comparison to the primary imputation analysis, we analysed the effect of the intervention on the primary outcome by including only complete primary outcome data in the analysis. We used logistic regression </w:t>
      </w:r>
      <w:r>
        <w:rPr>
          <w:rFonts w:cs="Calibri"/>
          <w:lang w:val="en-US"/>
        </w:rPr>
        <w:t>adjusted for the covariates</w:t>
      </w:r>
      <w:r>
        <w:rPr>
          <w:rFonts w:cs="Calibri"/>
        </w:rPr>
        <w:t>. We report the adjusted odds ratios along with the 95% confidence intervals and p-values.</w:t>
      </w:r>
      <w:bookmarkStart w:id="54" w:name="_Hlk59435618"/>
      <w:bookmarkEnd w:id="54"/>
    </w:p>
    <w:p w14:paraId="5D3C13EF" w14:textId="77777777" w:rsidR="00C44105" w:rsidRDefault="00C44105">
      <w:pPr>
        <w:rPr>
          <w:rFonts w:cs="Calibri"/>
        </w:rPr>
      </w:pPr>
    </w:p>
    <w:p w14:paraId="64D59ED9" w14:textId="77777777" w:rsidR="00C44105" w:rsidRPr="002268DC" w:rsidRDefault="00C44105" w:rsidP="002268DC">
      <w:pPr>
        <w:rPr>
          <w:b/>
          <w:bCs/>
        </w:rPr>
      </w:pPr>
      <w:bookmarkStart w:id="55" w:name="_Toc7682805"/>
      <w:r w:rsidRPr="002268DC">
        <w:rPr>
          <w:b/>
          <w:bCs/>
        </w:rPr>
        <w:t>Subgroup analyses</w:t>
      </w:r>
      <w:bookmarkEnd w:id="55"/>
    </w:p>
    <w:p w14:paraId="723BE1AA" w14:textId="33079875" w:rsidR="00C44105" w:rsidRDefault="00C44105" w:rsidP="008572A1">
      <w:r>
        <w:rPr>
          <w:rFonts w:cs="Calibri"/>
        </w:rPr>
        <w:t xml:space="preserve">Recognising that the trial is not powered to detect effect differences in subgroups, we conducted exploratory subgroup analyses for the primary outcome to determine if the intervention effect varied by baseline characteristics. The subgroup analysis was conducted on the MI dataset. The subgroups </w:t>
      </w:r>
      <w:r w:rsidR="009658BC">
        <w:rPr>
          <w:rFonts w:cs="Calibri"/>
        </w:rPr>
        <w:t>had been</w:t>
      </w:r>
      <w:r w:rsidR="00C479EB">
        <w:rPr>
          <w:rFonts w:cs="Calibri"/>
        </w:rPr>
        <w:t xml:space="preserve"> pre-specified</w:t>
      </w:r>
      <w:r w:rsidR="009F1AF0">
        <w:rPr>
          <w:rFonts w:cs="Calibri"/>
        </w:rPr>
        <w:t xml:space="preserve"> </w:t>
      </w:r>
      <w:r w:rsidR="00C479EB">
        <w:rPr>
          <w:rFonts w:cs="Calibri"/>
        </w:rPr>
        <w:fldChar w:fldCharType="begin"/>
      </w:r>
      <w:r w:rsidR="009C24F9">
        <w:rPr>
          <w:rFonts w:cs="Calibri"/>
        </w:rPr>
        <w:instrText xml:space="preserve"> ADDIN EN.CITE &lt;EndNote&gt;&lt;Cite&gt;&lt;Author&gt;Free&lt;/Author&gt;&lt;Year&gt;2020&lt;/Year&gt;&lt;RecNum&gt;119&lt;/RecNum&gt;&lt;DisplayText&gt;&lt;style face="superscript"&gt;62&lt;/style&gt;&lt;/DisplayText&gt;&lt;record&gt;&lt;rec-number&gt;119&lt;/rec-number&gt;&lt;foreign-keys&gt;&lt;key app="EN" db-id="9x090xwwrar05fe252txat5apx00dsfsaedz" timestamp="1612016488"&gt;119&lt;/key&gt;&lt;/foreign-keys&gt;&lt;ref-type name="Web Page"&gt;12&lt;/ref-type&gt;&lt;contributors&gt;&lt;authors&gt;&lt;author&gt;Free, C.&lt;/author&gt;&lt;author&gt;Carpenter, J. R.&lt;/author&gt;&lt;author&gt;and trial team,&lt;/author&gt;&lt;/authors&gt;&lt;tertiary-authors&gt;&lt;author&gt;LSHTM, Clinical Trials Unit (CTU).&lt;/author&gt;&lt;/tertiary-authors&gt;&lt;/contributors&gt;&lt;titles&gt;&lt;title&gt;safetxt: A randomised controlled trial of an intervention delivered by mobile phone messaging to reduce sexually transmitted infections (STI) by increasing sexual health precaution behaviours in young people - Statistical Analysis Plan,  SAP: Version 6- 10/06/2020&lt;/title&gt;&lt;/titles&gt;&lt;volume&gt;2021&lt;/volume&gt;&lt;number&gt;11th July&lt;/number&gt;&lt;dates&gt;&lt;year&gt;2020&lt;/year&gt;&lt;/dates&gt;&lt;pub-location&gt;London&lt;/pub-location&gt;&lt;publisher&gt;London School of Hygiene and Tropical Medicine (LSHTM)&lt;/publisher&gt;&lt;urls&gt;&lt;related-urls&gt;&lt;url&gt;https://safetxt.lshtm.ac.uk/files/2020/06/safetxt-SAP-v-6-final-10th-June.pdf&lt;/url&gt;&lt;/related-urls&gt;&lt;/urls&gt;&lt;custom1&gt;2021&lt;/custom1&gt;&lt;custom2&gt;11th July&lt;/custom2&gt;&lt;/record&gt;&lt;/Cite&gt;&lt;/EndNote&gt;</w:instrText>
      </w:r>
      <w:r w:rsidR="00C479EB">
        <w:rPr>
          <w:rFonts w:cs="Calibri"/>
        </w:rPr>
        <w:fldChar w:fldCharType="separate"/>
      </w:r>
      <w:r w:rsidR="00392EB3" w:rsidRPr="00392EB3">
        <w:rPr>
          <w:rFonts w:cs="Calibri"/>
          <w:noProof/>
          <w:vertAlign w:val="superscript"/>
        </w:rPr>
        <w:t>62</w:t>
      </w:r>
      <w:r w:rsidR="00C479EB">
        <w:rPr>
          <w:rFonts w:cs="Calibri"/>
        </w:rPr>
        <w:fldChar w:fldCharType="end"/>
      </w:r>
      <w:r w:rsidR="00C479EB">
        <w:rPr>
          <w:rFonts w:cs="Calibri"/>
        </w:rPr>
        <w:t>, and included age</w:t>
      </w:r>
      <w:r w:rsidR="00295843">
        <w:rPr>
          <w:rFonts w:cs="Calibri"/>
        </w:rPr>
        <w:t xml:space="preserve"> (</w:t>
      </w:r>
      <w:r w:rsidR="00295843" w:rsidRPr="00295843">
        <w:rPr>
          <w:rFonts w:cs="Calibri"/>
        </w:rPr>
        <w:t>16-19</w:t>
      </w:r>
      <w:r w:rsidR="00295843">
        <w:rPr>
          <w:rFonts w:cs="Calibri"/>
        </w:rPr>
        <w:t xml:space="preserve">, </w:t>
      </w:r>
      <w:r w:rsidR="00295843" w:rsidRPr="00295843">
        <w:rPr>
          <w:rFonts w:cs="Calibri"/>
        </w:rPr>
        <w:t>20-24</w:t>
      </w:r>
      <w:r w:rsidR="00295843">
        <w:rPr>
          <w:rFonts w:cs="Calibri"/>
        </w:rPr>
        <w:t>)</w:t>
      </w:r>
      <w:r w:rsidR="00C479EB">
        <w:rPr>
          <w:rFonts w:cs="Calibri"/>
        </w:rPr>
        <w:t>,</w:t>
      </w:r>
      <w:r w:rsidR="00A370F5">
        <w:rPr>
          <w:rFonts w:cs="Calibri"/>
        </w:rPr>
        <w:t xml:space="preserve"> gender (female, male), </w:t>
      </w:r>
      <w:r w:rsidR="00C479EB">
        <w:rPr>
          <w:rFonts w:cs="Calibri"/>
        </w:rPr>
        <w:t>sexual orientation</w:t>
      </w:r>
      <w:r w:rsidR="00837419">
        <w:rPr>
          <w:rFonts w:cs="Calibri"/>
        </w:rPr>
        <w:t xml:space="preserve"> (</w:t>
      </w:r>
      <w:r w:rsidR="00837419" w:rsidRPr="00837419">
        <w:rPr>
          <w:rFonts w:cs="Calibri"/>
        </w:rPr>
        <w:t>men who have sex with men</w:t>
      </w:r>
      <w:r w:rsidR="00837419">
        <w:rPr>
          <w:rFonts w:cs="Calibri"/>
        </w:rPr>
        <w:t xml:space="preserve"> only or men who have sex with men and women, </w:t>
      </w:r>
      <w:r w:rsidR="00837419" w:rsidRPr="00837419">
        <w:rPr>
          <w:rFonts w:cs="Calibri"/>
        </w:rPr>
        <w:t>men who have sex with women</w:t>
      </w:r>
      <w:r w:rsidR="00837419">
        <w:rPr>
          <w:rFonts w:cs="Calibri"/>
        </w:rPr>
        <w:t xml:space="preserve"> only</w:t>
      </w:r>
      <w:r w:rsidR="00837419" w:rsidRPr="00837419">
        <w:rPr>
          <w:rFonts w:cs="Calibri"/>
        </w:rPr>
        <w:t>, women who have sex with men</w:t>
      </w:r>
      <w:r w:rsidR="00837419">
        <w:rPr>
          <w:rFonts w:cs="Calibri"/>
        </w:rPr>
        <w:t xml:space="preserve"> only or</w:t>
      </w:r>
      <w:r w:rsidR="00837419" w:rsidRPr="00837419">
        <w:rPr>
          <w:rFonts w:cs="Calibri"/>
        </w:rPr>
        <w:t xml:space="preserve"> women who </w:t>
      </w:r>
      <w:r w:rsidR="00837419">
        <w:rPr>
          <w:rFonts w:cs="Calibri"/>
        </w:rPr>
        <w:t xml:space="preserve">have </w:t>
      </w:r>
      <w:r w:rsidR="00837419" w:rsidRPr="00837419">
        <w:rPr>
          <w:rFonts w:cs="Calibri"/>
        </w:rPr>
        <w:t xml:space="preserve">sex with </w:t>
      </w:r>
      <w:r w:rsidR="00837419">
        <w:rPr>
          <w:rFonts w:cs="Calibri"/>
        </w:rPr>
        <w:t>men and women)</w:t>
      </w:r>
      <w:r w:rsidR="00C479EB">
        <w:rPr>
          <w:rFonts w:cs="Calibri"/>
        </w:rPr>
        <w:t>, ethnic group</w:t>
      </w:r>
      <w:r w:rsidR="00837419">
        <w:rPr>
          <w:rFonts w:cs="Calibri"/>
        </w:rPr>
        <w:t xml:space="preserve"> </w:t>
      </w:r>
      <w:r w:rsidR="000E7AF1">
        <w:rPr>
          <w:rFonts w:cs="Calibri"/>
        </w:rPr>
        <w:t>(</w:t>
      </w:r>
      <w:r w:rsidR="00204337">
        <w:rPr>
          <w:rFonts w:cs="Calibri"/>
        </w:rPr>
        <w:t>w</w:t>
      </w:r>
      <w:r w:rsidR="000E7AF1" w:rsidRPr="000E7AF1">
        <w:rPr>
          <w:rFonts w:cs="Calibri"/>
        </w:rPr>
        <w:t xml:space="preserve">hite British/other </w:t>
      </w:r>
      <w:r w:rsidR="00204337">
        <w:rPr>
          <w:rFonts w:cs="Calibri"/>
        </w:rPr>
        <w:t>w</w:t>
      </w:r>
      <w:r w:rsidR="000E7AF1" w:rsidRPr="000E7AF1">
        <w:rPr>
          <w:rFonts w:cs="Calibri"/>
        </w:rPr>
        <w:t>hite background</w:t>
      </w:r>
      <w:r w:rsidR="000E7AF1">
        <w:rPr>
          <w:rFonts w:cs="Calibri"/>
        </w:rPr>
        <w:t xml:space="preserve">, </w:t>
      </w:r>
      <w:r w:rsidR="00204337">
        <w:rPr>
          <w:rFonts w:cs="Calibri"/>
        </w:rPr>
        <w:t>b</w:t>
      </w:r>
      <w:r w:rsidR="000E7AF1" w:rsidRPr="000E7AF1">
        <w:rPr>
          <w:rFonts w:cs="Calibri"/>
        </w:rPr>
        <w:t>lack/</w:t>
      </w:r>
      <w:r w:rsidR="00204337">
        <w:rPr>
          <w:rFonts w:cs="Calibri"/>
        </w:rPr>
        <w:t>b</w:t>
      </w:r>
      <w:r w:rsidR="000E7AF1" w:rsidRPr="000E7AF1">
        <w:rPr>
          <w:rFonts w:cs="Calibri"/>
        </w:rPr>
        <w:t>lack British</w:t>
      </w:r>
      <w:r w:rsidR="000E7AF1">
        <w:rPr>
          <w:rFonts w:cs="Calibri"/>
        </w:rPr>
        <w:t xml:space="preserve">, </w:t>
      </w:r>
      <w:r w:rsidR="00204337">
        <w:rPr>
          <w:rFonts w:cs="Calibri"/>
        </w:rPr>
        <w:t>a</w:t>
      </w:r>
      <w:r w:rsidR="000E7AF1" w:rsidRPr="000E7AF1">
        <w:rPr>
          <w:rFonts w:cs="Calibri"/>
        </w:rPr>
        <w:t>ll other groups</w:t>
      </w:r>
      <w:r w:rsidR="007C4CED">
        <w:rPr>
          <w:rFonts w:cs="Calibri"/>
        </w:rPr>
        <w:t>)</w:t>
      </w:r>
      <w:r w:rsidR="00C479EB">
        <w:rPr>
          <w:rFonts w:cs="Calibri"/>
        </w:rPr>
        <w:t>, and</w:t>
      </w:r>
      <w:r w:rsidR="00A370F5">
        <w:rPr>
          <w:rFonts w:cs="Calibri"/>
        </w:rPr>
        <w:t>,</w:t>
      </w:r>
      <w:r w:rsidR="00295843">
        <w:rPr>
          <w:rFonts w:cs="Calibri"/>
        </w:rPr>
        <w:t xml:space="preserve"> as a measure of socioeconomic status, </w:t>
      </w:r>
      <w:r w:rsidR="00145921" w:rsidRPr="00145921">
        <w:rPr>
          <w:rFonts w:cs="Calibri"/>
        </w:rPr>
        <w:t>adjusted Indices of Multiple Deprivation (IMD) for use across the UK</w:t>
      </w:r>
      <w:r w:rsidR="00A370F5">
        <w:rPr>
          <w:rFonts w:cs="Calibri"/>
        </w:rPr>
        <w:fldChar w:fldCharType="begin"/>
      </w:r>
      <w:r w:rsidR="009C24F9">
        <w:rPr>
          <w:rFonts w:cs="Calibri"/>
        </w:rPr>
        <w:instrText xml:space="preserve"> ADDIN EN.CITE &lt;EndNote&gt;&lt;Cite&gt;&lt;Author&gt;Abel&lt;/Author&gt;&lt;Year&gt;2016&lt;/Year&gt;&lt;RecNum&gt;132&lt;/RecNum&gt;&lt;DisplayText&gt;&lt;style face="superscript"&gt;66&lt;/style&gt;&lt;/DisplayText&gt;&lt;record&gt;&lt;rec-number&gt;132&lt;/rec-number&gt;&lt;foreign-keys&gt;&lt;key app="EN" db-id="9x090xwwrar05fe252txat5apx00dsfsaedz" timestamp="1612446267"&gt;132&lt;/key&gt;&lt;/foreign-keys&gt;&lt;ref-type name="Web Page"&gt;12&lt;/ref-type&gt;&lt;contributors&gt;&lt;authors&gt;&lt;author&gt;Abel, G.&lt;/author&gt;&lt;author&gt;Payne, R.&lt;/author&gt;&lt;author&gt;Barclay, M.&lt;/author&gt;&lt;/authors&gt;&lt;/contributors&gt;&lt;titles&gt;&lt;title&gt;UK Deprivation Indices &lt;/title&gt;&lt;/titles&gt;&lt;volume&gt;2021&lt;/volume&gt;&lt;number&gt;11th July&lt;/number&gt;&lt;dates&gt;&lt;year&gt;2016&lt;/year&gt;&lt;/dates&gt;&lt;pub-location&gt;Bristol, UK&lt;/pub-location&gt;&lt;publisher&gt;University of Bristol&lt;/publisher&gt;&lt;urls&gt;&lt;related-urls&gt;&lt;url&gt;https://data.bris.ac.uk/data/dataset/1ef3q32gybk001v77c1ifmty7x&lt;/url&gt;&lt;/related-urls&gt;&lt;/urls&gt;&lt;electronic-resource-num&gt;10.5523/bris.1ef3q32gybk001v77c1ifmty7x&lt;/electronic-resource-num&gt;&lt;/record&gt;&lt;/Cite&gt;&lt;/EndNote&gt;</w:instrText>
      </w:r>
      <w:r w:rsidR="00A370F5">
        <w:rPr>
          <w:rFonts w:cs="Calibri"/>
        </w:rPr>
        <w:fldChar w:fldCharType="separate"/>
      </w:r>
      <w:r w:rsidR="00392EB3" w:rsidRPr="00392EB3">
        <w:rPr>
          <w:rFonts w:cs="Calibri"/>
          <w:noProof/>
          <w:vertAlign w:val="superscript"/>
        </w:rPr>
        <w:t>66</w:t>
      </w:r>
      <w:r w:rsidR="00A370F5">
        <w:rPr>
          <w:rFonts w:cs="Calibri"/>
        </w:rPr>
        <w:fldChar w:fldCharType="end"/>
      </w:r>
      <w:r w:rsidR="00145921">
        <w:rPr>
          <w:rFonts w:cs="Calibri"/>
        </w:rPr>
        <w:t xml:space="preserve"> </w:t>
      </w:r>
      <w:r w:rsidR="008572A1">
        <w:rPr>
          <w:rFonts w:cs="Calibri"/>
        </w:rPr>
        <w:t>(</w:t>
      </w:r>
      <w:r w:rsidR="00A370F5">
        <w:rPr>
          <w:rFonts w:cs="Calibri"/>
        </w:rPr>
        <w:t>q</w:t>
      </w:r>
      <w:r w:rsidR="008572A1">
        <w:rPr>
          <w:rFonts w:cs="Calibri"/>
        </w:rPr>
        <w:t xml:space="preserve">uintiles </w:t>
      </w:r>
      <w:r w:rsidR="008572A1" w:rsidRPr="008572A1">
        <w:rPr>
          <w:rFonts w:cs="Calibri"/>
        </w:rPr>
        <w:t>1 &amp; 2 (</w:t>
      </w:r>
      <w:r w:rsidR="00E1137D">
        <w:rPr>
          <w:rFonts w:cs="Calibri"/>
        </w:rPr>
        <w:t>least</w:t>
      </w:r>
      <w:r w:rsidR="008572A1" w:rsidRPr="008572A1">
        <w:rPr>
          <w:rFonts w:cs="Calibri"/>
        </w:rPr>
        <w:t xml:space="preserve"> deprived)</w:t>
      </w:r>
      <w:r w:rsidR="008572A1">
        <w:rPr>
          <w:rFonts w:cs="Calibri"/>
        </w:rPr>
        <w:t xml:space="preserve">, quintile </w:t>
      </w:r>
      <w:r w:rsidR="008572A1" w:rsidRPr="008572A1">
        <w:rPr>
          <w:rFonts w:cs="Calibri"/>
        </w:rPr>
        <w:t>3</w:t>
      </w:r>
      <w:r w:rsidR="008572A1">
        <w:rPr>
          <w:rFonts w:cs="Calibri"/>
        </w:rPr>
        <w:t xml:space="preserve">, quintiles </w:t>
      </w:r>
      <w:r w:rsidR="008572A1" w:rsidRPr="008572A1">
        <w:rPr>
          <w:rFonts w:cs="Calibri"/>
        </w:rPr>
        <w:t>4 &amp; 5 (</w:t>
      </w:r>
      <w:r w:rsidR="00E1137D">
        <w:rPr>
          <w:rFonts w:cs="Calibri"/>
        </w:rPr>
        <w:t>most</w:t>
      </w:r>
      <w:r w:rsidR="008572A1" w:rsidRPr="008572A1">
        <w:rPr>
          <w:rFonts w:cs="Calibri"/>
        </w:rPr>
        <w:t xml:space="preserve"> deprived)</w:t>
      </w:r>
      <w:r w:rsidR="00811103">
        <w:rPr>
          <w:rFonts w:cs="Calibri"/>
        </w:rPr>
        <w:t>.</w:t>
      </w:r>
      <w:r>
        <w:rPr>
          <w:rFonts w:cs="Calibri"/>
        </w:rPr>
        <w:t xml:space="preserve"> Across the subgroups, we assessed heterogeneity of treatment effect with a test for interaction</w:t>
      </w:r>
      <w:r w:rsidR="009F1AF0">
        <w:rPr>
          <w:rFonts w:cs="Calibri"/>
        </w:rPr>
        <w:t xml:space="preserve"> using logistic regression</w:t>
      </w:r>
      <w:r>
        <w:rPr>
          <w:rFonts w:cs="Calibri"/>
        </w:rPr>
        <w:t xml:space="preserve"> </w:t>
      </w:r>
      <w:r w:rsidR="00350992">
        <w:rPr>
          <w:rFonts w:cs="Calibri"/>
        </w:rPr>
        <w:fldChar w:fldCharType="begin">
          <w:fldData xml:space="preserve">PEVuZE5vdGU+PENpdGU+PEF1dGhvcj5Ccm9va2VzPC9BdXRob3I+PFllYXI+MjAwNDwvWWVhcj48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</w:fldData>
        </w:fldChar>
      </w:r>
      <w:r w:rsidR="00392EB3">
        <w:rPr>
          <w:rFonts w:cs="Calibri"/>
        </w:rPr>
        <w:instrText xml:space="preserve"> ADDIN EN.CITE </w:instrText>
      </w:r>
      <w:r w:rsidR="00392EB3">
        <w:rPr>
          <w:rFonts w:cs="Calibri"/>
        </w:rPr>
        <w:fldChar w:fldCharType="begin">
          <w:fldData xml:space="preserve">PEVuZE5vdGU+PENpdGU+PEF1dGhvcj5Ccm9va2VzPC9BdXRob3I+PFllYXI+MjAwNDwvWWVhcj48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</w:fldData>
        </w:fldChar>
      </w:r>
      <w:r w:rsidR="00392EB3">
        <w:rPr>
          <w:rFonts w:cs="Calibri"/>
        </w:rPr>
        <w:instrText xml:space="preserve"> ADDIN EN.CITE.DATA </w:instrText>
      </w:r>
      <w:r w:rsidR="00392EB3">
        <w:rPr>
          <w:rFonts w:cs="Calibri"/>
        </w:rPr>
      </w:r>
      <w:r w:rsidR="00392EB3">
        <w:rPr>
          <w:rFonts w:cs="Calibri"/>
        </w:rPr>
        <w:fldChar w:fldCharType="end"/>
      </w:r>
      <w:r w:rsidR="00350992">
        <w:rPr>
          <w:rFonts w:cs="Calibri"/>
        </w:rPr>
      </w:r>
      <w:r w:rsidR="00350992">
        <w:rPr>
          <w:rFonts w:cs="Calibri"/>
        </w:rPr>
        <w:fldChar w:fldCharType="separate"/>
      </w:r>
      <w:r w:rsidR="00392EB3" w:rsidRPr="00392EB3">
        <w:rPr>
          <w:rFonts w:cs="Calibri"/>
          <w:noProof/>
          <w:vertAlign w:val="superscript"/>
        </w:rPr>
        <w:t>67-71</w:t>
      </w:r>
      <w:r w:rsidR="00350992">
        <w:rPr>
          <w:rFonts w:cs="Calibri"/>
        </w:rPr>
        <w:fldChar w:fldCharType="end"/>
      </w:r>
      <w:r>
        <w:rPr>
          <w:rFonts w:cs="Calibri"/>
        </w:rPr>
        <w:t xml:space="preserve">. Interaction test p-values are presented but </w:t>
      </w:r>
      <w:r w:rsidR="009F1AF0">
        <w:rPr>
          <w:rFonts w:cs="Calibri"/>
        </w:rPr>
        <w:t>should be</w:t>
      </w:r>
      <w:r>
        <w:rPr>
          <w:rFonts w:cs="Calibri"/>
        </w:rPr>
        <w:t xml:space="preserve"> interpreted with caution, due to the exploratory nature, the multiple tests performed and the low power of the interaction test. We estimated odds ratios along with 95% CIs for each subgroup. Intervention effect estimates by subgroups are presented in a forest-type plot. As this was an exploratory analysis of potentially influential characteristics, we did not hypothesise effect directions. </w:t>
      </w:r>
      <w:r>
        <w:t xml:space="preserve">Age and sex are considered the two key subgroups and the analysis of these subgroups were conducted first. </w:t>
      </w:r>
    </w:p>
    <w:p w14:paraId="7E4D3A1B" w14:textId="77777777" w:rsidR="00C44105" w:rsidRDefault="00C44105"/>
    <w:p w14:paraId="73BB07AE" w14:textId="77777777" w:rsidR="00C44105" w:rsidRPr="002268DC" w:rsidRDefault="00C44105" w:rsidP="002268DC">
      <w:pPr>
        <w:rPr>
          <w:b/>
          <w:bCs/>
          <w:i/>
          <w:iCs/>
          <w:sz w:val="24"/>
          <w:szCs w:val="24"/>
        </w:rPr>
      </w:pPr>
      <w:bookmarkStart w:id="56" w:name="_Toc7682806"/>
      <w:r w:rsidRPr="002268DC">
        <w:rPr>
          <w:b/>
          <w:bCs/>
          <w:i/>
          <w:iCs/>
          <w:sz w:val="24"/>
          <w:szCs w:val="24"/>
        </w:rPr>
        <w:lastRenderedPageBreak/>
        <w:t>Analysis of additional data collected</w:t>
      </w:r>
      <w:bookmarkEnd w:id="56"/>
    </w:p>
    <w:p w14:paraId="69229160" w14:textId="13C484CB" w:rsidR="00C44105" w:rsidRDefault="00C44105">
      <w:r>
        <w:t xml:space="preserve">The below data </w:t>
      </w:r>
      <w:r w:rsidR="002268DC">
        <w:t>are</w:t>
      </w:r>
      <w:r>
        <w:t xml:space="preserve"> presented by arm, but we did not conduct a formal comparison between groups.</w:t>
      </w:r>
    </w:p>
    <w:p w14:paraId="6E2FF0C1" w14:textId="77777777" w:rsidR="00C44105" w:rsidRDefault="00C44105">
      <w:pPr>
        <w:rPr>
          <w:lang w:val="en-US"/>
        </w:rPr>
      </w:pPr>
    </w:p>
    <w:p w14:paraId="403416FF" w14:textId="77777777" w:rsidR="00C44105" w:rsidRPr="002268DC" w:rsidRDefault="00C44105" w:rsidP="002268DC">
      <w:pPr>
        <w:rPr>
          <w:b/>
          <w:bCs/>
        </w:rPr>
      </w:pPr>
      <w:bookmarkStart w:id="57" w:name="_Toc7682807"/>
      <w:r w:rsidRPr="002268DC">
        <w:rPr>
          <w:b/>
          <w:bCs/>
        </w:rPr>
        <w:t>Contamination</w:t>
      </w:r>
      <w:bookmarkEnd w:id="57"/>
    </w:p>
    <w:p w14:paraId="29630A48" w14:textId="77777777" w:rsidR="00C44105" w:rsidRDefault="00C44105" w:rsidP="000A6845">
      <w:r>
        <w:t>We assessed the potential for contamination between intervention and control group and</w:t>
      </w:r>
      <w:r>
        <w:rPr>
          <w:bCs/>
        </w:rPr>
        <w:t xml:space="preserve"> calculated the proportion of intervention respondents who shared messages with other trial participants, and the proportion of control respondents who read other participants’ messages. </w:t>
      </w:r>
    </w:p>
    <w:p w14:paraId="578E373C" w14:textId="77777777" w:rsidR="00C44105" w:rsidRDefault="00C44105">
      <w:pPr>
        <w:rPr>
          <w:bCs/>
        </w:rPr>
      </w:pPr>
    </w:p>
    <w:p w14:paraId="05E9D2CA" w14:textId="77777777" w:rsidR="00C44105" w:rsidRPr="002268DC" w:rsidRDefault="00C44105">
      <w:pPr>
        <w:pStyle w:val="Heading4"/>
        <w:rPr>
          <w:rFonts w:eastAsia="Calibri"/>
          <w:bCs/>
          <w:i w:val="0"/>
          <w:iCs w:val="0"/>
          <w:szCs w:val="22"/>
          <w:lang w:val="en-GB"/>
        </w:rPr>
      </w:pPr>
      <w:bookmarkStart w:id="58" w:name="_Toc7682808"/>
      <w:r w:rsidRPr="002268DC">
        <w:rPr>
          <w:rFonts w:eastAsia="Calibri"/>
          <w:bCs/>
          <w:i w:val="0"/>
          <w:iCs w:val="0"/>
          <w:szCs w:val="22"/>
          <w:lang w:val="en-GB"/>
        </w:rPr>
        <w:t>Intervention dose</w:t>
      </w:r>
      <w:bookmarkEnd w:id="58"/>
    </w:p>
    <w:p w14:paraId="764848A0" w14:textId="77777777" w:rsidR="00C44105" w:rsidRDefault="00C44105">
      <w:r>
        <w:t>To estimate the intervention dose received, we present the proportion of participants in the intervention group who report reading ‘all’, ‘most’, ‘few’, or ‘none’ of the intervention messages. We also report the proportion of messages successfully sent from SMS gateway.</w:t>
      </w:r>
    </w:p>
    <w:p w14:paraId="4E1719A3" w14:textId="77777777" w:rsidR="00C44105" w:rsidRDefault="00C44105">
      <w:pPr>
        <w:rPr>
          <w:lang w:val="en-US"/>
        </w:rPr>
      </w:pPr>
    </w:p>
    <w:p w14:paraId="673F5143" w14:textId="77777777" w:rsidR="00C44105" w:rsidRPr="002268DC" w:rsidRDefault="00C44105">
      <w:pPr>
        <w:pStyle w:val="Heading4"/>
        <w:rPr>
          <w:rFonts w:eastAsia="Calibri"/>
          <w:bCs/>
          <w:i w:val="0"/>
          <w:iCs w:val="0"/>
          <w:szCs w:val="22"/>
          <w:lang w:val="en-GB"/>
        </w:rPr>
      </w:pPr>
      <w:bookmarkStart w:id="59" w:name="_Toc7682809"/>
      <w:r w:rsidRPr="002268DC">
        <w:rPr>
          <w:rFonts w:eastAsia="Calibri"/>
          <w:bCs/>
          <w:i w:val="0"/>
          <w:iCs w:val="0"/>
          <w:szCs w:val="22"/>
          <w:lang w:val="en-GB"/>
        </w:rPr>
        <w:t>Participants’ feelings regarding others reading their messages</w:t>
      </w:r>
      <w:bookmarkEnd w:id="59"/>
    </w:p>
    <w:p w14:paraId="031D6962" w14:textId="77777777" w:rsidR="00C44105" w:rsidRDefault="00C44105">
      <w:r>
        <w:t>For participants in the intervention group who reported that someone else read the messages, we present the proportion who felt ‘happy’, ‘unhappy’ and ‘unsure’ about it.</w:t>
      </w:r>
      <w:bookmarkStart w:id="60" w:name="_Hlk59435654"/>
      <w:bookmarkEnd w:id="60"/>
    </w:p>
    <w:p w14:paraId="1A60999D" w14:textId="77777777" w:rsidR="00C44105" w:rsidRDefault="00C44105">
      <w:pPr>
        <w:rPr>
          <w:lang w:val="en-US"/>
        </w:rPr>
      </w:pPr>
    </w:p>
    <w:p w14:paraId="06F1DAAE" w14:textId="213E9D73" w:rsidR="00C44105" w:rsidRDefault="00C44105" w:rsidP="002268DC">
      <w:pPr>
        <w:pStyle w:val="Heading4"/>
        <w:rPr>
          <w:rFonts w:eastAsia="Calibri"/>
          <w:bCs/>
          <w:i w:val="0"/>
          <w:iCs w:val="0"/>
          <w:szCs w:val="22"/>
          <w:lang w:val="en-GB"/>
        </w:rPr>
      </w:pPr>
      <w:bookmarkStart w:id="61" w:name="_Toc7682817"/>
      <w:r w:rsidRPr="002268DC">
        <w:rPr>
          <w:rFonts w:eastAsia="Calibri"/>
          <w:bCs/>
          <w:i w:val="0"/>
          <w:iCs w:val="0"/>
          <w:szCs w:val="22"/>
          <w:lang w:val="en-GB"/>
        </w:rPr>
        <w:t>Adverse events</w:t>
      </w:r>
      <w:bookmarkEnd w:id="61"/>
    </w:p>
    <w:p w14:paraId="7A2B05D0" w14:textId="1BB79AB4" w:rsidR="006F587F" w:rsidRDefault="006F587F" w:rsidP="006F587F">
      <w:r>
        <w:t>At 12 months we collected data on experience of partner violence in the last year and involvement in car accidents where the participant was the driver in the last year. We present the proportion of participants who reported each adverse outcome by intervention arm and the p-value (calculated by a Chi</w:t>
      </w:r>
      <w:r>
        <w:rPr>
          <w:vertAlign w:val="superscript"/>
        </w:rPr>
        <w:t xml:space="preserve">2 </w:t>
      </w:r>
      <w:r>
        <w:t>test or Fisher’s exact if less than five events).</w:t>
      </w:r>
    </w:p>
    <w:p w14:paraId="6DB6B771" w14:textId="15A851E8" w:rsidR="006E39C1" w:rsidRDefault="006E39C1" w:rsidP="006F587F"/>
    <w:p w14:paraId="755ADB77" w14:textId="3497AA64" w:rsidR="006E39C1" w:rsidRDefault="006E39C1" w:rsidP="006F587F"/>
    <w:p w14:paraId="05E9D299" w14:textId="39707BFF" w:rsidR="006F587F" w:rsidRPr="006F587F" w:rsidRDefault="006F587F" w:rsidP="005A4A58">
      <w:pPr>
        <w:suppressAutoHyphens w:val="0"/>
        <w:spacing w:after="160" w:line="259" w:lineRule="auto"/>
      </w:pPr>
      <w:r>
        <w:br w:type="page"/>
      </w:r>
    </w:p>
    <w:p w14:paraId="640F4BBC" w14:textId="3BBEE5ED" w:rsidR="00C44105" w:rsidRPr="00E44E5E" w:rsidRDefault="00794329" w:rsidP="00E95953">
      <w:pPr>
        <w:pStyle w:val="Heading1"/>
      </w:pPr>
      <w:bookmarkStart w:id="62" w:name="_Toc77356082"/>
      <w:r>
        <w:lastRenderedPageBreak/>
        <w:t xml:space="preserve">3. </w:t>
      </w:r>
      <w:r w:rsidR="00C44105" w:rsidRPr="00E44E5E">
        <w:t xml:space="preserve">Strategies to increase recruitment and follow-up in the </w:t>
      </w:r>
      <w:proofErr w:type="spellStart"/>
      <w:r w:rsidR="00C44105" w:rsidRPr="00E44E5E">
        <w:t>safetxt</w:t>
      </w:r>
      <w:proofErr w:type="spellEnd"/>
      <w:r w:rsidR="00C44105" w:rsidRPr="00E44E5E">
        <w:t xml:space="preserve"> trial</w:t>
      </w:r>
      <w:bookmarkEnd w:id="62"/>
    </w:p>
    <w:p w14:paraId="39D94BCE" w14:textId="076EA4A5" w:rsidR="00C44105" w:rsidRDefault="00C44105" w:rsidP="002C0AAA">
      <w:pPr>
        <w:pStyle w:val="Heading2"/>
      </w:pPr>
      <w:bookmarkStart w:id="63" w:name="_Toc77356083"/>
      <w:r>
        <w:t>Background</w:t>
      </w:r>
      <w:bookmarkEnd w:id="63"/>
    </w:p>
    <w:p w14:paraId="603DF5E0" w14:textId="1DAD15A4" w:rsidR="00C44105" w:rsidRDefault="00C44105">
      <w:r>
        <w:t>Achieving full recruitment and high follow up in randomised controlled trials remains a significant challenge. In 2017 a review found just 56% of Randomised Controlled Trials (RCTs) published in the Health Technology Assessment journal recruited to their final target</w:t>
      </w:r>
      <w:r w:rsidR="00C05EDA">
        <w:t>.</w:t>
      </w:r>
      <w:r w:rsidR="00BB6FEC">
        <w:t xml:space="preserve"> </w:t>
      </w:r>
      <w:r w:rsidR="00BB6FEC">
        <w:fldChar w:fldCharType="begin">
          <w:fldData xml:space="preserve">PEVuZE5vdGU+PENpdGU+PEF1dGhvcj5XYWx0ZXJzPC9BdXRob3I+PFllYXI+MjAxNzwvWWVhcj48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</w:fldData>
        </w:fldChar>
      </w:r>
      <w:r w:rsidR="00392EB3">
        <w:instrText xml:space="preserve"> ADDIN EN.CITE </w:instrText>
      </w:r>
      <w:r w:rsidR="00392EB3">
        <w:fldChar w:fldCharType="begin">
          <w:fldData xml:space="preserve">PEVuZE5vdGU+PENpdGU+PEF1dGhvcj5XYWx0ZXJzPC9BdXRob3I+PFllYXI+MjAxNzwvWWVhcj48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</w:fldData>
        </w:fldChar>
      </w:r>
      <w:r w:rsidR="00392EB3">
        <w:instrText xml:space="preserve"> ADDIN EN.CITE.DATA </w:instrText>
      </w:r>
      <w:r w:rsidR="00392EB3">
        <w:fldChar w:fldCharType="end"/>
      </w:r>
      <w:r w:rsidR="00BB6FEC">
        <w:fldChar w:fldCharType="separate"/>
      </w:r>
      <w:r w:rsidR="00392EB3" w:rsidRPr="00392EB3">
        <w:rPr>
          <w:noProof/>
          <w:vertAlign w:val="superscript"/>
        </w:rPr>
        <w:t>72</w:t>
      </w:r>
      <w:r w:rsidR="00BB6FEC">
        <w:fldChar w:fldCharType="end"/>
      </w:r>
      <w:r>
        <w:t xml:space="preserve"> This leaves the remaining trials underpowered, reporting less precise results than planned which could lead to potentially beneficial interventions not being implemented due to lack of clear evidence of their effects</w:t>
      </w:r>
      <w:r w:rsidR="00C05EDA">
        <w:t>.</w:t>
      </w:r>
      <w:r w:rsidR="000567F0">
        <w:fldChar w:fldCharType="begin"/>
      </w:r>
      <w:r w:rsidR="00392EB3">
        <w:instrText xml:space="preserve"> ADDIN EN.CITE &lt;EndNote&gt;&lt;Cite&gt;&lt;Author&gt;Treweek&lt;/Author&gt;&lt;Year&gt;2018&lt;/Year&gt;&lt;RecNum&gt;80&lt;/RecNum&gt;&lt;DisplayText&gt;&lt;style face="superscript"&gt;73&lt;/style&gt;&lt;/DisplayText&gt;&lt;record&gt;&lt;rec-number&gt;80&lt;/rec-number&gt;&lt;foreign-keys&gt;&lt;key app="EN" db-id="9x090xwwrar05fe252txat5apx00dsfsaedz" timestamp="1608312853"&gt;80&lt;/key&gt;&lt;/foreign-keys&gt;&lt;ref-type name="Journal Article"&gt;17&lt;/ref-type&gt;&lt;contributors&gt;&lt;authors&gt;&lt;author&gt;Treweek, S.&lt;/author&gt;&lt;author&gt;Pitkethly, M.&lt;/author&gt;&lt;author&gt;Cook, J.&lt;/author&gt;&lt;author&gt;Fraser, C.&lt;/author&gt;&lt;author&gt;Mitchell, E.&lt;/author&gt;&lt;author&gt;Sullivan, F.&lt;/author&gt;&lt;author&gt;Jackson, C.&lt;/author&gt;&lt;author&gt;Taskila, T. K.&lt;/author&gt;&lt;author&gt;Gardner, H.&lt;/author&gt;&lt;/authors&gt;&lt;/contributors&gt;&lt;auth-address&gt;Health Services Research Unit, University of Aberdeen, Foresterhill, Aberdeen, UK, AB25 2ZD.&lt;/auth-address&gt;&lt;titles&gt;&lt;title&gt;Strategies to improve recruitment to randomised trials&lt;/title&gt;&lt;secondary-title&gt;Cochrane Database Syst Rev&lt;/secondary-title&gt;&lt;alt-title&gt;Cochrane Database Syst Rev&lt;/alt-title&gt;&lt;/titles&gt;&lt;periodical&gt;&lt;full-title&gt;Cochrane Database Syst Rev&lt;/full-title&gt;&lt;/periodical&gt;&lt;alt-periodical&gt;&lt;full-title&gt;Cochrane Database Syst Rev&lt;/full-title&gt;&lt;/alt-periodical&gt;&lt;pages&gt;MR000013&lt;/pages&gt;&lt;volume&gt;2&lt;/volume&gt;&lt;edition&gt;2018/02/23&lt;/edition&gt;&lt;keywords&gt;&lt;keyword&gt;Humans&lt;/keyword&gt;&lt;keyword&gt;Patient Education as Topic&lt;/keyword&gt;&lt;keyword&gt;*Patient Selection&lt;/keyword&gt;&lt;keyword&gt;*Randomized Controlled Trials as Topic&lt;/keyword&gt;&lt;keyword&gt;*Reminder Systems&lt;/keyword&gt;&lt;keyword&gt;Sample Size&lt;/keyword&gt;&lt;keyword&gt;Telephone&lt;/keyword&gt;&lt;/keywords&gt;&lt;dates&gt;&lt;year&gt;2018&lt;/year&gt;&lt;pub-dates&gt;&lt;date&gt;Feb 22&lt;/date&gt;&lt;/pub-dates&gt;&lt;/dates&gt;&lt;isbn&gt;1469-493X (Electronic)&amp;#xD;1361-6137 (Linking)&lt;/isbn&gt;&lt;accession-num&gt;29468635&lt;/accession-num&gt;&lt;urls&gt;&lt;related-urls&gt;&lt;url&gt;https://www.ncbi.nlm.nih.gov/pubmed/29468635&lt;/url&gt;&lt;/related-urls&gt;&lt;/urls&gt;&lt;custom2&gt;PMC7078793&lt;/custom2&gt;&lt;electronic-resource-num&gt;10.1002/14651858.MR000013.pub6&lt;/electronic-resource-num&gt;&lt;language&gt;English&lt;/language&gt;&lt;/record&gt;&lt;/Cite&gt;&lt;/EndNote&gt;</w:instrText>
      </w:r>
      <w:r w:rsidR="000567F0">
        <w:fldChar w:fldCharType="separate"/>
      </w:r>
      <w:r w:rsidR="00392EB3" w:rsidRPr="00392EB3">
        <w:rPr>
          <w:noProof/>
          <w:vertAlign w:val="superscript"/>
        </w:rPr>
        <w:t>73</w:t>
      </w:r>
      <w:r w:rsidR="000567F0">
        <w:fldChar w:fldCharType="end"/>
      </w:r>
      <w:r>
        <w:t xml:space="preserve"> </w:t>
      </w:r>
      <w:r w:rsidR="007649B4">
        <w:t>Another review of RCTs published in six major journals found that almost half of the trials failed to achieve their follow up target</w:t>
      </w:r>
      <w:r w:rsidR="000567F0">
        <w:t>;</w:t>
      </w:r>
      <w:r w:rsidR="007649B4">
        <w:t xml:space="preserve"> Achieving high follow up is even more challenging for studies that collect data on sensitive topics, such as sexual health</w:t>
      </w:r>
      <w:r w:rsidR="00C05EDA">
        <w:t>.</w:t>
      </w:r>
      <w:r w:rsidR="000567F0">
        <w:fldChar w:fldCharType="begin">
          <w:fldData xml:space="preserve">PEVuZE5vdGU+PENpdGU+PEF1dGhvcj5NY0NhcnRoeTwvQXV0aG9yPjxZZWFyPjIwMTY8L1llYXI+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</w:fldData>
        </w:fldChar>
      </w:r>
      <w:r w:rsidR="00392EB3">
        <w:instrText xml:space="preserve"> ADDIN EN.CITE </w:instrText>
      </w:r>
      <w:r w:rsidR="00392EB3">
        <w:fldChar w:fldCharType="begin">
          <w:fldData xml:space="preserve">PEVuZE5vdGU+PENpdGU+PEF1dGhvcj5NY0NhcnRoeTwvQXV0aG9yPjxZZWFyPjIwMTY8L1llYXI+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</w:fldData>
        </w:fldChar>
      </w:r>
      <w:r w:rsidR="00392EB3">
        <w:instrText xml:space="preserve"> ADDIN EN.CITE.DATA </w:instrText>
      </w:r>
      <w:r w:rsidR="00392EB3">
        <w:fldChar w:fldCharType="end"/>
      </w:r>
      <w:r w:rsidR="000567F0">
        <w:fldChar w:fldCharType="separate"/>
      </w:r>
      <w:r w:rsidR="00392EB3" w:rsidRPr="00392EB3">
        <w:rPr>
          <w:noProof/>
          <w:vertAlign w:val="superscript"/>
        </w:rPr>
        <w:t>74, 75</w:t>
      </w:r>
      <w:r w:rsidR="000567F0">
        <w:fldChar w:fldCharType="end"/>
      </w:r>
      <w:r w:rsidR="007649B4">
        <w:t xml:space="preserve"> </w:t>
      </w:r>
      <w:r>
        <w:t>Failure to achieve high follow up can reduce trial power and is a threat to trial validity as those lost to follow up may differ from those followed up</w:t>
      </w:r>
      <w:r w:rsidR="00C05EDA">
        <w:t>.</w:t>
      </w:r>
      <w:r w:rsidR="000567F0">
        <w:fldChar w:fldCharType="begin">
          <w:fldData xml:space="preserve">PEVuZE5vdGU+PENpdGU+PEF1dGhvcj5Ba2w8L0F1dGhvcj48WWVhcj4yMDEyPC9ZZWFyPjxSZWNO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</w:fldData>
        </w:fldChar>
      </w:r>
      <w:r w:rsidR="00392EB3">
        <w:instrText xml:space="preserve"> ADDIN EN.CITE </w:instrText>
      </w:r>
      <w:r w:rsidR="00392EB3">
        <w:fldChar w:fldCharType="begin">
          <w:fldData xml:space="preserve">PEVuZE5vdGU+PENpdGU+PEF1dGhvcj5Ba2w8L0F1dGhvcj48WWVhcj4yMDEyPC9ZZWFyPjxSZWNO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</w:fldData>
        </w:fldChar>
      </w:r>
      <w:r w:rsidR="00392EB3">
        <w:instrText xml:space="preserve"> ADDIN EN.CITE.DATA </w:instrText>
      </w:r>
      <w:r w:rsidR="00392EB3">
        <w:fldChar w:fldCharType="end"/>
      </w:r>
      <w:r w:rsidR="000567F0">
        <w:fldChar w:fldCharType="separate"/>
      </w:r>
      <w:r w:rsidR="00392EB3" w:rsidRPr="00392EB3">
        <w:rPr>
          <w:noProof/>
          <w:vertAlign w:val="superscript"/>
        </w:rPr>
        <w:t>76</w:t>
      </w:r>
      <w:r w:rsidR="000567F0">
        <w:fldChar w:fldCharType="end"/>
      </w:r>
      <w:r>
        <w:t xml:space="preserve"> Failure to fully recruit or achieve high follow up may also waste valuable time and resources, or additional resources may be needed to fully recruit</w:t>
      </w:r>
      <w:r w:rsidR="00C05EDA">
        <w:t>.</w:t>
      </w:r>
      <w:r w:rsidR="000567F0">
        <w:fldChar w:fldCharType="begin"/>
      </w:r>
      <w:r w:rsidR="00392EB3">
        <w:instrText xml:space="preserve"> ADDIN EN.CITE &lt;EndNote&gt;&lt;Cite&gt;&lt;Author&gt;Treweek&lt;/Author&gt;&lt;Year&gt;2018&lt;/Year&gt;&lt;RecNum&gt;80&lt;/RecNum&gt;&lt;DisplayText&gt;&lt;style face="superscript"&gt;73&lt;/style&gt;&lt;/DisplayText&gt;&lt;record&gt;&lt;rec-number&gt;80&lt;/rec-number&gt;&lt;foreign-keys&gt;&lt;key app="EN" db-id="9x090xwwrar05fe252txat5apx00dsfsaedz" timestamp="1608312853"&gt;80&lt;/key&gt;&lt;/foreign-keys&gt;&lt;ref-type name="Journal Article"&gt;17&lt;/ref-type&gt;&lt;contributors&gt;&lt;authors&gt;&lt;author&gt;Treweek, S.&lt;/author&gt;&lt;author&gt;Pitkethly, M.&lt;/author&gt;&lt;author&gt;Cook, J.&lt;/author&gt;&lt;author&gt;Fraser, C.&lt;/author&gt;&lt;author&gt;Mitchell, E.&lt;/author&gt;&lt;author&gt;Sullivan, F.&lt;/author&gt;&lt;author&gt;Jackson, C.&lt;/author&gt;&lt;author&gt;Taskila, T. K.&lt;/author&gt;&lt;author&gt;Gardner, H.&lt;/author&gt;&lt;/authors&gt;&lt;/contributors&gt;&lt;auth-address&gt;Health Services Research Unit, University of Aberdeen, Foresterhill, Aberdeen, UK, AB25 2ZD.&lt;/auth-address&gt;&lt;titles&gt;&lt;title&gt;Strategies to improve recruitment to randomised trials&lt;/title&gt;&lt;secondary-title&gt;Cochrane Database Syst Rev&lt;/secondary-title&gt;&lt;alt-title&gt;Cochrane Database Syst Rev&lt;/alt-title&gt;&lt;/titles&gt;&lt;periodical&gt;&lt;full-title&gt;Cochrane Database Syst Rev&lt;/full-title&gt;&lt;/periodical&gt;&lt;alt-periodical&gt;&lt;full-title&gt;Cochrane Database Syst Rev&lt;/full-title&gt;&lt;/alt-periodical&gt;&lt;pages&gt;MR000013&lt;/pages&gt;&lt;volume&gt;2&lt;/volume&gt;&lt;edition&gt;2018/02/23&lt;/edition&gt;&lt;keywords&gt;&lt;keyword&gt;Humans&lt;/keyword&gt;&lt;keyword&gt;Patient Education as Topic&lt;/keyword&gt;&lt;keyword&gt;*Patient Selection&lt;/keyword&gt;&lt;keyword&gt;*Randomized Controlled Trials as Topic&lt;/keyword&gt;&lt;keyword&gt;*Reminder Systems&lt;/keyword&gt;&lt;keyword&gt;Sample Size&lt;/keyword&gt;&lt;keyword&gt;Telephone&lt;/keyword&gt;&lt;/keywords&gt;&lt;dates&gt;&lt;year&gt;2018&lt;/year&gt;&lt;pub-dates&gt;&lt;date&gt;Feb 22&lt;/date&gt;&lt;/pub-dates&gt;&lt;/dates&gt;&lt;isbn&gt;1469-493X (Electronic)&amp;#xD;1361-6137 (Linking)&lt;/isbn&gt;&lt;accession-num&gt;29468635&lt;/accession-num&gt;&lt;urls&gt;&lt;related-urls&gt;&lt;url&gt;https://www.ncbi.nlm.nih.gov/pubmed/29468635&lt;/url&gt;&lt;/related-urls&gt;&lt;/urls&gt;&lt;custom2&gt;PMC7078793&lt;/custom2&gt;&lt;electronic-resource-num&gt;10.1002/14651858.MR000013.pub6&lt;/electronic-resource-num&gt;&lt;language&gt;English&lt;/language&gt;&lt;/record&gt;&lt;/Cite&gt;&lt;/EndNote&gt;</w:instrText>
      </w:r>
      <w:r w:rsidR="000567F0">
        <w:fldChar w:fldCharType="separate"/>
      </w:r>
      <w:r w:rsidR="00392EB3" w:rsidRPr="00392EB3">
        <w:rPr>
          <w:noProof/>
          <w:vertAlign w:val="superscript"/>
        </w:rPr>
        <w:t>73</w:t>
      </w:r>
      <w:r w:rsidR="000567F0">
        <w:fldChar w:fldCharType="end"/>
      </w:r>
      <w:r>
        <w:t xml:space="preserve"> </w:t>
      </w:r>
    </w:p>
    <w:p w14:paraId="440E7CA0" w14:textId="2F84B1BE" w:rsidR="00C44105" w:rsidRDefault="00C44105">
      <w:r>
        <w:t>There is little research on increasing recruitment success in clinical trials that focuses on interventions targeted at recruiters</w:t>
      </w:r>
      <w:r w:rsidR="00C05EDA">
        <w:t>.</w:t>
      </w:r>
      <w:r>
        <w:t xml:space="preserve"> </w:t>
      </w:r>
      <w:r w:rsidR="000567F0">
        <w:fldChar w:fldCharType="begin"/>
      </w:r>
      <w:r w:rsidR="00392EB3">
        <w:instrText xml:space="preserve"> ADDIN EN.CITE &lt;EndNote&gt;&lt;Cite&gt;&lt;Author&gt;Treweek&lt;/Author&gt;&lt;Year&gt;2018&lt;/Year&gt;&lt;RecNum&gt;80&lt;/RecNum&gt;&lt;DisplayText&gt;&lt;style face="superscript"&gt;73&lt;/style&gt;&lt;/DisplayText&gt;&lt;record&gt;&lt;rec-number&gt;80&lt;/rec-number&gt;&lt;foreign-keys&gt;&lt;key app="EN" db-id="9x090xwwrar05fe252txat5apx00dsfsaedz" timestamp="1608312853"&gt;80&lt;/key&gt;&lt;/foreign-keys&gt;&lt;ref-type name="Journal Article"&gt;17&lt;/ref-type&gt;&lt;contributors&gt;&lt;authors&gt;&lt;author&gt;Treweek, S.&lt;/author&gt;&lt;author&gt;Pitkethly, M.&lt;/author&gt;&lt;author&gt;Cook, J.&lt;/author&gt;&lt;author&gt;Fraser, C.&lt;/author&gt;&lt;author&gt;Mitchell, E.&lt;/author&gt;&lt;author&gt;Sullivan, F.&lt;/author&gt;&lt;author&gt;Jackson, C.&lt;/author&gt;&lt;author&gt;Taskila, T. K.&lt;/author&gt;&lt;author&gt;Gardner, H.&lt;/author&gt;&lt;/authors&gt;&lt;/contributors&gt;&lt;auth-address&gt;Health Services Research Unit, University of Aberdeen, Foresterhill, Aberdeen, UK, AB25 2ZD.&lt;/auth-address&gt;&lt;titles&gt;&lt;title&gt;Strategies to improve recruitment to randomised trials&lt;/title&gt;&lt;secondary-title&gt;Cochrane Database Syst Rev&lt;/secondary-title&gt;&lt;alt-title&gt;Cochrane Database Syst Rev&lt;/alt-title&gt;&lt;/titles&gt;&lt;periodical&gt;&lt;full-title&gt;Cochrane Database Syst Rev&lt;/full-title&gt;&lt;/periodical&gt;&lt;alt-periodical&gt;&lt;full-title&gt;Cochrane Database Syst Rev&lt;/full-title&gt;&lt;/alt-periodical&gt;&lt;pages&gt;MR000013&lt;/pages&gt;&lt;volume&gt;2&lt;/volume&gt;&lt;edition&gt;2018/02/23&lt;/edition&gt;&lt;keywords&gt;&lt;keyword&gt;Humans&lt;/keyword&gt;&lt;keyword&gt;Patient Education as Topic&lt;/keyword&gt;&lt;keyword&gt;*Patient Selection&lt;/keyword&gt;&lt;keyword&gt;*Randomized Controlled Trials as Topic&lt;/keyword&gt;&lt;keyword&gt;*Reminder Systems&lt;/keyword&gt;&lt;keyword&gt;Sample Size&lt;/keyword&gt;&lt;keyword&gt;Telephone&lt;/keyword&gt;&lt;/keywords&gt;&lt;dates&gt;&lt;year&gt;2018&lt;/year&gt;&lt;pub-dates&gt;&lt;date&gt;Feb 22&lt;/date&gt;&lt;/pub-dates&gt;&lt;/dates&gt;&lt;isbn&gt;1469-493X (Electronic)&amp;#xD;1361-6137 (Linking)&lt;/isbn&gt;&lt;accession-num&gt;29468635&lt;/accession-num&gt;&lt;urls&gt;&lt;related-urls&gt;&lt;url&gt;https://www.ncbi.nlm.nih.gov/pubmed/29468635&lt;/url&gt;&lt;/related-urls&gt;&lt;/urls&gt;&lt;custom2&gt;PMC7078793&lt;/custom2&gt;&lt;electronic-resource-num&gt;10.1002/14651858.MR000013.pub6&lt;/electronic-resource-num&gt;&lt;language&gt;English&lt;/language&gt;&lt;/record&gt;&lt;/Cite&gt;&lt;/EndNote&gt;</w:instrText>
      </w:r>
      <w:r w:rsidR="000567F0">
        <w:fldChar w:fldCharType="separate"/>
      </w:r>
      <w:r w:rsidR="00392EB3" w:rsidRPr="00392EB3">
        <w:rPr>
          <w:noProof/>
          <w:vertAlign w:val="superscript"/>
        </w:rPr>
        <w:t>73</w:t>
      </w:r>
      <w:r w:rsidR="000567F0">
        <w:fldChar w:fldCharType="end"/>
      </w:r>
      <w:r>
        <w:t xml:space="preserve"> The few studies that are available show sites who had site initiation visits recruited more participants </w:t>
      </w:r>
      <w:r w:rsidR="000567F0">
        <w:fldChar w:fldCharType="begin"/>
      </w:r>
      <w:r w:rsidR="00392EB3">
        <w:instrText xml:space="preserve"> ADDIN EN.CITE &lt;EndNote&gt;&lt;Cite&gt;&lt;Author&gt;Treweek&lt;/Author&gt;&lt;Year&gt;2018&lt;/Year&gt;&lt;RecNum&gt;80&lt;/RecNum&gt;&lt;DisplayText&gt;&lt;style face="superscript"&gt;73&lt;/style&gt;&lt;/DisplayText&gt;&lt;record&gt;&lt;rec-number&gt;80&lt;/rec-number&gt;&lt;foreign-keys&gt;&lt;key app="EN" db-id="9x090xwwrar05fe252txat5apx00dsfsaedz" timestamp="1608312853"&gt;80&lt;/key&gt;&lt;/foreign-keys&gt;&lt;ref-type name="Journal Article"&gt;17&lt;/ref-type&gt;&lt;contributors&gt;&lt;authors&gt;&lt;author&gt;Treweek, S.&lt;/author&gt;&lt;author&gt;Pitkethly, M.&lt;/author&gt;&lt;author&gt;Cook, J.&lt;/author&gt;&lt;author&gt;Fraser, C.&lt;/author&gt;&lt;author&gt;Mitchell, E.&lt;/author&gt;&lt;author&gt;Sullivan, F.&lt;/author&gt;&lt;author&gt;Jackson, C.&lt;/author&gt;&lt;author&gt;Taskila, T. K.&lt;/author&gt;&lt;author&gt;Gardner, H.&lt;/author&gt;&lt;/authors&gt;&lt;/contributors&gt;&lt;auth-address&gt;Health Services Research Unit, University of Aberdeen, Foresterhill, Aberdeen, UK, AB25 2ZD.&lt;/auth-address&gt;&lt;titles&gt;&lt;title&gt;Strategies to improve recruitment to randomised trials&lt;/title&gt;&lt;secondary-title&gt;Cochrane Database Syst Rev&lt;/secondary-title&gt;&lt;alt-title&gt;Cochrane Database Syst Rev&lt;/alt-title&gt;&lt;/titles&gt;&lt;periodical&gt;&lt;full-title&gt;Cochrane Database Syst Rev&lt;/full-title&gt;&lt;/periodical&gt;&lt;alt-periodical&gt;&lt;full-title&gt;Cochrane Database Syst Rev&lt;/full-title&gt;&lt;/alt-periodical&gt;&lt;pages&gt;MR000013&lt;/pages&gt;&lt;volume&gt;2&lt;/volume&gt;&lt;edition&gt;2018/02/23&lt;/edition&gt;&lt;keywords&gt;&lt;keyword&gt;Humans&lt;/keyword&gt;&lt;keyword&gt;Patient Education as Topic&lt;/keyword&gt;&lt;keyword&gt;*Patient Selection&lt;/keyword&gt;&lt;keyword&gt;*Randomized Controlled Trials as Topic&lt;/keyword&gt;&lt;keyword&gt;*Reminder Systems&lt;/keyword&gt;&lt;keyword&gt;Sample Size&lt;/keyword&gt;&lt;keyword&gt;Telephone&lt;/keyword&gt;&lt;/keywords&gt;&lt;dates&gt;&lt;year&gt;2018&lt;/year&gt;&lt;pub-dates&gt;&lt;date&gt;Feb 22&lt;/date&gt;&lt;/pub-dates&gt;&lt;/dates&gt;&lt;isbn&gt;1469-493X (Electronic)&amp;#xD;1361-6137 (Linking)&lt;/isbn&gt;&lt;accession-num&gt;29468635&lt;/accession-num&gt;&lt;urls&gt;&lt;related-urls&gt;&lt;url&gt;https://www.ncbi.nlm.nih.gov/pubmed/29468635&lt;/url&gt;&lt;/related-urls&gt;&lt;/urls&gt;&lt;custom2&gt;PMC7078793&lt;/custom2&gt;&lt;electronic-resource-num&gt;10.1002/14651858.MR000013.pub6&lt;/electronic-resource-num&gt;&lt;language&gt;English&lt;/language&gt;&lt;/record&gt;&lt;/Cite&gt;&lt;/EndNote&gt;</w:instrText>
      </w:r>
      <w:r w:rsidR="000567F0">
        <w:fldChar w:fldCharType="separate"/>
      </w:r>
      <w:r w:rsidR="00392EB3" w:rsidRPr="00392EB3">
        <w:rPr>
          <w:noProof/>
          <w:vertAlign w:val="superscript"/>
        </w:rPr>
        <w:t>73</w:t>
      </w:r>
      <w:r w:rsidR="000567F0">
        <w:fldChar w:fldCharType="end"/>
      </w:r>
      <w:r>
        <w:t xml:space="preserve"> and having all staff present at site initiation visits is deemed beneficial for trial progress</w:t>
      </w:r>
      <w:r w:rsidR="00C05EDA">
        <w:t>.</w:t>
      </w:r>
      <w:r>
        <w:t xml:space="preserve"> </w:t>
      </w:r>
      <w:r w:rsidR="000567F0">
        <w:fldChar w:fldCharType="begin">
          <w:fldData xml:space="preserve">PEVuZE5vdGU+PENpdGU+PEF1dGhvcj5EaWNrc29uPC9BdXRob3I+PFllYXI+MjAxMzwvWWVhcj48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</w:fldData>
        </w:fldChar>
      </w:r>
      <w:r w:rsidR="00392EB3">
        <w:instrText xml:space="preserve"> ADDIN EN.CITE </w:instrText>
      </w:r>
      <w:r w:rsidR="00392EB3">
        <w:fldChar w:fldCharType="begin">
          <w:fldData xml:space="preserve">PEVuZE5vdGU+PENpdGU+PEF1dGhvcj5EaWNrc29uPC9BdXRob3I+PFllYXI+MjAxMzwvWWVhcj48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</w:fldData>
        </w:fldChar>
      </w:r>
      <w:r w:rsidR="00392EB3">
        <w:instrText xml:space="preserve"> ADDIN EN.CITE.DATA </w:instrText>
      </w:r>
      <w:r w:rsidR="00392EB3">
        <w:fldChar w:fldCharType="end"/>
      </w:r>
      <w:r w:rsidR="000567F0">
        <w:fldChar w:fldCharType="separate"/>
      </w:r>
      <w:r w:rsidR="00392EB3" w:rsidRPr="00392EB3">
        <w:rPr>
          <w:noProof/>
          <w:vertAlign w:val="superscript"/>
        </w:rPr>
        <w:t>77</w:t>
      </w:r>
      <w:r w:rsidR="000567F0">
        <w:fldChar w:fldCharType="end"/>
      </w:r>
      <w:r>
        <w:t xml:space="preserve"> Effective planning for the trial is consistently noted as an important factor for successful recruitment</w:t>
      </w:r>
      <w:r w:rsidR="00C05EDA">
        <w:t>.</w:t>
      </w:r>
      <w:r>
        <w:t xml:space="preserve"> </w:t>
      </w:r>
      <w:r w:rsidR="00823FD3">
        <w:fldChar w:fldCharType="begin">
          <w:fldData xml:space="preserve">PEVuZE5vdGU+PENpdGU+PEF1dGhvcj5GYXJyZWxsPC9BdXRob3I+PFllYXI+MjAxMDwvWWVhcj48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</w:fldData>
        </w:fldChar>
      </w:r>
      <w:r w:rsidR="00392EB3">
        <w:instrText xml:space="preserve"> ADDIN EN.CITE </w:instrText>
      </w:r>
      <w:r w:rsidR="00392EB3">
        <w:fldChar w:fldCharType="begin">
          <w:fldData xml:space="preserve">PEVuZE5vdGU+PENpdGU+PEF1dGhvcj5GYXJyZWxsPC9BdXRob3I+PFllYXI+MjAxMDwvWWVhcj48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</w:fldData>
        </w:fldChar>
      </w:r>
      <w:r w:rsidR="00392EB3">
        <w:instrText xml:space="preserve"> ADDIN EN.CITE.DATA </w:instrText>
      </w:r>
      <w:r w:rsidR="00392EB3">
        <w:fldChar w:fldCharType="end"/>
      </w:r>
      <w:r w:rsidR="00823FD3">
        <w:fldChar w:fldCharType="separate"/>
      </w:r>
      <w:r w:rsidR="00392EB3" w:rsidRPr="00392EB3">
        <w:rPr>
          <w:noProof/>
          <w:vertAlign w:val="superscript"/>
        </w:rPr>
        <w:t>78, 79</w:t>
      </w:r>
      <w:r w:rsidR="00823FD3">
        <w:fldChar w:fldCharType="end"/>
      </w:r>
      <w:r>
        <w:t xml:space="preserve"> Communication is frequently raised as important for recruitment success; sites who receive additional communication strategies recruit more participants on average and in less time</w:t>
      </w:r>
      <w:r w:rsidR="00C05EDA">
        <w:t>.</w:t>
      </w:r>
      <w:r>
        <w:t xml:space="preserve"> </w:t>
      </w:r>
      <w:r w:rsidR="00823FD3">
        <w:fldChar w:fldCharType="begin"/>
      </w:r>
      <w:r w:rsidR="00392EB3">
        <w:instrText xml:space="preserve"> ADDIN EN.CITE &lt;EndNote&gt;&lt;Cite&gt;&lt;Author&gt;Treweek&lt;/Author&gt;&lt;Year&gt;2018&lt;/Year&gt;&lt;RecNum&gt;80&lt;/RecNum&gt;&lt;DisplayText&gt;&lt;style face="superscript"&gt;73&lt;/style&gt;&lt;/DisplayText&gt;&lt;record&gt;&lt;rec-number&gt;80&lt;/rec-number&gt;&lt;foreign-keys&gt;&lt;key app="EN" db-id="9x090xwwrar05fe252txat5apx00dsfsaedz" timestamp="1608312853"&gt;80&lt;/key&gt;&lt;/foreign-keys&gt;&lt;ref-type name="Journal Article"&gt;17&lt;/ref-type&gt;&lt;contributors&gt;&lt;authors&gt;&lt;author&gt;Treweek, S.&lt;/author&gt;&lt;author&gt;Pitkethly, M.&lt;/author&gt;&lt;author&gt;Cook, J.&lt;/author&gt;&lt;author&gt;Fraser, C.&lt;/author&gt;&lt;author&gt;Mitchell, E.&lt;/author&gt;&lt;author&gt;Sullivan, F.&lt;/author&gt;&lt;author&gt;Jackson, C.&lt;/author&gt;&lt;author&gt;Taskila, T. K.&lt;/author&gt;&lt;author&gt;Gardner, H.&lt;/author&gt;&lt;/authors&gt;&lt;/contributors&gt;&lt;auth-address&gt;Health Services Research Unit, University of Aberdeen, Foresterhill, Aberdeen, UK, AB25 2ZD.&lt;/auth-address&gt;&lt;titles&gt;&lt;title&gt;Strategies to improve recruitment to randomised trials&lt;/title&gt;&lt;secondary-title&gt;Cochrane Database Syst Rev&lt;/secondary-title&gt;&lt;alt-title&gt;Cochrane Database Syst Rev&lt;/alt-title&gt;&lt;/titles&gt;&lt;periodical&gt;&lt;full-title&gt;Cochrane Database Syst Rev&lt;/full-title&gt;&lt;/periodical&gt;&lt;alt-periodical&gt;&lt;full-title&gt;Cochrane Database Syst Rev&lt;/full-title&gt;&lt;/alt-periodical&gt;&lt;pages&gt;MR000013&lt;/pages&gt;&lt;volume&gt;2&lt;/volume&gt;&lt;edition&gt;2018/02/23&lt;/edition&gt;&lt;keywords&gt;&lt;keyword&gt;Humans&lt;/keyword&gt;&lt;keyword&gt;Patient Education as Topic&lt;/keyword&gt;&lt;keyword&gt;*Patient Selection&lt;/keyword&gt;&lt;keyword&gt;*Randomized Controlled Trials as Topic&lt;/keyword&gt;&lt;keyword&gt;*Reminder Systems&lt;/keyword&gt;&lt;keyword&gt;Sample Size&lt;/keyword&gt;&lt;keyword&gt;Telephone&lt;/keyword&gt;&lt;/keywords&gt;&lt;dates&gt;&lt;year&gt;2018&lt;/year&gt;&lt;pub-dates&gt;&lt;date&gt;Feb 22&lt;/date&gt;&lt;/pub-dates&gt;&lt;/dates&gt;&lt;isbn&gt;1469-493X (Electronic)&amp;#xD;1361-6137 (Linking)&lt;/isbn&gt;&lt;accession-num&gt;29468635&lt;/accession-num&gt;&lt;urls&gt;&lt;related-urls&gt;&lt;url&gt;https://www.ncbi.nlm.nih.gov/pubmed/29468635&lt;/url&gt;&lt;/related-urls&gt;&lt;/urls&gt;&lt;custom2&gt;PMC7078793&lt;/custom2&gt;&lt;electronic-resource-num&gt;10.1002/14651858.MR000013.pub6&lt;/electronic-resource-num&gt;&lt;language&gt;English&lt;/language&gt;&lt;/record&gt;&lt;/Cite&gt;&lt;/EndNote&gt;</w:instrText>
      </w:r>
      <w:r w:rsidR="00823FD3">
        <w:fldChar w:fldCharType="separate"/>
      </w:r>
      <w:r w:rsidR="00392EB3" w:rsidRPr="00392EB3">
        <w:rPr>
          <w:noProof/>
          <w:vertAlign w:val="superscript"/>
        </w:rPr>
        <w:t>73</w:t>
      </w:r>
      <w:r w:rsidR="00823FD3">
        <w:fldChar w:fldCharType="end"/>
      </w:r>
      <w:r>
        <w:t xml:space="preserve"> Regular communication through a variety of methods, tailored to individual sites and used to convey a variety of messages, is highlighted as important for trials to recruit successfully</w:t>
      </w:r>
      <w:r w:rsidR="00C05EDA">
        <w:t>.</w:t>
      </w:r>
      <w:r>
        <w:t xml:space="preserve"> </w:t>
      </w:r>
      <w:r w:rsidR="00823FD3">
        <w:fldChar w:fldCharType="begin">
          <w:fldData xml:space="preserve">PEVuZE5vdGU+PENpdGU+PEF1dGhvcj5EaWNrc29uPC9BdXRob3I+PFllYXI+MjAxMzwvWWVhcj48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==
</w:fldData>
        </w:fldChar>
      </w:r>
      <w:r w:rsidR="00392EB3">
        <w:instrText xml:space="preserve"> ADDIN EN.CITE </w:instrText>
      </w:r>
      <w:r w:rsidR="00392EB3">
        <w:fldChar w:fldCharType="begin">
          <w:fldData xml:space="preserve">PEVuZE5vdGU+PENpdGU+PEF1dGhvcj5EaWNrc29uPC9BdXRob3I+PFllYXI+MjAxMzwvWWVhcj48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==
</w:fldData>
        </w:fldChar>
      </w:r>
      <w:r w:rsidR="00392EB3">
        <w:instrText xml:space="preserve"> ADDIN EN.CITE.DATA </w:instrText>
      </w:r>
      <w:r w:rsidR="00392EB3">
        <w:fldChar w:fldCharType="end"/>
      </w:r>
      <w:r w:rsidR="00823FD3">
        <w:fldChar w:fldCharType="separate"/>
      </w:r>
      <w:r w:rsidR="00392EB3" w:rsidRPr="00392EB3">
        <w:rPr>
          <w:noProof/>
          <w:vertAlign w:val="superscript"/>
        </w:rPr>
        <w:t>77, 78, 80</w:t>
      </w:r>
      <w:r w:rsidR="00823FD3">
        <w:fldChar w:fldCharType="end"/>
      </w:r>
      <w:r>
        <w:t xml:space="preserve"> Monitoring is also frequently highlighted as being important for recruiting effectively. Constant monitoring enables bottlenecks in recruitment to be identified </w:t>
      </w:r>
      <w:r w:rsidR="00823FD3">
        <w:fldChar w:fldCharType="begin"/>
      </w:r>
      <w:r w:rsidR="00392EB3">
        <w:instrText xml:space="preserve"> ADDIN EN.CITE &lt;EndNote&gt;&lt;Cite&gt;&lt;Author&gt;Galli&lt;/Author&gt;&lt;Year&gt;2014&lt;/Year&gt;&lt;RecNum&gt;101&lt;/RecNum&gt;&lt;DisplayText&gt;&lt;style face="superscript"&gt;81&lt;/style&gt;&lt;/DisplayText&gt;&lt;record&gt;&lt;rec-number&gt;101&lt;/rec-number&gt;&lt;foreign-keys&gt;&lt;key app="EN" db-id="9x090xwwrar05fe252txat5apx00dsfsaedz" timestamp="1608312856"&gt;101&lt;/key&gt;&lt;/foreign-keys&gt;&lt;ref-type name="Journal Article"&gt;17&lt;/ref-type&gt;&lt;contributors&gt;&lt;authors&gt;&lt;author&gt;Galli, L.&lt;/author&gt;&lt;author&gt;Knight, R.&lt;/author&gt;&lt;author&gt;Robertson, S.&lt;/author&gt;&lt;author&gt;Hoile, E.&lt;/author&gt;&lt;author&gt;Oladapo, O.&lt;/author&gt;&lt;author&gt;Francis, D.&lt;/author&gt;&lt;author&gt;Free, C.&lt;/author&gt;&lt;/authors&gt;&lt;/contributors&gt;&lt;auth-address&gt;London School of Hygiene and Tropical Medicine, Coventry CV4 7AL, UK. l.h.galli@warwick.ac.uk.&lt;/auth-address&gt;&lt;titles&gt;&lt;title&gt;Using marketing theory to inform strategies for recruitment: a recruitment optimisation model and the txt2stop experience&lt;/title&gt;&lt;secondary-title&gt;Trials&lt;/secondary-title&gt;&lt;alt-title&gt;Trials&lt;/alt-title&gt;&lt;/titles&gt;&lt;periodical&gt;&lt;full-title&gt;Trials&lt;/full-title&gt;&lt;/periodical&gt;&lt;alt-periodical&gt;&lt;full-title&gt;Trials&lt;/full-title&gt;&lt;/alt-periodical&gt;&lt;pages&gt;182&lt;/pages&gt;&lt;volume&gt;15&lt;/volume&gt;&lt;number&gt;1&lt;/number&gt;&lt;edition&gt;2014/06/03&lt;/edition&gt;&lt;keywords&gt;&lt;keyword&gt;Clinical Trials as Topic/*methods/*psychology&lt;/keyword&gt;&lt;keyword&gt;Communication&lt;/keyword&gt;&lt;keyword&gt;Humans&lt;/keyword&gt;&lt;keyword&gt;Marketing/*economics/*methods&lt;/keyword&gt;&lt;keyword&gt;Models, Theoretical&lt;/keyword&gt;&lt;keyword&gt;*Patient Selection&lt;/keyword&gt;&lt;keyword&gt;Researcher-Subject Relations/*psychology&lt;/keyword&gt;&lt;/keywords&gt;&lt;dates&gt;&lt;year&gt;2014&lt;/year&gt;&lt;pub-dates&gt;&lt;date&gt;May 22&lt;/date&gt;&lt;/pub-dates&gt;&lt;/dates&gt;&lt;isbn&gt;1745-6215 (Electronic)&amp;#xD;1745-6215 (Linking)&lt;/isbn&gt;&lt;accession-num&gt;24886627&lt;/accession-num&gt;&lt;urls&gt;&lt;related-urls&gt;&lt;url&gt;https://www.ncbi.nlm.nih.gov/pubmed/24886627&lt;/url&gt;&lt;/related-urls&gt;&lt;/urls&gt;&lt;custom2&gt;PMC4057570&lt;/custom2&gt;&lt;electronic-resource-num&gt;10.1186/1745-6215-15-182&lt;/electronic-resource-num&gt;&lt;language&gt;English&lt;/language&gt;&lt;/record&gt;&lt;/Cite&gt;&lt;/EndNote&gt;</w:instrText>
      </w:r>
      <w:r w:rsidR="00823FD3">
        <w:fldChar w:fldCharType="separate"/>
      </w:r>
      <w:r w:rsidR="00392EB3" w:rsidRPr="00392EB3">
        <w:rPr>
          <w:noProof/>
          <w:vertAlign w:val="superscript"/>
        </w:rPr>
        <w:t>81</w:t>
      </w:r>
      <w:r w:rsidR="00823FD3">
        <w:fldChar w:fldCharType="end"/>
      </w:r>
      <w:r>
        <w:t xml:space="preserve"> and flexible and rapid solutions to be provided to recruitment issues</w:t>
      </w:r>
      <w:r w:rsidR="00C05EDA">
        <w:t>.</w:t>
      </w:r>
      <w:r>
        <w:t xml:space="preserve"> </w:t>
      </w:r>
      <w:r w:rsidR="00823FD3">
        <w:fldChar w:fldCharType="begin">
          <w:fldData xml:space="preserve">PEVuZE5vdGU+PENpdGU+PEF1dGhvcj5NZW5vbjwvQXV0aG9yPjxZZWFyPjIwMDg8L1llYXI+PFJl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</w:fldData>
        </w:fldChar>
      </w:r>
      <w:r w:rsidR="00392EB3">
        <w:instrText xml:space="preserve"> ADDIN EN.CITE </w:instrText>
      </w:r>
      <w:r w:rsidR="00392EB3">
        <w:fldChar w:fldCharType="begin">
          <w:fldData xml:space="preserve">PEVuZE5vdGU+PENpdGU+PEF1dGhvcj5NZW5vbjwvQXV0aG9yPjxZZWFyPjIwMDg8L1llYXI+PFJl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</w:fldData>
        </w:fldChar>
      </w:r>
      <w:r w:rsidR="00392EB3">
        <w:instrText xml:space="preserve"> ADDIN EN.CITE.DATA </w:instrText>
      </w:r>
      <w:r w:rsidR="00392EB3">
        <w:fldChar w:fldCharType="end"/>
      </w:r>
      <w:r w:rsidR="00823FD3">
        <w:fldChar w:fldCharType="separate"/>
      </w:r>
      <w:r w:rsidR="00392EB3" w:rsidRPr="00392EB3">
        <w:rPr>
          <w:noProof/>
          <w:vertAlign w:val="superscript"/>
        </w:rPr>
        <w:t>79</w:t>
      </w:r>
      <w:r w:rsidR="00823FD3">
        <w:fldChar w:fldCharType="end"/>
      </w:r>
    </w:p>
    <w:p w14:paraId="7ACFCF54" w14:textId="0283271F" w:rsidR="00C44105" w:rsidRDefault="00C44105">
      <w:r>
        <w:t>A wide range of approaches to increasing trial follow up and follow up for postal</w:t>
      </w:r>
      <w:r w:rsidR="00B323EB">
        <w:t>,</w:t>
      </w:r>
      <w:r>
        <w:t xml:space="preserve"> Email and telephone questionnaires have been evaluated in RCTs. Achieving high follow up with young people on sensitive topics such as sexual health is especially challenging, for example in the UK response rates for the NATSAL sexual health survey were 57.7% </w:t>
      </w:r>
      <w:r w:rsidR="006D1059">
        <w:fldChar w:fldCharType="begin"/>
      </w:r>
      <w:r w:rsidR="00392EB3">
        <w:instrText xml:space="preserve"> ADDIN EN.CITE &lt;EndNote&gt;&lt;Cite&gt;&lt;Author&gt;Erens&lt;/Author&gt;&lt;Year&gt;2013&lt;/Year&gt;&lt;RecNum&gt;125&lt;/RecNum&gt;&lt;DisplayText&gt;&lt;style face="superscript"&gt;82&lt;/style&gt;&lt;/DisplayText&gt;&lt;record&gt;&lt;rec-number&gt;125&lt;/rec-number&gt;&lt;foreign-keys&gt;&lt;key app="EN" db-id="9x090xwwrar05fe252txat5apx00dsfsaedz" timestamp="1612022277"&gt;125&lt;/key&gt;&lt;/foreign-keys&gt;&lt;ref-type name="Report"&gt;27&lt;/ref-type&gt;&lt;contributors&gt;&lt;authors&gt;&lt;author&gt;Erens, B.&lt;/author&gt;&lt;author&gt;Phelps, A.&lt;/author&gt;&lt;author&gt;Clifton, S.&lt;/author&gt;&lt;author&gt;et al,&lt;/author&gt;&lt;/authors&gt;&lt;tertiary-authors&gt;&lt;author&gt;National Centre for Social Research&lt;/author&gt;&lt;/tertiary-authors&gt;&lt;/contributors&gt;&lt;titles&gt;&lt;title&gt;The third National Survey of Sexual Attitudes and Lifestyles (Natsal-3): technical report.&lt;/title&gt;&lt;/titles&gt;&lt;dates&gt;&lt;year&gt;2013&lt;/year&gt;&lt;/dates&gt;&lt;pub-location&gt;London&lt;/pub-location&gt;&lt;publisher&gt;National Centre for Social Research&lt;/publisher&gt;&lt;urls&gt;&lt;related-urls&gt;&lt;url&gt;http://www.natsal.ac.uk&lt;/url&gt;&lt;/related-urls&gt;&lt;/urls&gt;&lt;/record&gt;&lt;/Cite&gt;&lt;/EndNote&gt;</w:instrText>
      </w:r>
      <w:r w:rsidR="006D1059">
        <w:fldChar w:fldCharType="separate"/>
      </w:r>
      <w:r w:rsidR="00392EB3" w:rsidRPr="00392EB3">
        <w:rPr>
          <w:noProof/>
          <w:vertAlign w:val="superscript"/>
        </w:rPr>
        <w:t>82</w:t>
      </w:r>
      <w:r w:rsidR="006D1059">
        <w:fldChar w:fldCharType="end"/>
      </w:r>
      <w:r w:rsidR="00F06184">
        <w:t xml:space="preserve"> </w:t>
      </w:r>
      <w:r>
        <w:t>and the response rate in previous surveys and trials involving STI postal tests were 31</w:t>
      </w:r>
      <w:r w:rsidR="00F06184">
        <w:t>.5</w:t>
      </w:r>
      <w:r>
        <w:t xml:space="preserve"> % </w:t>
      </w:r>
      <w:r w:rsidR="006D1059">
        <w:fldChar w:fldCharType="begin">
          <w:fldData xml:space="preserve">PEVuZE5vdGU+PENpdGU+PEF1dGhvcj5NYWNsZW9kPC9BdXRob3I+PFllYXI+MjAwNTwvWWVhcj48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</w:fldData>
        </w:fldChar>
      </w:r>
      <w:r w:rsidR="00392EB3">
        <w:instrText xml:space="preserve"> ADDIN EN.CITE </w:instrText>
      </w:r>
      <w:r w:rsidR="00392EB3">
        <w:fldChar w:fldCharType="begin">
          <w:fldData xml:space="preserve">PEVuZE5vdGU+PENpdGU+PEF1dGhvcj5NYWNsZW9kPC9BdXRob3I+PFllYXI+MjAwNTwvWWVhcj48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</w:fldData>
        </w:fldChar>
      </w:r>
      <w:r w:rsidR="00392EB3">
        <w:instrText xml:space="preserve"> ADDIN EN.CITE.DATA </w:instrText>
      </w:r>
      <w:r w:rsidR="00392EB3">
        <w:fldChar w:fldCharType="end"/>
      </w:r>
      <w:r w:rsidR="006D1059">
        <w:fldChar w:fldCharType="separate"/>
      </w:r>
      <w:r w:rsidR="00392EB3" w:rsidRPr="00392EB3">
        <w:rPr>
          <w:noProof/>
          <w:vertAlign w:val="superscript"/>
        </w:rPr>
        <w:t>83</w:t>
      </w:r>
      <w:r w:rsidR="006D1059">
        <w:fldChar w:fldCharType="end"/>
      </w:r>
      <w:r w:rsidR="006D1059">
        <w:t xml:space="preserve"> </w:t>
      </w:r>
      <w:r>
        <w:t>and 45.5%</w:t>
      </w:r>
      <w:r w:rsidR="006D1059">
        <w:t xml:space="preserve"> </w:t>
      </w:r>
      <w:r>
        <w:t xml:space="preserve"> respectively</w:t>
      </w:r>
      <w:r w:rsidR="00C05EDA">
        <w:t>.</w:t>
      </w:r>
      <w:r w:rsidR="006D1059">
        <w:t xml:space="preserve"> </w:t>
      </w:r>
      <w:r w:rsidR="006D1059">
        <w:fldChar w:fldCharType="begin">
          <w:fldData xml:space="preserve">PEVuZE5vdGU+PENpdGU+PEF1dGhvcj5CYWlsZXk8L0F1dGhvcj48WWVhcj4yMDEzPC9ZZWFyPjxS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</w:fldData>
        </w:fldChar>
      </w:r>
      <w:r w:rsidR="00392EB3">
        <w:instrText xml:space="preserve"> ADDIN EN.CITE </w:instrText>
      </w:r>
      <w:r w:rsidR="00392EB3">
        <w:fldChar w:fldCharType="begin">
          <w:fldData xml:space="preserve">PEVuZE5vdGU+PENpdGU+PEF1dGhvcj5CYWlsZXk8L0F1dGhvcj48WWVhcj4yMDEzPC9ZZWFyPjxS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</w:fldData>
        </w:fldChar>
      </w:r>
      <w:r w:rsidR="00392EB3">
        <w:instrText xml:space="preserve"> ADDIN EN.CITE.DATA </w:instrText>
      </w:r>
      <w:r w:rsidR="00392EB3">
        <w:fldChar w:fldCharType="end"/>
      </w:r>
      <w:r w:rsidR="006D1059">
        <w:fldChar w:fldCharType="separate"/>
      </w:r>
      <w:r w:rsidR="00392EB3" w:rsidRPr="00392EB3">
        <w:rPr>
          <w:noProof/>
          <w:vertAlign w:val="superscript"/>
        </w:rPr>
        <w:t>84</w:t>
      </w:r>
      <w:r w:rsidR="006D1059">
        <w:fldChar w:fldCharType="end"/>
      </w:r>
      <w:r>
        <w:t xml:space="preserve"> We previously reported our approach to developing trial follow up procedures which were used in our pilot trial to achieve over 80% follow up with 200 young people</w:t>
      </w:r>
      <w:r w:rsidR="00C05EDA">
        <w:t>.</w:t>
      </w:r>
      <w:r w:rsidR="00274EE1">
        <w:t xml:space="preserve"> </w:t>
      </w:r>
      <w:r w:rsidR="00274EE1">
        <w:fldChar w:fldCharType="begin">
          <w:fldData xml:space="preserve">PEVuZE5vdGU+PENpdGU+PEF1dGhvcj5NY0NhcnRoeTwvQXV0aG9yPjxZZWFyPjIwMTY8L1llYXI+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</w:fldData>
        </w:fldChar>
      </w:r>
      <w:r w:rsidR="00392EB3">
        <w:instrText xml:space="preserve"> ADDIN EN.CITE </w:instrText>
      </w:r>
      <w:r w:rsidR="00392EB3">
        <w:fldChar w:fldCharType="begin">
          <w:fldData xml:space="preserve">PEVuZE5vdGU+PENpdGU+PEF1dGhvcj5NY0NhcnRoeTwvQXV0aG9yPjxZZWFyPjIwMTY8L1llYXI+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</w:fldData>
        </w:fldChar>
      </w:r>
      <w:r w:rsidR="00392EB3">
        <w:instrText xml:space="preserve"> ADDIN EN.CITE.DATA </w:instrText>
      </w:r>
      <w:r w:rsidR="00392EB3">
        <w:fldChar w:fldCharType="end"/>
      </w:r>
      <w:r w:rsidR="00274EE1">
        <w:fldChar w:fldCharType="separate"/>
      </w:r>
      <w:r w:rsidR="00392EB3" w:rsidRPr="00392EB3">
        <w:rPr>
          <w:noProof/>
          <w:vertAlign w:val="superscript"/>
        </w:rPr>
        <w:t>85</w:t>
      </w:r>
      <w:r w:rsidR="00274EE1">
        <w:fldChar w:fldCharType="end"/>
      </w:r>
      <w:r>
        <w:t xml:space="preserve"> </w:t>
      </w:r>
    </w:p>
    <w:p w14:paraId="1151B51E" w14:textId="77777777" w:rsidR="00C44105" w:rsidRDefault="00C44105"/>
    <w:p w14:paraId="069DED16" w14:textId="7C6AEDE7" w:rsidR="00C44105" w:rsidRDefault="00C44105">
      <w:r>
        <w:lastRenderedPageBreak/>
        <w:t xml:space="preserve"> In this chapter, we detail our approach to recruitment and document how we adapted our follow up procedures during the </w:t>
      </w:r>
      <w:proofErr w:type="spellStart"/>
      <w:r>
        <w:t>safetxt</w:t>
      </w:r>
      <w:proofErr w:type="spellEnd"/>
      <w:r>
        <w:t xml:space="preserve"> trial. We provide practical examples of our strategies to share our learning about trial recruitment and follow up.</w:t>
      </w:r>
    </w:p>
    <w:p w14:paraId="2D35AA29" w14:textId="77777777" w:rsidR="000567F0" w:rsidRPr="00A53DA1" w:rsidRDefault="000567F0"/>
    <w:p w14:paraId="739D0668" w14:textId="77777777" w:rsidR="00C44105" w:rsidRPr="00A20E6F" w:rsidRDefault="00C44105" w:rsidP="002C0AAA">
      <w:pPr>
        <w:pStyle w:val="Heading2"/>
      </w:pPr>
      <w:bookmarkStart w:id="64" w:name="_Toc77356084"/>
      <w:r w:rsidRPr="00A20E6F">
        <w:t>Methods</w:t>
      </w:r>
      <w:bookmarkEnd w:id="64"/>
    </w:p>
    <w:p w14:paraId="6A0BC46E" w14:textId="77777777" w:rsidR="00C44105" w:rsidRPr="000C627D" w:rsidRDefault="00C44105" w:rsidP="000C627D">
      <w:pPr>
        <w:rPr>
          <w:b/>
          <w:bCs/>
          <w:i/>
          <w:iCs/>
          <w:sz w:val="24"/>
          <w:szCs w:val="24"/>
        </w:rPr>
      </w:pPr>
      <w:r w:rsidRPr="000C627D">
        <w:rPr>
          <w:b/>
          <w:bCs/>
          <w:i/>
          <w:iCs/>
          <w:sz w:val="24"/>
          <w:szCs w:val="24"/>
        </w:rPr>
        <w:t>Recruitment</w:t>
      </w:r>
    </w:p>
    <w:p w14:paraId="607BAB84" w14:textId="0A6499DF" w:rsidR="00C44105" w:rsidRDefault="00C44105">
      <w:r>
        <w:t>To optimise recruitment processes we adopted a dynamic collaborative approach with our recruiting sites.</w:t>
      </w:r>
      <w:r w:rsidRPr="005A3279">
        <w:t xml:space="preserve"> </w:t>
      </w:r>
      <w:r>
        <w:t xml:space="preserve">We considered good communication as being central to our collaborative approach and successful recruitment.  This began with the site initiation where an initial recruitment strategy was </w:t>
      </w:r>
      <w:proofErr w:type="gramStart"/>
      <w:r>
        <w:t>developed</w:t>
      </w:r>
      <w:proofErr w:type="gramEnd"/>
      <w:r>
        <w:t xml:space="preserve"> and the relationship established. We asked sites to ensure key recruiters were present, and we attended the training in person whenever possible to enhance the relationship with the main contacts. Throughout the trial we met new site staff whenever possible, at least via teleconference </w:t>
      </w:r>
      <w:proofErr w:type="gramStart"/>
      <w:r>
        <w:t>in order to</w:t>
      </w:r>
      <w:proofErr w:type="gramEnd"/>
      <w:r>
        <w:t xml:space="preserve"> promote a positive relationship with the sites, enabling good communication.  Maintaining regular contact with sites with regular updates aimed to keep the trial in the forefront of their </w:t>
      </w:r>
      <w:proofErr w:type="gramStart"/>
      <w:r>
        <w:t>minds, and</w:t>
      </w:r>
      <w:proofErr w:type="gramEnd"/>
      <w:r>
        <w:t xml:space="preserve"> enabled us to be aware of any possible issues as, or even before, they arose. This allowed us </w:t>
      </w:r>
      <w:r w:rsidR="00704DEF">
        <w:t xml:space="preserve">to </w:t>
      </w:r>
      <w:r>
        <w:t xml:space="preserve">respond to queries quickly, monitor recruitment, quickly identify any problems with recruitment and address them through discussion with the site teams and work with sites to adapt recruitment strategies in response to new issues such as changes in clinics. Working with sites allowed us to </w:t>
      </w:r>
      <w:proofErr w:type="gramStart"/>
      <w:r>
        <w:t>take into account</w:t>
      </w:r>
      <w:proofErr w:type="gramEnd"/>
      <w:r>
        <w:t xml:space="preserve"> competing deadlines and workload at the different sites. We were able to have a productive collaborative approach to recruitment as the trial progressed based on the </w:t>
      </w:r>
      <w:proofErr w:type="gramStart"/>
      <w:r>
        <w:t>relationships</w:t>
      </w:r>
      <w:proofErr w:type="gramEnd"/>
      <w:r>
        <w:t xml:space="preserve"> we established with our recruiting teams. </w:t>
      </w:r>
    </w:p>
    <w:p w14:paraId="036FD4F4" w14:textId="77777777" w:rsidR="00C44105" w:rsidRDefault="00C44105">
      <w:pPr>
        <w:rPr>
          <w:lang w:val="en-US"/>
        </w:rPr>
      </w:pPr>
    </w:p>
    <w:p w14:paraId="74493AA0" w14:textId="77777777" w:rsidR="00C44105" w:rsidRDefault="00C44105">
      <w:r>
        <w:t xml:space="preserve">We used a range of communication methods for communicating different types of information. We conducted visits, used telephone, e-mail, letters, newsletters, social </w:t>
      </w:r>
      <w:proofErr w:type="gramStart"/>
      <w:r>
        <w:t>media</w:t>
      </w:r>
      <w:proofErr w:type="gramEnd"/>
      <w:r>
        <w:t xml:space="preserve"> and our website to convey information to our sites. </w:t>
      </w:r>
    </w:p>
    <w:p w14:paraId="385B0FDA" w14:textId="77777777" w:rsidR="00C44105" w:rsidRDefault="00C44105">
      <w:pPr>
        <w:rPr>
          <w:lang w:val="en-US"/>
        </w:rPr>
      </w:pPr>
    </w:p>
    <w:p w14:paraId="187BDE43" w14:textId="77777777" w:rsidR="00C44105" w:rsidRPr="00E35ECC" w:rsidRDefault="00C44105">
      <w:pPr>
        <w:rPr>
          <w:b/>
          <w:bCs/>
        </w:rPr>
      </w:pPr>
      <w:r w:rsidRPr="00E35ECC">
        <w:rPr>
          <w:b/>
          <w:bCs/>
        </w:rPr>
        <w:t>Newsletters</w:t>
      </w:r>
    </w:p>
    <w:p w14:paraId="630A6F6D" w14:textId="1FBF2BC6" w:rsidR="00C44105" w:rsidRDefault="00C44105">
      <w:r>
        <w:t xml:space="preserve">Newsletters were our primary form of regular communication with all sites. We issued a newsletter at the start of every month whilst the trial was recruiting that was sent to all clinic </w:t>
      </w:r>
      <w:proofErr w:type="gramStart"/>
      <w:r>
        <w:t>staff</w:t>
      </w:r>
      <w:proofErr w:type="gramEnd"/>
      <w:r>
        <w:t xml:space="preserve"> we had an email address for (</w:t>
      </w:r>
      <w:r w:rsidR="00BA42CA">
        <w:t>Report Supplementary Material 6</w:t>
      </w:r>
      <w:r w:rsidR="00402355">
        <w:t xml:space="preserve"> – </w:t>
      </w:r>
      <w:r w:rsidR="00F14950">
        <w:t>E</w:t>
      </w:r>
      <w:r w:rsidR="00402355">
        <w:t>xample newsletter</w:t>
      </w:r>
      <w:r>
        <w:t>). The newsletters covered a range of topics and presented information in a variety of ways to make sure they were interesting and relevant.</w:t>
      </w:r>
    </w:p>
    <w:p w14:paraId="2261A68E" w14:textId="77777777" w:rsidR="00C44105" w:rsidRDefault="00C44105">
      <w:pPr>
        <w:rPr>
          <w:lang w:val="en-US"/>
        </w:rPr>
      </w:pPr>
    </w:p>
    <w:p w14:paraId="173F5607" w14:textId="77777777" w:rsidR="00C44105" w:rsidRDefault="00C44105">
      <w:r>
        <w:lastRenderedPageBreak/>
        <w:t xml:space="preserve">Recruitment updates were shared in every newsletter. Overall recruitment numbers were always presented, with additional monthly figures highlighting a variety of other recruitment numbers. This could include each </w:t>
      </w:r>
      <w:proofErr w:type="gramStart"/>
      <w:r>
        <w:t>sites</w:t>
      </w:r>
      <w:proofErr w:type="gramEnd"/>
      <w:r>
        <w:t xml:space="preserve"> monthly total, sites whose monthly figure had improved, top recruiting leader boards based on overall and monthly numbers, recruitment countdowns as the end of recruitment approached, average recruitment figures per site, and sites who reached recruitment milestones – such as recruiting 100 participants.</w:t>
      </w:r>
    </w:p>
    <w:p w14:paraId="73D4061C" w14:textId="77777777" w:rsidR="00C44105" w:rsidRDefault="00C44105">
      <w:pPr>
        <w:rPr>
          <w:lang w:val="en-US"/>
        </w:rPr>
      </w:pPr>
    </w:p>
    <w:p w14:paraId="27FB4986" w14:textId="77777777" w:rsidR="00C44105" w:rsidRDefault="00C44105">
      <w:r>
        <w:t xml:space="preserve">We also included staff profiles of the Trial Management team in the initial newsletters and when new staff joined the team. These profiles briefly highlighted the staff member’s role on the trial, a ‘fun fact’ and contact details. This was designed to help to build relationships with the </w:t>
      </w:r>
      <w:proofErr w:type="gramStart"/>
      <w:r>
        <w:t>sites, and</w:t>
      </w:r>
      <w:proofErr w:type="gramEnd"/>
      <w:r>
        <w:t xml:space="preserve"> keep them up to date with who was working with them on the trial.</w:t>
      </w:r>
    </w:p>
    <w:p w14:paraId="6E405C23" w14:textId="77777777" w:rsidR="00C44105" w:rsidRDefault="00C44105">
      <w:pPr>
        <w:rPr>
          <w:lang w:val="en-US"/>
        </w:rPr>
      </w:pPr>
    </w:p>
    <w:p w14:paraId="361BAF57" w14:textId="749326BF" w:rsidR="00C44105" w:rsidRDefault="00C44105">
      <w:r>
        <w:t xml:space="preserve">The newsletters included site updates such as new sites opening and interviews with recruiting sites </w:t>
      </w:r>
      <w:proofErr w:type="gramStart"/>
      <w:r>
        <w:t>in order to</w:t>
      </w:r>
      <w:proofErr w:type="gramEnd"/>
      <w:r>
        <w:t xml:space="preserve"> share recruitment processes and tips with the other sites. Other updates the newsletters highlighted were the introduction of certificates for staff who recruited participants, competitions for hampers of treats, and staff who had been nominated by their site as a top recruiter. Wherever possible we included pictures of clinic staff </w:t>
      </w:r>
      <w:proofErr w:type="gramStart"/>
      <w:r>
        <w:t>in order to</w:t>
      </w:r>
      <w:proofErr w:type="gramEnd"/>
      <w:r>
        <w:t xml:space="preserve"> help build a sense of community amongst all our recruiting sites.</w:t>
      </w:r>
    </w:p>
    <w:p w14:paraId="5F226390" w14:textId="77777777" w:rsidR="00C44105" w:rsidRDefault="00C44105">
      <w:pPr>
        <w:rPr>
          <w:lang w:val="en-US"/>
        </w:rPr>
      </w:pPr>
    </w:p>
    <w:p w14:paraId="455265AD" w14:textId="77777777" w:rsidR="00C44105" w:rsidRDefault="00C44105">
      <w:r>
        <w:t>The newsletters also included reminders for recruitment tips and relevant information. Examples of these included the inclusion/exclusion criteria, how to use the enrolment website, and how to use the recruitment materials we sent to the sites. We also highlighted participant concerns from the screening logs and provided solutions for addressing these concerns when recruiting.</w:t>
      </w:r>
    </w:p>
    <w:p w14:paraId="051379F0" w14:textId="77777777" w:rsidR="00C44105" w:rsidRDefault="00C44105">
      <w:pPr>
        <w:rPr>
          <w:lang w:val="en-US"/>
        </w:rPr>
      </w:pPr>
    </w:p>
    <w:p w14:paraId="5739A8BA" w14:textId="68064368" w:rsidR="00C44105" w:rsidRDefault="00C44105">
      <w:r>
        <w:t xml:space="preserve">Finally, the newsletters were a useful space for communicating any general trial updates. This included key changes from amendments, any upcoming </w:t>
      </w:r>
      <w:proofErr w:type="gramStart"/>
      <w:r>
        <w:t>conferences</w:t>
      </w:r>
      <w:proofErr w:type="gramEnd"/>
      <w:r>
        <w:t xml:space="preserve"> or meetings that </w:t>
      </w:r>
      <w:proofErr w:type="spellStart"/>
      <w:r>
        <w:t>safetxt</w:t>
      </w:r>
      <w:proofErr w:type="spellEnd"/>
      <w:r>
        <w:t xml:space="preserve"> was going to be presented at and any upcoming conferences we were hosting. We also used the newsletters to highlight feedback from the meetings we held for the clinic staff in a visually appealing way, rather than just a listed in a word document. Moreover, we used the newsletters to provide updates on other aspects of the trial that were ongoing, such as beginning follow-up and how follow-up was progressing, including positive quotes from participant feedback</w:t>
      </w:r>
      <w:r w:rsidR="00402355">
        <w:t>.</w:t>
      </w:r>
      <w:r>
        <w:t xml:space="preserve"> </w:t>
      </w:r>
    </w:p>
    <w:p w14:paraId="5A0ADEC8" w14:textId="77777777" w:rsidR="00C44105" w:rsidRDefault="00C44105">
      <w:pPr>
        <w:rPr>
          <w:lang w:val="en-US"/>
        </w:rPr>
      </w:pPr>
    </w:p>
    <w:p w14:paraId="6E11781E" w14:textId="77777777" w:rsidR="00C44105" w:rsidRPr="00E35ECC" w:rsidRDefault="00C44105">
      <w:pPr>
        <w:rPr>
          <w:b/>
          <w:bCs/>
        </w:rPr>
      </w:pPr>
      <w:r w:rsidRPr="00E35ECC">
        <w:rPr>
          <w:b/>
          <w:bCs/>
        </w:rPr>
        <w:t>Recruitment techniques</w:t>
      </w:r>
    </w:p>
    <w:p w14:paraId="2F3A1275" w14:textId="77777777" w:rsidR="00C44105" w:rsidRDefault="00C44105">
      <w:r>
        <w:lastRenderedPageBreak/>
        <w:t>Throughout the recruitment period we implemented four techniques to facilitate and improve recruitment as the trial progressed. We were able to respond to recruitment challenges with helpful activities and solutions because of our established relationship with the sites, and continuous communication. Technique 1 enabled us to evaluate our recruitment progress, while techniques 2 to 4 provided interventions to increase recruitment numbers.</w:t>
      </w:r>
    </w:p>
    <w:p w14:paraId="61E2DA35" w14:textId="77777777" w:rsidR="00C44105" w:rsidRDefault="00C44105">
      <w:pPr>
        <w:rPr>
          <w:lang w:val="en-US"/>
        </w:rPr>
      </w:pPr>
    </w:p>
    <w:p w14:paraId="56DA1CF0" w14:textId="77777777" w:rsidR="00C44105" w:rsidRDefault="00C44105">
      <w:r>
        <w:rPr>
          <w:i/>
          <w:iCs/>
          <w:u w:val="single"/>
        </w:rPr>
        <w:t>Technique 1: Monitoring and reviewing recruitment progress</w:t>
      </w:r>
    </w:p>
    <w:p w14:paraId="0894FC6E" w14:textId="255EDE35" w:rsidR="00C44105" w:rsidRDefault="00C44105">
      <w:r>
        <w:t>We continually evaluated each site</w:t>
      </w:r>
      <w:r w:rsidR="00704DEF">
        <w:t>’</w:t>
      </w:r>
      <w:r>
        <w:t xml:space="preserve">s recruitment progress throughout the recruitment period. We identified barriers to recruitment by monitoring daily recruitment numbers, allowing us to quickly identify dips in recruitment that we could discuss with a member of the recruiting teams. For example, recruiting staff may have changed work patterns to cover walk-in clinics rather than appointments. As such the recruitment strategy would need adjusting; ideas for recruitment strategies could come from another </w:t>
      </w:r>
      <w:proofErr w:type="gramStart"/>
      <w:r>
        <w:t>sites</w:t>
      </w:r>
      <w:proofErr w:type="gramEnd"/>
      <w:r>
        <w:t xml:space="preserve"> recruitment experience. Continuous monitoring of, and a swift response to changes in recruitment numbers allowed us to quickly address any possible recruitment problems in collaboration with the site.</w:t>
      </w:r>
    </w:p>
    <w:p w14:paraId="56A4C840" w14:textId="77777777" w:rsidR="00C44105" w:rsidRDefault="00C44105">
      <w:pPr>
        <w:rPr>
          <w:lang w:val="en-US"/>
        </w:rPr>
      </w:pPr>
    </w:p>
    <w:p w14:paraId="0AA31340" w14:textId="6784B860" w:rsidR="00C44105" w:rsidRDefault="00C44105">
      <w:bookmarkStart w:id="65" w:name="_Hlk46845723"/>
      <w:r>
        <w:t xml:space="preserve">Screening log data </w:t>
      </w:r>
      <w:bookmarkEnd w:id="65"/>
      <w:r>
        <w:t>regarding the proportion of those approached joining the trial was collected from sites and reviewed monthly allowing us to address systemic recruitment challenges. The screening logs would highlight any sites experiencing a high rate of declinations suggesting we revisit their recruitment strategy. They also included any reasons for patients declining to participate</w:t>
      </w:r>
      <w:r w:rsidR="00D06356">
        <w:t xml:space="preserve"> (</w:t>
      </w:r>
      <w:r w:rsidR="00BA42CA">
        <w:t>Report Supplementary Material 7</w:t>
      </w:r>
      <w:r w:rsidR="00D06356">
        <w:t xml:space="preserve"> – Screening log)</w:t>
      </w:r>
      <w:r>
        <w:t>. Common responses were discussed by the Trial Management team and possible solutions fed back to sites. For example, some participants were concerned about receiving post. We gave recruiting sites an example of our envelope to show participants they were opaque and there were no identifying logos or stamps on the outside. The screening logs also gave us an opportunity to think about recruitment barriers from the patients</w:t>
      </w:r>
      <w:r w:rsidR="00E16332">
        <w:t>’</w:t>
      </w:r>
      <w:r>
        <w:t xml:space="preserve"> perspective. Patients frequently declined to enrol at the clinic because they did not have time after their appointment, so research staff were encouraged to incorporate discussing the trial whilst they waited for their appointment. Thus, screening logs proved a valuable resource for addressing recruitment challenges highlighted by rates of, and reasons for, participant declinations. </w:t>
      </w:r>
    </w:p>
    <w:p w14:paraId="2D26231E" w14:textId="77777777" w:rsidR="00C44105" w:rsidRDefault="00C44105">
      <w:pPr>
        <w:rPr>
          <w:lang w:val="en-US"/>
        </w:rPr>
      </w:pPr>
    </w:p>
    <w:p w14:paraId="2B1DF776" w14:textId="77777777" w:rsidR="00C44105" w:rsidRDefault="00C44105">
      <w:r>
        <w:rPr>
          <w:i/>
          <w:iCs/>
          <w:u w:val="single"/>
        </w:rPr>
        <w:t>Technique 2: Facilitating shared learning</w:t>
      </w:r>
    </w:p>
    <w:p w14:paraId="37AB413C" w14:textId="77777777" w:rsidR="00C44105" w:rsidRDefault="00C44105">
      <w:r>
        <w:t xml:space="preserve">We facilitated sharing learning regarding recruitment skills and strategies for increasing recruitment, primarily by encouraging collaboration between sites. We held 4 teleconferences throughout the trial, with the </w:t>
      </w:r>
      <w:proofErr w:type="gramStart"/>
      <w:r>
        <w:t>main focus</w:t>
      </w:r>
      <w:proofErr w:type="gramEnd"/>
      <w:r>
        <w:t xml:space="preserve"> being to discuss recruitment. These discussions enabled sites to identify </w:t>
      </w:r>
      <w:r>
        <w:lastRenderedPageBreak/>
        <w:t xml:space="preserve">common challenges and share ideas for how to overcome them. Site staff also shared ideas for motivating recruiting staff and tips for how they had increased recruitment at their site. Groups for the teleconferences were split between 2 days, and we ensured there were both high and low recruiting sites in each </w:t>
      </w:r>
      <w:proofErr w:type="gramStart"/>
      <w:r>
        <w:t>so as to</w:t>
      </w:r>
      <w:proofErr w:type="gramEnd"/>
      <w:r>
        <w:t xml:space="preserve"> best facilitate mutual learning. We disseminated the discussion with all sites after the meetings. Although the discussions were organised by us and centred on recruitment, we encouraged the sites to lead the discussions themselves, which enabled the investigators to take ownership of their ideas and successes. We also held 2 meetings in London for all sites to attend. Nurses gave presentations on their experiences recruiting, and we held talks from speakers on topics related to recruiting in clinical trials and sexual health, as well as a workshop on effective communication. Providing opportunities for sites to collaborate and learn from each other’s experiences proved extremely valuable in generating practical and implementable ways to improve recruitment.</w:t>
      </w:r>
    </w:p>
    <w:p w14:paraId="3FF26CB2" w14:textId="77777777" w:rsidR="00C44105" w:rsidRDefault="00C44105">
      <w:pPr>
        <w:rPr>
          <w:lang w:val="en-US"/>
        </w:rPr>
      </w:pPr>
    </w:p>
    <w:p w14:paraId="5240B098" w14:textId="77777777" w:rsidR="00C44105" w:rsidRDefault="00C44105">
      <w:r>
        <w:t xml:space="preserve">Another approach we took to increase learning and recruitment skills was by revisiting our recruiting sites. By physically visiting the sites we gained an insight into the clinic environment and what could help to improve recruitment. Visiting both sites who recruited well and those that were not recruiting so well, also helped to highlight which elements of the clinic pathways and techniques were enabling recruitment. Visiting sites after there had been staff changes, and asking all clinic staff to be available, also helped to motivate clinic staff and refresh their engagement with the trial. Engagement of all clinic staff, rather than just one recruiting staff member, enabled identification of eligible patients at all potential points in the clinic pathway. For example, reception staff attending the site visit offered to help to notify recruiting staff when a patient arrived for their appointment. Site visits whilst recruitment was ongoing helped staff to continue to optimise their clinic environment for </w:t>
      </w:r>
      <w:proofErr w:type="gramStart"/>
      <w:r>
        <w:t>recruitment, and</w:t>
      </w:r>
      <w:proofErr w:type="gramEnd"/>
      <w:r>
        <w:t xml:space="preserve"> increase staff confidence in their recruiting skills.</w:t>
      </w:r>
    </w:p>
    <w:p w14:paraId="16C39F72" w14:textId="77777777" w:rsidR="00C44105" w:rsidRDefault="00C44105">
      <w:pPr>
        <w:rPr>
          <w:lang w:val="en-US"/>
        </w:rPr>
      </w:pPr>
    </w:p>
    <w:p w14:paraId="69C8A54A" w14:textId="77777777" w:rsidR="00C44105" w:rsidRDefault="00C44105">
      <w:r>
        <w:rPr>
          <w:i/>
          <w:iCs/>
          <w:u w:val="single"/>
        </w:rPr>
        <w:t>Technique 3: Tailored recruitment materials</w:t>
      </w:r>
    </w:p>
    <w:p w14:paraId="5179EFA8" w14:textId="17906C4B" w:rsidR="00C44105" w:rsidRDefault="00C44105">
      <w:r>
        <w:t>We created and improved recruitment supporting materials throughout the recruitment period. We developed recruitment and promotional packs containing posters aimed at potential participants, posters aimed at clinic staff, stickers for computer monitors, and checklists for keeping track of eligible patients</w:t>
      </w:r>
      <w:r w:rsidR="00FF691D">
        <w:t xml:space="preserve"> (</w:t>
      </w:r>
      <w:bookmarkStart w:id="66" w:name="_Hlk62993734"/>
      <w:r w:rsidR="00BA42CA">
        <w:t>Report Supplementary Material</w:t>
      </w:r>
      <w:r w:rsidR="00BA42CA" w:rsidDel="00BA42CA">
        <w:t xml:space="preserve"> </w:t>
      </w:r>
      <w:r w:rsidR="00BA42CA">
        <w:t>8</w:t>
      </w:r>
      <w:r w:rsidR="00A27D4A">
        <w:t xml:space="preserve"> – Tailored recruitment materials</w:t>
      </w:r>
      <w:bookmarkEnd w:id="66"/>
      <w:r w:rsidR="00A27D4A">
        <w:t>)</w:t>
      </w:r>
      <w:r>
        <w:t xml:space="preserve">. These packs were sent to all sites and feedback was encouraged. We also encouraged site staff to share any locally produced materials for promoting recruitment with other recruiting sites. For example, reminder stickers and computer pop-ups were shared and adapted for other sites to use locally. Sharing materials between sites was beneficial for staff who worked in similar clinic environments, </w:t>
      </w:r>
      <w:r>
        <w:lastRenderedPageBreak/>
        <w:t>where the Trial Management team may not always have the best insight for how optimise recruitment in their day-to-day processes. This also motivated the sites that produced the materials, who we would thank in trial-wide distributed newsletters. Materials designed to improve recruitment can be continually re-evaluated and updated as recruitment progresses to address new challenges, refresh information, and to incorporate feedback from the individuals who use these materials to make them more useful.</w:t>
      </w:r>
    </w:p>
    <w:p w14:paraId="4DEBEFD3" w14:textId="77777777" w:rsidR="00C44105" w:rsidRDefault="00C44105">
      <w:pPr>
        <w:rPr>
          <w:lang w:val="en-US"/>
        </w:rPr>
      </w:pPr>
    </w:p>
    <w:p w14:paraId="6F5C4BCA" w14:textId="77777777" w:rsidR="00C44105" w:rsidRDefault="00C44105">
      <w:r>
        <w:rPr>
          <w:i/>
          <w:iCs/>
          <w:u w:val="single"/>
        </w:rPr>
        <w:t>Technique 4: Sustaining motivation</w:t>
      </w:r>
    </w:p>
    <w:p w14:paraId="42D471EE" w14:textId="77777777" w:rsidR="00C44105" w:rsidRDefault="00C44105">
      <w:r>
        <w:t xml:space="preserve">We used </w:t>
      </w:r>
      <w:proofErr w:type="gramStart"/>
      <w:r>
        <w:t>a number of</w:t>
      </w:r>
      <w:proofErr w:type="gramEnd"/>
      <w:r>
        <w:t xml:space="preserve"> approaches designed to help increase and sustain motivation. </w:t>
      </w:r>
    </w:p>
    <w:p w14:paraId="6B238084" w14:textId="77777777" w:rsidR="00C44105" w:rsidRDefault="00C44105">
      <w:pPr>
        <w:rPr>
          <w:lang w:val="en-US"/>
        </w:rPr>
      </w:pPr>
    </w:p>
    <w:p w14:paraId="4C06259D" w14:textId="77777777" w:rsidR="00C44105" w:rsidRPr="00E35ECC" w:rsidRDefault="00C44105">
      <w:pPr>
        <w:rPr>
          <w:b/>
          <w:bCs/>
        </w:rPr>
      </w:pPr>
      <w:r w:rsidRPr="00E35ECC">
        <w:rPr>
          <w:b/>
          <w:bCs/>
        </w:rPr>
        <w:t>Achievable goals</w:t>
      </w:r>
    </w:p>
    <w:p w14:paraId="22DDD3F9" w14:textId="77777777" w:rsidR="00C44105" w:rsidRDefault="00C44105">
      <w:r>
        <w:t xml:space="preserve"> One approach was to provide individually tailored targets and feedback for each site. We set achievable and realistic targets, for example 1 participant more than their average number of recruits, or to recruit 1 more participant than the previous month. This helped to motivate sites who may lack experience and resources or those clinics seeing fewer patients, who may not be able to achieve the high recruitment numbers that some other sites can easily achieve. The rationale for this was when sites </w:t>
      </w:r>
      <w:proofErr w:type="gramStart"/>
      <w:r>
        <w:t>are able to</w:t>
      </w:r>
      <w:proofErr w:type="gramEnd"/>
      <w:r>
        <w:t xml:space="preserve"> meet their target this increases their confidence and motivation to recruit again.</w:t>
      </w:r>
    </w:p>
    <w:p w14:paraId="3319CC6D" w14:textId="77777777" w:rsidR="00C44105" w:rsidRDefault="00C44105">
      <w:pPr>
        <w:rPr>
          <w:lang w:val="en-US"/>
        </w:rPr>
      </w:pPr>
    </w:p>
    <w:p w14:paraId="7FC44AAF" w14:textId="77777777" w:rsidR="00C44105" w:rsidRPr="00E35ECC" w:rsidRDefault="00C44105">
      <w:pPr>
        <w:rPr>
          <w:b/>
          <w:bCs/>
        </w:rPr>
      </w:pPr>
      <w:r w:rsidRPr="00E35ECC">
        <w:rPr>
          <w:b/>
          <w:bCs/>
        </w:rPr>
        <w:t>Feedback and rewards</w:t>
      </w:r>
    </w:p>
    <w:p w14:paraId="28721AA8" w14:textId="77777777" w:rsidR="00C44105" w:rsidRDefault="00C44105">
      <w:r>
        <w:t xml:space="preserve">We also aimed to motivate sites by offering </w:t>
      </w:r>
      <w:proofErr w:type="gramStart"/>
      <w:r>
        <w:t>a number of</w:t>
      </w:r>
      <w:proofErr w:type="gramEnd"/>
      <w:r>
        <w:t xml:space="preserve"> conditional and unconditional rewards. Sites who met or exceeded targets were highlighted in our monthly newsletters and e-bulletins that were distributed to everyone involved in the trial, and sites also received acknowledgement from the Trial Management team. Sites were contacted mainly by phone, or email, praising their recruitment efforts and highlighting how important their achievement was to the overall success of the trial. Individual feedback is important for demonstrating to </w:t>
      </w:r>
      <w:proofErr w:type="gramStart"/>
      <w:r>
        <w:t>each and every</w:t>
      </w:r>
      <w:proofErr w:type="gramEnd"/>
      <w:r>
        <w:t xml:space="preserve"> site their importance in the trial, and to increase their self-efficacy in recruiting.</w:t>
      </w:r>
    </w:p>
    <w:p w14:paraId="3C7554E8" w14:textId="77777777" w:rsidR="00C44105" w:rsidRDefault="00C44105">
      <w:pPr>
        <w:rPr>
          <w:lang w:val="en-US"/>
        </w:rPr>
      </w:pPr>
    </w:p>
    <w:p w14:paraId="7C4712C2" w14:textId="231E0E4A" w:rsidR="00C44105" w:rsidRDefault="00C44105">
      <w:r>
        <w:t xml:space="preserve">We held frequent competitions that were not always contingent on recruiting the highest numbers to win. For example, sites who recruited 1 more participant than last month were entered into a </w:t>
      </w:r>
      <w:bookmarkStart w:id="67" w:name="_Hlk46846408"/>
      <w:r>
        <w:t xml:space="preserve">prize draw, with hampers </w:t>
      </w:r>
      <w:bookmarkEnd w:id="67"/>
      <w:r>
        <w:t xml:space="preserve">of snacks and promotional materials, such as mugs </w:t>
      </w:r>
      <w:r w:rsidR="00A27D4A">
        <w:t>(</w:t>
      </w:r>
      <w:r w:rsidR="00BA42CA">
        <w:t>Report Supplementary Material</w:t>
      </w:r>
      <w:r w:rsidR="00BA42CA" w:rsidDel="00BA42CA">
        <w:t xml:space="preserve"> </w:t>
      </w:r>
      <w:r w:rsidR="00BA42CA">
        <w:t>9</w:t>
      </w:r>
      <w:r w:rsidR="00A27D4A">
        <w:t xml:space="preserve"> –</w:t>
      </w:r>
      <w:r w:rsidR="00A27D4A" w:rsidRPr="002E3160">
        <w:t xml:space="preserve"> Prize draw hamper</w:t>
      </w:r>
      <w:r>
        <w:t xml:space="preserve">). These competitions aimed to motivate smaller sites who were unable to reach higher recruitment numbers achieved at other sites, encouraging them to improve their recruitment numbers and meet achievable goals. We also sent unconditional incentives to sites </w:t>
      </w:r>
      <w:r>
        <w:lastRenderedPageBreak/>
        <w:t>during quiet recruitment periods, for example holiday periods. This included motivational recruitment packs with recruitment materials along with sweets or biscuits</w:t>
      </w:r>
      <w:r w:rsidR="004007B6">
        <w:t xml:space="preserve">. </w:t>
      </w:r>
      <w:r>
        <w:t xml:space="preserve">We sent letters to the sites’ Chief Executive’s, thanking the research team for their efforts in the trial </w:t>
      </w:r>
      <w:r w:rsidR="004007B6" w:rsidRPr="00046DAE">
        <w:t>(</w:t>
      </w:r>
      <w:bookmarkStart w:id="68" w:name="_Hlk62994473"/>
      <w:r w:rsidR="00BA42CA">
        <w:t>Report Supplementary Material</w:t>
      </w:r>
      <w:r w:rsidR="00BA42CA" w:rsidRPr="00046DAE" w:rsidDel="00BA42CA">
        <w:t xml:space="preserve"> </w:t>
      </w:r>
      <w:r w:rsidR="00BA42CA">
        <w:t>10</w:t>
      </w:r>
      <w:r w:rsidR="004007B6" w:rsidRPr="00046DAE">
        <w:t xml:space="preserve"> - Letters to the sites’ Chief Executives</w:t>
      </w:r>
      <w:bookmarkEnd w:id="68"/>
      <w:r w:rsidR="004007B6" w:rsidRPr="00046DAE">
        <w:t>)</w:t>
      </w:r>
      <w:r w:rsidRPr="00046DAE">
        <w:t>. Finally, we p</w:t>
      </w:r>
      <w:r>
        <w:t xml:space="preserve">rovided certificates to sites for reaching milestones. This was either awarded to the </w:t>
      </w:r>
      <w:proofErr w:type="gramStart"/>
      <w:r>
        <w:t>site, or</w:t>
      </w:r>
      <w:proofErr w:type="gramEnd"/>
      <w:r>
        <w:t xml:space="preserve"> provided to specific staff for recruiting a certain number of participants</w:t>
      </w:r>
      <w:r w:rsidR="004007B6">
        <w:t xml:space="preserve"> (</w:t>
      </w:r>
      <w:r w:rsidR="00BA42CA">
        <w:t>Report Supplementary Material</w:t>
      </w:r>
      <w:r w:rsidR="00BA42CA" w:rsidDel="00BA42CA">
        <w:t xml:space="preserve"> </w:t>
      </w:r>
      <w:r w:rsidR="00BA42CA">
        <w:t>11</w:t>
      </w:r>
      <w:r w:rsidR="004007B6">
        <w:t xml:space="preserve"> – Certificates)</w:t>
      </w:r>
      <w:r>
        <w:t>. The certificates were helpful as they could be included in nursing appraisals. Rewards to sites, both conditional and unconditional, are crucial to let all sites know their contribution is valued, in turn motivating them to continue putting efforts into recruiting.</w:t>
      </w:r>
    </w:p>
    <w:p w14:paraId="4DA78B72" w14:textId="77777777" w:rsidR="00C44105" w:rsidRDefault="00C44105" w:rsidP="000A6845">
      <w:pPr>
        <w:rPr>
          <w:lang w:val="en-US"/>
        </w:rPr>
      </w:pPr>
    </w:p>
    <w:p w14:paraId="2F9D6EB4" w14:textId="77777777" w:rsidR="00C44105" w:rsidRPr="004E0E0D" w:rsidRDefault="00C44105" w:rsidP="004E0E0D">
      <w:pPr>
        <w:rPr>
          <w:b/>
          <w:bCs/>
          <w:i/>
          <w:iCs/>
          <w:sz w:val="24"/>
          <w:szCs w:val="24"/>
        </w:rPr>
      </w:pPr>
      <w:r w:rsidRPr="004E0E0D">
        <w:rPr>
          <w:b/>
          <w:bCs/>
          <w:i/>
          <w:iCs/>
          <w:sz w:val="24"/>
          <w:szCs w:val="24"/>
        </w:rPr>
        <w:t xml:space="preserve">Follow-up </w:t>
      </w:r>
    </w:p>
    <w:p w14:paraId="45ACC482" w14:textId="2517F9F5" w:rsidR="00C44105" w:rsidRDefault="00C44105" w:rsidP="000A6845">
      <w:r>
        <w:t>We employed the evidence based follow up procedures developed from our pilot work and described in the methods chapter 2 from the outset</w:t>
      </w:r>
      <w:r w:rsidR="00860E58">
        <w:fldChar w:fldCharType="begin">
          <w:fldData xml:space="preserve">PEVuZE5vdGU+PENpdGU+PEF1dGhvcj5NY0NhcnRoeTwvQXV0aG9yPjxZZWFyPjIwMTY8L1llYXI+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</w:fldData>
        </w:fldChar>
      </w:r>
      <w:r w:rsidR="00392EB3">
        <w:instrText xml:space="preserve"> ADDIN EN.CITE </w:instrText>
      </w:r>
      <w:r w:rsidR="00392EB3">
        <w:fldChar w:fldCharType="begin">
          <w:fldData xml:space="preserve">PEVuZE5vdGU+PENpdGU+PEF1dGhvcj5NY0NhcnRoeTwvQXV0aG9yPjxZZWFyPjIwMTY8L1llYXI+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</w:fldData>
        </w:fldChar>
      </w:r>
      <w:r w:rsidR="00392EB3">
        <w:instrText xml:space="preserve"> ADDIN EN.CITE.DATA </w:instrText>
      </w:r>
      <w:r w:rsidR="00392EB3">
        <w:fldChar w:fldCharType="end"/>
      </w:r>
      <w:r w:rsidR="00860E58">
        <w:fldChar w:fldCharType="separate"/>
      </w:r>
      <w:r w:rsidR="00392EB3" w:rsidRPr="00392EB3">
        <w:rPr>
          <w:noProof/>
          <w:vertAlign w:val="superscript"/>
        </w:rPr>
        <w:t>74</w:t>
      </w:r>
      <w:r w:rsidR="00860E58">
        <w:fldChar w:fldCharType="end"/>
      </w:r>
      <w:r>
        <w:t>. From May 2018, the Trial Management Group increased the efforts to improve follow up rates by addressing barriers to follow up identified from participant feedback and by readdressing findings from evidence-based research</w:t>
      </w:r>
      <w:r w:rsidR="00860E58">
        <w:fldChar w:fldCharType="begin">
          <w:fldData xml:space="preserve">PEVuZE5vdGU+PENpdGU+PEF1dGhvcj5FZHdhcmRzPC9BdXRob3I+PFllYXI+MjAwOTwvWWVhcj48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</w:fldData>
        </w:fldChar>
      </w:r>
      <w:r w:rsidR="00392EB3">
        <w:instrText xml:space="preserve"> ADDIN EN.CITE </w:instrText>
      </w:r>
      <w:r w:rsidR="00392EB3">
        <w:fldChar w:fldCharType="begin">
          <w:fldData xml:space="preserve">PEVuZE5vdGU+PENpdGU+PEF1dGhvcj5FZHdhcmRzPC9BdXRob3I+PFllYXI+MjAwOTwvWWVhcj48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</w:fldData>
        </w:fldChar>
      </w:r>
      <w:r w:rsidR="00392EB3">
        <w:instrText xml:space="preserve"> ADDIN EN.CITE.DATA </w:instrText>
      </w:r>
      <w:r w:rsidR="00392EB3">
        <w:fldChar w:fldCharType="end"/>
      </w:r>
      <w:r w:rsidR="00860E58">
        <w:fldChar w:fldCharType="separate"/>
      </w:r>
      <w:r w:rsidR="00392EB3" w:rsidRPr="00392EB3">
        <w:rPr>
          <w:noProof/>
          <w:vertAlign w:val="superscript"/>
        </w:rPr>
        <w:t>86, 87</w:t>
      </w:r>
      <w:r w:rsidR="00860E58">
        <w:fldChar w:fldCharType="end"/>
      </w:r>
      <w:r>
        <w:t>.</w:t>
      </w:r>
    </w:p>
    <w:p w14:paraId="0FFB9642" w14:textId="77777777" w:rsidR="00C44105" w:rsidRPr="00A53DA1" w:rsidRDefault="00C44105" w:rsidP="000A6845"/>
    <w:p w14:paraId="41C00C16" w14:textId="77777777" w:rsidR="00C44105" w:rsidRPr="004E0E0D" w:rsidRDefault="00C44105" w:rsidP="004E0E0D">
      <w:pPr>
        <w:rPr>
          <w:b/>
          <w:bCs/>
        </w:rPr>
      </w:pPr>
      <w:r w:rsidRPr="004E0E0D">
        <w:rPr>
          <w:b/>
          <w:bCs/>
        </w:rPr>
        <w:t xml:space="preserve">Utilising participant feedback </w:t>
      </w:r>
    </w:p>
    <w:p w14:paraId="7F9C84FA" w14:textId="41F828B5" w:rsidR="00C44105" w:rsidRDefault="00C44105" w:rsidP="000A6845">
      <w:r>
        <w:t xml:space="preserve">Participants shared feedback about their experiences in the study in the follow up phone calls and </w:t>
      </w:r>
      <w:proofErr w:type="gramStart"/>
      <w:r>
        <w:t>1 year</w:t>
      </w:r>
      <w:proofErr w:type="gramEnd"/>
      <w:r>
        <w:t xml:space="preserve"> questionnaires. We used this information to help to improve trial follow up procedures and materials. Some non-responders reported that they had not returned their STI test kits because they had to “buy a stamp” or “go to the post office”, indicating that some participants were not aware that all follow up materials could be returned using the freepost envelope and boxes. From this insight we produced additional instructions demonstrating visually how to return the materials by freepost and without a stamp. We enclosed postage slips with the visual instructions with 1 year follow up letters from May 2018</w:t>
      </w:r>
      <w:r w:rsidR="00B03EB7">
        <w:t xml:space="preserve"> (</w:t>
      </w:r>
      <w:r w:rsidR="00BA42CA">
        <w:t>Report Supplementary Material</w:t>
      </w:r>
      <w:r w:rsidR="00BA42CA" w:rsidDel="00BA42CA">
        <w:t xml:space="preserve"> </w:t>
      </w:r>
      <w:r w:rsidR="00BA42CA">
        <w:t>12</w:t>
      </w:r>
      <w:r w:rsidR="00B03EB7">
        <w:t xml:space="preserve"> – Posting instructions)</w:t>
      </w:r>
      <w:r>
        <w:t xml:space="preserve">. Instructions for posting follow up were also emphasised during the follow up phone calls with participants. </w:t>
      </w:r>
    </w:p>
    <w:p w14:paraId="32A6549F" w14:textId="5F4212E9" w:rsidR="00C44105" w:rsidRDefault="00C44105" w:rsidP="000A6845">
      <w:pPr>
        <w:spacing w:before="240"/>
        <w:jc w:val="both"/>
      </w:pPr>
      <w:r>
        <w:rPr>
          <w:rFonts w:cs="Calibri"/>
        </w:rPr>
        <w:t xml:space="preserve">Our follow up contact with non-responders revealed that many participants changed address during the study, as many of them were at </w:t>
      </w:r>
      <w:proofErr w:type="gramStart"/>
      <w:r>
        <w:rPr>
          <w:rFonts w:cs="Calibri"/>
        </w:rPr>
        <w:t>University</w:t>
      </w:r>
      <w:proofErr w:type="gramEnd"/>
      <w:r>
        <w:rPr>
          <w:rFonts w:cs="Calibri"/>
        </w:rPr>
        <w:t xml:space="preserve"> or travelling. We were aware of at least 40% (2516/6248) participants who changed address at least once during their time in the study.  If participants changed address but did not notify our team, it was often challenging and time consuming to acquire their new address. In response to this insight, we developed our materials to encourage newly consented participants to contact us with their address changes over the duration of the study, and to be more aware of the 1 year follow up date. </w:t>
      </w:r>
      <w:r>
        <w:rPr>
          <w:rFonts w:cs="Calibri"/>
          <w:bCs/>
        </w:rPr>
        <w:t xml:space="preserve">From August 2018, we updated the postal thank </w:t>
      </w:r>
      <w:r>
        <w:rPr>
          <w:rFonts w:cs="Calibri"/>
          <w:bCs/>
        </w:rPr>
        <w:lastRenderedPageBreak/>
        <w:t xml:space="preserve">you slips </w:t>
      </w:r>
      <w:proofErr w:type="gramStart"/>
      <w:r>
        <w:rPr>
          <w:rFonts w:cs="Calibri"/>
          <w:bCs/>
        </w:rPr>
        <w:t>that participants</w:t>
      </w:r>
      <w:proofErr w:type="gramEnd"/>
      <w:r>
        <w:rPr>
          <w:rFonts w:cs="Calibri"/>
          <w:bCs/>
        </w:rPr>
        <w:t xml:space="preserve"> received after returning 4 week questionnaires with reminders </w:t>
      </w:r>
      <w:r>
        <w:rPr>
          <w:rFonts w:cs="Calibri"/>
        </w:rPr>
        <w:t>that they would be contacted again in a year</w:t>
      </w:r>
      <w:r w:rsidR="00324FED">
        <w:rPr>
          <w:rFonts w:cs="Calibri"/>
        </w:rPr>
        <w:t xml:space="preserve"> (</w:t>
      </w:r>
      <w:r w:rsidR="00BA42CA">
        <w:t>Report Supplementary Material</w:t>
      </w:r>
      <w:r w:rsidR="00BA42CA" w:rsidDel="00BA42CA">
        <w:rPr>
          <w:rFonts w:cs="Calibri"/>
        </w:rPr>
        <w:t xml:space="preserve"> </w:t>
      </w:r>
      <w:r w:rsidR="00BA42CA">
        <w:rPr>
          <w:rFonts w:cs="Calibri"/>
        </w:rPr>
        <w:t>13</w:t>
      </w:r>
      <w:r w:rsidR="00324FED">
        <w:rPr>
          <w:rFonts w:cs="Calibri"/>
        </w:rPr>
        <w:t xml:space="preserve"> – Thank you slips)</w:t>
      </w:r>
      <w:r>
        <w:rPr>
          <w:rFonts w:cs="Calibri"/>
        </w:rPr>
        <w:t xml:space="preserve">. </w:t>
      </w:r>
    </w:p>
    <w:p w14:paraId="32091D85" w14:textId="49922FD8" w:rsidR="00C44105" w:rsidRDefault="00C44105" w:rsidP="000A6845">
      <w:pPr>
        <w:spacing w:before="240"/>
        <w:jc w:val="both"/>
      </w:pPr>
      <w:r>
        <w:rPr>
          <w:rFonts w:cs="Calibri"/>
        </w:rPr>
        <w:t>It was common for participants to inform recruiting staff that they would be changing address soon. We kept a record on our database of the participants who provided this information so that we could confirm their address before they were sent follow up letters. We also created pocket cards for recruiting staff to give to participants when they joined the study</w:t>
      </w:r>
      <w:r w:rsidR="009626BD">
        <w:rPr>
          <w:rFonts w:cs="Calibri"/>
        </w:rPr>
        <w:t xml:space="preserve"> (</w:t>
      </w:r>
      <w:r w:rsidR="00BA42CA">
        <w:t>Report Supplementary Material</w:t>
      </w:r>
      <w:r w:rsidR="00BA42CA" w:rsidDel="00BA42CA">
        <w:rPr>
          <w:rFonts w:cs="Calibri"/>
        </w:rPr>
        <w:t xml:space="preserve"> </w:t>
      </w:r>
      <w:r w:rsidR="00BA42CA">
        <w:rPr>
          <w:rFonts w:cs="Calibri"/>
        </w:rPr>
        <w:t>14</w:t>
      </w:r>
      <w:r w:rsidR="009626BD">
        <w:rPr>
          <w:rFonts w:cs="Calibri"/>
        </w:rPr>
        <w:t xml:space="preserve"> – Pocket cards).</w:t>
      </w:r>
      <w:r>
        <w:rPr>
          <w:rFonts w:cs="Calibri"/>
        </w:rPr>
        <w:t xml:space="preserve"> </w:t>
      </w:r>
    </w:p>
    <w:p w14:paraId="22BE5547" w14:textId="77777777" w:rsidR="00C44105" w:rsidRDefault="00C44105" w:rsidP="000A6845">
      <w:pPr>
        <w:spacing w:before="240"/>
        <w:jc w:val="both"/>
      </w:pPr>
      <w:r>
        <w:rPr>
          <w:rFonts w:cs="Calibri"/>
        </w:rPr>
        <w:t xml:space="preserve">These were used from August 2018 for participants to keep a record of the 1 year follow up date and was a convenient way for participants to keep a record of the contact details of the study team. Participants were encouraged to keep the card for the duration of the study so that they could notify the study team if they changed address over the </w:t>
      </w:r>
      <w:proofErr w:type="gramStart"/>
      <w:r>
        <w:rPr>
          <w:rFonts w:cs="Calibri"/>
        </w:rPr>
        <w:t>1 year</w:t>
      </w:r>
      <w:proofErr w:type="gramEnd"/>
      <w:r>
        <w:rPr>
          <w:rFonts w:cs="Calibri"/>
        </w:rPr>
        <w:t xml:space="preserve"> follow-up period. </w:t>
      </w:r>
    </w:p>
    <w:p w14:paraId="7ADA5616" w14:textId="58C0F2D7" w:rsidR="00C44105" w:rsidRDefault="00C44105" w:rsidP="000A6845">
      <w:pPr>
        <w:spacing w:before="240"/>
        <w:jc w:val="both"/>
      </w:pPr>
      <w:r>
        <w:rPr>
          <w:rFonts w:cs="Calibri"/>
          <w:bCs/>
        </w:rPr>
        <w:t xml:space="preserve">We used both landline and mobile phones to contact non-responders because some participants communicated a preference to receive calls from one or other type of phone. Due to the sensitive nature of the study, staff maintained a friendly but professional tone when speaking to participants over the phone, to encourage participants to feel at ease. </w:t>
      </w:r>
      <w:r>
        <w:rPr>
          <w:rFonts w:cs="Calibri"/>
        </w:rPr>
        <w:t xml:space="preserve">We followed a telephone script during calls, which was regularly reviewed and developed at Trial Management Group meetings. </w:t>
      </w:r>
      <w:r>
        <w:rPr>
          <w:rFonts w:cs="Calibri"/>
          <w:bCs/>
        </w:rPr>
        <w:t xml:space="preserve"> </w:t>
      </w:r>
      <w:r>
        <w:rPr>
          <w:rFonts w:cs="Calibri"/>
        </w:rPr>
        <w:t>Edwards et al (2009)</w:t>
      </w:r>
      <w:r w:rsidR="00860E58">
        <w:rPr>
          <w:rFonts w:cs="Calibri"/>
        </w:rPr>
        <w:fldChar w:fldCharType="begin"/>
      </w:r>
      <w:r w:rsidR="00392EB3">
        <w:rPr>
          <w:rFonts w:cs="Calibri"/>
        </w:rPr>
        <w:instrText xml:space="preserve"> ADDIN EN.CITE &lt;EndNote&gt;&lt;Cite&gt;&lt;Author&gt;Edwards&lt;/Author&gt;&lt;Year&gt;2009&lt;/Year&gt;&lt;RecNum&gt;128&lt;/RecNum&gt;&lt;DisplayText&gt;&lt;style face="superscript"&gt;86&lt;/style&gt;&lt;/DisplayText&gt;&lt;record&gt;&lt;rec-number&gt;128&lt;/rec-number&gt;&lt;foreign-keys&gt;&lt;key app="EN" db-id="9x090xwwrar05fe252txat5apx00dsfsaedz" timestamp="1612024231"&gt;128&lt;/key&gt;&lt;/foreign-keys&gt;&lt;ref-type name="Journal Article"&gt;17&lt;/ref-type&gt;&lt;contributors&gt;&lt;authors&gt;&lt;author&gt;Edwards, P. J.&lt;/author&gt;&lt;author&gt;Roberts, I.&lt;/author&gt;&lt;author&gt;Clarke, M. J.&lt;/author&gt;&lt;author&gt;Diguiseppi, C.&lt;/author&gt;&lt;author&gt;Wentz, R.&lt;/author&gt;&lt;author&gt;Kwan, I.&lt;/author&gt;&lt;author&gt;Cooper, R.&lt;/author&gt;&lt;author&gt;Felix, L. M.&lt;/author&gt;&lt;author&gt;Pratap, S.&lt;/author&gt;&lt;/authors&gt;&lt;/contributors&gt;&lt;auth-address&gt;Department of Epidemiology and Population Health, London School of Hygiene &amp;amp; Tropical Medicine, Keppel Street, London, UK, WC1E 7HT.&lt;/auth-address&gt;&lt;titles&gt;&lt;title&gt;Methods to increase response to postal and electronic questionnaires&lt;/title&gt;&lt;secondary-title&gt;Cochrane Database Syst Rev&lt;/secondary-title&gt;&lt;/titles&gt;&lt;periodical&gt;&lt;full-title&gt;Cochrane Database Syst Rev&lt;/full-title&gt;&lt;/periodical&gt;&lt;pages&gt;MR000008&lt;/pages&gt;&lt;number&gt;3&lt;/number&gt;&lt;edition&gt;2009/07/10&lt;/edition&gt;&lt;keywords&gt;&lt;keyword&gt;*Correspondence as Topic&lt;/keyword&gt;&lt;keyword&gt;Electronic Mail&lt;/keyword&gt;&lt;keyword&gt;Randomized Controlled Trials as Topic&lt;/keyword&gt;&lt;keyword&gt;Reminder Systems&lt;/keyword&gt;&lt;keyword&gt;Reward&lt;/keyword&gt;&lt;keyword&gt;*Surveys and Questionnaires&lt;/keyword&gt;&lt;/keywords&gt;&lt;dates&gt;&lt;year&gt;2009&lt;/year&gt;&lt;pub-dates&gt;&lt;date&gt;Jul 8&lt;/date&gt;&lt;/pub-dates&gt;&lt;/dates&gt;&lt;isbn&gt;1469-493X (Electronic)&amp;#xD;1361-6137 (Linking)&lt;/isbn&gt;&lt;accession-num&gt;19588449&lt;/accession-num&gt;&lt;urls&gt;&lt;related-urls&gt;&lt;url&gt;https://www.ncbi.nlm.nih.gov/pubmed/19588449&lt;/url&gt;&lt;/related-urls&gt;&lt;/urls&gt;&lt;electronic-resource-num&gt;10.1002/14651858.MR000008.pub4&lt;/electronic-resource-num&gt;&lt;remote-database-provider&gt;NLM&lt;/remote-database-provider&gt;&lt;language&gt;eng&lt;/language&gt;&lt;/record&gt;&lt;/Cite&gt;&lt;/EndNote&gt;</w:instrText>
      </w:r>
      <w:r w:rsidR="00860E58">
        <w:rPr>
          <w:rFonts w:cs="Calibri"/>
        </w:rPr>
        <w:fldChar w:fldCharType="separate"/>
      </w:r>
      <w:r w:rsidR="00392EB3" w:rsidRPr="00392EB3">
        <w:rPr>
          <w:rFonts w:cs="Calibri"/>
          <w:noProof/>
          <w:vertAlign w:val="superscript"/>
        </w:rPr>
        <w:t>86</w:t>
      </w:r>
      <w:r w:rsidR="00860E58">
        <w:rPr>
          <w:rFonts w:cs="Calibri"/>
        </w:rPr>
        <w:fldChar w:fldCharType="end"/>
      </w:r>
      <w:r>
        <w:rPr>
          <w:rFonts w:cs="Calibri"/>
        </w:rPr>
        <w:t xml:space="preserve"> showed that the odds of response were reduced when ‘survey’ was mentioned in emails. Therefore, we did not use the term ‘survey’ when corresponding with participants. We also took this into account when considering the terminology used during phone to participants. Rather than asking participants if they had time to complete a ‘survey’ or ‘questionnaire’, we asked them if they had time to answer ‘some </w:t>
      </w:r>
      <w:proofErr w:type="gramStart"/>
      <w:r>
        <w:rPr>
          <w:rFonts w:cs="Calibri"/>
        </w:rPr>
        <w:t>questions’</w:t>
      </w:r>
      <w:proofErr w:type="gramEnd"/>
      <w:r>
        <w:rPr>
          <w:rFonts w:cs="Calibri"/>
        </w:rPr>
        <w:t xml:space="preserve">. </w:t>
      </w:r>
    </w:p>
    <w:p w14:paraId="25258D45" w14:textId="77777777" w:rsidR="00C44105" w:rsidRDefault="00C44105" w:rsidP="000A6845">
      <w:pPr>
        <w:jc w:val="both"/>
        <w:rPr>
          <w:rFonts w:cs="Calibri"/>
          <w:bCs/>
        </w:rPr>
      </w:pPr>
    </w:p>
    <w:p w14:paraId="2CA94C89" w14:textId="77777777" w:rsidR="00C44105" w:rsidRDefault="00C44105" w:rsidP="000A6845">
      <w:pPr>
        <w:jc w:val="both"/>
      </w:pPr>
      <w:r>
        <w:rPr>
          <w:rFonts w:cs="Calibri"/>
          <w:bCs/>
        </w:rPr>
        <w:t xml:space="preserve">If participants answered the phone at an inconvenient time for them, we asked them to suggest another day and time that we could call them back. We reminded them that we would send the link to the online questionnaire later that day too, and if it was more convenient to complete the questionnaire online instead then we would not need to follow up again by phone. The date and time when we planned to carry out the return phone calls were logged in a spreadsheet. The study team worked a range of shifts so that participants could be contacted at different times in the day and evenings. </w:t>
      </w:r>
    </w:p>
    <w:p w14:paraId="75E9EDA5" w14:textId="77777777" w:rsidR="00C44105" w:rsidRDefault="00C44105" w:rsidP="000A6845">
      <w:pPr>
        <w:jc w:val="both"/>
        <w:rPr>
          <w:rFonts w:cs="Calibri"/>
          <w:bCs/>
        </w:rPr>
      </w:pPr>
    </w:p>
    <w:p w14:paraId="2A4ED6E4" w14:textId="77777777" w:rsidR="00C44105" w:rsidRDefault="00C44105" w:rsidP="000A6845">
      <w:pPr>
        <w:jc w:val="both"/>
      </w:pPr>
      <w:r>
        <w:rPr>
          <w:rFonts w:cs="Calibri"/>
          <w:bCs/>
        </w:rPr>
        <w:t xml:space="preserve">If participants were on holiday when we called, we arranged a date and time of day to call them back when they returned. Information that participants shared during follow up calls were logged in a spreadsheet so that if for example they were “in Dubai for 3 weeks” we would keep a record of when </w:t>
      </w:r>
      <w:r>
        <w:rPr>
          <w:rFonts w:cs="Calibri"/>
          <w:bCs/>
        </w:rPr>
        <w:lastRenderedPageBreak/>
        <w:t xml:space="preserve">we were going to call them back. We felt that recalling information that they shared also helped to build a rapport with participants. </w:t>
      </w:r>
    </w:p>
    <w:p w14:paraId="2D96BDB9" w14:textId="77777777" w:rsidR="00C44105" w:rsidRDefault="00C44105" w:rsidP="000A6845">
      <w:pPr>
        <w:jc w:val="both"/>
        <w:rPr>
          <w:rFonts w:cs="Calibri"/>
          <w:bCs/>
        </w:rPr>
      </w:pPr>
    </w:p>
    <w:p w14:paraId="0AF93455" w14:textId="77777777" w:rsidR="00C44105" w:rsidRDefault="00C44105" w:rsidP="000A6845">
      <w:pPr>
        <w:jc w:val="both"/>
      </w:pPr>
      <w:r>
        <w:rPr>
          <w:rFonts w:cs="Calibri"/>
          <w:bCs/>
        </w:rPr>
        <w:t xml:space="preserve">If participants were living abroad when we called them, we asked for their permission to send the follow up letters to their overseas address. We included the funds in their local currency for participants to return the STI test kit back by post. We also sent their £20 conditional incentive in their local currency if that was what they preferred.  </w:t>
      </w:r>
    </w:p>
    <w:p w14:paraId="1559575B" w14:textId="77777777" w:rsidR="00C44105" w:rsidRDefault="00C44105" w:rsidP="000A6845">
      <w:pPr>
        <w:jc w:val="both"/>
        <w:rPr>
          <w:rFonts w:cs="Calibri"/>
          <w:bCs/>
        </w:rPr>
      </w:pPr>
    </w:p>
    <w:p w14:paraId="1F78F38F" w14:textId="77777777" w:rsidR="00C44105" w:rsidRDefault="00C44105" w:rsidP="000A6845">
      <w:pPr>
        <w:jc w:val="both"/>
      </w:pPr>
      <w:r>
        <w:rPr>
          <w:rFonts w:cs="Calibri"/>
          <w:bCs/>
        </w:rPr>
        <w:t xml:space="preserve">When participants joined the study, we asked them to provide an email address and telephone number of an alternative contact. We asked their alternative contact for updated details if the contact information that the participant initially provided was no longer valid.  </w:t>
      </w:r>
    </w:p>
    <w:p w14:paraId="7E2482F2" w14:textId="77777777" w:rsidR="00C44105" w:rsidRDefault="00C44105" w:rsidP="000A6845">
      <w:pPr>
        <w:jc w:val="both"/>
        <w:rPr>
          <w:rFonts w:cs="Calibri"/>
          <w:bCs/>
        </w:rPr>
      </w:pPr>
    </w:p>
    <w:p w14:paraId="59C0817D" w14:textId="27DC6739" w:rsidR="00C44105" w:rsidRDefault="00C44105" w:rsidP="000A6845">
      <w:pPr>
        <w:jc w:val="both"/>
      </w:pPr>
      <w:r>
        <w:rPr>
          <w:rFonts w:cs="Calibri"/>
        </w:rPr>
        <w:t xml:space="preserve">Regular contact with the recruiting teams was essential for improving both recruitment and follow up rates. We planned regular contact with the teams through a collection of one-to-one telephone meetings, teleconference sessions and face-to-face meetings, where possible. Recruiting teams had the initial contact with participants when they first joined the study, so they were able to provide useful insight into some of the concerns that participants had regarding follow up, with a view to addressing them. User research conducted for the </w:t>
      </w:r>
      <w:proofErr w:type="spellStart"/>
      <w:r>
        <w:rPr>
          <w:rFonts w:cs="Calibri"/>
        </w:rPr>
        <w:t>safetxt</w:t>
      </w:r>
      <w:proofErr w:type="spellEnd"/>
      <w:r>
        <w:rPr>
          <w:rFonts w:cs="Calibri"/>
        </w:rPr>
        <w:t xml:space="preserve"> pilot study show</w:t>
      </w:r>
      <w:r w:rsidR="00704DEF">
        <w:rPr>
          <w:rFonts w:cs="Calibri"/>
        </w:rPr>
        <w:t>ed</w:t>
      </w:r>
      <w:r>
        <w:rPr>
          <w:rFonts w:cs="Calibri"/>
        </w:rPr>
        <w:t xml:space="preserve"> a preference for blue envelopes so that they could be recognisable to the participant only. We also encouraged recruiting teams to highlight to participants that they would be notified by text message a week before letters were sent. If they were concerned about post at their home address, they could monitor the letters to ensure that they could be identified easily and opened discreetly.  </w:t>
      </w:r>
    </w:p>
    <w:p w14:paraId="493470C0" w14:textId="77777777" w:rsidR="00C44105" w:rsidRDefault="00C44105" w:rsidP="000A6845">
      <w:pPr>
        <w:jc w:val="both"/>
        <w:rPr>
          <w:rFonts w:cs="Calibri"/>
        </w:rPr>
      </w:pPr>
    </w:p>
    <w:p w14:paraId="7BD65581" w14:textId="77777777" w:rsidR="00C44105" w:rsidRDefault="00C44105" w:rsidP="000A6845">
      <w:pPr>
        <w:jc w:val="both"/>
      </w:pPr>
      <w:r>
        <w:rPr>
          <w:rFonts w:cs="Calibri"/>
        </w:rPr>
        <w:t xml:space="preserve">Some participants mentioned that they had not returned their STI test kit because they completed a test elsewhere. In response to this, we updated the follow up letter to clarify that we would like participants to return the study test kits even if another test had been carried out elsewhere. If participants declined to complete another test kit, we gained permission to obtain their relevant test results from their recent place of testing. </w:t>
      </w:r>
    </w:p>
    <w:p w14:paraId="689B3B4F" w14:textId="77777777" w:rsidR="00C44105" w:rsidRDefault="00C44105" w:rsidP="000A6845">
      <w:pPr>
        <w:jc w:val="both"/>
        <w:rPr>
          <w:rFonts w:cs="Calibri"/>
        </w:rPr>
      </w:pPr>
    </w:p>
    <w:p w14:paraId="263F32DF" w14:textId="77777777" w:rsidR="00C44105" w:rsidRPr="004E0E0D" w:rsidRDefault="00C44105" w:rsidP="004E0E0D">
      <w:pPr>
        <w:rPr>
          <w:b/>
          <w:bCs/>
        </w:rPr>
      </w:pPr>
      <w:r w:rsidRPr="004E0E0D">
        <w:rPr>
          <w:b/>
          <w:bCs/>
        </w:rPr>
        <w:t xml:space="preserve">Readdressing findings from evidence-based methods and pilot study </w:t>
      </w:r>
    </w:p>
    <w:p w14:paraId="618F6170" w14:textId="48FD4A8B" w:rsidR="00C44105" w:rsidRDefault="00C44105" w:rsidP="000A6845">
      <w:pPr>
        <w:jc w:val="both"/>
      </w:pPr>
      <w:r>
        <w:rPr>
          <w:rFonts w:cs="Calibri"/>
        </w:rPr>
        <w:t xml:space="preserve">We reflected on how evidence-based methods </w:t>
      </w:r>
      <w:r w:rsidR="00860E58">
        <w:rPr>
          <w:rFonts w:cs="Calibri"/>
        </w:rPr>
        <w:fldChar w:fldCharType="begin"/>
      </w:r>
      <w:r w:rsidR="00392EB3">
        <w:rPr>
          <w:rFonts w:cs="Calibri"/>
        </w:rPr>
        <w:instrText xml:space="preserve"> ADDIN EN.CITE &lt;EndNote&gt;&lt;Cite&gt;&lt;Author&gt;Edwards&lt;/Author&gt;&lt;Year&gt;2009&lt;/Year&gt;&lt;RecNum&gt;128&lt;/RecNum&gt;&lt;DisplayText&gt;&lt;style face="superscript"&gt;86&lt;/style&gt;&lt;/DisplayText&gt;&lt;record&gt;&lt;rec-number&gt;128&lt;/rec-number&gt;&lt;foreign-keys&gt;&lt;key app="EN" db-id="9x090xwwrar05fe252txat5apx00dsfsaedz" timestamp="1612024231"&gt;128&lt;/key&gt;&lt;/foreign-keys&gt;&lt;ref-type name="Journal Article"&gt;17&lt;/ref-type&gt;&lt;contributors&gt;&lt;authors&gt;&lt;author&gt;Edwards, P. J.&lt;/author&gt;&lt;author&gt;Roberts, I.&lt;/author&gt;&lt;author&gt;Clarke, M. J.&lt;/author&gt;&lt;author&gt;Diguiseppi, C.&lt;/author&gt;&lt;author&gt;Wentz, R.&lt;/author&gt;&lt;author&gt;Kwan, I.&lt;/author&gt;&lt;author&gt;Cooper, R.&lt;/author&gt;&lt;author&gt;Felix, L. M.&lt;/author&gt;&lt;author&gt;Pratap, S.&lt;/author&gt;&lt;/authors&gt;&lt;/contributors&gt;&lt;auth-address&gt;Department of Epidemiology and Population Health, London School of Hygiene &amp;amp; Tropical Medicine, Keppel Street, London, UK, WC1E 7HT.&lt;/auth-address&gt;&lt;titles&gt;&lt;title&gt;Methods to increase response to postal and electronic questionnaires&lt;/title&gt;&lt;secondary-title&gt;Cochrane Database Syst Rev&lt;/secondary-title&gt;&lt;/titles&gt;&lt;periodical&gt;&lt;full-title&gt;Cochrane Database Syst Rev&lt;/full-title&gt;&lt;/periodical&gt;&lt;pages&gt;MR000008&lt;/pages&gt;&lt;number&gt;3&lt;/number&gt;&lt;edition&gt;2009/07/10&lt;/edition&gt;&lt;keywords&gt;&lt;keyword&gt;*Correspondence as Topic&lt;/keyword&gt;&lt;keyword&gt;Electronic Mail&lt;/keyword&gt;&lt;keyword&gt;Randomized Controlled Trials as Topic&lt;/keyword&gt;&lt;keyword&gt;Reminder Systems&lt;/keyword&gt;&lt;keyword&gt;Reward&lt;/keyword&gt;&lt;keyword&gt;*Surveys and Questionnaires&lt;/keyword&gt;&lt;/keywords&gt;&lt;dates&gt;&lt;year&gt;2009&lt;/year&gt;&lt;pub-dates&gt;&lt;date&gt;Jul 8&lt;/date&gt;&lt;/pub-dates&gt;&lt;/dates&gt;&lt;isbn&gt;1469-493X (Electronic)&amp;#xD;1361-6137 (Linking)&lt;/isbn&gt;&lt;accession-num&gt;19588449&lt;/accession-num&gt;&lt;urls&gt;&lt;related-urls&gt;&lt;url&gt;https://www.ncbi.nlm.nih.gov/pubmed/19588449&lt;/url&gt;&lt;/related-urls&gt;&lt;/urls&gt;&lt;electronic-resource-num&gt;10.1002/14651858.MR000008.pub4&lt;/electronic-resource-num&gt;&lt;remote-database-provider&gt;NLM&lt;/remote-database-provider&gt;&lt;language&gt;eng&lt;/language&gt;&lt;/record&gt;&lt;/Cite&gt;&lt;/EndNote&gt;</w:instrText>
      </w:r>
      <w:r w:rsidR="00860E58">
        <w:rPr>
          <w:rFonts w:cs="Calibri"/>
        </w:rPr>
        <w:fldChar w:fldCharType="separate"/>
      </w:r>
      <w:r w:rsidR="00392EB3" w:rsidRPr="00392EB3">
        <w:rPr>
          <w:rFonts w:cs="Calibri"/>
          <w:noProof/>
          <w:vertAlign w:val="superscript"/>
        </w:rPr>
        <w:t>86</w:t>
      </w:r>
      <w:r w:rsidR="00860E58">
        <w:rPr>
          <w:rFonts w:cs="Calibri"/>
        </w:rPr>
        <w:fldChar w:fldCharType="end"/>
      </w:r>
      <w:r>
        <w:rPr>
          <w:rFonts w:cs="Calibri"/>
        </w:rPr>
        <w:t xml:space="preserve"> could be introduced in the main study. Evidence showed that handwritten and hand-stamped envelopes obtained more follow up responses compared to printed franked envelopes. Therefore, we amended the return methods we used for non-</w:t>
      </w:r>
      <w:r>
        <w:rPr>
          <w:rFonts w:cs="Calibri"/>
        </w:rPr>
        <w:lastRenderedPageBreak/>
        <w:t xml:space="preserve">responders at 1 year. If they had not returned their STI test kit after three postal attempts, they were asked to return their follow up questionnaire in a </w:t>
      </w:r>
      <w:proofErr w:type="gramStart"/>
      <w:r>
        <w:rPr>
          <w:rFonts w:cs="Calibri"/>
        </w:rPr>
        <w:t>hand written</w:t>
      </w:r>
      <w:proofErr w:type="gramEnd"/>
      <w:r>
        <w:rPr>
          <w:rFonts w:cs="Calibri"/>
        </w:rPr>
        <w:t xml:space="preserve">, hand stamped envelope.  </w:t>
      </w:r>
    </w:p>
    <w:p w14:paraId="5499EA04" w14:textId="77777777" w:rsidR="00C44105" w:rsidRDefault="00C44105" w:rsidP="000A6845">
      <w:pPr>
        <w:jc w:val="both"/>
        <w:rPr>
          <w:rFonts w:cs="Calibri"/>
        </w:rPr>
      </w:pPr>
    </w:p>
    <w:p w14:paraId="2FB37D9C" w14:textId="6EC232D5" w:rsidR="00C44105" w:rsidRDefault="00C44105" w:rsidP="000A6845">
      <w:pPr>
        <w:jc w:val="both"/>
      </w:pPr>
      <w:r>
        <w:rPr>
          <w:rFonts w:cs="Calibri"/>
        </w:rPr>
        <w:t xml:space="preserve">Evidence based methods show that the odds of response </w:t>
      </w:r>
      <w:r w:rsidR="00D949E0">
        <w:rPr>
          <w:rFonts w:cs="Calibri"/>
        </w:rPr>
        <w:t>may</w:t>
      </w:r>
      <w:r>
        <w:rPr>
          <w:rFonts w:cs="Calibri"/>
        </w:rPr>
        <w:t xml:space="preserve"> increase with prize draws</w:t>
      </w:r>
      <w:r w:rsidR="00E16332">
        <w:rPr>
          <w:rFonts w:cs="Calibri"/>
        </w:rPr>
        <w:t>.</w:t>
      </w:r>
      <w:r w:rsidR="00E733A6">
        <w:rPr>
          <w:rFonts w:cs="Calibri"/>
        </w:rPr>
        <w:t xml:space="preserve"> </w:t>
      </w:r>
      <w:r w:rsidR="00860E58">
        <w:rPr>
          <w:rFonts w:cs="Calibri"/>
        </w:rPr>
        <w:fldChar w:fldCharType="begin">
          <w:fldData xml:space="preserve">PEVuZE5vdGU+PENpdGU+PEF1dGhvcj5CcnVldG9uPC9BdXRob3I+PFllYXI+MjAxNDwvWWVhcj48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</w:fldData>
        </w:fldChar>
      </w:r>
      <w:r w:rsidR="00392EB3">
        <w:rPr>
          <w:rFonts w:cs="Calibri"/>
        </w:rPr>
        <w:instrText xml:space="preserve"> ADDIN EN.CITE </w:instrText>
      </w:r>
      <w:r w:rsidR="00392EB3">
        <w:rPr>
          <w:rFonts w:cs="Calibri"/>
        </w:rPr>
        <w:fldChar w:fldCharType="begin">
          <w:fldData xml:space="preserve">PEVuZE5vdGU+PENpdGU+PEF1dGhvcj5CcnVldG9uPC9BdXRob3I+PFllYXI+MjAxNDwvWWVhcj48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</w:fldData>
        </w:fldChar>
      </w:r>
      <w:r w:rsidR="00392EB3">
        <w:rPr>
          <w:rFonts w:cs="Calibri"/>
        </w:rPr>
        <w:instrText xml:space="preserve"> ADDIN EN.CITE.DATA </w:instrText>
      </w:r>
      <w:r w:rsidR="00392EB3">
        <w:rPr>
          <w:rFonts w:cs="Calibri"/>
        </w:rPr>
      </w:r>
      <w:r w:rsidR="00392EB3">
        <w:rPr>
          <w:rFonts w:cs="Calibri"/>
        </w:rPr>
        <w:fldChar w:fldCharType="end"/>
      </w:r>
      <w:r w:rsidR="00860E58">
        <w:rPr>
          <w:rFonts w:cs="Calibri"/>
        </w:rPr>
      </w:r>
      <w:r w:rsidR="00860E58">
        <w:rPr>
          <w:rFonts w:cs="Calibri"/>
        </w:rPr>
        <w:fldChar w:fldCharType="separate"/>
      </w:r>
      <w:r w:rsidR="00392EB3" w:rsidRPr="00392EB3">
        <w:rPr>
          <w:rFonts w:cs="Calibri"/>
          <w:noProof/>
          <w:vertAlign w:val="superscript"/>
        </w:rPr>
        <w:t>86, 87</w:t>
      </w:r>
      <w:r w:rsidR="00860E58">
        <w:rPr>
          <w:rFonts w:cs="Calibri"/>
        </w:rPr>
        <w:fldChar w:fldCharType="end"/>
      </w:r>
      <w:r>
        <w:rPr>
          <w:rFonts w:cs="Calibri"/>
        </w:rPr>
        <w:t xml:space="preserve"> Therefore, we held a monetary prize draw in February 2019 for participants who had not returned their postal STI test kit. There was an opportunity for two participants to win £50 for returning their samples. A second prize draw was held in February 2020 for an opportunity for participants not included in the first prize draw to win a prize draw for returning their samples. Evidence based methods show that the odds of response were increased when a deadline was given</w:t>
      </w:r>
      <w:r w:rsidR="00E16332">
        <w:rPr>
          <w:rFonts w:cs="Calibri"/>
        </w:rPr>
        <w:t>.</w:t>
      </w:r>
      <w:r>
        <w:rPr>
          <w:rFonts w:cs="Calibri"/>
        </w:rPr>
        <w:t xml:space="preserve"> </w:t>
      </w:r>
      <w:r w:rsidR="00860E58">
        <w:rPr>
          <w:rFonts w:cs="Calibri"/>
        </w:rPr>
        <w:fldChar w:fldCharType="begin"/>
      </w:r>
      <w:r w:rsidR="00392EB3">
        <w:rPr>
          <w:rFonts w:cs="Calibri"/>
        </w:rPr>
        <w:instrText xml:space="preserve"> ADDIN EN.CITE &lt;EndNote&gt;&lt;Cite&gt;&lt;Author&gt;Edwards&lt;/Author&gt;&lt;Year&gt;2009&lt;/Year&gt;&lt;RecNum&gt;128&lt;/RecNum&gt;&lt;DisplayText&gt;&lt;style face="superscript"&gt;86&lt;/style&gt;&lt;/DisplayText&gt;&lt;record&gt;&lt;rec-number&gt;128&lt;/rec-number&gt;&lt;foreign-keys&gt;&lt;key app="EN" db-id="9x090xwwrar05fe252txat5apx00dsfsaedz" timestamp="1612024231"&gt;128&lt;/key&gt;&lt;/foreign-keys&gt;&lt;ref-type name="Journal Article"&gt;17&lt;/ref-type&gt;&lt;contributors&gt;&lt;authors&gt;&lt;author&gt;Edwards, P. J.&lt;/author&gt;&lt;author&gt;Roberts, I.&lt;/author&gt;&lt;author&gt;Clarke, M. J.&lt;/author&gt;&lt;author&gt;Diguiseppi, C.&lt;/author&gt;&lt;author&gt;Wentz, R.&lt;/author&gt;&lt;author&gt;Kwan, I.&lt;/author&gt;&lt;author&gt;Cooper, R.&lt;/author&gt;&lt;author&gt;Felix, L. M.&lt;/author&gt;&lt;author&gt;Pratap, S.&lt;/author&gt;&lt;/authors&gt;&lt;/contributors&gt;&lt;auth-address&gt;Department of Epidemiology and Population Health, London School of Hygiene &amp;amp; Tropical Medicine, Keppel Street, London, UK, WC1E 7HT.&lt;/auth-address&gt;&lt;titles&gt;&lt;title&gt;Methods to increase response to postal and electronic questionnaires&lt;/title&gt;&lt;secondary-title&gt;Cochrane Database Syst Rev&lt;/secondary-title&gt;&lt;/titles&gt;&lt;periodical&gt;&lt;full-title&gt;Cochrane Database Syst Rev&lt;/full-title&gt;&lt;/periodical&gt;&lt;pages&gt;MR000008&lt;/pages&gt;&lt;number&gt;3&lt;/number&gt;&lt;edition&gt;2009/07/10&lt;/edition&gt;&lt;keywords&gt;&lt;keyword&gt;*Correspondence as Topic&lt;/keyword&gt;&lt;keyword&gt;Electronic Mail&lt;/keyword&gt;&lt;keyword&gt;Randomized Controlled Trials as Topic&lt;/keyword&gt;&lt;keyword&gt;Reminder Systems&lt;/keyword&gt;&lt;keyword&gt;Reward&lt;/keyword&gt;&lt;keyword&gt;*Surveys and Questionnaires&lt;/keyword&gt;&lt;/keywords&gt;&lt;dates&gt;&lt;year&gt;2009&lt;/year&gt;&lt;pub-dates&gt;&lt;date&gt;Jul 8&lt;/date&gt;&lt;/pub-dates&gt;&lt;/dates&gt;&lt;isbn&gt;1469-493X (Electronic)&amp;#xD;1361-6137 (Linking)&lt;/isbn&gt;&lt;accession-num&gt;19588449&lt;/accession-num&gt;&lt;urls&gt;&lt;related-urls&gt;&lt;url&gt;https://www.ncbi.nlm.nih.gov/pubmed/19588449&lt;/url&gt;&lt;/related-urls&gt;&lt;/urls&gt;&lt;electronic-resource-num&gt;10.1002/14651858.MR000008.pub4&lt;/electronic-resource-num&gt;&lt;remote-database-provider&gt;NLM&lt;/remote-database-provider&gt;&lt;language&gt;eng&lt;/language&gt;&lt;/record&gt;&lt;/Cite&gt;&lt;/EndNote&gt;</w:instrText>
      </w:r>
      <w:r w:rsidR="00860E58">
        <w:rPr>
          <w:rFonts w:cs="Calibri"/>
        </w:rPr>
        <w:fldChar w:fldCharType="separate"/>
      </w:r>
      <w:r w:rsidR="00392EB3" w:rsidRPr="00392EB3">
        <w:rPr>
          <w:rFonts w:cs="Calibri"/>
          <w:noProof/>
          <w:vertAlign w:val="superscript"/>
        </w:rPr>
        <w:t>86</w:t>
      </w:r>
      <w:r w:rsidR="00860E58">
        <w:rPr>
          <w:rFonts w:cs="Calibri"/>
        </w:rPr>
        <w:fldChar w:fldCharType="end"/>
      </w:r>
      <w:r>
        <w:rPr>
          <w:rFonts w:cs="Calibri"/>
        </w:rPr>
        <w:t xml:space="preserve"> We asked participants to return the kit within one month to be entered into the draw. Edwards et al </w:t>
      </w:r>
      <w:r w:rsidR="00860E58">
        <w:rPr>
          <w:rFonts w:cs="Calibri"/>
        </w:rPr>
        <w:fldChar w:fldCharType="begin"/>
      </w:r>
      <w:r w:rsidR="00392EB3">
        <w:rPr>
          <w:rFonts w:cs="Calibri"/>
        </w:rPr>
        <w:instrText xml:space="preserve"> ADDIN EN.CITE &lt;EndNote&gt;&lt;Cite&gt;&lt;Author&gt;Edwards&lt;/Author&gt;&lt;Year&gt;2009&lt;/Year&gt;&lt;RecNum&gt;128&lt;/RecNum&gt;&lt;DisplayText&gt;&lt;style face="superscript"&gt;86&lt;/style&gt;&lt;/DisplayText&gt;&lt;record&gt;&lt;rec-number&gt;128&lt;/rec-number&gt;&lt;foreign-keys&gt;&lt;key app="EN" db-id="9x090xwwrar05fe252txat5apx00dsfsaedz" timestamp="1612024231"&gt;128&lt;/key&gt;&lt;/foreign-keys&gt;&lt;ref-type name="Journal Article"&gt;17&lt;/ref-type&gt;&lt;contributors&gt;&lt;authors&gt;&lt;author&gt;Edwards, P. J.&lt;/author&gt;&lt;author&gt;Roberts, I.&lt;/author&gt;&lt;author&gt;Clarke, M. J.&lt;/author&gt;&lt;author&gt;Diguiseppi, C.&lt;/author&gt;&lt;author&gt;Wentz, R.&lt;/author&gt;&lt;author&gt;Kwan, I.&lt;/author&gt;&lt;author&gt;Cooper, R.&lt;/author&gt;&lt;author&gt;Felix, L. M.&lt;/author&gt;&lt;author&gt;Pratap, S.&lt;/author&gt;&lt;/authors&gt;&lt;/contributors&gt;&lt;auth-address&gt;Department of Epidemiology and Population Health, London School of Hygiene &amp;amp; Tropical Medicine, Keppel Street, London, UK, WC1E 7HT.&lt;/auth-address&gt;&lt;titles&gt;&lt;title&gt;Methods to increase response to postal and electronic questionnaires&lt;/title&gt;&lt;secondary-title&gt;Cochrane Database Syst Rev&lt;/secondary-title&gt;&lt;/titles&gt;&lt;periodical&gt;&lt;full-title&gt;Cochrane Database Syst Rev&lt;/full-title&gt;&lt;/periodical&gt;&lt;pages&gt;MR000008&lt;/pages&gt;&lt;number&gt;3&lt;/number&gt;&lt;edition&gt;2009/07/10&lt;/edition&gt;&lt;keywords&gt;&lt;keyword&gt;*Correspondence as Topic&lt;/keyword&gt;&lt;keyword&gt;Electronic Mail&lt;/keyword&gt;&lt;keyword&gt;Randomized Controlled Trials as Topic&lt;/keyword&gt;&lt;keyword&gt;Reminder Systems&lt;/keyword&gt;&lt;keyword&gt;Reward&lt;/keyword&gt;&lt;keyword&gt;*Surveys and Questionnaires&lt;/keyword&gt;&lt;/keywords&gt;&lt;dates&gt;&lt;year&gt;2009&lt;/year&gt;&lt;pub-dates&gt;&lt;date&gt;Jul 8&lt;/date&gt;&lt;/pub-dates&gt;&lt;/dates&gt;&lt;isbn&gt;1469-493X (Electronic)&amp;#xD;1361-6137 (Linking)&lt;/isbn&gt;&lt;accession-num&gt;19588449&lt;/accession-num&gt;&lt;urls&gt;&lt;related-urls&gt;&lt;url&gt;https://www.ncbi.nlm.nih.gov/pubmed/19588449&lt;/url&gt;&lt;/related-urls&gt;&lt;/urls&gt;&lt;electronic-resource-num&gt;10.1002/14651858.MR000008.pub4&lt;/electronic-resource-num&gt;&lt;remote-database-provider&gt;NLM&lt;/remote-database-provider&gt;&lt;language&gt;eng&lt;/language&gt;&lt;/record&gt;&lt;/Cite&gt;&lt;/EndNote&gt;</w:instrText>
      </w:r>
      <w:r w:rsidR="00860E58">
        <w:rPr>
          <w:rFonts w:cs="Calibri"/>
        </w:rPr>
        <w:fldChar w:fldCharType="separate"/>
      </w:r>
      <w:r w:rsidR="00392EB3" w:rsidRPr="00392EB3">
        <w:rPr>
          <w:rFonts w:cs="Calibri"/>
          <w:noProof/>
          <w:vertAlign w:val="superscript"/>
        </w:rPr>
        <w:t>86</w:t>
      </w:r>
      <w:r w:rsidR="00860E58">
        <w:rPr>
          <w:rFonts w:cs="Calibri"/>
        </w:rPr>
        <w:fldChar w:fldCharType="end"/>
      </w:r>
      <w:r>
        <w:rPr>
          <w:rFonts w:cs="Calibri"/>
        </w:rPr>
        <w:t xml:space="preserve">) showed the odds of response increase by a half when including a statement that others had responded. The text message to notify participants about the prize draw stated that ‘others had responded’ to the prize draw. </w:t>
      </w:r>
    </w:p>
    <w:p w14:paraId="13E6A191" w14:textId="77777777" w:rsidR="00C44105" w:rsidRDefault="00C44105" w:rsidP="000A6845">
      <w:pPr>
        <w:jc w:val="both"/>
        <w:rPr>
          <w:rFonts w:cs="Calibri"/>
        </w:rPr>
      </w:pPr>
    </w:p>
    <w:p w14:paraId="11D0EDA1" w14:textId="450EE599" w:rsidR="00C44105" w:rsidRDefault="00C44105" w:rsidP="000A6845">
      <w:pPr>
        <w:jc w:val="both"/>
      </w:pPr>
      <w:r>
        <w:rPr>
          <w:rFonts w:cs="Calibri"/>
        </w:rPr>
        <w:t>Evidence based methods also show that the odds of response tripled when a picture was included in an e-mail</w:t>
      </w:r>
      <w:r w:rsidR="00E16332">
        <w:rPr>
          <w:rFonts w:cs="Calibri"/>
        </w:rPr>
        <w:t>.</w:t>
      </w:r>
      <w:r>
        <w:rPr>
          <w:rFonts w:cs="Calibri"/>
        </w:rPr>
        <w:t xml:space="preserve"> </w:t>
      </w:r>
      <w:r w:rsidR="00860E58">
        <w:rPr>
          <w:rFonts w:cs="Calibri"/>
        </w:rPr>
        <w:fldChar w:fldCharType="begin"/>
      </w:r>
      <w:r w:rsidR="00392EB3">
        <w:rPr>
          <w:rFonts w:cs="Calibri"/>
        </w:rPr>
        <w:instrText xml:space="preserve"> ADDIN EN.CITE &lt;EndNote&gt;&lt;Cite&gt;&lt;Author&gt;Edwards&lt;/Author&gt;&lt;Year&gt;2009&lt;/Year&gt;&lt;RecNum&gt;128&lt;/RecNum&gt;&lt;DisplayText&gt;&lt;style face="superscript"&gt;86&lt;/style&gt;&lt;/DisplayText&gt;&lt;record&gt;&lt;rec-number&gt;128&lt;/rec-number&gt;&lt;foreign-keys&gt;&lt;key app="EN" db-id="9x090xwwrar05fe252txat5apx00dsfsaedz" timestamp="1612024231"&gt;128&lt;/key&gt;&lt;/foreign-keys&gt;&lt;ref-type name="Journal Article"&gt;17&lt;/ref-type&gt;&lt;contributors&gt;&lt;authors&gt;&lt;author&gt;Edwards, P. J.&lt;/author&gt;&lt;author&gt;Roberts, I.&lt;/author&gt;&lt;author&gt;Clarke, M. J.&lt;/author&gt;&lt;author&gt;Diguiseppi, C.&lt;/author&gt;&lt;author&gt;Wentz, R.&lt;/author&gt;&lt;author&gt;Kwan, I.&lt;/author&gt;&lt;author&gt;Cooper, R.&lt;/author&gt;&lt;author&gt;Felix, L. M.&lt;/author&gt;&lt;author&gt;Pratap, S.&lt;/author&gt;&lt;/authors&gt;&lt;/contributors&gt;&lt;auth-address&gt;Department of Epidemiology and Population Health, London School of Hygiene &amp;amp; Tropical Medicine, Keppel Street, London, UK, WC1E 7HT.&lt;/auth-address&gt;&lt;titles&gt;&lt;title&gt;Methods to increase response to postal and electronic questionnaires&lt;/title&gt;&lt;secondary-title&gt;Cochrane Database Syst Rev&lt;/secondary-title&gt;&lt;/titles&gt;&lt;periodical&gt;&lt;full-title&gt;Cochrane Database Syst Rev&lt;/full-title&gt;&lt;/periodical&gt;&lt;pages&gt;MR000008&lt;/pages&gt;&lt;number&gt;3&lt;/number&gt;&lt;edition&gt;2009/07/10&lt;/edition&gt;&lt;keywords&gt;&lt;keyword&gt;*Correspondence as Topic&lt;/keyword&gt;&lt;keyword&gt;Electronic Mail&lt;/keyword&gt;&lt;keyword&gt;Randomized Controlled Trials as Topic&lt;/keyword&gt;&lt;keyword&gt;Reminder Systems&lt;/keyword&gt;&lt;keyword&gt;Reward&lt;/keyword&gt;&lt;keyword&gt;*Surveys and Questionnaires&lt;/keyword&gt;&lt;/keywords&gt;&lt;dates&gt;&lt;year&gt;2009&lt;/year&gt;&lt;pub-dates&gt;&lt;date&gt;Jul 8&lt;/date&gt;&lt;/pub-dates&gt;&lt;/dates&gt;&lt;isbn&gt;1469-493X (Electronic)&amp;#xD;1361-6137 (Linking)&lt;/isbn&gt;&lt;accession-num&gt;19588449&lt;/accession-num&gt;&lt;urls&gt;&lt;related-urls&gt;&lt;url&gt;https://www.ncbi.nlm.nih.gov/pubmed/19588449&lt;/url&gt;&lt;/related-urls&gt;&lt;/urls&gt;&lt;electronic-resource-num&gt;10.1002/14651858.MR000008.pub4&lt;/electronic-resource-num&gt;&lt;remote-database-provider&gt;NLM&lt;/remote-database-provider&gt;&lt;language&gt;eng&lt;/language&gt;&lt;/record&gt;&lt;/Cite&gt;&lt;/EndNote&gt;</w:instrText>
      </w:r>
      <w:r w:rsidR="00860E58">
        <w:rPr>
          <w:rFonts w:cs="Calibri"/>
        </w:rPr>
        <w:fldChar w:fldCharType="separate"/>
      </w:r>
      <w:r w:rsidR="00392EB3" w:rsidRPr="00392EB3">
        <w:rPr>
          <w:rFonts w:cs="Calibri"/>
          <w:noProof/>
          <w:vertAlign w:val="superscript"/>
        </w:rPr>
        <w:t>86</w:t>
      </w:r>
      <w:r w:rsidR="00860E58">
        <w:rPr>
          <w:rFonts w:cs="Calibri"/>
        </w:rPr>
        <w:fldChar w:fldCharType="end"/>
      </w:r>
      <w:r>
        <w:rPr>
          <w:rFonts w:cs="Calibri"/>
        </w:rPr>
        <w:t xml:space="preserve"> We included a picture in the emails to non-responders at 1 year from October 2019</w:t>
      </w:r>
      <w:r w:rsidR="009626BD">
        <w:rPr>
          <w:rFonts w:cs="Calibri"/>
        </w:rPr>
        <w:t xml:space="preserve"> (</w:t>
      </w:r>
      <w:r w:rsidR="00BA42CA">
        <w:t>Report Supplementary Material</w:t>
      </w:r>
      <w:r w:rsidR="00BA42CA" w:rsidDel="00BA42CA">
        <w:rPr>
          <w:rFonts w:cs="Calibri"/>
        </w:rPr>
        <w:t xml:space="preserve"> </w:t>
      </w:r>
      <w:r w:rsidR="00BA42CA">
        <w:rPr>
          <w:rFonts w:cs="Calibri"/>
        </w:rPr>
        <w:t>15</w:t>
      </w:r>
      <w:r w:rsidR="009626BD">
        <w:rPr>
          <w:rFonts w:cs="Calibri"/>
        </w:rPr>
        <w:t xml:space="preserve"> – Email picture)</w:t>
      </w:r>
      <w:r>
        <w:rPr>
          <w:rFonts w:cs="Calibri"/>
        </w:rPr>
        <w:t>.</w:t>
      </w:r>
    </w:p>
    <w:p w14:paraId="1738E493" w14:textId="356FA68F" w:rsidR="00C44105" w:rsidRDefault="003F07EF" w:rsidP="000A6845">
      <w:pPr>
        <w:spacing w:before="240"/>
        <w:jc w:val="both"/>
      </w:pPr>
      <w:r>
        <w:rPr>
          <w:rFonts w:cs="Calibri"/>
        </w:rPr>
        <w:t>From</w:t>
      </w:r>
      <w:r w:rsidR="00C44105">
        <w:rPr>
          <w:rFonts w:cs="Calibri"/>
        </w:rPr>
        <w:t xml:space="preserve"> May 2018, </w:t>
      </w:r>
      <w:r>
        <w:rPr>
          <w:rFonts w:cs="Calibri"/>
        </w:rPr>
        <w:t>we modified our follow up procedures (table 2). T</w:t>
      </w:r>
      <w:r w:rsidR="00C44105">
        <w:rPr>
          <w:rFonts w:cs="Calibri"/>
        </w:rPr>
        <w:t xml:space="preserve">he follow up letters and instructions for returning samples were updated so that they were shorter and simpler. </w:t>
      </w:r>
      <w:r w:rsidR="00C44105">
        <w:rPr>
          <w:rFonts w:eastAsia="MinionPro-Regular" w:cs="Calibri"/>
        </w:rPr>
        <w:t xml:space="preserve">We sent non-responders a STI test kit at three time points (week 57, 59 and 61), and reviewed the response rates after each occasion. </w:t>
      </w:r>
      <w:r w:rsidR="00D949E0">
        <w:rPr>
          <w:rFonts w:eastAsia="MinionPro-Regular" w:cs="Calibri"/>
        </w:rPr>
        <w:t>A</w:t>
      </w:r>
      <w:r w:rsidR="00C44105">
        <w:rPr>
          <w:rFonts w:eastAsia="MinionPro-Regular" w:cs="Calibri"/>
        </w:rPr>
        <w:t>s there was an increase in the response rate at each time point, we added another time point from August 2018 so that non-responders after this date were also sent a STI test kit at week 62, as well as being contacted by telephone, text message and post. In July 2019 another time point was added so that non-responders were contacted by telephone, text message and post with a questionnaire and/or STI test kit at week 64.</w:t>
      </w:r>
    </w:p>
    <w:p w14:paraId="7CA59FE2" w14:textId="77777777" w:rsidR="00C44105" w:rsidRDefault="00C44105" w:rsidP="005C66A6">
      <w:pPr>
        <w:pStyle w:val="Caption1"/>
        <w:rPr>
          <w:lang w:val="en-US"/>
        </w:rPr>
      </w:pPr>
    </w:p>
    <w:p w14:paraId="359CBDCA" w14:textId="2CB2B717" w:rsidR="00C44105" w:rsidRDefault="00123D0B" w:rsidP="00152641">
      <w:pPr>
        <w:pStyle w:val="Caption"/>
      </w:pPr>
      <w:bookmarkStart w:id="69" w:name="_Toc62986262"/>
      <w:bookmarkStart w:id="70" w:name="_Toc76904513"/>
      <w:r>
        <w:t xml:space="preserve">Table </w:t>
      </w:r>
      <w:r w:rsidR="00F76819">
        <w:fldChar w:fldCharType="begin"/>
      </w:r>
      <w:r w:rsidR="00F76819">
        <w:instrText xml:space="preserve"> SEQ Table \* ARABIC </w:instrText>
      </w:r>
      <w:r w:rsidR="00F76819">
        <w:fldChar w:fldCharType="separate"/>
      </w:r>
      <w:r w:rsidR="000E1256">
        <w:rPr>
          <w:noProof/>
        </w:rPr>
        <w:t>2</w:t>
      </w:r>
      <w:r w:rsidR="00F76819">
        <w:rPr>
          <w:noProof/>
        </w:rPr>
        <w:fldChar w:fldCharType="end"/>
      </w:r>
      <w:r w:rsidR="00C44105">
        <w:t xml:space="preserve"> Follow-up procedures introduced from May 2018</w:t>
      </w:r>
      <w:bookmarkEnd w:id="69"/>
      <w:bookmarkEnd w:id="70"/>
    </w:p>
    <w:tbl>
      <w:tblPr>
        <w:tblW w:w="9214" w:type="dxa"/>
        <w:tblInd w:w="-5" w:type="dxa"/>
        <w:tblLayout w:type="fixed"/>
        <w:tblLook w:val="0000" w:firstRow="0" w:lastRow="0" w:firstColumn="0" w:lastColumn="0" w:noHBand="0" w:noVBand="0"/>
      </w:tblPr>
      <w:tblGrid>
        <w:gridCol w:w="6663"/>
        <w:gridCol w:w="2551"/>
      </w:tblGrid>
      <w:tr w:rsidR="00C44105" w14:paraId="39BC8529" w14:textId="77777777" w:rsidTr="00A02613">
        <w:trPr>
          <w:trHeight w:val="408"/>
        </w:trPr>
        <w:tc>
          <w:tcPr>
            <w:tcW w:w="6663" w:type="dxa"/>
            <w:tcBorders>
              <w:top w:val="single" w:sz="4" w:space="0" w:color="000000"/>
              <w:left w:val="single" w:sz="4" w:space="0" w:color="000000"/>
              <w:bottom w:val="single" w:sz="4" w:space="0" w:color="000000"/>
              <w:right w:val="single" w:sz="4" w:space="0" w:color="000000"/>
            </w:tcBorders>
            <w:shd w:val="clear" w:color="auto" w:fill="auto"/>
          </w:tcPr>
          <w:p w14:paraId="5929CBF8" w14:textId="77777777" w:rsidR="00C44105" w:rsidRDefault="00C44105" w:rsidP="000A6845">
            <w:pPr>
              <w:widowControl w:val="0"/>
              <w:jc w:val="both"/>
            </w:pPr>
            <w:r>
              <w:rPr>
                <w:rFonts w:eastAsia="MinionPro-Regular" w:cs="Calibri"/>
              </w:rPr>
              <w:t>Procedure</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3382BDEA" w14:textId="77777777" w:rsidR="00C44105" w:rsidRDefault="00C44105" w:rsidP="000A6845">
            <w:pPr>
              <w:widowControl w:val="0"/>
              <w:jc w:val="both"/>
            </w:pPr>
            <w:r>
              <w:rPr>
                <w:rFonts w:eastAsia="MinionPro-Regular" w:cs="Calibri"/>
              </w:rPr>
              <w:t>Date(s) introduced</w:t>
            </w:r>
          </w:p>
        </w:tc>
      </w:tr>
      <w:tr w:rsidR="00C44105" w14:paraId="4BCB3F19" w14:textId="77777777" w:rsidTr="00A02613">
        <w:trPr>
          <w:trHeight w:val="430"/>
        </w:trPr>
        <w:tc>
          <w:tcPr>
            <w:tcW w:w="6663" w:type="dxa"/>
            <w:tcBorders>
              <w:top w:val="single" w:sz="4" w:space="0" w:color="000000"/>
              <w:left w:val="single" w:sz="4" w:space="0" w:color="000000"/>
              <w:bottom w:val="single" w:sz="4" w:space="0" w:color="000000"/>
              <w:right w:val="single" w:sz="4" w:space="0" w:color="000000"/>
            </w:tcBorders>
            <w:shd w:val="clear" w:color="auto" w:fill="auto"/>
          </w:tcPr>
          <w:p w14:paraId="104D56DB" w14:textId="77777777" w:rsidR="00C44105" w:rsidRDefault="00C44105" w:rsidP="000A6845">
            <w:pPr>
              <w:widowControl w:val="0"/>
              <w:jc w:val="both"/>
            </w:pPr>
            <w:r>
              <w:rPr>
                <w:rFonts w:eastAsia="MinionPro-Regular" w:cs="Calibri"/>
              </w:rPr>
              <w:t xml:space="preserve">Created postage slip with freepost instructions </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0209C4B0" w14:textId="77777777" w:rsidR="00C44105" w:rsidRDefault="00C44105" w:rsidP="000A6845">
            <w:pPr>
              <w:widowControl w:val="0"/>
              <w:jc w:val="both"/>
            </w:pPr>
            <w:r>
              <w:rPr>
                <w:rFonts w:eastAsia="MinionPro-Regular" w:cs="Calibri"/>
              </w:rPr>
              <w:t>May 2018</w:t>
            </w:r>
          </w:p>
        </w:tc>
      </w:tr>
      <w:tr w:rsidR="00C44105" w14:paraId="0AAA2277" w14:textId="77777777" w:rsidTr="00A02613">
        <w:trPr>
          <w:trHeight w:val="421"/>
        </w:trPr>
        <w:tc>
          <w:tcPr>
            <w:tcW w:w="6663" w:type="dxa"/>
            <w:tcBorders>
              <w:top w:val="single" w:sz="4" w:space="0" w:color="000000"/>
              <w:left w:val="single" w:sz="4" w:space="0" w:color="000000"/>
              <w:bottom w:val="single" w:sz="4" w:space="0" w:color="000000"/>
              <w:right w:val="single" w:sz="4" w:space="0" w:color="000000"/>
            </w:tcBorders>
            <w:shd w:val="clear" w:color="auto" w:fill="auto"/>
          </w:tcPr>
          <w:p w14:paraId="4F406D89" w14:textId="77777777" w:rsidR="00C44105" w:rsidRDefault="00C44105" w:rsidP="000A6845">
            <w:pPr>
              <w:widowControl w:val="0"/>
              <w:jc w:val="both"/>
            </w:pPr>
            <w:r>
              <w:rPr>
                <w:rFonts w:eastAsia="MinionPro-Regular" w:cs="Calibri"/>
              </w:rPr>
              <w:t>Updated thank you slips with the 1 year follow up date</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75B70E3D" w14:textId="77777777" w:rsidR="00C44105" w:rsidRDefault="00C44105" w:rsidP="000A6845">
            <w:pPr>
              <w:widowControl w:val="0"/>
              <w:jc w:val="both"/>
            </w:pPr>
            <w:r>
              <w:rPr>
                <w:rFonts w:eastAsia="MinionPro-Regular" w:cs="Calibri"/>
              </w:rPr>
              <w:t>August 2018</w:t>
            </w:r>
          </w:p>
        </w:tc>
      </w:tr>
      <w:tr w:rsidR="00C44105" w14:paraId="63A816BB" w14:textId="77777777" w:rsidTr="00A02613">
        <w:trPr>
          <w:trHeight w:val="421"/>
        </w:trPr>
        <w:tc>
          <w:tcPr>
            <w:tcW w:w="6663" w:type="dxa"/>
            <w:tcBorders>
              <w:top w:val="single" w:sz="4" w:space="0" w:color="000000"/>
              <w:left w:val="single" w:sz="4" w:space="0" w:color="000000"/>
              <w:bottom w:val="single" w:sz="4" w:space="0" w:color="000000"/>
              <w:right w:val="single" w:sz="4" w:space="0" w:color="000000"/>
            </w:tcBorders>
            <w:shd w:val="clear" w:color="auto" w:fill="auto"/>
          </w:tcPr>
          <w:p w14:paraId="3BF8DCB6" w14:textId="77777777" w:rsidR="00C44105" w:rsidRDefault="00C44105" w:rsidP="000A6845">
            <w:pPr>
              <w:widowControl w:val="0"/>
              <w:jc w:val="both"/>
            </w:pPr>
            <w:r>
              <w:rPr>
                <w:rFonts w:eastAsia="MinionPro-Regular" w:cs="Calibri"/>
              </w:rPr>
              <w:t>Created pocket cards with details of the study team and 1 year follow up date</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553815C5" w14:textId="77777777" w:rsidR="00C44105" w:rsidRDefault="00C44105" w:rsidP="000A6845">
            <w:pPr>
              <w:widowControl w:val="0"/>
              <w:jc w:val="both"/>
            </w:pPr>
            <w:r>
              <w:rPr>
                <w:rFonts w:eastAsia="MinionPro-Regular" w:cs="Calibri"/>
              </w:rPr>
              <w:t>July 2018</w:t>
            </w:r>
          </w:p>
        </w:tc>
      </w:tr>
      <w:tr w:rsidR="00C44105" w14:paraId="1553DA0F" w14:textId="77777777" w:rsidTr="00A02613">
        <w:trPr>
          <w:trHeight w:val="408"/>
        </w:trPr>
        <w:tc>
          <w:tcPr>
            <w:tcW w:w="6663" w:type="dxa"/>
            <w:tcBorders>
              <w:top w:val="single" w:sz="4" w:space="0" w:color="000000"/>
              <w:left w:val="single" w:sz="4" w:space="0" w:color="000000"/>
              <w:bottom w:val="single" w:sz="4" w:space="0" w:color="000000"/>
              <w:right w:val="single" w:sz="4" w:space="0" w:color="000000"/>
            </w:tcBorders>
            <w:shd w:val="clear" w:color="auto" w:fill="auto"/>
          </w:tcPr>
          <w:p w14:paraId="427D00EA" w14:textId="77777777" w:rsidR="00C44105" w:rsidRDefault="00C44105" w:rsidP="000A6845">
            <w:pPr>
              <w:widowControl w:val="0"/>
              <w:jc w:val="both"/>
            </w:pPr>
            <w:r>
              <w:rPr>
                <w:rFonts w:eastAsia="MinionPro-Regular" w:cs="Calibri"/>
              </w:rPr>
              <w:t>Developed telephone script used to contact participants</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5098E9F2" w14:textId="77777777" w:rsidR="00C44105" w:rsidRDefault="00C44105" w:rsidP="000A6845">
            <w:pPr>
              <w:widowControl w:val="0"/>
              <w:jc w:val="both"/>
            </w:pPr>
            <w:r>
              <w:rPr>
                <w:rFonts w:eastAsia="MinionPro-Regular" w:cs="Calibri"/>
              </w:rPr>
              <w:t>May 2018</w:t>
            </w:r>
          </w:p>
        </w:tc>
      </w:tr>
      <w:tr w:rsidR="00C44105" w14:paraId="43BF406E" w14:textId="77777777" w:rsidTr="00A02613">
        <w:trPr>
          <w:trHeight w:val="421"/>
        </w:trPr>
        <w:tc>
          <w:tcPr>
            <w:tcW w:w="6663" w:type="dxa"/>
            <w:tcBorders>
              <w:top w:val="single" w:sz="4" w:space="0" w:color="000000"/>
              <w:left w:val="single" w:sz="4" w:space="0" w:color="000000"/>
              <w:bottom w:val="single" w:sz="4" w:space="0" w:color="000000"/>
              <w:right w:val="single" w:sz="4" w:space="0" w:color="000000"/>
            </w:tcBorders>
            <w:shd w:val="clear" w:color="auto" w:fill="auto"/>
          </w:tcPr>
          <w:p w14:paraId="4CE12F90" w14:textId="77777777" w:rsidR="00C44105" w:rsidRDefault="00C44105" w:rsidP="000A6845">
            <w:pPr>
              <w:widowControl w:val="0"/>
              <w:jc w:val="both"/>
            </w:pPr>
            <w:r>
              <w:rPr>
                <w:rFonts w:eastAsia="MinionPro-Regular" w:cs="Calibri"/>
              </w:rPr>
              <w:lastRenderedPageBreak/>
              <w:t>Updated participant letters to a shorter, simpler version</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75EA9767" w14:textId="77777777" w:rsidR="00C44105" w:rsidRDefault="00C44105" w:rsidP="000A6845">
            <w:pPr>
              <w:widowControl w:val="0"/>
              <w:jc w:val="both"/>
            </w:pPr>
            <w:r>
              <w:rPr>
                <w:rFonts w:eastAsia="MinionPro-Regular" w:cs="Calibri"/>
              </w:rPr>
              <w:t>May 2018</w:t>
            </w:r>
          </w:p>
        </w:tc>
      </w:tr>
      <w:tr w:rsidR="00C44105" w14:paraId="3DFEB705" w14:textId="77777777" w:rsidTr="00A02613">
        <w:trPr>
          <w:trHeight w:val="421"/>
        </w:trPr>
        <w:tc>
          <w:tcPr>
            <w:tcW w:w="6663" w:type="dxa"/>
            <w:tcBorders>
              <w:top w:val="single" w:sz="4" w:space="0" w:color="000000"/>
              <w:left w:val="single" w:sz="4" w:space="0" w:color="000000"/>
              <w:bottom w:val="single" w:sz="4" w:space="0" w:color="000000"/>
              <w:right w:val="single" w:sz="4" w:space="0" w:color="000000"/>
            </w:tcBorders>
            <w:shd w:val="clear" w:color="auto" w:fill="auto"/>
          </w:tcPr>
          <w:p w14:paraId="1B179919" w14:textId="77777777" w:rsidR="00C44105" w:rsidRDefault="00C44105" w:rsidP="000A6845">
            <w:pPr>
              <w:widowControl w:val="0"/>
              <w:jc w:val="both"/>
            </w:pPr>
            <w:r>
              <w:rPr>
                <w:rFonts w:eastAsia="MinionPro-Regular" w:cs="Calibri"/>
              </w:rPr>
              <w:t>Prize draw for returning 1 year test kit</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73592574" w14:textId="31ED4023" w:rsidR="00C44105" w:rsidRDefault="00C44105" w:rsidP="000A6845">
            <w:pPr>
              <w:widowControl w:val="0"/>
              <w:jc w:val="both"/>
            </w:pPr>
            <w:r>
              <w:rPr>
                <w:rFonts w:eastAsia="MinionPro-Regular" w:cs="Calibri"/>
              </w:rPr>
              <w:t xml:space="preserve">March </w:t>
            </w:r>
            <w:proofErr w:type="gramStart"/>
            <w:r>
              <w:rPr>
                <w:rFonts w:eastAsia="MinionPro-Regular" w:cs="Calibri"/>
              </w:rPr>
              <w:t xml:space="preserve">2019 </w:t>
            </w:r>
            <w:r w:rsidR="00A02613">
              <w:rPr>
                <w:rFonts w:eastAsia="MinionPro-Regular" w:cs="Calibri"/>
              </w:rPr>
              <w:t>,</w:t>
            </w:r>
            <w:proofErr w:type="gramEnd"/>
            <w:r w:rsidR="00A02613">
              <w:rPr>
                <w:rFonts w:eastAsia="MinionPro-Regular" w:cs="Calibri"/>
              </w:rPr>
              <w:t xml:space="preserve"> </w:t>
            </w:r>
            <w:r>
              <w:rPr>
                <w:rFonts w:eastAsia="MinionPro-Regular" w:cs="Calibri"/>
              </w:rPr>
              <w:t>March 2020</w:t>
            </w:r>
          </w:p>
        </w:tc>
      </w:tr>
      <w:tr w:rsidR="00C44105" w14:paraId="02641991" w14:textId="77777777" w:rsidTr="00A02613">
        <w:trPr>
          <w:trHeight w:val="421"/>
        </w:trPr>
        <w:tc>
          <w:tcPr>
            <w:tcW w:w="6663" w:type="dxa"/>
            <w:tcBorders>
              <w:top w:val="single" w:sz="4" w:space="0" w:color="000000"/>
              <w:left w:val="single" w:sz="4" w:space="0" w:color="000000"/>
              <w:bottom w:val="single" w:sz="4" w:space="0" w:color="000000"/>
              <w:right w:val="single" w:sz="4" w:space="0" w:color="000000"/>
            </w:tcBorders>
            <w:shd w:val="clear" w:color="auto" w:fill="auto"/>
          </w:tcPr>
          <w:p w14:paraId="6FC01999" w14:textId="77777777" w:rsidR="00C44105" w:rsidRDefault="00C44105" w:rsidP="000A6845">
            <w:pPr>
              <w:widowControl w:val="0"/>
              <w:jc w:val="both"/>
            </w:pPr>
            <w:r>
              <w:rPr>
                <w:rFonts w:eastAsia="MinionPro-Regular" w:cs="Calibri"/>
              </w:rPr>
              <w:t>Updated patient facing materials stating that ‘others had responded’</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37A2FA2B" w14:textId="77777777" w:rsidR="00C44105" w:rsidRDefault="00C44105" w:rsidP="000A6845">
            <w:pPr>
              <w:widowControl w:val="0"/>
              <w:jc w:val="both"/>
            </w:pPr>
            <w:r>
              <w:rPr>
                <w:rFonts w:eastAsia="MinionPro-Regular" w:cs="Calibri"/>
              </w:rPr>
              <w:t>March 2020</w:t>
            </w:r>
          </w:p>
        </w:tc>
      </w:tr>
      <w:tr w:rsidR="00C44105" w14:paraId="3DE7CB5D" w14:textId="77777777" w:rsidTr="00A02613">
        <w:trPr>
          <w:trHeight w:val="421"/>
        </w:trPr>
        <w:tc>
          <w:tcPr>
            <w:tcW w:w="6663" w:type="dxa"/>
            <w:tcBorders>
              <w:top w:val="single" w:sz="4" w:space="0" w:color="000000"/>
              <w:left w:val="single" w:sz="4" w:space="0" w:color="000000"/>
              <w:bottom w:val="single" w:sz="4" w:space="0" w:color="000000"/>
              <w:right w:val="single" w:sz="4" w:space="0" w:color="000000"/>
            </w:tcBorders>
            <w:shd w:val="clear" w:color="auto" w:fill="auto"/>
          </w:tcPr>
          <w:p w14:paraId="55359043" w14:textId="77777777" w:rsidR="00C44105" w:rsidRDefault="00C44105" w:rsidP="000A6845">
            <w:pPr>
              <w:widowControl w:val="0"/>
              <w:jc w:val="both"/>
            </w:pPr>
            <w:r>
              <w:rPr>
                <w:rFonts w:eastAsia="MinionPro-Regular" w:cs="Calibri"/>
              </w:rPr>
              <w:t>Included a picture in follow up emails</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02EC4A37" w14:textId="77777777" w:rsidR="00C44105" w:rsidRDefault="00C44105" w:rsidP="000A6845">
            <w:pPr>
              <w:widowControl w:val="0"/>
              <w:jc w:val="both"/>
            </w:pPr>
            <w:r>
              <w:rPr>
                <w:rFonts w:eastAsia="MinionPro-Regular" w:cs="Calibri"/>
              </w:rPr>
              <w:t xml:space="preserve">October 2019 </w:t>
            </w:r>
          </w:p>
        </w:tc>
      </w:tr>
      <w:tr w:rsidR="00C44105" w14:paraId="0D97674A" w14:textId="77777777" w:rsidTr="00A02613">
        <w:trPr>
          <w:trHeight w:val="421"/>
        </w:trPr>
        <w:tc>
          <w:tcPr>
            <w:tcW w:w="6663" w:type="dxa"/>
            <w:tcBorders>
              <w:top w:val="single" w:sz="4" w:space="0" w:color="000000"/>
              <w:left w:val="single" w:sz="4" w:space="0" w:color="000000"/>
              <w:bottom w:val="single" w:sz="4" w:space="0" w:color="000000"/>
              <w:right w:val="single" w:sz="4" w:space="0" w:color="000000"/>
            </w:tcBorders>
            <w:shd w:val="clear" w:color="auto" w:fill="auto"/>
          </w:tcPr>
          <w:p w14:paraId="00718F26" w14:textId="25683635" w:rsidR="00C44105" w:rsidRDefault="00C44105" w:rsidP="000A6845">
            <w:pPr>
              <w:widowControl w:val="0"/>
              <w:jc w:val="both"/>
            </w:pPr>
            <w:r>
              <w:rPr>
                <w:rFonts w:eastAsia="MinionPro-Regular" w:cs="Calibri"/>
              </w:rPr>
              <w:t>Sent follow up</w:t>
            </w:r>
            <w:r w:rsidR="003F07EF">
              <w:rPr>
                <w:rFonts w:eastAsia="MinionPro-Regular" w:cs="Calibri"/>
              </w:rPr>
              <w:t xml:space="preserve"> materials</w:t>
            </w:r>
            <w:r>
              <w:rPr>
                <w:rFonts w:eastAsia="MinionPro-Regular" w:cs="Calibri"/>
              </w:rPr>
              <w:t xml:space="preserve"> at additional time point</w:t>
            </w:r>
          </w:p>
        </w:tc>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1F8D5F8D" w14:textId="77777777" w:rsidR="00C44105" w:rsidRDefault="00C44105" w:rsidP="000A6845">
            <w:pPr>
              <w:widowControl w:val="0"/>
              <w:jc w:val="both"/>
            </w:pPr>
            <w:r>
              <w:rPr>
                <w:rFonts w:eastAsia="MinionPro-Regular" w:cs="Calibri"/>
              </w:rPr>
              <w:t>July 2019</w:t>
            </w:r>
          </w:p>
        </w:tc>
      </w:tr>
    </w:tbl>
    <w:p w14:paraId="45E3D4D3" w14:textId="77777777" w:rsidR="00C44105" w:rsidRPr="00E5744E" w:rsidRDefault="00C44105" w:rsidP="002C0AAA">
      <w:pPr>
        <w:pStyle w:val="Heading2"/>
      </w:pPr>
      <w:bookmarkStart w:id="71" w:name="_Toc77356085"/>
      <w:r w:rsidRPr="00E5744E">
        <w:t>Results</w:t>
      </w:r>
      <w:bookmarkEnd w:id="71"/>
    </w:p>
    <w:p w14:paraId="5068727D" w14:textId="77777777" w:rsidR="00C44105" w:rsidRDefault="00C44105" w:rsidP="00C320CC">
      <w:r>
        <w:rPr>
          <w:iCs/>
        </w:rPr>
        <w:t xml:space="preserve">Our highest recruiting month saw 360 participants recruited, exceeding our peak monthly target of 350 participants. </w:t>
      </w:r>
      <w:r>
        <w:rPr>
          <w:lang w:val="en-US"/>
        </w:rPr>
        <w:t xml:space="preserve">Based on recruitment strategies discussed at the site initiations, 88% of clinics screened pre-booked appointments and 60% of clinics identified patients from walk-in appointments. The strategy used depended on the type of appointments the clinic ran, with many clinics having both types of appointments available. 69% of clinics planned to recruit patients when they contacted them with test results. The remaining clinics who did not use this approach did not for </w:t>
      </w:r>
      <w:proofErr w:type="gramStart"/>
      <w:r>
        <w:rPr>
          <w:lang w:val="en-US"/>
        </w:rPr>
        <w:t>a number of</w:t>
      </w:r>
      <w:proofErr w:type="gramEnd"/>
      <w:r>
        <w:rPr>
          <w:lang w:val="en-US"/>
        </w:rPr>
        <w:t xml:space="preserve"> reasons, because the results text messages could not be adapted, or that staff contacting patients with test results were not GCP trained. Many sexual health clinic services were reconfigured or altered during the recruitment period, meaning the recruitment strategies used at some clinics changed over the course of the trial. </w:t>
      </w:r>
    </w:p>
    <w:p w14:paraId="51FD00AC" w14:textId="77777777" w:rsidR="00C44105" w:rsidRDefault="00C44105">
      <w:pPr>
        <w:rPr>
          <w:lang w:val="en-US"/>
        </w:rPr>
      </w:pPr>
    </w:p>
    <w:p w14:paraId="5DE5120C" w14:textId="77777777" w:rsidR="00C44105" w:rsidRDefault="00C44105">
      <w:pPr>
        <w:rPr>
          <w:iCs/>
        </w:rPr>
      </w:pPr>
      <w:r>
        <w:rPr>
          <w:noProof/>
          <w:lang w:eastAsia="en-GB"/>
        </w:rPr>
        <w:drawing>
          <wp:inline distT="0" distB="0" distL="0" distR="0" wp14:anchorId="5B72A8EF" wp14:editId="590619FA">
            <wp:extent cx="5700853" cy="344291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22314" cy="3455876"/>
                    </a:xfrm>
                    <a:prstGeom prst="rect">
                      <a:avLst/>
                    </a:prstGeom>
                    <a:solidFill>
                      <a:srgbClr val="FFFFFF"/>
                    </a:solidFill>
                    <a:ln>
                      <a:noFill/>
                    </a:ln>
                  </pic:spPr>
                </pic:pic>
              </a:graphicData>
            </a:graphic>
          </wp:inline>
        </w:drawing>
      </w:r>
    </w:p>
    <w:p w14:paraId="68375316" w14:textId="77777777" w:rsidR="00121DD4" w:rsidRDefault="00121DD4" w:rsidP="00121DD4">
      <w:pPr>
        <w:pStyle w:val="Caption1"/>
      </w:pPr>
      <w:r>
        <w:t xml:space="preserve">Figure </w:t>
      </w:r>
      <w:r w:rsidR="00F76819">
        <w:fldChar w:fldCharType="begin"/>
      </w:r>
      <w:r w:rsidR="00F76819">
        <w:instrText xml:space="preserve"> SEQ "Figure" \* ARABIC </w:instrText>
      </w:r>
      <w:r w:rsidR="00F76819">
        <w:fldChar w:fldCharType="separate"/>
      </w:r>
      <w:r>
        <w:rPr>
          <w:noProof/>
        </w:rPr>
        <w:t>3</w:t>
      </w:r>
      <w:r w:rsidR="00F76819">
        <w:rPr>
          <w:noProof/>
        </w:rPr>
        <w:fldChar w:fldCharType="end"/>
      </w:r>
      <w:r>
        <w:t xml:space="preserve"> Recruitment progress and when recruitment interventions were implemented</w:t>
      </w:r>
    </w:p>
    <w:p w14:paraId="4B2AE468" w14:textId="77777777" w:rsidR="00121DD4" w:rsidRDefault="00121DD4">
      <w:pPr>
        <w:rPr>
          <w:iCs/>
        </w:rPr>
      </w:pPr>
    </w:p>
    <w:p w14:paraId="37F22BB4" w14:textId="7DA557EC" w:rsidR="00C44105" w:rsidRDefault="00C44105">
      <w:r>
        <w:rPr>
          <w:iCs/>
        </w:rPr>
        <w:t>While we saw increases in recruitment figures following our interventions</w:t>
      </w:r>
      <w:r w:rsidR="00FA745B">
        <w:rPr>
          <w:iCs/>
        </w:rPr>
        <w:t xml:space="preserve"> (Figure 3)</w:t>
      </w:r>
      <w:r>
        <w:rPr>
          <w:iCs/>
        </w:rPr>
        <w:t xml:space="preserve">, the time it took from implementing an intervention to it </w:t>
      </w:r>
      <w:proofErr w:type="gramStart"/>
      <w:r>
        <w:rPr>
          <w:iCs/>
        </w:rPr>
        <w:t>having an effect on</w:t>
      </w:r>
      <w:proofErr w:type="gramEnd"/>
      <w:r>
        <w:rPr>
          <w:iCs/>
        </w:rPr>
        <w:t xml:space="preserve"> sites varied depending on the type of </w:t>
      </w:r>
      <w:r>
        <w:rPr>
          <w:iCs/>
        </w:rPr>
        <w:lastRenderedPageBreak/>
        <w:t xml:space="preserve">intervention. For example, in May 2017 we sent refreshed recruitment packs to all sites and increased contact with site finding it hard to recruit. The recruitment packs were time consuming to put together and post to 53 </w:t>
      </w:r>
      <w:proofErr w:type="gramStart"/>
      <w:r>
        <w:rPr>
          <w:iCs/>
        </w:rPr>
        <w:t>sites, and</w:t>
      </w:r>
      <w:proofErr w:type="gramEnd"/>
      <w:r>
        <w:rPr>
          <w:iCs/>
        </w:rPr>
        <w:t xml:space="preserve"> increasing contact with lower recruiters was carried out with a schedule of increased regular contact over several weeks. As such, the impact from such interventions is not seen immediately, but delayed to a couple of months later.</w:t>
      </w:r>
    </w:p>
    <w:p w14:paraId="60836DF5" w14:textId="77777777" w:rsidR="00C44105" w:rsidRDefault="00C44105">
      <w:pPr>
        <w:rPr>
          <w:iCs/>
        </w:rPr>
      </w:pPr>
    </w:p>
    <w:p w14:paraId="2D1E3A7A" w14:textId="77777777" w:rsidR="00C44105" w:rsidRDefault="00C44105">
      <w:r>
        <w:rPr>
          <w:iCs/>
        </w:rPr>
        <w:t xml:space="preserve">Interventions were ongoing and cumulative to strategies already employed. Using certificates as an example, after introducing these in May 2017 they were available to and requested by sites throughout the remainder of the recruitment period. </w:t>
      </w:r>
    </w:p>
    <w:p w14:paraId="7BB6386D" w14:textId="77777777" w:rsidR="00C44105" w:rsidRDefault="00C44105">
      <w:pPr>
        <w:rPr>
          <w:iCs/>
        </w:rPr>
      </w:pPr>
    </w:p>
    <w:p w14:paraId="41AA59E8" w14:textId="77777777" w:rsidR="00C44105" w:rsidRDefault="00C44105">
      <w:pPr>
        <w:rPr>
          <w:lang w:eastAsia="zh-CN"/>
        </w:rPr>
      </w:pPr>
    </w:p>
    <w:p w14:paraId="3F4803D4" w14:textId="77777777" w:rsidR="00C44105" w:rsidRDefault="00C44105">
      <w:pPr>
        <w:jc w:val="both"/>
        <w:rPr>
          <w:lang w:val="en-US"/>
        </w:rPr>
      </w:pPr>
      <w:r w:rsidRPr="001C6B4E">
        <w:rPr>
          <w:noProof/>
          <w:lang w:eastAsia="en-GB"/>
        </w:rPr>
        <w:drawing>
          <wp:inline distT="0" distB="0" distL="0" distR="0" wp14:anchorId="029938DA" wp14:editId="4B26C030">
            <wp:extent cx="5699125" cy="3094355"/>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99125" cy="3094355"/>
                    </a:xfrm>
                    <a:prstGeom prst="rect">
                      <a:avLst/>
                    </a:prstGeom>
                    <a:noFill/>
                    <a:ln>
                      <a:noFill/>
                    </a:ln>
                  </pic:spPr>
                </pic:pic>
              </a:graphicData>
            </a:graphic>
          </wp:inline>
        </w:drawing>
      </w:r>
    </w:p>
    <w:p w14:paraId="56A6B067" w14:textId="77777777" w:rsidR="00121DD4" w:rsidRDefault="00121DD4" w:rsidP="00121DD4">
      <w:pPr>
        <w:pStyle w:val="Caption1"/>
      </w:pPr>
      <w:r>
        <w:t xml:space="preserve">Figure </w:t>
      </w:r>
      <w:r w:rsidR="00F76819">
        <w:fldChar w:fldCharType="begin"/>
      </w:r>
      <w:r w:rsidR="00F76819">
        <w:instrText xml:space="preserve"> SEQ "Figure" \* ARABIC </w:instrText>
      </w:r>
      <w:r w:rsidR="00F76819">
        <w:fldChar w:fldCharType="separate"/>
      </w:r>
      <w:r>
        <w:rPr>
          <w:noProof/>
        </w:rPr>
        <w:t>4</w:t>
      </w:r>
      <w:r w:rsidR="00F76819">
        <w:rPr>
          <w:noProof/>
        </w:rPr>
        <w:fldChar w:fldCharType="end"/>
      </w:r>
      <w:r>
        <w:t xml:space="preserve"> A dynamic and collaborative approach to trial recruitment</w:t>
      </w:r>
    </w:p>
    <w:p w14:paraId="09AD0D73" w14:textId="77777777" w:rsidR="00121DD4" w:rsidRDefault="00121DD4" w:rsidP="000A6845">
      <w:pPr>
        <w:rPr>
          <w:lang w:val="en-US"/>
        </w:rPr>
      </w:pPr>
    </w:p>
    <w:p w14:paraId="48C7C118" w14:textId="1A26A2E3" w:rsidR="00C44105" w:rsidRDefault="00C44105" w:rsidP="000A6845">
      <w:r>
        <w:rPr>
          <w:lang w:val="en-US"/>
        </w:rPr>
        <w:t xml:space="preserve">A total of 5457 participants (88%) completed the </w:t>
      </w:r>
      <w:proofErr w:type="gramStart"/>
      <w:r>
        <w:rPr>
          <w:lang w:val="en-US"/>
        </w:rPr>
        <w:t>four week</w:t>
      </w:r>
      <w:proofErr w:type="gramEnd"/>
      <w:r>
        <w:rPr>
          <w:lang w:val="en-US"/>
        </w:rPr>
        <w:t xml:space="preserve"> questionnaire (intervention, 2710/3123, 87%; control, 2747/3125, 88%). A total of 4675 (75%) provid</w:t>
      </w:r>
      <w:r w:rsidR="00B323EB">
        <w:rPr>
          <w:lang w:val="en-US"/>
        </w:rPr>
        <w:t>ed</w:t>
      </w:r>
      <w:r>
        <w:rPr>
          <w:lang w:val="en-US"/>
        </w:rPr>
        <w:t xml:space="preserve"> data for the primary outcome (intervention, 2329/3123, 75%; control, 2346/3125, 75%) with 4871/6248 (78%) providing data for the 12 months questionnaire.</w:t>
      </w:r>
    </w:p>
    <w:p w14:paraId="324790D5" w14:textId="77777777" w:rsidR="00C44105" w:rsidRDefault="00C44105">
      <w:pPr>
        <w:rPr>
          <w:lang w:val="en-US"/>
        </w:rPr>
      </w:pPr>
    </w:p>
    <w:p w14:paraId="7E8C106B" w14:textId="77777777" w:rsidR="00C44105" w:rsidRDefault="00C44105" w:rsidP="002C0AAA">
      <w:pPr>
        <w:pStyle w:val="Heading2"/>
      </w:pPr>
      <w:bookmarkStart w:id="72" w:name="_Toc77356086"/>
      <w:r>
        <w:t>Discussion</w:t>
      </w:r>
      <w:bookmarkEnd w:id="72"/>
    </w:p>
    <w:p w14:paraId="5E5EDF4A" w14:textId="3F3D31C5" w:rsidR="00C44105" w:rsidRDefault="00C44105" w:rsidP="00FA745B">
      <w:r>
        <w:t xml:space="preserve">Our dynamic collaborative approach to recruitment </w:t>
      </w:r>
      <w:r w:rsidR="00FF1D22">
        <w:t xml:space="preserve">(Figure 4) </w:t>
      </w:r>
      <w:r>
        <w:t xml:space="preserve">combines activities deemed important for recruitment success in clinical trials into one cyclical approach, involving good communication and joint working with recruiters and recruiting sites, constant </w:t>
      </w:r>
      <w:proofErr w:type="gramStart"/>
      <w:r>
        <w:t>evaluation</w:t>
      </w:r>
      <w:proofErr w:type="gramEnd"/>
      <w:r>
        <w:t xml:space="preserve"> and new approaches to </w:t>
      </w:r>
      <w:r>
        <w:lastRenderedPageBreak/>
        <w:t>overcome recruitment challenges, from the outset of opening recruitment sites throughout the trial recruitment period.</w:t>
      </w:r>
      <w:r w:rsidRPr="002B6028">
        <w:t xml:space="preserve"> </w:t>
      </w:r>
      <w:r>
        <w:t xml:space="preserve">Recruitment progress is constantly evaluated, interventions designed to address recruitment challenges arising from these evaluations are implemented, and recruitment progress continues to be evaluated. The initial site set up is crucial to planning successful recruitment and anticipating recruitment barriers, and for building a strong relationship foundation with recruiting sites. At the core of the approach is regular, engaging, responsive communication, which we see as key to successful recruitment. </w:t>
      </w:r>
    </w:p>
    <w:p w14:paraId="78A914FD" w14:textId="77777777" w:rsidR="00C44105" w:rsidRDefault="00C44105"/>
    <w:p w14:paraId="09971876" w14:textId="77777777" w:rsidR="00C44105" w:rsidRDefault="00C44105" w:rsidP="000A6845">
      <w:r>
        <w:t xml:space="preserve">Follow up in the </w:t>
      </w:r>
      <w:proofErr w:type="spellStart"/>
      <w:r>
        <w:t>safetxt</w:t>
      </w:r>
      <w:proofErr w:type="spellEnd"/>
      <w:r>
        <w:t xml:space="preserve"> trial was the responsibility of the trial coordinating centre. Important elements of our approach were learning from participants about barriers to follow up, monitoring follow up, developing new approaches to increase follow up based on monitoring and participants’ experience, and employing evidence based follow up methods. At least 40% of our trial population changed address at least once and thus keeping track of these changes was an essential element of achieving postal STI test follow up in this trial among young people.  It is important to note that any one of the recruitment or follow up interventions mentioned is likely to have a small effect on its own but rather it was a cumulative effect of continued efforts which led to success. </w:t>
      </w:r>
    </w:p>
    <w:p w14:paraId="049225BC" w14:textId="77777777" w:rsidR="00C44105" w:rsidRDefault="00C44105"/>
    <w:p w14:paraId="75BE5FFB" w14:textId="31659AA0" w:rsidR="00C44105" w:rsidRDefault="00C44105">
      <w:r>
        <w:t xml:space="preserve">Evidence from specific trials can be difficult to apply to other trial settings and participant populations </w:t>
      </w:r>
      <w:r w:rsidR="00860E58">
        <w:fldChar w:fldCharType="begin">
          <w:fldData xml:space="preserve">PEVuZE5vdGU+PENpdGU+PEF1dGhvcj5UcmV3ZWVrPC9BdXRob3I+PFllYXI+MjAxODwvWWVhcj48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</w:fldData>
        </w:fldChar>
      </w:r>
      <w:r w:rsidR="00392EB3">
        <w:instrText xml:space="preserve"> ADDIN EN.CITE </w:instrText>
      </w:r>
      <w:r w:rsidR="00392EB3">
        <w:fldChar w:fldCharType="begin">
          <w:fldData xml:space="preserve">PEVuZE5vdGU+PENpdGU+PEF1dGhvcj5UcmV3ZWVrPC9BdXRob3I+PFllYXI+MjAxODwvWWVhcj48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</w:fldData>
        </w:fldChar>
      </w:r>
      <w:r w:rsidR="00392EB3">
        <w:instrText xml:space="preserve"> ADDIN EN.CITE.DATA </w:instrText>
      </w:r>
      <w:r w:rsidR="00392EB3">
        <w:fldChar w:fldCharType="end"/>
      </w:r>
      <w:r w:rsidR="00860E58">
        <w:fldChar w:fldCharType="separate"/>
      </w:r>
      <w:r w:rsidR="00392EB3" w:rsidRPr="00392EB3">
        <w:rPr>
          <w:noProof/>
          <w:vertAlign w:val="superscript"/>
        </w:rPr>
        <w:t>72, 73</w:t>
      </w:r>
      <w:r w:rsidR="00860E58">
        <w:fldChar w:fldCharType="end"/>
      </w:r>
      <w:r>
        <w:t xml:space="preserve">. For </w:t>
      </w:r>
      <w:r w:rsidR="00860E58">
        <w:t>example,</w:t>
      </w:r>
      <w:r>
        <w:t xml:space="preserve"> it is especially challenging to achieve full recruitment and high follow up in research with young people and sexual health such as the </w:t>
      </w:r>
      <w:proofErr w:type="spellStart"/>
      <w:r>
        <w:t>safetxt</w:t>
      </w:r>
      <w:proofErr w:type="spellEnd"/>
      <w:r>
        <w:t xml:space="preserve"> trial population. As such, the techniques explained in our approach may need to be tailored specifically to other trial settings and patient groups if implemented. Whilst some of the interventions or elements of our approach have been previously described, recruitment and follow up in other trials could benefit from adopting our dynamic collaborative approach to recruitment and co-ordinated approach to follow up.</w:t>
      </w:r>
    </w:p>
    <w:p w14:paraId="2375135A" w14:textId="77777777" w:rsidR="00C44105" w:rsidRDefault="00C44105">
      <w:pPr>
        <w:rPr>
          <w:lang w:val="en-US"/>
        </w:rPr>
      </w:pPr>
    </w:p>
    <w:p w14:paraId="5D741E36" w14:textId="77777777" w:rsidR="00C44105" w:rsidRDefault="00C44105">
      <w:r>
        <w:t xml:space="preserve">Our approach is limited in that we did not test our recruitment or follow up techniques in such a way that </w:t>
      </w:r>
      <w:proofErr w:type="gramStart"/>
      <w:r>
        <w:t>cause</w:t>
      </w:r>
      <w:proofErr w:type="gramEnd"/>
      <w:r>
        <w:t xml:space="preserve"> and effect could be reliably established. However, we believe based on our improvement in recruitment rate and recruiting to target, that our approach was successful in aiding recruitment. Walters et </w:t>
      </w:r>
      <w:proofErr w:type="spellStart"/>
      <w:r>
        <w:t>al’s</w:t>
      </w:r>
      <w:proofErr w:type="spellEnd"/>
      <w:r>
        <w:t xml:space="preserve"> (2017) review </w:t>
      </w:r>
      <w:r>
        <w:fldChar w:fldCharType="begin"/>
      </w:r>
      <w:r>
        <w:instrText>ADDIN EN.CITE</w:instrText>
      </w:r>
      <w:r>
        <w:fldChar w:fldCharType="begin"/>
      </w:r>
      <w:r>
        <w:instrText>ADDIN EN.CITE.DATA</w:instrText>
      </w:r>
      <w:r>
        <w:fldChar w:fldCharType="end"/>
      </w:r>
      <w:r>
        <w:fldChar w:fldCharType="separate"/>
      </w:r>
      <w:r>
        <w:t>(70</w:t>
      </w:r>
      <w:r>
        <w:fldChar w:fldCharType="end"/>
      </w:r>
      <w:r>
        <w:t xml:space="preserve">) showed just 56% of trials met their recruitment target, and multi-centre trials achieved an average recruitment rate of 0.86 patients per centre per month. We met our recruitment target and exceeded this recruitment rate, demonstrating our </w:t>
      </w:r>
      <w:proofErr w:type="spellStart"/>
      <w:r>
        <w:t>approache’s</w:t>
      </w:r>
      <w:proofErr w:type="spellEnd"/>
      <w:r>
        <w:t xml:space="preserve"> success in supporting recruitment.</w:t>
      </w:r>
    </w:p>
    <w:p w14:paraId="4AB7F880" w14:textId="77777777" w:rsidR="00C44105" w:rsidRDefault="00C44105">
      <w:pPr>
        <w:rPr>
          <w:lang w:val="en-US"/>
        </w:rPr>
      </w:pPr>
    </w:p>
    <w:p w14:paraId="0EC51C25" w14:textId="77777777" w:rsidR="00C44105" w:rsidRDefault="00C44105">
      <w:pPr>
        <w:sectPr w:rsidR="00C44105">
          <w:footerReference w:type="even" r:id="rId30"/>
          <w:footerReference w:type="default" r:id="rId31"/>
          <w:footerReference w:type="first" r:id="rId32"/>
          <w:pgSz w:w="11906" w:h="16838"/>
          <w:pgMar w:top="1440" w:right="1440" w:bottom="1440" w:left="1440" w:header="720" w:footer="680" w:gutter="0"/>
          <w:cols w:space="720"/>
          <w:docGrid w:linePitch="360" w:charSpace="4096"/>
        </w:sectPr>
      </w:pPr>
    </w:p>
    <w:p w14:paraId="3AD58285" w14:textId="4C78BEBD" w:rsidR="00C44105" w:rsidRPr="00E44E5E" w:rsidRDefault="00794329" w:rsidP="00E95953">
      <w:pPr>
        <w:pStyle w:val="Heading1"/>
      </w:pPr>
      <w:bookmarkStart w:id="73" w:name="_Toc77356087"/>
      <w:r>
        <w:lastRenderedPageBreak/>
        <w:t xml:space="preserve">4. </w:t>
      </w:r>
      <w:r w:rsidR="00C44105" w:rsidRPr="00E44E5E">
        <w:t>Trial Results</w:t>
      </w:r>
      <w:bookmarkEnd w:id="73"/>
    </w:p>
    <w:p w14:paraId="2BFD024F" w14:textId="5BB7C17A" w:rsidR="00C44105" w:rsidRDefault="00C44105" w:rsidP="002C0AAA">
      <w:pPr>
        <w:pStyle w:val="Heading2"/>
      </w:pPr>
      <w:bookmarkStart w:id="74" w:name="_Toc77356088"/>
      <w:r>
        <w:t xml:space="preserve">Recruitment, </w:t>
      </w:r>
      <w:proofErr w:type="spellStart"/>
      <w:r>
        <w:t>randomisation</w:t>
      </w:r>
      <w:proofErr w:type="spellEnd"/>
      <w:r>
        <w:t>, exclusions</w:t>
      </w:r>
      <w:bookmarkEnd w:id="74"/>
    </w:p>
    <w:p w14:paraId="6A779A0F" w14:textId="6157EF83" w:rsidR="00C44105" w:rsidRDefault="00C44105">
      <w:pPr>
        <w:rPr>
          <w:iCs/>
        </w:rPr>
      </w:pPr>
      <w:r>
        <w:rPr>
          <w:iCs/>
        </w:rPr>
        <w:t>Between 1 April 2016 and 23 November 2018, 20,476 young people were assessed for eligibility in 92 sexual health services across the UK (</w:t>
      </w:r>
      <w:r>
        <w:rPr>
          <w:iCs/>
        </w:rPr>
        <w:fldChar w:fldCharType="begin"/>
      </w:r>
      <w:r>
        <w:rPr>
          <w:iCs/>
        </w:rPr>
        <w:instrText xml:space="preserve"> REF _Ref57888789 \h </w:instrText>
      </w:r>
      <w:r>
        <w:rPr>
          <w:iCs/>
        </w:rPr>
      </w:r>
      <w:r>
        <w:rPr>
          <w:iCs/>
        </w:rPr>
        <w:fldChar w:fldCharType="separate"/>
      </w:r>
      <w:r w:rsidR="000E1256">
        <w:t xml:space="preserve">Figure </w:t>
      </w:r>
      <w:r w:rsidR="000E1256">
        <w:rPr>
          <w:noProof/>
        </w:rPr>
        <w:t>5</w:t>
      </w:r>
      <w:r>
        <w:rPr>
          <w:iCs/>
        </w:rPr>
        <w:fldChar w:fldCharType="end"/>
      </w:r>
      <w:r>
        <w:rPr>
          <w:iCs/>
        </w:rPr>
        <w:t>). Of these, 14,217 were excluded before randomisation (7,316 were eligible</w:t>
      </w:r>
      <w:r w:rsidR="00F13009">
        <w:rPr>
          <w:iCs/>
        </w:rPr>
        <w:t xml:space="preserve"> but declined</w:t>
      </w:r>
      <w:r>
        <w:rPr>
          <w:iCs/>
        </w:rPr>
        <w:t xml:space="preserve"> and 6,901 were eligible and approached by text message or email but did not respond). Informed consent was </w:t>
      </w:r>
      <w:proofErr w:type="gramStart"/>
      <w:r>
        <w:rPr>
          <w:iCs/>
        </w:rPr>
        <w:t>provided</w:t>
      </w:r>
      <w:proofErr w:type="gramEnd"/>
      <w:r>
        <w:rPr>
          <w:iCs/>
        </w:rPr>
        <w:t xml:space="preserve"> and baseline data submitted through the trial database system for 6259 participants. Eleven participants were excluded after randomisation due to duplicate randomisations. This resulted in 6248 participants included in the trial, with 3123 randomised to the intervention arm and 3125 randomised to the control arm. </w:t>
      </w:r>
      <w:r w:rsidR="00336FD5">
        <w:rPr>
          <w:iCs/>
        </w:rPr>
        <w:t>281</w:t>
      </w:r>
      <w:r>
        <w:rPr>
          <w:iCs/>
        </w:rPr>
        <w:t>/6,248</w:t>
      </w:r>
      <w:r w:rsidR="00336FD5">
        <w:rPr>
          <w:iCs/>
        </w:rPr>
        <w:t xml:space="preserve"> (4.5%)</w:t>
      </w:r>
      <w:r>
        <w:rPr>
          <w:iCs/>
        </w:rPr>
        <w:t xml:space="preserve"> participants withdrew from the trial after allocation</w:t>
      </w:r>
      <w:r w:rsidR="00336FD5">
        <w:rPr>
          <w:iCs/>
        </w:rPr>
        <w:t>, 147/3123 (4.3%) intervention and 147/3125 (4.7%) control</w:t>
      </w:r>
      <w:r>
        <w:rPr>
          <w:iCs/>
        </w:rPr>
        <w:t>.</w:t>
      </w:r>
    </w:p>
    <w:p w14:paraId="7C02D817" w14:textId="77777777" w:rsidR="00C44105" w:rsidRDefault="00C44105">
      <w:pPr>
        <w:rPr>
          <w:iCs/>
        </w:rPr>
      </w:pPr>
      <w:r>
        <w:rPr>
          <w:noProof/>
          <w:lang w:eastAsia="en-GB"/>
        </w:rPr>
        <w:drawing>
          <wp:inline distT="0" distB="0" distL="0" distR="0" wp14:anchorId="28A7C5BC" wp14:editId="133A3C9B">
            <wp:extent cx="5123449" cy="5274310"/>
            <wp:effectExtent l="0" t="0" r="127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b="29555"/>
                    <a:stretch>
                      <a:fillRect/>
                    </a:stretch>
                  </pic:blipFill>
                  <pic:spPr bwMode="auto">
                    <a:xfrm>
                      <a:off x="0" y="0"/>
                      <a:ext cx="5147386" cy="5298952"/>
                    </a:xfrm>
                    <a:prstGeom prst="rect">
                      <a:avLst/>
                    </a:prstGeom>
                    <a:solidFill>
                      <a:srgbClr val="FFFFFF"/>
                    </a:solidFill>
                    <a:ln>
                      <a:noFill/>
                    </a:ln>
                  </pic:spPr>
                </pic:pic>
              </a:graphicData>
            </a:graphic>
          </wp:inline>
        </w:drawing>
      </w:r>
    </w:p>
    <w:p w14:paraId="078B925C" w14:textId="205E3AFC" w:rsidR="003E09DA" w:rsidRDefault="003E09DA" w:rsidP="009A7E30">
      <w:pPr>
        <w:pStyle w:val="Caption1"/>
      </w:pPr>
      <w:bookmarkStart w:id="75" w:name="_Toc77356089"/>
      <w:r>
        <w:t xml:space="preserve">Figure </w:t>
      </w:r>
      <w:r w:rsidR="00F76819">
        <w:fldChar w:fldCharType="begin"/>
      </w:r>
      <w:r w:rsidR="00F76819">
        <w:instrText xml:space="preserve"> SEQ "Figure" \* ARABIC </w:instrText>
      </w:r>
      <w:r w:rsidR="00F76819">
        <w:fldChar w:fldCharType="separate"/>
      </w:r>
      <w:r>
        <w:rPr>
          <w:noProof/>
        </w:rPr>
        <w:t>5</w:t>
      </w:r>
      <w:r w:rsidR="00F76819">
        <w:rPr>
          <w:noProof/>
        </w:rPr>
        <w:fldChar w:fldCharType="end"/>
      </w:r>
      <w:r>
        <w:t xml:space="preserve"> </w:t>
      </w:r>
      <w:r>
        <w:rPr>
          <w:lang w:val="en-US"/>
        </w:rPr>
        <w:t>Consolidated standards of reporting trials (CONSORT) diagram</w:t>
      </w:r>
    </w:p>
    <w:p w14:paraId="7E3A3E75" w14:textId="6EC7F193" w:rsidR="00C44105" w:rsidRDefault="00C44105">
      <w:pPr>
        <w:pStyle w:val="Heading2"/>
      </w:pPr>
      <w:r>
        <w:lastRenderedPageBreak/>
        <w:t>Baseline characteristics</w:t>
      </w:r>
      <w:bookmarkEnd w:id="75"/>
    </w:p>
    <w:p w14:paraId="1B7B0C89" w14:textId="5C57360D" w:rsidR="00C44105" w:rsidRDefault="00C44105" w:rsidP="00980EC3">
      <w:r>
        <w:rPr>
          <w:lang w:val="en-US"/>
        </w:rPr>
        <w:fldChar w:fldCharType="begin"/>
      </w:r>
      <w:r>
        <w:rPr>
          <w:lang w:val="en-US"/>
        </w:rPr>
        <w:instrText xml:space="preserve"> REF _Ref57815527 \h </w:instrText>
      </w:r>
      <w:r>
        <w:rPr>
          <w:lang w:val="en-US"/>
        </w:rPr>
      </w:r>
      <w:r>
        <w:rPr>
          <w:lang w:val="en-US"/>
        </w:rPr>
        <w:fldChar w:fldCharType="separate"/>
      </w:r>
      <w:r w:rsidR="000E1256">
        <w:t xml:space="preserve">Table </w:t>
      </w:r>
      <w:r w:rsidR="000E1256">
        <w:rPr>
          <w:noProof/>
        </w:rPr>
        <w:t>3</w:t>
      </w:r>
      <w:r>
        <w:rPr>
          <w:lang w:val="en-US"/>
        </w:rPr>
        <w:fldChar w:fldCharType="end"/>
      </w:r>
      <w:r>
        <w:rPr>
          <w:lang w:val="en-US"/>
        </w:rPr>
        <w:t xml:space="preserve"> reports the baseline characteristics of trial participants. The mean age was 20 years and 63% (3942/6248) were aged 20-24 years. Sixty five percent (4067/6248) were female and 78% (4864/6248) were White British/Other White background. Half (</w:t>
      </w:r>
      <w:r>
        <w:rPr>
          <w:rFonts w:eastAsia="Times New Roman" w:cs="Calibri"/>
          <w:color w:val="000000"/>
          <w:sz w:val="20"/>
          <w:szCs w:val="20"/>
          <w:lang w:eastAsia="en-GB"/>
        </w:rPr>
        <w:t xml:space="preserve">3091/6195) </w:t>
      </w:r>
      <w:r>
        <w:rPr>
          <w:lang w:val="en-US"/>
        </w:rPr>
        <w:t>were from the two most deprived</w:t>
      </w:r>
      <w:r w:rsidR="00811103">
        <w:rPr>
          <w:lang w:val="en-US"/>
        </w:rPr>
        <w:t xml:space="preserve"> </w:t>
      </w:r>
      <w:r>
        <w:rPr>
          <w:lang w:val="en-US"/>
        </w:rPr>
        <w:t xml:space="preserve">IMD quintiles. Baseline socio-demographic characteristics were similar between the treatment groups. </w:t>
      </w:r>
    </w:p>
    <w:p w14:paraId="5A9CAB53" w14:textId="77777777" w:rsidR="00C44105" w:rsidRDefault="00C44105" w:rsidP="005C66A6">
      <w:pPr>
        <w:pStyle w:val="Caption1"/>
        <w:rPr>
          <w:lang w:val="en-US"/>
        </w:rPr>
      </w:pPr>
    </w:p>
    <w:p w14:paraId="02365E2D" w14:textId="2ECF64D8" w:rsidR="00C44105" w:rsidRDefault="00140305" w:rsidP="00C418EB">
      <w:pPr>
        <w:pStyle w:val="Caption"/>
      </w:pPr>
      <w:bookmarkStart w:id="76" w:name="_Ref57815527"/>
      <w:bookmarkStart w:id="77" w:name="_Toc62986263"/>
      <w:bookmarkStart w:id="78" w:name="_Toc76904514"/>
      <w:r>
        <w:t xml:space="preserve">Table </w:t>
      </w:r>
      <w:r w:rsidR="00F76819">
        <w:fldChar w:fldCharType="begin"/>
      </w:r>
      <w:r w:rsidR="00F76819">
        <w:instrText xml:space="preserve"> SEQ Table \* ARABIC </w:instrText>
      </w:r>
      <w:r w:rsidR="00F76819">
        <w:fldChar w:fldCharType="separate"/>
      </w:r>
      <w:r w:rsidR="000E1256">
        <w:rPr>
          <w:noProof/>
        </w:rPr>
        <w:t>3</w:t>
      </w:r>
      <w:r w:rsidR="00F76819">
        <w:rPr>
          <w:noProof/>
        </w:rPr>
        <w:fldChar w:fldCharType="end"/>
      </w:r>
      <w:bookmarkEnd w:id="76"/>
      <w:r w:rsidR="00C44105">
        <w:t xml:space="preserve"> Baseline characteristics</w:t>
      </w:r>
      <w:bookmarkEnd w:id="77"/>
      <w:bookmarkEnd w:id="78"/>
    </w:p>
    <w:tbl>
      <w:tblPr>
        <w:tblW w:w="8931" w:type="dxa"/>
        <w:tblInd w:w="-5" w:type="dxa"/>
        <w:tblLayout w:type="fixed"/>
        <w:tblLook w:val="0000" w:firstRow="0" w:lastRow="0" w:firstColumn="0" w:lastColumn="0" w:noHBand="0" w:noVBand="0"/>
      </w:tblPr>
      <w:tblGrid>
        <w:gridCol w:w="2694"/>
        <w:gridCol w:w="1842"/>
        <w:gridCol w:w="1985"/>
        <w:gridCol w:w="2410"/>
      </w:tblGrid>
      <w:tr w:rsidR="00C44105" w14:paraId="04B2CC6A" w14:textId="77777777" w:rsidTr="00A02613">
        <w:trPr>
          <w:trHeight w:val="227"/>
        </w:trPr>
        <w:tc>
          <w:tcPr>
            <w:tcW w:w="2694" w:type="dxa"/>
            <w:tcBorders>
              <w:top w:val="single" w:sz="4" w:space="0" w:color="000000"/>
              <w:left w:val="single" w:sz="4" w:space="0" w:color="000000"/>
            </w:tcBorders>
            <w:shd w:val="clear" w:color="auto" w:fill="auto"/>
          </w:tcPr>
          <w:p w14:paraId="7AC79905" w14:textId="77777777" w:rsidR="00C44105" w:rsidRDefault="00C44105">
            <w:pPr>
              <w:widowControl w:val="0"/>
              <w:spacing w:line="240" w:lineRule="auto"/>
              <w:jc w:val="center"/>
              <w:rPr>
                <w:rFonts w:ascii="Times New Roman" w:eastAsia="Times New Roman" w:hAnsi="Times New Roman" w:cs="Times New Roman"/>
                <w:sz w:val="20"/>
                <w:szCs w:val="20"/>
                <w:lang w:eastAsia="en-GB"/>
              </w:rPr>
            </w:pPr>
          </w:p>
        </w:tc>
        <w:tc>
          <w:tcPr>
            <w:tcW w:w="1842" w:type="dxa"/>
            <w:tcBorders>
              <w:top w:val="single" w:sz="4" w:space="0" w:color="000000"/>
              <w:left w:val="single" w:sz="4" w:space="0" w:color="000000"/>
              <w:right w:val="single" w:sz="4" w:space="0" w:color="000000"/>
            </w:tcBorders>
            <w:shd w:val="clear" w:color="auto" w:fill="auto"/>
          </w:tcPr>
          <w:p w14:paraId="56464942" w14:textId="77777777" w:rsidR="00C44105" w:rsidRDefault="00C44105">
            <w:pPr>
              <w:widowControl w:val="0"/>
              <w:spacing w:line="240" w:lineRule="auto"/>
              <w:jc w:val="center"/>
            </w:pPr>
            <w:r>
              <w:rPr>
                <w:rFonts w:eastAsia="Times New Roman" w:cs="Calibri"/>
                <w:b/>
                <w:bCs/>
                <w:color w:val="000000"/>
                <w:sz w:val="20"/>
                <w:szCs w:val="20"/>
                <w:lang w:eastAsia="en-GB"/>
              </w:rPr>
              <w:t>Intervention</w:t>
            </w:r>
            <w:r>
              <w:rPr>
                <w:rFonts w:eastAsia="Times New Roman" w:cs="Calibri"/>
                <w:color w:val="000000"/>
                <w:sz w:val="20"/>
                <w:szCs w:val="20"/>
                <w:lang w:eastAsia="en-GB"/>
              </w:rPr>
              <w:t xml:space="preserve"> </w:t>
            </w:r>
          </w:p>
          <w:p w14:paraId="61753DDE" w14:textId="77777777" w:rsidR="00C44105" w:rsidRDefault="00C44105">
            <w:pPr>
              <w:widowControl w:val="0"/>
              <w:spacing w:line="240" w:lineRule="auto"/>
              <w:jc w:val="center"/>
            </w:pPr>
            <w:r>
              <w:rPr>
                <w:rFonts w:eastAsia="Times New Roman" w:cs="Calibri"/>
                <w:color w:val="000000"/>
                <w:sz w:val="20"/>
                <w:szCs w:val="20"/>
                <w:lang w:eastAsia="en-GB"/>
              </w:rPr>
              <w:t>N=3123, n (%)</w:t>
            </w:r>
          </w:p>
        </w:tc>
        <w:tc>
          <w:tcPr>
            <w:tcW w:w="1985" w:type="dxa"/>
            <w:tcBorders>
              <w:top w:val="single" w:sz="4" w:space="0" w:color="000000"/>
              <w:right w:val="single" w:sz="4" w:space="0" w:color="000000"/>
            </w:tcBorders>
            <w:shd w:val="clear" w:color="auto" w:fill="auto"/>
          </w:tcPr>
          <w:p w14:paraId="69D36622" w14:textId="77777777" w:rsidR="00C44105" w:rsidRDefault="00C44105">
            <w:pPr>
              <w:widowControl w:val="0"/>
              <w:spacing w:line="240" w:lineRule="auto"/>
              <w:jc w:val="center"/>
            </w:pPr>
            <w:r>
              <w:rPr>
                <w:rFonts w:eastAsia="Times New Roman" w:cs="Calibri"/>
                <w:b/>
                <w:bCs/>
                <w:color w:val="000000"/>
                <w:sz w:val="20"/>
                <w:szCs w:val="20"/>
                <w:lang w:eastAsia="en-GB"/>
              </w:rPr>
              <w:t>Control</w:t>
            </w:r>
            <w:r>
              <w:rPr>
                <w:rFonts w:eastAsia="Times New Roman" w:cs="Calibri"/>
                <w:color w:val="000000"/>
                <w:sz w:val="20"/>
                <w:szCs w:val="20"/>
                <w:lang w:eastAsia="en-GB"/>
              </w:rPr>
              <w:t xml:space="preserve"> </w:t>
            </w:r>
          </w:p>
          <w:p w14:paraId="6E02032F" w14:textId="77777777" w:rsidR="00C44105" w:rsidRDefault="00C44105">
            <w:pPr>
              <w:widowControl w:val="0"/>
              <w:spacing w:line="240" w:lineRule="auto"/>
              <w:jc w:val="center"/>
            </w:pPr>
            <w:r>
              <w:rPr>
                <w:rFonts w:eastAsia="Times New Roman" w:cs="Calibri"/>
                <w:color w:val="000000"/>
                <w:sz w:val="20"/>
                <w:szCs w:val="20"/>
                <w:lang w:eastAsia="en-GB"/>
              </w:rPr>
              <w:t>N=3125, n (%)</w:t>
            </w:r>
          </w:p>
        </w:tc>
        <w:tc>
          <w:tcPr>
            <w:tcW w:w="2410" w:type="dxa"/>
            <w:tcBorders>
              <w:top w:val="single" w:sz="4" w:space="0" w:color="000000"/>
              <w:right w:val="single" w:sz="4" w:space="0" w:color="000000"/>
            </w:tcBorders>
            <w:shd w:val="clear" w:color="auto" w:fill="auto"/>
          </w:tcPr>
          <w:p w14:paraId="5E41244C" w14:textId="77777777" w:rsidR="00C44105" w:rsidRDefault="00C44105">
            <w:pPr>
              <w:widowControl w:val="0"/>
              <w:spacing w:line="240" w:lineRule="auto"/>
              <w:jc w:val="center"/>
            </w:pPr>
            <w:r>
              <w:rPr>
                <w:rFonts w:eastAsia="Times New Roman" w:cs="Calibri"/>
                <w:b/>
                <w:bCs/>
                <w:color w:val="000000"/>
                <w:sz w:val="20"/>
                <w:szCs w:val="20"/>
                <w:lang w:eastAsia="en-GB"/>
              </w:rPr>
              <w:t>All participants</w:t>
            </w:r>
          </w:p>
          <w:p w14:paraId="041A6C20" w14:textId="77777777" w:rsidR="00C44105" w:rsidRDefault="00C44105">
            <w:pPr>
              <w:widowControl w:val="0"/>
              <w:spacing w:line="240" w:lineRule="auto"/>
              <w:jc w:val="center"/>
            </w:pPr>
            <w:r>
              <w:rPr>
                <w:rFonts w:eastAsia="Times New Roman" w:cs="Calibri"/>
                <w:bCs/>
                <w:color w:val="000000"/>
                <w:sz w:val="20"/>
                <w:szCs w:val="20"/>
                <w:lang w:eastAsia="en-GB"/>
              </w:rPr>
              <w:t>N=6248, n (%)</w:t>
            </w:r>
          </w:p>
        </w:tc>
      </w:tr>
      <w:tr w:rsidR="00C44105" w14:paraId="122CA39E" w14:textId="77777777" w:rsidTr="00A02613">
        <w:trPr>
          <w:trHeight w:val="227"/>
        </w:trPr>
        <w:tc>
          <w:tcPr>
            <w:tcW w:w="2694" w:type="dxa"/>
            <w:tcBorders>
              <w:top w:val="single" w:sz="4" w:space="0" w:color="000000"/>
              <w:left w:val="single" w:sz="4" w:space="0" w:color="000000"/>
              <w:right w:val="single" w:sz="4" w:space="0" w:color="000000"/>
            </w:tcBorders>
            <w:shd w:val="clear" w:color="auto" w:fill="auto"/>
            <w:vAlign w:val="bottom"/>
          </w:tcPr>
          <w:p w14:paraId="5A58A83E" w14:textId="77777777" w:rsidR="00C44105" w:rsidRDefault="00C44105">
            <w:pPr>
              <w:widowControl w:val="0"/>
              <w:spacing w:line="240" w:lineRule="auto"/>
              <w:jc w:val="right"/>
            </w:pPr>
            <w:r>
              <w:rPr>
                <w:rFonts w:eastAsia="Times New Roman" w:cs="Calibri"/>
                <w:b/>
                <w:bCs/>
                <w:color w:val="000000"/>
                <w:sz w:val="20"/>
                <w:szCs w:val="20"/>
                <w:lang w:eastAsia="en-GB"/>
              </w:rPr>
              <w:t>Age group</w:t>
            </w:r>
          </w:p>
        </w:tc>
        <w:tc>
          <w:tcPr>
            <w:tcW w:w="1842" w:type="dxa"/>
            <w:tcBorders>
              <w:top w:val="single" w:sz="4" w:space="0" w:color="000000"/>
              <w:right w:val="single" w:sz="4" w:space="0" w:color="000000"/>
            </w:tcBorders>
            <w:shd w:val="clear" w:color="auto" w:fill="auto"/>
            <w:vAlign w:val="bottom"/>
          </w:tcPr>
          <w:p w14:paraId="163B3309"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1985" w:type="dxa"/>
            <w:tcBorders>
              <w:top w:val="single" w:sz="4" w:space="0" w:color="000000"/>
              <w:right w:val="single" w:sz="4" w:space="0" w:color="000000"/>
            </w:tcBorders>
            <w:shd w:val="clear" w:color="auto" w:fill="auto"/>
            <w:vAlign w:val="bottom"/>
          </w:tcPr>
          <w:p w14:paraId="782191F2"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2410" w:type="dxa"/>
            <w:tcBorders>
              <w:top w:val="single" w:sz="4" w:space="0" w:color="000000"/>
              <w:right w:val="single" w:sz="4" w:space="0" w:color="000000"/>
            </w:tcBorders>
            <w:shd w:val="clear" w:color="auto" w:fill="auto"/>
          </w:tcPr>
          <w:p w14:paraId="3AE8DB2A" w14:textId="77777777" w:rsidR="00C44105" w:rsidRDefault="00C44105">
            <w:pPr>
              <w:widowControl w:val="0"/>
              <w:spacing w:line="240" w:lineRule="auto"/>
              <w:jc w:val="center"/>
              <w:rPr>
                <w:rFonts w:eastAsia="Times New Roman" w:cs="Calibri"/>
                <w:color w:val="000000"/>
                <w:sz w:val="20"/>
                <w:szCs w:val="20"/>
                <w:lang w:eastAsia="en-GB"/>
              </w:rPr>
            </w:pPr>
          </w:p>
        </w:tc>
      </w:tr>
      <w:tr w:rsidR="00C44105" w14:paraId="0F1D8CBC" w14:textId="77777777" w:rsidTr="00A02613">
        <w:trPr>
          <w:trHeight w:val="227"/>
        </w:trPr>
        <w:tc>
          <w:tcPr>
            <w:tcW w:w="2694" w:type="dxa"/>
            <w:tcBorders>
              <w:left w:val="single" w:sz="4" w:space="0" w:color="000000"/>
              <w:bottom w:val="single" w:sz="4" w:space="0" w:color="D9D9D9"/>
              <w:right w:val="single" w:sz="4" w:space="0" w:color="000000"/>
            </w:tcBorders>
            <w:shd w:val="clear" w:color="auto" w:fill="auto"/>
            <w:vAlign w:val="bottom"/>
          </w:tcPr>
          <w:p w14:paraId="558D9134" w14:textId="77777777" w:rsidR="00C44105" w:rsidRDefault="00C44105">
            <w:pPr>
              <w:widowControl w:val="0"/>
              <w:spacing w:line="240" w:lineRule="auto"/>
              <w:jc w:val="right"/>
            </w:pPr>
            <w:r>
              <w:rPr>
                <w:rFonts w:eastAsia="Times New Roman" w:cs="Calibri"/>
                <w:color w:val="000000"/>
                <w:sz w:val="20"/>
                <w:szCs w:val="20"/>
                <w:lang w:eastAsia="en-GB"/>
              </w:rPr>
              <w:t>16-19</w:t>
            </w:r>
          </w:p>
        </w:tc>
        <w:tc>
          <w:tcPr>
            <w:tcW w:w="1842" w:type="dxa"/>
            <w:tcBorders>
              <w:bottom w:val="single" w:sz="4" w:space="0" w:color="D9D9D9"/>
              <w:right w:val="single" w:sz="4" w:space="0" w:color="000000"/>
            </w:tcBorders>
            <w:shd w:val="clear" w:color="auto" w:fill="auto"/>
            <w:vAlign w:val="bottom"/>
          </w:tcPr>
          <w:p w14:paraId="3308698F" w14:textId="77777777" w:rsidR="00C44105" w:rsidRDefault="00C44105">
            <w:pPr>
              <w:widowControl w:val="0"/>
              <w:spacing w:line="240" w:lineRule="auto"/>
              <w:jc w:val="center"/>
            </w:pPr>
            <w:r>
              <w:rPr>
                <w:rFonts w:eastAsia="Times New Roman" w:cs="Calibri"/>
                <w:color w:val="000000"/>
                <w:sz w:val="20"/>
                <w:szCs w:val="20"/>
                <w:lang w:eastAsia="en-GB"/>
              </w:rPr>
              <w:t>1189 (38.1%)</w:t>
            </w:r>
          </w:p>
        </w:tc>
        <w:tc>
          <w:tcPr>
            <w:tcW w:w="1985" w:type="dxa"/>
            <w:tcBorders>
              <w:bottom w:val="single" w:sz="4" w:space="0" w:color="D9D9D9"/>
              <w:right w:val="single" w:sz="4" w:space="0" w:color="000000"/>
            </w:tcBorders>
            <w:shd w:val="clear" w:color="auto" w:fill="auto"/>
            <w:vAlign w:val="bottom"/>
          </w:tcPr>
          <w:p w14:paraId="64C65B7A" w14:textId="77777777" w:rsidR="00C44105" w:rsidRDefault="00C44105">
            <w:pPr>
              <w:widowControl w:val="0"/>
              <w:spacing w:line="240" w:lineRule="auto"/>
              <w:jc w:val="center"/>
            </w:pPr>
            <w:r>
              <w:rPr>
                <w:rFonts w:eastAsia="Times New Roman" w:cs="Calibri"/>
                <w:color w:val="000000"/>
                <w:sz w:val="20"/>
                <w:szCs w:val="20"/>
                <w:lang w:eastAsia="en-GB"/>
              </w:rPr>
              <w:t>1117 (35.7%)</w:t>
            </w:r>
          </w:p>
        </w:tc>
        <w:tc>
          <w:tcPr>
            <w:tcW w:w="2410" w:type="dxa"/>
            <w:tcBorders>
              <w:bottom w:val="single" w:sz="4" w:space="0" w:color="D9D9D9"/>
              <w:right w:val="single" w:sz="4" w:space="0" w:color="000000"/>
            </w:tcBorders>
            <w:shd w:val="clear" w:color="auto" w:fill="auto"/>
          </w:tcPr>
          <w:p w14:paraId="28B050EE" w14:textId="77777777" w:rsidR="00C44105" w:rsidRDefault="00C44105">
            <w:pPr>
              <w:widowControl w:val="0"/>
              <w:spacing w:line="240" w:lineRule="auto"/>
              <w:jc w:val="center"/>
            </w:pPr>
            <w:r>
              <w:rPr>
                <w:rFonts w:eastAsia="Times New Roman" w:cs="Calibri"/>
                <w:color w:val="000000"/>
                <w:sz w:val="20"/>
                <w:szCs w:val="20"/>
                <w:lang w:eastAsia="en-GB"/>
              </w:rPr>
              <w:t>2306 (36.9%)</w:t>
            </w:r>
          </w:p>
        </w:tc>
      </w:tr>
      <w:tr w:rsidR="00C44105" w14:paraId="5DA466BD" w14:textId="77777777" w:rsidTr="00A02613">
        <w:trPr>
          <w:trHeight w:val="227"/>
        </w:trPr>
        <w:tc>
          <w:tcPr>
            <w:tcW w:w="2694" w:type="dxa"/>
            <w:tcBorders>
              <w:top w:val="single" w:sz="4" w:space="0" w:color="D9D9D9"/>
              <w:left w:val="single" w:sz="4" w:space="0" w:color="000000"/>
              <w:bottom w:val="single" w:sz="4" w:space="0" w:color="000000"/>
              <w:right w:val="single" w:sz="4" w:space="0" w:color="000000"/>
            </w:tcBorders>
            <w:shd w:val="clear" w:color="auto" w:fill="auto"/>
            <w:vAlign w:val="bottom"/>
          </w:tcPr>
          <w:p w14:paraId="7BACCCB4" w14:textId="77777777" w:rsidR="00C44105" w:rsidRDefault="00C44105">
            <w:pPr>
              <w:widowControl w:val="0"/>
              <w:spacing w:line="240" w:lineRule="auto"/>
              <w:jc w:val="right"/>
            </w:pPr>
            <w:r>
              <w:rPr>
                <w:rFonts w:eastAsia="Times New Roman" w:cs="Calibri"/>
                <w:color w:val="000000"/>
                <w:sz w:val="20"/>
                <w:szCs w:val="20"/>
                <w:lang w:eastAsia="en-GB"/>
              </w:rPr>
              <w:t>20-24</w:t>
            </w:r>
          </w:p>
        </w:tc>
        <w:tc>
          <w:tcPr>
            <w:tcW w:w="1842" w:type="dxa"/>
            <w:tcBorders>
              <w:top w:val="single" w:sz="4" w:space="0" w:color="D9D9D9"/>
              <w:bottom w:val="single" w:sz="4" w:space="0" w:color="000000"/>
              <w:right w:val="single" w:sz="4" w:space="0" w:color="000000"/>
            </w:tcBorders>
            <w:shd w:val="clear" w:color="auto" w:fill="auto"/>
            <w:vAlign w:val="bottom"/>
          </w:tcPr>
          <w:p w14:paraId="2F360F60" w14:textId="77777777" w:rsidR="00C44105" w:rsidRDefault="00C44105">
            <w:pPr>
              <w:widowControl w:val="0"/>
              <w:spacing w:line="240" w:lineRule="auto"/>
              <w:jc w:val="center"/>
            </w:pPr>
            <w:r>
              <w:rPr>
                <w:rFonts w:eastAsia="Times New Roman" w:cs="Calibri"/>
                <w:color w:val="000000"/>
                <w:sz w:val="20"/>
                <w:szCs w:val="20"/>
                <w:lang w:eastAsia="en-GB"/>
              </w:rPr>
              <w:t>1934 (61.9%)</w:t>
            </w:r>
          </w:p>
        </w:tc>
        <w:tc>
          <w:tcPr>
            <w:tcW w:w="1985" w:type="dxa"/>
            <w:tcBorders>
              <w:top w:val="single" w:sz="4" w:space="0" w:color="D9D9D9"/>
              <w:bottom w:val="single" w:sz="4" w:space="0" w:color="000000"/>
              <w:right w:val="single" w:sz="4" w:space="0" w:color="000000"/>
            </w:tcBorders>
            <w:shd w:val="clear" w:color="auto" w:fill="auto"/>
            <w:vAlign w:val="bottom"/>
          </w:tcPr>
          <w:p w14:paraId="47F8A4A0" w14:textId="77777777" w:rsidR="00C44105" w:rsidRDefault="00C44105">
            <w:pPr>
              <w:widowControl w:val="0"/>
              <w:spacing w:line="240" w:lineRule="auto"/>
              <w:jc w:val="center"/>
            </w:pPr>
            <w:r>
              <w:rPr>
                <w:rFonts w:eastAsia="Times New Roman" w:cs="Calibri"/>
                <w:color w:val="000000"/>
                <w:sz w:val="20"/>
                <w:szCs w:val="20"/>
                <w:lang w:eastAsia="en-GB"/>
              </w:rPr>
              <w:t>2008 (64.3%)</w:t>
            </w:r>
          </w:p>
        </w:tc>
        <w:tc>
          <w:tcPr>
            <w:tcW w:w="2410" w:type="dxa"/>
            <w:tcBorders>
              <w:top w:val="single" w:sz="4" w:space="0" w:color="D9D9D9"/>
              <w:bottom w:val="single" w:sz="4" w:space="0" w:color="000000"/>
              <w:right w:val="single" w:sz="4" w:space="0" w:color="000000"/>
            </w:tcBorders>
            <w:shd w:val="clear" w:color="auto" w:fill="auto"/>
          </w:tcPr>
          <w:p w14:paraId="28D0644B" w14:textId="77777777" w:rsidR="00C44105" w:rsidRDefault="00C44105">
            <w:pPr>
              <w:widowControl w:val="0"/>
              <w:spacing w:line="240" w:lineRule="auto"/>
              <w:jc w:val="center"/>
            </w:pPr>
            <w:r>
              <w:rPr>
                <w:rFonts w:eastAsia="Times New Roman" w:cs="Calibri"/>
                <w:color w:val="000000"/>
                <w:sz w:val="20"/>
                <w:szCs w:val="20"/>
                <w:lang w:eastAsia="en-GB"/>
              </w:rPr>
              <w:t>3942 (63.1%)</w:t>
            </w:r>
          </w:p>
        </w:tc>
      </w:tr>
      <w:tr w:rsidR="00C44105" w14:paraId="450017CC" w14:textId="77777777" w:rsidTr="00A02613">
        <w:trPr>
          <w:trHeight w:val="227"/>
        </w:trPr>
        <w:tc>
          <w:tcPr>
            <w:tcW w:w="2694" w:type="dxa"/>
            <w:tcBorders>
              <w:top w:val="single" w:sz="4" w:space="0" w:color="000000"/>
              <w:left w:val="single" w:sz="4" w:space="0" w:color="000000"/>
              <w:right w:val="single" w:sz="4" w:space="0" w:color="000000"/>
            </w:tcBorders>
            <w:shd w:val="clear" w:color="auto" w:fill="auto"/>
            <w:vAlign w:val="bottom"/>
          </w:tcPr>
          <w:p w14:paraId="0706442B" w14:textId="77777777" w:rsidR="00C44105" w:rsidRDefault="00C44105">
            <w:pPr>
              <w:widowControl w:val="0"/>
              <w:spacing w:line="240" w:lineRule="auto"/>
              <w:jc w:val="right"/>
            </w:pPr>
            <w:r>
              <w:rPr>
                <w:rFonts w:eastAsia="Times New Roman" w:cs="Calibri"/>
                <w:b/>
                <w:bCs/>
                <w:color w:val="000000"/>
                <w:sz w:val="20"/>
                <w:szCs w:val="20"/>
                <w:lang w:eastAsia="en-GB"/>
              </w:rPr>
              <w:t>Age (years)</w:t>
            </w:r>
          </w:p>
        </w:tc>
        <w:tc>
          <w:tcPr>
            <w:tcW w:w="1842" w:type="dxa"/>
            <w:tcBorders>
              <w:top w:val="single" w:sz="4" w:space="0" w:color="000000"/>
              <w:right w:val="single" w:sz="4" w:space="0" w:color="000000"/>
            </w:tcBorders>
            <w:shd w:val="clear" w:color="auto" w:fill="auto"/>
            <w:vAlign w:val="bottom"/>
          </w:tcPr>
          <w:p w14:paraId="1671E17E"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1985" w:type="dxa"/>
            <w:tcBorders>
              <w:top w:val="single" w:sz="4" w:space="0" w:color="000000"/>
              <w:right w:val="single" w:sz="4" w:space="0" w:color="000000"/>
            </w:tcBorders>
            <w:shd w:val="clear" w:color="auto" w:fill="auto"/>
            <w:vAlign w:val="bottom"/>
          </w:tcPr>
          <w:p w14:paraId="29E45745"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2410" w:type="dxa"/>
            <w:tcBorders>
              <w:top w:val="single" w:sz="4" w:space="0" w:color="000000"/>
              <w:right w:val="single" w:sz="4" w:space="0" w:color="000000"/>
            </w:tcBorders>
            <w:shd w:val="clear" w:color="auto" w:fill="auto"/>
          </w:tcPr>
          <w:p w14:paraId="37F4CA42" w14:textId="77777777" w:rsidR="00C44105" w:rsidRDefault="00C44105">
            <w:pPr>
              <w:widowControl w:val="0"/>
              <w:spacing w:line="240" w:lineRule="auto"/>
              <w:jc w:val="center"/>
              <w:rPr>
                <w:rFonts w:eastAsia="Times New Roman" w:cs="Calibri"/>
                <w:color w:val="000000"/>
                <w:sz w:val="20"/>
                <w:szCs w:val="20"/>
                <w:lang w:eastAsia="en-GB"/>
              </w:rPr>
            </w:pPr>
          </w:p>
        </w:tc>
      </w:tr>
      <w:tr w:rsidR="00C44105" w14:paraId="0EB701C8" w14:textId="77777777" w:rsidTr="00A02613">
        <w:trPr>
          <w:trHeight w:val="227"/>
        </w:trPr>
        <w:tc>
          <w:tcPr>
            <w:tcW w:w="2694" w:type="dxa"/>
            <w:tcBorders>
              <w:left w:val="single" w:sz="4" w:space="0" w:color="000000"/>
              <w:bottom w:val="single" w:sz="4" w:space="0" w:color="000000"/>
              <w:right w:val="single" w:sz="4" w:space="0" w:color="000000"/>
            </w:tcBorders>
            <w:shd w:val="clear" w:color="auto" w:fill="auto"/>
            <w:vAlign w:val="bottom"/>
          </w:tcPr>
          <w:p w14:paraId="2F9DD470" w14:textId="77777777" w:rsidR="00C44105" w:rsidRDefault="00C44105">
            <w:pPr>
              <w:widowControl w:val="0"/>
              <w:spacing w:line="240" w:lineRule="auto"/>
              <w:jc w:val="right"/>
            </w:pPr>
            <w:r>
              <w:rPr>
                <w:rFonts w:eastAsia="Times New Roman" w:cs="Calibri"/>
                <w:color w:val="000000"/>
                <w:sz w:val="20"/>
                <w:szCs w:val="20"/>
                <w:lang w:eastAsia="en-GB"/>
              </w:rPr>
              <w:t>Mean age and SD</w:t>
            </w:r>
          </w:p>
          <w:p w14:paraId="54EB92AB" w14:textId="77777777" w:rsidR="00C44105" w:rsidRDefault="00C44105">
            <w:pPr>
              <w:widowControl w:val="0"/>
              <w:spacing w:line="240" w:lineRule="auto"/>
              <w:jc w:val="right"/>
            </w:pPr>
            <w:r>
              <w:rPr>
                <w:rFonts w:eastAsia="Times New Roman" w:cs="Calibri"/>
                <w:color w:val="000000"/>
                <w:sz w:val="20"/>
                <w:szCs w:val="20"/>
                <w:lang w:eastAsia="en-GB"/>
              </w:rPr>
              <w:t xml:space="preserve"> (</w:t>
            </w:r>
            <w:proofErr w:type="gramStart"/>
            <w:r>
              <w:rPr>
                <w:rFonts w:eastAsia="Times New Roman" w:cs="Calibri"/>
                <w:color w:val="000000"/>
                <w:sz w:val="20"/>
                <w:szCs w:val="20"/>
                <w:lang w:eastAsia="en-GB"/>
              </w:rPr>
              <w:t>based</w:t>
            </w:r>
            <w:proofErr w:type="gramEnd"/>
            <w:r>
              <w:rPr>
                <w:rFonts w:eastAsia="Times New Roman" w:cs="Calibri"/>
                <w:color w:val="000000"/>
                <w:sz w:val="20"/>
                <w:szCs w:val="20"/>
                <w:lang w:eastAsia="en-GB"/>
              </w:rPr>
              <w:t xml:space="preserve"> on integer)</w:t>
            </w:r>
          </w:p>
        </w:tc>
        <w:tc>
          <w:tcPr>
            <w:tcW w:w="1842" w:type="dxa"/>
            <w:tcBorders>
              <w:bottom w:val="single" w:sz="4" w:space="0" w:color="000000"/>
              <w:right w:val="single" w:sz="4" w:space="0" w:color="000000"/>
            </w:tcBorders>
            <w:shd w:val="clear" w:color="auto" w:fill="auto"/>
            <w:vAlign w:val="bottom"/>
          </w:tcPr>
          <w:p w14:paraId="6C669CFC" w14:textId="77777777" w:rsidR="00C44105" w:rsidRDefault="00C44105">
            <w:pPr>
              <w:widowControl w:val="0"/>
              <w:spacing w:line="240" w:lineRule="auto"/>
              <w:jc w:val="center"/>
            </w:pPr>
            <w:r>
              <w:rPr>
                <w:rFonts w:eastAsia="Times New Roman" w:cs="Calibri"/>
                <w:color w:val="000000"/>
                <w:sz w:val="20"/>
                <w:szCs w:val="20"/>
                <w:lang w:eastAsia="en-GB"/>
              </w:rPr>
              <w:t>20.3 (2.1%)</w:t>
            </w:r>
          </w:p>
        </w:tc>
        <w:tc>
          <w:tcPr>
            <w:tcW w:w="1985" w:type="dxa"/>
            <w:tcBorders>
              <w:bottom w:val="single" w:sz="4" w:space="0" w:color="000000"/>
              <w:right w:val="single" w:sz="4" w:space="0" w:color="000000"/>
            </w:tcBorders>
            <w:shd w:val="clear" w:color="auto" w:fill="auto"/>
            <w:vAlign w:val="bottom"/>
          </w:tcPr>
          <w:p w14:paraId="37A15AD8" w14:textId="77777777" w:rsidR="00C44105" w:rsidRDefault="00C44105">
            <w:pPr>
              <w:widowControl w:val="0"/>
              <w:spacing w:line="240" w:lineRule="auto"/>
              <w:jc w:val="center"/>
            </w:pPr>
            <w:r>
              <w:rPr>
                <w:rFonts w:eastAsia="Times New Roman" w:cs="Calibri"/>
                <w:color w:val="000000"/>
                <w:sz w:val="20"/>
                <w:szCs w:val="20"/>
                <w:lang w:eastAsia="en-GB"/>
              </w:rPr>
              <w:t>20.4 (2.1%)</w:t>
            </w:r>
          </w:p>
        </w:tc>
        <w:tc>
          <w:tcPr>
            <w:tcW w:w="2410" w:type="dxa"/>
            <w:tcBorders>
              <w:bottom w:val="single" w:sz="4" w:space="0" w:color="000000"/>
              <w:right w:val="single" w:sz="4" w:space="0" w:color="000000"/>
            </w:tcBorders>
            <w:shd w:val="clear" w:color="auto" w:fill="auto"/>
          </w:tcPr>
          <w:p w14:paraId="4426EE81" w14:textId="77777777" w:rsidR="00C44105" w:rsidRDefault="00C44105">
            <w:pPr>
              <w:widowControl w:val="0"/>
              <w:spacing w:line="240" w:lineRule="auto"/>
              <w:jc w:val="center"/>
              <w:rPr>
                <w:rFonts w:eastAsia="Times New Roman" w:cs="Calibri"/>
                <w:color w:val="000000"/>
                <w:sz w:val="20"/>
                <w:szCs w:val="20"/>
                <w:lang w:eastAsia="en-GB"/>
              </w:rPr>
            </w:pPr>
          </w:p>
          <w:p w14:paraId="2498A321" w14:textId="77777777" w:rsidR="00C44105" w:rsidRDefault="00C44105">
            <w:pPr>
              <w:widowControl w:val="0"/>
              <w:spacing w:line="240" w:lineRule="auto"/>
              <w:jc w:val="center"/>
            </w:pPr>
            <w:r>
              <w:rPr>
                <w:rFonts w:eastAsia="Times New Roman" w:cs="Calibri"/>
                <w:color w:val="000000"/>
                <w:sz w:val="20"/>
                <w:szCs w:val="20"/>
                <w:lang w:eastAsia="en-GB"/>
              </w:rPr>
              <w:t>20.3 (2.1)</w:t>
            </w:r>
          </w:p>
        </w:tc>
      </w:tr>
      <w:tr w:rsidR="00C44105" w14:paraId="2D5D9A95" w14:textId="77777777" w:rsidTr="00A02613">
        <w:trPr>
          <w:trHeight w:val="227"/>
        </w:trPr>
        <w:tc>
          <w:tcPr>
            <w:tcW w:w="2694" w:type="dxa"/>
            <w:tcBorders>
              <w:top w:val="single" w:sz="4" w:space="0" w:color="000000"/>
              <w:left w:val="single" w:sz="4" w:space="0" w:color="000000"/>
              <w:right w:val="single" w:sz="4" w:space="0" w:color="000000"/>
            </w:tcBorders>
            <w:shd w:val="clear" w:color="auto" w:fill="auto"/>
            <w:vAlign w:val="bottom"/>
          </w:tcPr>
          <w:p w14:paraId="1DCC1280" w14:textId="77777777" w:rsidR="00C44105" w:rsidRDefault="00C44105">
            <w:pPr>
              <w:widowControl w:val="0"/>
              <w:spacing w:line="240" w:lineRule="auto"/>
              <w:jc w:val="right"/>
            </w:pPr>
            <w:r>
              <w:rPr>
                <w:rFonts w:eastAsia="Times New Roman" w:cs="Calibri"/>
                <w:b/>
                <w:bCs/>
                <w:color w:val="000000"/>
                <w:sz w:val="20"/>
                <w:szCs w:val="20"/>
                <w:lang w:eastAsia="en-GB"/>
              </w:rPr>
              <w:t>Gender</w:t>
            </w:r>
          </w:p>
        </w:tc>
        <w:tc>
          <w:tcPr>
            <w:tcW w:w="1842" w:type="dxa"/>
            <w:tcBorders>
              <w:top w:val="single" w:sz="4" w:space="0" w:color="000000"/>
              <w:right w:val="single" w:sz="4" w:space="0" w:color="000000"/>
            </w:tcBorders>
            <w:shd w:val="clear" w:color="auto" w:fill="auto"/>
            <w:vAlign w:val="bottom"/>
          </w:tcPr>
          <w:p w14:paraId="38EE7EDC"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1985" w:type="dxa"/>
            <w:tcBorders>
              <w:top w:val="single" w:sz="4" w:space="0" w:color="000000"/>
              <w:right w:val="single" w:sz="4" w:space="0" w:color="000000"/>
            </w:tcBorders>
            <w:shd w:val="clear" w:color="auto" w:fill="auto"/>
            <w:vAlign w:val="bottom"/>
          </w:tcPr>
          <w:p w14:paraId="308586E7"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2410" w:type="dxa"/>
            <w:tcBorders>
              <w:top w:val="single" w:sz="4" w:space="0" w:color="000000"/>
              <w:right w:val="single" w:sz="4" w:space="0" w:color="000000"/>
            </w:tcBorders>
            <w:shd w:val="clear" w:color="auto" w:fill="auto"/>
          </w:tcPr>
          <w:p w14:paraId="0D95229D" w14:textId="77777777" w:rsidR="00C44105" w:rsidRDefault="00C44105">
            <w:pPr>
              <w:widowControl w:val="0"/>
              <w:spacing w:line="240" w:lineRule="auto"/>
              <w:jc w:val="center"/>
              <w:rPr>
                <w:rFonts w:eastAsia="Times New Roman" w:cs="Calibri"/>
                <w:color w:val="000000"/>
                <w:sz w:val="20"/>
                <w:szCs w:val="20"/>
                <w:lang w:eastAsia="en-GB"/>
              </w:rPr>
            </w:pPr>
          </w:p>
        </w:tc>
      </w:tr>
      <w:tr w:rsidR="00C44105" w14:paraId="0F00A5A3" w14:textId="77777777" w:rsidTr="00A02613">
        <w:trPr>
          <w:trHeight w:val="227"/>
        </w:trPr>
        <w:tc>
          <w:tcPr>
            <w:tcW w:w="2694" w:type="dxa"/>
            <w:tcBorders>
              <w:left w:val="single" w:sz="4" w:space="0" w:color="000000"/>
              <w:bottom w:val="single" w:sz="4" w:space="0" w:color="D9D9D9"/>
              <w:right w:val="single" w:sz="4" w:space="0" w:color="000000"/>
            </w:tcBorders>
            <w:shd w:val="clear" w:color="auto" w:fill="auto"/>
            <w:vAlign w:val="bottom"/>
          </w:tcPr>
          <w:p w14:paraId="7B000CC8" w14:textId="77777777" w:rsidR="00C44105" w:rsidRDefault="00C44105">
            <w:pPr>
              <w:widowControl w:val="0"/>
              <w:spacing w:line="240" w:lineRule="auto"/>
              <w:jc w:val="right"/>
            </w:pPr>
            <w:r>
              <w:rPr>
                <w:rFonts w:eastAsia="Times New Roman" w:cs="Calibri"/>
                <w:color w:val="000000"/>
                <w:sz w:val="20"/>
                <w:szCs w:val="20"/>
                <w:lang w:eastAsia="en-GB"/>
              </w:rPr>
              <w:t>Female</w:t>
            </w:r>
          </w:p>
        </w:tc>
        <w:tc>
          <w:tcPr>
            <w:tcW w:w="1842" w:type="dxa"/>
            <w:tcBorders>
              <w:bottom w:val="single" w:sz="4" w:space="0" w:color="D9D9D9"/>
              <w:right w:val="single" w:sz="4" w:space="0" w:color="000000"/>
            </w:tcBorders>
            <w:shd w:val="clear" w:color="auto" w:fill="auto"/>
            <w:vAlign w:val="bottom"/>
          </w:tcPr>
          <w:p w14:paraId="4BF75FDF" w14:textId="77777777" w:rsidR="00C44105" w:rsidRDefault="00C44105">
            <w:pPr>
              <w:widowControl w:val="0"/>
              <w:spacing w:line="240" w:lineRule="auto"/>
              <w:jc w:val="center"/>
            </w:pPr>
            <w:r>
              <w:rPr>
                <w:rFonts w:eastAsia="Times New Roman" w:cs="Calibri"/>
                <w:color w:val="000000"/>
                <w:sz w:val="20"/>
                <w:szCs w:val="20"/>
                <w:lang w:eastAsia="en-GB"/>
              </w:rPr>
              <w:t>2047 (65.5%)</w:t>
            </w:r>
          </w:p>
        </w:tc>
        <w:tc>
          <w:tcPr>
            <w:tcW w:w="1985" w:type="dxa"/>
            <w:tcBorders>
              <w:bottom w:val="single" w:sz="4" w:space="0" w:color="D9D9D9"/>
              <w:right w:val="single" w:sz="4" w:space="0" w:color="000000"/>
            </w:tcBorders>
            <w:shd w:val="clear" w:color="auto" w:fill="auto"/>
            <w:vAlign w:val="bottom"/>
          </w:tcPr>
          <w:p w14:paraId="6C25DABB" w14:textId="77777777" w:rsidR="00C44105" w:rsidRDefault="00C44105">
            <w:pPr>
              <w:widowControl w:val="0"/>
              <w:spacing w:line="240" w:lineRule="auto"/>
              <w:jc w:val="center"/>
            </w:pPr>
            <w:r>
              <w:rPr>
                <w:rFonts w:eastAsia="Times New Roman" w:cs="Calibri"/>
                <w:color w:val="000000"/>
                <w:sz w:val="20"/>
                <w:szCs w:val="20"/>
                <w:lang w:eastAsia="en-GB"/>
              </w:rPr>
              <w:t>2020 (64.6%)</w:t>
            </w:r>
          </w:p>
        </w:tc>
        <w:tc>
          <w:tcPr>
            <w:tcW w:w="2410" w:type="dxa"/>
            <w:tcBorders>
              <w:bottom w:val="single" w:sz="4" w:space="0" w:color="D9D9D9"/>
              <w:right w:val="single" w:sz="4" w:space="0" w:color="000000"/>
            </w:tcBorders>
            <w:shd w:val="clear" w:color="auto" w:fill="auto"/>
          </w:tcPr>
          <w:p w14:paraId="03452748" w14:textId="77777777" w:rsidR="00C44105" w:rsidRDefault="00C44105">
            <w:pPr>
              <w:widowControl w:val="0"/>
              <w:spacing w:line="240" w:lineRule="auto"/>
              <w:jc w:val="center"/>
            </w:pPr>
            <w:r>
              <w:rPr>
                <w:rFonts w:eastAsia="Times New Roman" w:cs="Calibri"/>
                <w:color w:val="000000"/>
                <w:sz w:val="20"/>
                <w:szCs w:val="20"/>
                <w:lang w:eastAsia="en-GB"/>
              </w:rPr>
              <w:t>4067 (65.1)</w:t>
            </w:r>
          </w:p>
        </w:tc>
      </w:tr>
      <w:tr w:rsidR="00C44105" w14:paraId="2174C4FA"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26DF25B3" w14:textId="77777777" w:rsidR="00C44105" w:rsidRDefault="00C44105">
            <w:pPr>
              <w:widowControl w:val="0"/>
              <w:spacing w:line="240" w:lineRule="auto"/>
              <w:jc w:val="right"/>
            </w:pPr>
            <w:r>
              <w:rPr>
                <w:rFonts w:eastAsia="Times New Roman" w:cs="Calibri"/>
                <w:color w:val="000000"/>
                <w:sz w:val="20"/>
                <w:szCs w:val="20"/>
                <w:lang w:eastAsia="en-GB"/>
              </w:rPr>
              <w:t>Male</w:t>
            </w:r>
          </w:p>
        </w:tc>
        <w:tc>
          <w:tcPr>
            <w:tcW w:w="1842" w:type="dxa"/>
            <w:tcBorders>
              <w:top w:val="single" w:sz="4" w:space="0" w:color="D9D9D9"/>
              <w:bottom w:val="single" w:sz="4" w:space="0" w:color="D9D9D9"/>
              <w:right w:val="single" w:sz="4" w:space="0" w:color="000000"/>
            </w:tcBorders>
            <w:shd w:val="clear" w:color="auto" w:fill="auto"/>
            <w:vAlign w:val="bottom"/>
          </w:tcPr>
          <w:p w14:paraId="59B61972" w14:textId="77777777" w:rsidR="00C44105" w:rsidRDefault="00C44105">
            <w:pPr>
              <w:widowControl w:val="0"/>
              <w:spacing w:line="240" w:lineRule="auto"/>
              <w:jc w:val="center"/>
            </w:pPr>
            <w:r>
              <w:rPr>
                <w:rFonts w:eastAsia="Times New Roman" w:cs="Calibri"/>
                <w:color w:val="000000"/>
                <w:sz w:val="20"/>
                <w:szCs w:val="20"/>
                <w:lang w:eastAsia="en-GB"/>
              </w:rPr>
              <w:t>1065 (34.1%)</w:t>
            </w:r>
          </w:p>
        </w:tc>
        <w:tc>
          <w:tcPr>
            <w:tcW w:w="1985" w:type="dxa"/>
            <w:tcBorders>
              <w:top w:val="single" w:sz="4" w:space="0" w:color="D9D9D9"/>
              <w:bottom w:val="single" w:sz="4" w:space="0" w:color="D9D9D9"/>
              <w:right w:val="single" w:sz="4" w:space="0" w:color="000000"/>
            </w:tcBorders>
            <w:shd w:val="clear" w:color="auto" w:fill="auto"/>
            <w:vAlign w:val="bottom"/>
          </w:tcPr>
          <w:p w14:paraId="39FB06F4" w14:textId="77777777" w:rsidR="00C44105" w:rsidRDefault="00C44105">
            <w:pPr>
              <w:widowControl w:val="0"/>
              <w:spacing w:line="240" w:lineRule="auto"/>
              <w:jc w:val="center"/>
            </w:pPr>
            <w:r>
              <w:rPr>
                <w:rFonts w:eastAsia="Times New Roman" w:cs="Calibri"/>
                <w:color w:val="000000"/>
                <w:sz w:val="20"/>
                <w:szCs w:val="20"/>
                <w:lang w:eastAsia="en-GB"/>
              </w:rPr>
              <w:t>1097 (35.1%)</w:t>
            </w:r>
          </w:p>
        </w:tc>
        <w:tc>
          <w:tcPr>
            <w:tcW w:w="2410" w:type="dxa"/>
            <w:tcBorders>
              <w:top w:val="single" w:sz="4" w:space="0" w:color="D9D9D9"/>
              <w:bottom w:val="single" w:sz="4" w:space="0" w:color="D9D9D9"/>
              <w:right w:val="single" w:sz="4" w:space="0" w:color="000000"/>
            </w:tcBorders>
            <w:shd w:val="clear" w:color="auto" w:fill="auto"/>
          </w:tcPr>
          <w:p w14:paraId="6E467EA0" w14:textId="77777777" w:rsidR="00C44105" w:rsidRDefault="00C44105">
            <w:pPr>
              <w:widowControl w:val="0"/>
              <w:spacing w:line="240" w:lineRule="auto"/>
              <w:jc w:val="center"/>
            </w:pPr>
            <w:r>
              <w:rPr>
                <w:rFonts w:eastAsia="Times New Roman" w:cs="Calibri"/>
                <w:color w:val="000000"/>
                <w:sz w:val="20"/>
                <w:szCs w:val="20"/>
                <w:lang w:eastAsia="en-GB"/>
              </w:rPr>
              <w:t>2162 (34.6)</w:t>
            </w:r>
          </w:p>
        </w:tc>
      </w:tr>
      <w:tr w:rsidR="00C44105" w14:paraId="302CBE57" w14:textId="77777777" w:rsidTr="00A02613">
        <w:trPr>
          <w:trHeight w:val="227"/>
        </w:trPr>
        <w:tc>
          <w:tcPr>
            <w:tcW w:w="2694" w:type="dxa"/>
            <w:tcBorders>
              <w:top w:val="single" w:sz="4" w:space="0" w:color="D9D9D9"/>
              <w:left w:val="single" w:sz="4" w:space="0" w:color="000000"/>
              <w:bottom w:val="single" w:sz="4" w:space="0" w:color="000000"/>
              <w:right w:val="single" w:sz="4" w:space="0" w:color="000000"/>
            </w:tcBorders>
            <w:shd w:val="clear" w:color="auto" w:fill="auto"/>
            <w:vAlign w:val="bottom"/>
          </w:tcPr>
          <w:p w14:paraId="17B5603F" w14:textId="77777777" w:rsidR="00C44105" w:rsidRDefault="00C44105">
            <w:pPr>
              <w:widowControl w:val="0"/>
              <w:spacing w:line="240" w:lineRule="auto"/>
              <w:jc w:val="right"/>
            </w:pPr>
            <w:r>
              <w:rPr>
                <w:rFonts w:eastAsia="Times New Roman" w:cs="Calibri"/>
                <w:color w:val="000000"/>
                <w:sz w:val="20"/>
                <w:szCs w:val="20"/>
                <w:lang w:eastAsia="en-GB"/>
              </w:rPr>
              <w:t>Non-binary gender</w:t>
            </w:r>
          </w:p>
        </w:tc>
        <w:tc>
          <w:tcPr>
            <w:tcW w:w="1842" w:type="dxa"/>
            <w:tcBorders>
              <w:top w:val="single" w:sz="4" w:space="0" w:color="D9D9D9"/>
              <w:bottom w:val="single" w:sz="4" w:space="0" w:color="000000"/>
              <w:right w:val="single" w:sz="4" w:space="0" w:color="000000"/>
            </w:tcBorders>
            <w:shd w:val="clear" w:color="auto" w:fill="auto"/>
            <w:vAlign w:val="bottom"/>
          </w:tcPr>
          <w:p w14:paraId="243A17EC" w14:textId="77777777" w:rsidR="00C44105" w:rsidRDefault="00C44105">
            <w:pPr>
              <w:widowControl w:val="0"/>
              <w:spacing w:line="240" w:lineRule="auto"/>
              <w:jc w:val="center"/>
            </w:pPr>
            <w:r>
              <w:rPr>
                <w:rFonts w:eastAsia="Times New Roman" w:cs="Calibri"/>
                <w:color w:val="000000"/>
                <w:sz w:val="20"/>
                <w:szCs w:val="20"/>
                <w:lang w:eastAsia="en-GB"/>
              </w:rPr>
              <w:t>11 (0.4%)</w:t>
            </w:r>
          </w:p>
        </w:tc>
        <w:tc>
          <w:tcPr>
            <w:tcW w:w="1985" w:type="dxa"/>
            <w:tcBorders>
              <w:top w:val="single" w:sz="4" w:space="0" w:color="D9D9D9"/>
              <w:bottom w:val="single" w:sz="4" w:space="0" w:color="000000"/>
              <w:right w:val="single" w:sz="4" w:space="0" w:color="000000"/>
            </w:tcBorders>
            <w:shd w:val="clear" w:color="auto" w:fill="auto"/>
            <w:vAlign w:val="bottom"/>
          </w:tcPr>
          <w:p w14:paraId="63B473B3" w14:textId="77777777" w:rsidR="00C44105" w:rsidRDefault="00C44105">
            <w:pPr>
              <w:widowControl w:val="0"/>
              <w:spacing w:line="240" w:lineRule="auto"/>
              <w:jc w:val="center"/>
            </w:pPr>
            <w:r>
              <w:rPr>
                <w:rFonts w:eastAsia="Times New Roman" w:cs="Calibri"/>
                <w:color w:val="000000"/>
                <w:sz w:val="20"/>
                <w:szCs w:val="20"/>
                <w:lang w:eastAsia="en-GB"/>
              </w:rPr>
              <w:t>8 (0.3%)</w:t>
            </w:r>
          </w:p>
        </w:tc>
        <w:tc>
          <w:tcPr>
            <w:tcW w:w="2410" w:type="dxa"/>
            <w:tcBorders>
              <w:top w:val="single" w:sz="4" w:space="0" w:color="D9D9D9"/>
              <w:bottom w:val="single" w:sz="4" w:space="0" w:color="000000"/>
              <w:right w:val="single" w:sz="4" w:space="0" w:color="000000"/>
            </w:tcBorders>
            <w:shd w:val="clear" w:color="auto" w:fill="auto"/>
          </w:tcPr>
          <w:p w14:paraId="1CC7985C" w14:textId="77777777" w:rsidR="00C44105" w:rsidRDefault="00C44105">
            <w:pPr>
              <w:widowControl w:val="0"/>
              <w:spacing w:line="240" w:lineRule="auto"/>
              <w:jc w:val="center"/>
            </w:pPr>
            <w:r>
              <w:rPr>
                <w:rFonts w:eastAsia="Times New Roman" w:cs="Calibri"/>
                <w:color w:val="000000"/>
                <w:sz w:val="20"/>
                <w:szCs w:val="20"/>
                <w:lang w:eastAsia="en-GB"/>
              </w:rPr>
              <w:t>19 (0.3)</w:t>
            </w:r>
          </w:p>
        </w:tc>
      </w:tr>
      <w:tr w:rsidR="00C44105" w14:paraId="48414425" w14:textId="77777777" w:rsidTr="00A02613">
        <w:trPr>
          <w:trHeight w:val="227"/>
        </w:trPr>
        <w:tc>
          <w:tcPr>
            <w:tcW w:w="2694" w:type="dxa"/>
            <w:tcBorders>
              <w:top w:val="single" w:sz="4" w:space="0" w:color="000000"/>
              <w:left w:val="single" w:sz="4" w:space="0" w:color="000000"/>
              <w:right w:val="single" w:sz="4" w:space="0" w:color="000000"/>
            </w:tcBorders>
            <w:shd w:val="clear" w:color="auto" w:fill="auto"/>
            <w:vAlign w:val="bottom"/>
          </w:tcPr>
          <w:p w14:paraId="3F8EDCEF" w14:textId="77777777" w:rsidR="00C44105" w:rsidRDefault="00C44105">
            <w:pPr>
              <w:widowControl w:val="0"/>
              <w:spacing w:line="240" w:lineRule="auto"/>
              <w:jc w:val="right"/>
            </w:pPr>
            <w:r>
              <w:rPr>
                <w:rFonts w:eastAsia="Times New Roman" w:cs="Calibri"/>
                <w:b/>
                <w:bCs/>
                <w:color w:val="000000"/>
                <w:sz w:val="20"/>
                <w:szCs w:val="20"/>
                <w:lang w:eastAsia="en-GB"/>
              </w:rPr>
              <w:t>Ethnicity grouped</w:t>
            </w:r>
          </w:p>
        </w:tc>
        <w:tc>
          <w:tcPr>
            <w:tcW w:w="1842" w:type="dxa"/>
            <w:tcBorders>
              <w:top w:val="single" w:sz="4" w:space="0" w:color="000000"/>
              <w:right w:val="single" w:sz="4" w:space="0" w:color="000000"/>
            </w:tcBorders>
            <w:shd w:val="clear" w:color="auto" w:fill="auto"/>
            <w:vAlign w:val="bottom"/>
          </w:tcPr>
          <w:p w14:paraId="66BE81AE"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1985" w:type="dxa"/>
            <w:tcBorders>
              <w:top w:val="single" w:sz="4" w:space="0" w:color="000000"/>
              <w:right w:val="single" w:sz="4" w:space="0" w:color="000000"/>
            </w:tcBorders>
            <w:shd w:val="clear" w:color="auto" w:fill="auto"/>
            <w:vAlign w:val="bottom"/>
          </w:tcPr>
          <w:p w14:paraId="3581EDA4"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2410" w:type="dxa"/>
            <w:tcBorders>
              <w:top w:val="single" w:sz="4" w:space="0" w:color="000000"/>
              <w:right w:val="single" w:sz="4" w:space="0" w:color="000000"/>
            </w:tcBorders>
            <w:shd w:val="clear" w:color="auto" w:fill="auto"/>
          </w:tcPr>
          <w:p w14:paraId="548688F7" w14:textId="77777777" w:rsidR="00C44105" w:rsidRDefault="00C44105">
            <w:pPr>
              <w:widowControl w:val="0"/>
              <w:spacing w:line="240" w:lineRule="auto"/>
              <w:jc w:val="center"/>
              <w:rPr>
                <w:rFonts w:eastAsia="Times New Roman" w:cs="Calibri"/>
                <w:color w:val="000000"/>
                <w:sz w:val="20"/>
                <w:szCs w:val="20"/>
                <w:lang w:eastAsia="en-GB"/>
              </w:rPr>
            </w:pPr>
          </w:p>
        </w:tc>
      </w:tr>
      <w:tr w:rsidR="00C44105" w14:paraId="04991AD9" w14:textId="77777777" w:rsidTr="00A02613">
        <w:trPr>
          <w:trHeight w:val="227"/>
        </w:trPr>
        <w:tc>
          <w:tcPr>
            <w:tcW w:w="2694" w:type="dxa"/>
            <w:tcBorders>
              <w:left w:val="single" w:sz="4" w:space="0" w:color="000000"/>
              <w:bottom w:val="single" w:sz="4" w:space="0" w:color="D9D9D9"/>
              <w:right w:val="single" w:sz="4" w:space="0" w:color="000000"/>
            </w:tcBorders>
            <w:shd w:val="clear" w:color="auto" w:fill="auto"/>
            <w:vAlign w:val="bottom"/>
          </w:tcPr>
          <w:p w14:paraId="0AE0262C" w14:textId="77777777" w:rsidR="00C44105" w:rsidRDefault="00C44105">
            <w:pPr>
              <w:widowControl w:val="0"/>
              <w:spacing w:line="240" w:lineRule="auto"/>
              <w:jc w:val="right"/>
            </w:pPr>
            <w:r>
              <w:rPr>
                <w:rFonts w:eastAsia="Times New Roman" w:cs="Calibri"/>
                <w:color w:val="000000"/>
                <w:sz w:val="20"/>
                <w:szCs w:val="20"/>
                <w:lang w:eastAsia="en-GB"/>
              </w:rPr>
              <w:t>White British/</w:t>
            </w:r>
          </w:p>
          <w:p w14:paraId="54251A95" w14:textId="77777777" w:rsidR="00C44105" w:rsidRDefault="00C44105">
            <w:pPr>
              <w:widowControl w:val="0"/>
              <w:spacing w:line="240" w:lineRule="auto"/>
              <w:jc w:val="right"/>
            </w:pPr>
            <w:r>
              <w:rPr>
                <w:rFonts w:eastAsia="Times New Roman" w:cs="Calibri"/>
                <w:color w:val="000000"/>
                <w:sz w:val="20"/>
                <w:szCs w:val="20"/>
                <w:lang w:eastAsia="en-GB"/>
              </w:rPr>
              <w:t>Other White background</w:t>
            </w:r>
          </w:p>
        </w:tc>
        <w:tc>
          <w:tcPr>
            <w:tcW w:w="1842" w:type="dxa"/>
            <w:tcBorders>
              <w:bottom w:val="single" w:sz="4" w:space="0" w:color="D9D9D9"/>
              <w:right w:val="single" w:sz="4" w:space="0" w:color="000000"/>
            </w:tcBorders>
            <w:shd w:val="clear" w:color="auto" w:fill="auto"/>
            <w:vAlign w:val="bottom"/>
          </w:tcPr>
          <w:p w14:paraId="2E79B39A" w14:textId="77777777" w:rsidR="00C44105" w:rsidRDefault="00C44105">
            <w:pPr>
              <w:widowControl w:val="0"/>
              <w:spacing w:line="240" w:lineRule="auto"/>
              <w:jc w:val="center"/>
            </w:pPr>
            <w:r>
              <w:rPr>
                <w:rFonts w:eastAsia="Times New Roman" w:cs="Calibri"/>
                <w:color w:val="000000"/>
                <w:sz w:val="20"/>
                <w:szCs w:val="20"/>
                <w:lang w:eastAsia="en-GB"/>
              </w:rPr>
              <w:t>2428 (77.7%)</w:t>
            </w:r>
          </w:p>
        </w:tc>
        <w:tc>
          <w:tcPr>
            <w:tcW w:w="1985" w:type="dxa"/>
            <w:tcBorders>
              <w:bottom w:val="single" w:sz="4" w:space="0" w:color="D9D9D9"/>
              <w:right w:val="single" w:sz="4" w:space="0" w:color="000000"/>
            </w:tcBorders>
            <w:shd w:val="clear" w:color="auto" w:fill="auto"/>
            <w:vAlign w:val="bottom"/>
          </w:tcPr>
          <w:p w14:paraId="0DEBDCE3" w14:textId="77777777" w:rsidR="00C44105" w:rsidRDefault="00C44105">
            <w:pPr>
              <w:widowControl w:val="0"/>
              <w:spacing w:line="240" w:lineRule="auto"/>
              <w:jc w:val="center"/>
            </w:pPr>
            <w:r>
              <w:rPr>
                <w:rFonts w:eastAsia="Times New Roman" w:cs="Calibri"/>
                <w:color w:val="000000"/>
                <w:sz w:val="20"/>
                <w:szCs w:val="20"/>
                <w:lang w:eastAsia="en-GB"/>
              </w:rPr>
              <w:t>2436 (78.0%)</w:t>
            </w:r>
          </w:p>
        </w:tc>
        <w:tc>
          <w:tcPr>
            <w:tcW w:w="2410" w:type="dxa"/>
            <w:tcBorders>
              <w:bottom w:val="single" w:sz="4" w:space="0" w:color="D9D9D9"/>
              <w:right w:val="single" w:sz="4" w:space="0" w:color="000000"/>
            </w:tcBorders>
            <w:shd w:val="clear" w:color="auto" w:fill="auto"/>
          </w:tcPr>
          <w:p w14:paraId="2C859DF3" w14:textId="77777777" w:rsidR="00C44105" w:rsidRDefault="00C44105">
            <w:pPr>
              <w:widowControl w:val="0"/>
              <w:spacing w:line="240" w:lineRule="auto"/>
              <w:jc w:val="center"/>
              <w:rPr>
                <w:rFonts w:eastAsia="Times New Roman" w:cs="Calibri"/>
                <w:color w:val="000000"/>
                <w:sz w:val="20"/>
                <w:szCs w:val="20"/>
                <w:lang w:eastAsia="en-GB"/>
              </w:rPr>
            </w:pPr>
          </w:p>
          <w:p w14:paraId="1D093092" w14:textId="77777777" w:rsidR="00C44105" w:rsidRDefault="00C44105">
            <w:pPr>
              <w:widowControl w:val="0"/>
              <w:spacing w:line="240" w:lineRule="auto"/>
              <w:jc w:val="center"/>
            </w:pPr>
            <w:r>
              <w:rPr>
                <w:rFonts w:eastAsia="Times New Roman" w:cs="Calibri"/>
                <w:color w:val="000000"/>
                <w:sz w:val="20"/>
                <w:szCs w:val="20"/>
                <w:lang w:eastAsia="en-GB"/>
              </w:rPr>
              <w:t>4864 (77.8%)</w:t>
            </w:r>
          </w:p>
        </w:tc>
      </w:tr>
      <w:tr w:rsidR="00C44105" w14:paraId="2940B070"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00A7A717" w14:textId="77777777" w:rsidR="00C44105" w:rsidRDefault="00C44105">
            <w:pPr>
              <w:widowControl w:val="0"/>
              <w:spacing w:line="240" w:lineRule="auto"/>
              <w:jc w:val="right"/>
            </w:pPr>
            <w:r>
              <w:rPr>
                <w:rFonts w:eastAsia="Times New Roman" w:cs="Calibri"/>
                <w:color w:val="000000"/>
                <w:sz w:val="20"/>
                <w:szCs w:val="20"/>
                <w:lang w:eastAsia="en-GB"/>
              </w:rPr>
              <w:t>Black/Black British - Caribbean/African/other</w:t>
            </w:r>
          </w:p>
        </w:tc>
        <w:tc>
          <w:tcPr>
            <w:tcW w:w="1842" w:type="dxa"/>
            <w:tcBorders>
              <w:top w:val="single" w:sz="4" w:space="0" w:color="D9D9D9"/>
              <w:bottom w:val="single" w:sz="4" w:space="0" w:color="D9D9D9"/>
              <w:right w:val="single" w:sz="4" w:space="0" w:color="000000"/>
            </w:tcBorders>
            <w:shd w:val="clear" w:color="auto" w:fill="auto"/>
            <w:vAlign w:val="bottom"/>
          </w:tcPr>
          <w:p w14:paraId="3AC1CFEF" w14:textId="77777777" w:rsidR="00C44105" w:rsidRDefault="00C44105">
            <w:pPr>
              <w:widowControl w:val="0"/>
              <w:spacing w:line="240" w:lineRule="auto"/>
              <w:jc w:val="center"/>
            </w:pPr>
            <w:r>
              <w:rPr>
                <w:rFonts w:eastAsia="Times New Roman" w:cs="Calibri"/>
                <w:color w:val="000000"/>
                <w:sz w:val="20"/>
                <w:szCs w:val="20"/>
                <w:lang w:eastAsia="en-GB"/>
              </w:rPr>
              <w:t>380 (12.2%)</w:t>
            </w:r>
          </w:p>
        </w:tc>
        <w:tc>
          <w:tcPr>
            <w:tcW w:w="1985" w:type="dxa"/>
            <w:tcBorders>
              <w:top w:val="single" w:sz="4" w:space="0" w:color="D9D9D9"/>
              <w:bottom w:val="single" w:sz="4" w:space="0" w:color="D9D9D9"/>
              <w:right w:val="single" w:sz="4" w:space="0" w:color="000000"/>
            </w:tcBorders>
            <w:shd w:val="clear" w:color="auto" w:fill="auto"/>
            <w:vAlign w:val="bottom"/>
          </w:tcPr>
          <w:p w14:paraId="3852CE9B" w14:textId="77777777" w:rsidR="00C44105" w:rsidRDefault="00C44105">
            <w:pPr>
              <w:widowControl w:val="0"/>
              <w:spacing w:line="240" w:lineRule="auto"/>
              <w:jc w:val="center"/>
            </w:pPr>
            <w:r>
              <w:rPr>
                <w:rFonts w:eastAsia="Times New Roman" w:cs="Calibri"/>
                <w:color w:val="000000"/>
                <w:sz w:val="20"/>
                <w:szCs w:val="20"/>
                <w:lang w:eastAsia="en-GB"/>
              </w:rPr>
              <w:t>347 (11.1%)</w:t>
            </w:r>
          </w:p>
        </w:tc>
        <w:tc>
          <w:tcPr>
            <w:tcW w:w="2410" w:type="dxa"/>
            <w:tcBorders>
              <w:top w:val="single" w:sz="4" w:space="0" w:color="D9D9D9"/>
              <w:bottom w:val="single" w:sz="4" w:space="0" w:color="D9D9D9"/>
              <w:right w:val="single" w:sz="4" w:space="0" w:color="000000"/>
            </w:tcBorders>
            <w:shd w:val="clear" w:color="auto" w:fill="auto"/>
          </w:tcPr>
          <w:p w14:paraId="5BCCD9E3" w14:textId="77777777" w:rsidR="00C44105" w:rsidRDefault="00C44105">
            <w:pPr>
              <w:widowControl w:val="0"/>
              <w:spacing w:line="240" w:lineRule="auto"/>
              <w:jc w:val="center"/>
              <w:rPr>
                <w:rFonts w:eastAsia="Times New Roman" w:cs="Calibri"/>
                <w:color w:val="000000"/>
                <w:sz w:val="20"/>
                <w:szCs w:val="20"/>
                <w:lang w:eastAsia="en-GB"/>
              </w:rPr>
            </w:pPr>
          </w:p>
          <w:p w14:paraId="5CCFC18A" w14:textId="77777777" w:rsidR="00C44105" w:rsidRDefault="00C44105">
            <w:pPr>
              <w:widowControl w:val="0"/>
              <w:spacing w:line="240" w:lineRule="auto"/>
              <w:jc w:val="center"/>
            </w:pPr>
            <w:r>
              <w:rPr>
                <w:rFonts w:eastAsia="Times New Roman" w:cs="Calibri"/>
                <w:color w:val="000000"/>
                <w:sz w:val="20"/>
                <w:szCs w:val="20"/>
                <w:lang w:eastAsia="en-GB"/>
              </w:rPr>
              <w:t>727 (11.6%)</w:t>
            </w:r>
          </w:p>
        </w:tc>
      </w:tr>
      <w:tr w:rsidR="00C44105" w14:paraId="7BFAF416"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31BD8258" w14:textId="77777777" w:rsidR="00C44105" w:rsidRDefault="00C44105">
            <w:pPr>
              <w:widowControl w:val="0"/>
              <w:spacing w:line="240" w:lineRule="auto"/>
              <w:jc w:val="right"/>
            </w:pPr>
            <w:r>
              <w:rPr>
                <w:rFonts w:eastAsia="Times New Roman" w:cs="Calibri"/>
                <w:color w:val="000000"/>
                <w:sz w:val="20"/>
                <w:szCs w:val="20"/>
                <w:lang w:eastAsia="en-GB"/>
              </w:rPr>
              <w:t>Asian/Asian British - Bangladeshi/Chinese/Indian/</w:t>
            </w:r>
          </w:p>
          <w:p w14:paraId="4E3E32A6" w14:textId="77777777" w:rsidR="00C44105" w:rsidRDefault="00C44105">
            <w:pPr>
              <w:widowControl w:val="0"/>
              <w:spacing w:line="240" w:lineRule="auto"/>
              <w:jc w:val="right"/>
            </w:pPr>
            <w:r>
              <w:rPr>
                <w:rFonts w:eastAsia="Times New Roman" w:cs="Calibri"/>
                <w:color w:val="000000"/>
                <w:sz w:val="20"/>
                <w:szCs w:val="20"/>
                <w:lang w:eastAsia="en-GB"/>
              </w:rPr>
              <w:t>Pakistani/other</w:t>
            </w:r>
          </w:p>
        </w:tc>
        <w:tc>
          <w:tcPr>
            <w:tcW w:w="1842" w:type="dxa"/>
            <w:tcBorders>
              <w:top w:val="single" w:sz="4" w:space="0" w:color="D9D9D9"/>
              <w:bottom w:val="single" w:sz="4" w:space="0" w:color="D9D9D9"/>
              <w:right w:val="single" w:sz="4" w:space="0" w:color="000000"/>
            </w:tcBorders>
            <w:shd w:val="clear" w:color="auto" w:fill="auto"/>
            <w:vAlign w:val="bottom"/>
          </w:tcPr>
          <w:p w14:paraId="4329EB7D" w14:textId="77777777" w:rsidR="00C44105" w:rsidRDefault="00C44105">
            <w:pPr>
              <w:widowControl w:val="0"/>
              <w:spacing w:line="240" w:lineRule="auto"/>
              <w:jc w:val="center"/>
            </w:pPr>
            <w:r>
              <w:rPr>
                <w:rFonts w:eastAsia="Times New Roman" w:cs="Calibri"/>
                <w:color w:val="000000"/>
                <w:sz w:val="20"/>
                <w:szCs w:val="20"/>
                <w:lang w:eastAsia="en-GB"/>
              </w:rPr>
              <w:t>89 (2.8%)</w:t>
            </w:r>
          </w:p>
        </w:tc>
        <w:tc>
          <w:tcPr>
            <w:tcW w:w="1985" w:type="dxa"/>
            <w:tcBorders>
              <w:top w:val="single" w:sz="4" w:space="0" w:color="D9D9D9"/>
              <w:bottom w:val="single" w:sz="4" w:space="0" w:color="D9D9D9"/>
              <w:right w:val="single" w:sz="4" w:space="0" w:color="000000"/>
            </w:tcBorders>
            <w:shd w:val="clear" w:color="auto" w:fill="auto"/>
            <w:vAlign w:val="bottom"/>
          </w:tcPr>
          <w:p w14:paraId="3A3BE471" w14:textId="77777777" w:rsidR="00C44105" w:rsidRDefault="00C44105">
            <w:pPr>
              <w:widowControl w:val="0"/>
              <w:spacing w:line="240" w:lineRule="auto"/>
              <w:jc w:val="center"/>
            </w:pPr>
            <w:r>
              <w:rPr>
                <w:rFonts w:eastAsia="Times New Roman" w:cs="Calibri"/>
                <w:color w:val="000000"/>
                <w:sz w:val="20"/>
                <w:szCs w:val="20"/>
                <w:lang w:eastAsia="en-GB"/>
              </w:rPr>
              <w:t>91 (2.9%)</w:t>
            </w:r>
          </w:p>
        </w:tc>
        <w:tc>
          <w:tcPr>
            <w:tcW w:w="2410" w:type="dxa"/>
            <w:tcBorders>
              <w:top w:val="single" w:sz="4" w:space="0" w:color="D9D9D9"/>
              <w:bottom w:val="single" w:sz="4" w:space="0" w:color="D9D9D9"/>
              <w:right w:val="single" w:sz="4" w:space="0" w:color="000000"/>
            </w:tcBorders>
            <w:shd w:val="clear" w:color="auto" w:fill="auto"/>
          </w:tcPr>
          <w:p w14:paraId="26B78836" w14:textId="77777777" w:rsidR="00C44105" w:rsidRDefault="00C44105">
            <w:pPr>
              <w:widowControl w:val="0"/>
              <w:spacing w:line="240" w:lineRule="auto"/>
              <w:jc w:val="center"/>
              <w:rPr>
                <w:rFonts w:eastAsia="Times New Roman" w:cs="Calibri"/>
                <w:color w:val="000000"/>
                <w:sz w:val="20"/>
                <w:szCs w:val="20"/>
                <w:lang w:eastAsia="en-GB"/>
              </w:rPr>
            </w:pPr>
          </w:p>
          <w:p w14:paraId="69F14C31" w14:textId="77777777" w:rsidR="00C44105" w:rsidRDefault="00C44105">
            <w:pPr>
              <w:widowControl w:val="0"/>
              <w:spacing w:line="240" w:lineRule="auto"/>
              <w:jc w:val="center"/>
              <w:rPr>
                <w:rFonts w:eastAsia="Times New Roman" w:cs="Calibri"/>
                <w:color w:val="000000"/>
                <w:sz w:val="20"/>
                <w:szCs w:val="20"/>
                <w:lang w:eastAsia="en-GB"/>
              </w:rPr>
            </w:pPr>
          </w:p>
          <w:p w14:paraId="6904E610" w14:textId="77777777" w:rsidR="00C44105" w:rsidRDefault="00C44105">
            <w:pPr>
              <w:widowControl w:val="0"/>
              <w:spacing w:line="240" w:lineRule="auto"/>
              <w:jc w:val="center"/>
            </w:pPr>
            <w:r>
              <w:rPr>
                <w:rFonts w:eastAsia="Times New Roman" w:cs="Calibri"/>
                <w:color w:val="000000"/>
                <w:sz w:val="20"/>
                <w:szCs w:val="20"/>
                <w:lang w:eastAsia="en-GB"/>
              </w:rPr>
              <w:t>180 (2.9%)</w:t>
            </w:r>
          </w:p>
        </w:tc>
      </w:tr>
      <w:tr w:rsidR="00C44105" w14:paraId="1A4D5FD2"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6572EEFE" w14:textId="77777777" w:rsidR="00C44105" w:rsidRDefault="00C44105">
            <w:pPr>
              <w:widowControl w:val="0"/>
              <w:spacing w:line="240" w:lineRule="auto"/>
              <w:jc w:val="right"/>
            </w:pPr>
            <w:r>
              <w:rPr>
                <w:rFonts w:eastAsia="Times New Roman" w:cs="Calibri"/>
                <w:color w:val="000000"/>
                <w:sz w:val="20"/>
                <w:szCs w:val="20"/>
                <w:lang w:eastAsia="en-GB"/>
              </w:rPr>
              <w:t>Mixed background</w:t>
            </w:r>
          </w:p>
        </w:tc>
        <w:tc>
          <w:tcPr>
            <w:tcW w:w="1842" w:type="dxa"/>
            <w:tcBorders>
              <w:top w:val="single" w:sz="4" w:space="0" w:color="D9D9D9"/>
              <w:bottom w:val="single" w:sz="4" w:space="0" w:color="D9D9D9"/>
              <w:right w:val="single" w:sz="4" w:space="0" w:color="000000"/>
            </w:tcBorders>
            <w:shd w:val="clear" w:color="auto" w:fill="auto"/>
            <w:vAlign w:val="bottom"/>
          </w:tcPr>
          <w:p w14:paraId="054781FC" w14:textId="77777777" w:rsidR="00C44105" w:rsidRDefault="00C44105">
            <w:pPr>
              <w:widowControl w:val="0"/>
              <w:spacing w:line="240" w:lineRule="auto"/>
              <w:jc w:val="center"/>
            </w:pPr>
            <w:r>
              <w:rPr>
                <w:rFonts w:eastAsia="Times New Roman" w:cs="Calibri"/>
                <w:color w:val="000000"/>
                <w:sz w:val="20"/>
                <w:szCs w:val="20"/>
                <w:lang w:eastAsia="en-GB"/>
              </w:rPr>
              <w:t>174 (5.6%)</w:t>
            </w:r>
          </w:p>
        </w:tc>
        <w:tc>
          <w:tcPr>
            <w:tcW w:w="1985" w:type="dxa"/>
            <w:tcBorders>
              <w:top w:val="single" w:sz="4" w:space="0" w:color="D9D9D9"/>
              <w:bottom w:val="single" w:sz="4" w:space="0" w:color="D9D9D9"/>
              <w:right w:val="single" w:sz="4" w:space="0" w:color="000000"/>
            </w:tcBorders>
            <w:shd w:val="clear" w:color="auto" w:fill="auto"/>
            <w:vAlign w:val="bottom"/>
          </w:tcPr>
          <w:p w14:paraId="23524FC1" w14:textId="77777777" w:rsidR="00C44105" w:rsidRDefault="00C44105">
            <w:pPr>
              <w:widowControl w:val="0"/>
              <w:spacing w:line="240" w:lineRule="auto"/>
              <w:jc w:val="center"/>
            </w:pPr>
            <w:r>
              <w:rPr>
                <w:rFonts w:eastAsia="Times New Roman" w:cs="Calibri"/>
                <w:color w:val="000000"/>
                <w:sz w:val="20"/>
                <w:szCs w:val="20"/>
                <w:lang w:eastAsia="en-GB"/>
              </w:rPr>
              <w:t>205 (6.6%)</w:t>
            </w:r>
          </w:p>
        </w:tc>
        <w:tc>
          <w:tcPr>
            <w:tcW w:w="2410" w:type="dxa"/>
            <w:tcBorders>
              <w:top w:val="single" w:sz="4" w:space="0" w:color="D9D9D9"/>
              <w:bottom w:val="single" w:sz="4" w:space="0" w:color="D9D9D9"/>
              <w:right w:val="single" w:sz="4" w:space="0" w:color="000000"/>
            </w:tcBorders>
            <w:shd w:val="clear" w:color="auto" w:fill="auto"/>
          </w:tcPr>
          <w:p w14:paraId="27CA633A" w14:textId="77777777" w:rsidR="00C44105" w:rsidRDefault="00C44105">
            <w:pPr>
              <w:widowControl w:val="0"/>
              <w:spacing w:line="240" w:lineRule="auto"/>
              <w:jc w:val="center"/>
            </w:pPr>
            <w:r>
              <w:rPr>
                <w:rFonts w:eastAsia="Times New Roman" w:cs="Calibri"/>
                <w:color w:val="000000"/>
                <w:sz w:val="20"/>
                <w:szCs w:val="20"/>
                <w:lang w:eastAsia="en-GB"/>
              </w:rPr>
              <w:t>379 (6.1%)</w:t>
            </w:r>
          </w:p>
        </w:tc>
      </w:tr>
      <w:tr w:rsidR="00C44105" w14:paraId="6A216B47" w14:textId="77777777" w:rsidTr="00A02613">
        <w:trPr>
          <w:trHeight w:val="227"/>
        </w:trPr>
        <w:tc>
          <w:tcPr>
            <w:tcW w:w="2694" w:type="dxa"/>
            <w:tcBorders>
              <w:top w:val="single" w:sz="4" w:space="0" w:color="D9D9D9"/>
              <w:left w:val="single" w:sz="4" w:space="0" w:color="000000"/>
              <w:bottom w:val="single" w:sz="4" w:space="0" w:color="000000"/>
              <w:right w:val="single" w:sz="4" w:space="0" w:color="000000"/>
            </w:tcBorders>
            <w:shd w:val="clear" w:color="auto" w:fill="auto"/>
            <w:vAlign w:val="bottom"/>
          </w:tcPr>
          <w:p w14:paraId="2561B429" w14:textId="77777777" w:rsidR="00C44105" w:rsidRDefault="00C44105">
            <w:pPr>
              <w:widowControl w:val="0"/>
              <w:spacing w:line="240" w:lineRule="auto"/>
              <w:jc w:val="right"/>
            </w:pPr>
            <w:r>
              <w:rPr>
                <w:rFonts w:eastAsia="Times New Roman" w:cs="Calibri"/>
                <w:color w:val="000000"/>
                <w:sz w:val="20"/>
                <w:szCs w:val="20"/>
                <w:lang w:eastAsia="en-GB"/>
              </w:rPr>
              <w:t>Other background</w:t>
            </w:r>
          </w:p>
        </w:tc>
        <w:tc>
          <w:tcPr>
            <w:tcW w:w="1842" w:type="dxa"/>
            <w:tcBorders>
              <w:top w:val="single" w:sz="4" w:space="0" w:color="D9D9D9"/>
              <w:bottom w:val="single" w:sz="4" w:space="0" w:color="000000"/>
              <w:right w:val="single" w:sz="4" w:space="0" w:color="000000"/>
            </w:tcBorders>
            <w:shd w:val="clear" w:color="auto" w:fill="auto"/>
            <w:vAlign w:val="bottom"/>
          </w:tcPr>
          <w:p w14:paraId="30495D91" w14:textId="77777777" w:rsidR="00C44105" w:rsidRDefault="00C44105">
            <w:pPr>
              <w:widowControl w:val="0"/>
              <w:spacing w:line="240" w:lineRule="auto"/>
              <w:jc w:val="center"/>
            </w:pPr>
            <w:r>
              <w:rPr>
                <w:rFonts w:eastAsia="Times New Roman" w:cs="Calibri"/>
                <w:color w:val="000000"/>
                <w:sz w:val="20"/>
                <w:szCs w:val="20"/>
                <w:lang w:eastAsia="en-GB"/>
              </w:rPr>
              <w:t>52 (1.7%)</w:t>
            </w:r>
          </w:p>
        </w:tc>
        <w:tc>
          <w:tcPr>
            <w:tcW w:w="1985" w:type="dxa"/>
            <w:tcBorders>
              <w:top w:val="single" w:sz="4" w:space="0" w:color="D9D9D9"/>
              <w:bottom w:val="single" w:sz="4" w:space="0" w:color="000000"/>
              <w:right w:val="single" w:sz="4" w:space="0" w:color="000000"/>
            </w:tcBorders>
            <w:shd w:val="clear" w:color="auto" w:fill="auto"/>
            <w:vAlign w:val="bottom"/>
          </w:tcPr>
          <w:p w14:paraId="099740E5" w14:textId="77777777" w:rsidR="00C44105" w:rsidRDefault="00C44105">
            <w:pPr>
              <w:widowControl w:val="0"/>
              <w:spacing w:line="240" w:lineRule="auto"/>
              <w:jc w:val="center"/>
            </w:pPr>
            <w:r>
              <w:rPr>
                <w:rFonts w:eastAsia="Times New Roman" w:cs="Calibri"/>
                <w:color w:val="000000"/>
                <w:sz w:val="20"/>
                <w:szCs w:val="20"/>
                <w:lang w:eastAsia="en-GB"/>
              </w:rPr>
              <w:t>46 (1.5%)</w:t>
            </w:r>
          </w:p>
        </w:tc>
        <w:tc>
          <w:tcPr>
            <w:tcW w:w="2410" w:type="dxa"/>
            <w:tcBorders>
              <w:top w:val="single" w:sz="4" w:space="0" w:color="D9D9D9"/>
              <w:bottom w:val="single" w:sz="4" w:space="0" w:color="000000"/>
              <w:right w:val="single" w:sz="4" w:space="0" w:color="000000"/>
            </w:tcBorders>
            <w:shd w:val="clear" w:color="auto" w:fill="auto"/>
          </w:tcPr>
          <w:p w14:paraId="0AA15408" w14:textId="77777777" w:rsidR="00C44105" w:rsidRDefault="00C44105">
            <w:pPr>
              <w:widowControl w:val="0"/>
              <w:spacing w:line="240" w:lineRule="auto"/>
              <w:jc w:val="center"/>
            </w:pPr>
            <w:r>
              <w:rPr>
                <w:rFonts w:eastAsia="Times New Roman" w:cs="Calibri"/>
                <w:color w:val="000000"/>
                <w:sz w:val="20"/>
                <w:szCs w:val="20"/>
                <w:lang w:eastAsia="en-GB"/>
              </w:rPr>
              <w:t>98 (1.6%)</w:t>
            </w:r>
          </w:p>
        </w:tc>
      </w:tr>
      <w:tr w:rsidR="00C44105" w14:paraId="3DD28CAF" w14:textId="77777777" w:rsidTr="00A02613">
        <w:trPr>
          <w:trHeight w:val="227"/>
        </w:trPr>
        <w:tc>
          <w:tcPr>
            <w:tcW w:w="2694" w:type="dxa"/>
            <w:tcBorders>
              <w:top w:val="single" w:sz="4" w:space="0" w:color="000000"/>
              <w:left w:val="single" w:sz="4" w:space="0" w:color="000000"/>
              <w:right w:val="single" w:sz="4" w:space="0" w:color="000000"/>
            </w:tcBorders>
            <w:shd w:val="clear" w:color="auto" w:fill="auto"/>
            <w:vAlign w:val="bottom"/>
          </w:tcPr>
          <w:p w14:paraId="1F1D81B9" w14:textId="35763A17" w:rsidR="00C44105" w:rsidRDefault="00C44105">
            <w:pPr>
              <w:widowControl w:val="0"/>
              <w:spacing w:line="240" w:lineRule="auto"/>
              <w:jc w:val="right"/>
            </w:pPr>
            <w:r>
              <w:rPr>
                <w:rFonts w:eastAsia="Times New Roman" w:cs="Calibri"/>
                <w:b/>
                <w:bCs/>
                <w:color w:val="000000"/>
                <w:sz w:val="20"/>
                <w:szCs w:val="20"/>
                <w:lang w:eastAsia="en-GB"/>
              </w:rPr>
              <w:t xml:space="preserve">IMD </w:t>
            </w:r>
            <w:proofErr w:type="spellStart"/>
            <w:r>
              <w:rPr>
                <w:rFonts w:eastAsia="Times New Roman" w:cs="Calibri"/>
                <w:b/>
                <w:bCs/>
                <w:color w:val="000000"/>
                <w:sz w:val="20"/>
                <w:szCs w:val="20"/>
                <w:lang w:eastAsia="en-GB"/>
              </w:rPr>
              <w:t>quintile</w:t>
            </w:r>
            <w:r w:rsidR="00600FDF" w:rsidRPr="007A621F">
              <w:rPr>
                <w:rFonts w:eastAsia="Times New Roman" w:cs="Calibri"/>
                <w:b/>
                <w:bCs/>
                <w:color w:val="000000"/>
                <w:sz w:val="20"/>
                <w:szCs w:val="20"/>
                <w:vertAlign w:val="superscript"/>
                <w:lang w:eastAsia="en-GB"/>
              </w:rPr>
              <w:t>a</w:t>
            </w:r>
            <w:proofErr w:type="spellEnd"/>
          </w:p>
        </w:tc>
        <w:tc>
          <w:tcPr>
            <w:tcW w:w="1842" w:type="dxa"/>
            <w:tcBorders>
              <w:top w:val="single" w:sz="4" w:space="0" w:color="000000"/>
              <w:right w:val="single" w:sz="4" w:space="0" w:color="000000"/>
            </w:tcBorders>
            <w:shd w:val="clear" w:color="auto" w:fill="auto"/>
            <w:vAlign w:val="bottom"/>
          </w:tcPr>
          <w:p w14:paraId="4A066482"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1985" w:type="dxa"/>
            <w:tcBorders>
              <w:top w:val="single" w:sz="4" w:space="0" w:color="000000"/>
              <w:right w:val="single" w:sz="4" w:space="0" w:color="000000"/>
            </w:tcBorders>
            <w:shd w:val="clear" w:color="auto" w:fill="auto"/>
            <w:vAlign w:val="bottom"/>
          </w:tcPr>
          <w:p w14:paraId="724AA1F2"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2410" w:type="dxa"/>
            <w:tcBorders>
              <w:top w:val="single" w:sz="4" w:space="0" w:color="000000"/>
              <w:right w:val="single" w:sz="4" w:space="0" w:color="000000"/>
            </w:tcBorders>
            <w:shd w:val="clear" w:color="auto" w:fill="auto"/>
          </w:tcPr>
          <w:p w14:paraId="3433AF22" w14:textId="77777777" w:rsidR="00C44105" w:rsidRDefault="00C44105">
            <w:pPr>
              <w:widowControl w:val="0"/>
              <w:spacing w:line="240" w:lineRule="auto"/>
              <w:jc w:val="center"/>
              <w:rPr>
                <w:rFonts w:eastAsia="Times New Roman" w:cs="Calibri"/>
                <w:color w:val="000000"/>
                <w:sz w:val="20"/>
                <w:szCs w:val="20"/>
                <w:lang w:eastAsia="en-GB"/>
              </w:rPr>
            </w:pPr>
          </w:p>
        </w:tc>
      </w:tr>
      <w:tr w:rsidR="00C44105" w14:paraId="73516202" w14:textId="77777777" w:rsidTr="00A02613">
        <w:trPr>
          <w:trHeight w:val="227"/>
        </w:trPr>
        <w:tc>
          <w:tcPr>
            <w:tcW w:w="2694" w:type="dxa"/>
            <w:tcBorders>
              <w:left w:val="single" w:sz="4" w:space="0" w:color="000000"/>
              <w:bottom w:val="single" w:sz="4" w:space="0" w:color="D9D9D9"/>
              <w:right w:val="single" w:sz="4" w:space="0" w:color="000000"/>
            </w:tcBorders>
            <w:shd w:val="clear" w:color="auto" w:fill="auto"/>
            <w:vAlign w:val="bottom"/>
          </w:tcPr>
          <w:p w14:paraId="516BED8A" w14:textId="77777777" w:rsidR="00C44105" w:rsidRDefault="00C44105">
            <w:pPr>
              <w:widowControl w:val="0"/>
              <w:spacing w:line="240" w:lineRule="auto"/>
              <w:jc w:val="right"/>
            </w:pPr>
            <w:r>
              <w:rPr>
                <w:rFonts w:eastAsia="Times New Roman" w:cs="Calibri"/>
                <w:color w:val="000000"/>
                <w:sz w:val="20"/>
                <w:szCs w:val="20"/>
                <w:lang w:eastAsia="en-GB"/>
              </w:rPr>
              <w:t>1 and 2 - least deprived</w:t>
            </w:r>
          </w:p>
        </w:tc>
        <w:tc>
          <w:tcPr>
            <w:tcW w:w="1842" w:type="dxa"/>
            <w:tcBorders>
              <w:bottom w:val="single" w:sz="4" w:space="0" w:color="D9D9D9"/>
              <w:right w:val="single" w:sz="4" w:space="0" w:color="000000"/>
            </w:tcBorders>
            <w:shd w:val="clear" w:color="auto" w:fill="auto"/>
            <w:vAlign w:val="bottom"/>
          </w:tcPr>
          <w:p w14:paraId="3484AA6A" w14:textId="77777777" w:rsidR="00C44105" w:rsidRDefault="00C44105">
            <w:pPr>
              <w:widowControl w:val="0"/>
              <w:spacing w:line="240" w:lineRule="auto"/>
              <w:jc w:val="center"/>
            </w:pPr>
            <w:r>
              <w:rPr>
                <w:rFonts w:eastAsia="Times New Roman" w:cs="Calibri"/>
                <w:color w:val="000000"/>
                <w:sz w:val="20"/>
                <w:szCs w:val="20"/>
                <w:lang w:eastAsia="en-GB"/>
              </w:rPr>
              <w:t>955/3099 (30.8%)</w:t>
            </w:r>
          </w:p>
        </w:tc>
        <w:tc>
          <w:tcPr>
            <w:tcW w:w="1985" w:type="dxa"/>
            <w:tcBorders>
              <w:bottom w:val="single" w:sz="4" w:space="0" w:color="D9D9D9"/>
              <w:right w:val="single" w:sz="4" w:space="0" w:color="000000"/>
            </w:tcBorders>
            <w:shd w:val="clear" w:color="auto" w:fill="auto"/>
            <w:vAlign w:val="bottom"/>
          </w:tcPr>
          <w:p w14:paraId="608A71D5" w14:textId="77777777" w:rsidR="00C44105" w:rsidRDefault="00C44105">
            <w:pPr>
              <w:widowControl w:val="0"/>
              <w:spacing w:line="240" w:lineRule="auto"/>
              <w:jc w:val="center"/>
            </w:pPr>
            <w:r>
              <w:rPr>
                <w:rFonts w:eastAsia="Times New Roman" w:cs="Calibri"/>
                <w:color w:val="000000"/>
                <w:sz w:val="20"/>
                <w:szCs w:val="20"/>
                <w:lang w:eastAsia="en-GB"/>
              </w:rPr>
              <w:t>951/3096 (30.7%)</w:t>
            </w:r>
          </w:p>
        </w:tc>
        <w:tc>
          <w:tcPr>
            <w:tcW w:w="2410" w:type="dxa"/>
            <w:tcBorders>
              <w:bottom w:val="single" w:sz="4" w:space="0" w:color="D9D9D9"/>
              <w:right w:val="single" w:sz="4" w:space="0" w:color="000000"/>
            </w:tcBorders>
            <w:shd w:val="clear" w:color="auto" w:fill="auto"/>
          </w:tcPr>
          <w:p w14:paraId="3A3DE39A" w14:textId="77777777" w:rsidR="00C44105" w:rsidRDefault="00C44105">
            <w:pPr>
              <w:widowControl w:val="0"/>
              <w:spacing w:line="240" w:lineRule="auto"/>
              <w:jc w:val="center"/>
            </w:pPr>
            <w:r>
              <w:rPr>
                <w:rFonts w:eastAsia="Times New Roman" w:cs="Calibri"/>
                <w:color w:val="000000"/>
                <w:sz w:val="20"/>
                <w:szCs w:val="20"/>
                <w:lang w:eastAsia="en-GB"/>
              </w:rPr>
              <w:t>1906/6195 (30.8%)</w:t>
            </w:r>
          </w:p>
        </w:tc>
      </w:tr>
      <w:tr w:rsidR="00C44105" w14:paraId="7BDC83BF"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1429E97B" w14:textId="77777777" w:rsidR="00C44105" w:rsidRDefault="00C44105">
            <w:pPr>
              <w:widowControl w:val="0"/>
              <w:spacing w:line="240" w:lineRule="auto"/>
              <w:jc w:val="right"/>
            </w:pPr>
            <w:r>
              <w:rPr>
                <w:rFonts w:eastAsia="Times New Roman" w:cs="Calibri"/>
                <w:color w:val="000000"/>
                <w:sz w:val="20"/>
                <w:szCs w:val="20"/>
                <w:lang w:eastAsia="en-GB"/>
              </w:rPr>
              <w:t>3</w:t>
            </w:r>
          </w:p>
        </w:tc>
        <w:tc>
          <w:tcPr>
            <w:tcW w:w="1842" w:type="dxa"/>
            <w:tcBorders>
              <w:top w:val="single" w:sz="4" w:space="0" w:color="D9D9D9"/>
              <w:bottom w:val="single" w:sz="4" w:space="0" w:color="D9D9D9"/>
              <w:right w:val="single" w:sz="4" w:space="0" w:color="000000"/>
            </w:tcBorders>
            <w:shd w:val="clear" w:color="auto" w:fill="auto"/>
            <w:vAlign w:val="bottom"/>
          </w:tcPr>
          <w:p w14:paraId="26EEC5D0" w14:textId="77777777" w:rsidR="00C44105" w:rsidRDefault="00C44105">
            <w:pPr>
              <w:widowControl w:val="0"/>
              <w:spacing w:line="240" w:lineRule="auto"/>
              <w:jc w:val="center"/>
            </w:pPr>
            <w:r>
              <w:rPr>
                <w:rFonts w:eastAsia="Times New Roman" w:cs="Calibri"/>
                <w:color w:val="000000"/>
                <w:sz w:val="20"/>
                <w:szCs w:val="20"/>
                <w:lang w:eastAsia="en-GB"/>
              </w:rPr>
              <w:t>608/3099 (19.6%)</w:t>
            </w:r>
          </w:p>
        </w:tc>
        <w:tc>
          <w:tcPr>
            <w:tcW w:w="1985" w:type="dxa"/>
            <w:tcBorders>
              <w:top w:val="single" w:sz="4" w:space="0" w:color="D9D9D9"/>
              <w:bottom w:val="single" w:sz="4" w:space="0" w:color="D9D9D9"/>
              <w:right w:val="single" w:sz="4" w:space="0" w:color="000000"/>
            </w:tcBorders>
            <w:shd w:val="clear" w:color="auto" w:fill="auto"/>
            <w:vAlign w:val="bottom"/>
          </w:tcPr>
          <w:p w14:paraId="312783E5" w14:textId="77777777" w:rsidR="00C44105" w:rsidRDefault="00C44105">
            <w:pPr>
              <w:widowControl w:val="0"/>
              <w:spacing w:line="240" w:lineRule="auto"/>
              <w:jc w:val="center"/>
            </w:pPr>
            <w:r>
              <w:rPr>
                <w:rFonts w:eastAsia="Times New Roman" w:cs="Calibri"/>
                <w:color w:val="000000"/>
                <w:sz w:val="20"/>
                <w:szCs w:val="20"/>
                <w:lang w:eastAsia="en-GB"/>
              </w:rPr>
              <w:t>590/3096 (19.1%)</w:t>
            </w:r>
          </w:p>
        </w:tc>
        <w:tc>
          <w:tcPr>
            <w:tcW w:w="2410" w:type="dxa"/>
            <w:tcBorders>
              <w:top w:val="single" w:sz="4" w:space="0" w:color="D9D9D9"/>
              <w:bottom w:val="single" w:sz="4" w:space="0" w:color="D9D9D9"/>
              <w:right w:val="single" w:sz="4" w:space="0" w:color="000000"/>
            </w:tcBorders>
            <w:shd w:val="clear" w:color="auto" w:fill="auto"/>
          </w:tcPr>
          <w:p w14:paraId="53FBBF08" w14:textId="77777777" w:rsidR="00C44105" w:rsidRDefault="00C44105">
            <w:pPr>
              <w:widowControl w:val="0"/>
              <w:spacing w:line="240" w:lineRule="auto"/>
              <w:jc w:val="center"/>
            </w:pPr>
            <w:r>
              <w:rPr>
                <w:rFonts w:eastAsia="Times New Roman" w:cs="Calibri"/>
                <w:color w:val="000000"/>
                <w:sz w:val="20"/>
                <w:szCs w:val="20"/>
                <w:lang w:eastAsia="en-GB"/>
              </w:rPr>
              <w:t>1198/6195 (19.3%)</w:t>
            </w:r>
          </w:p>
        </w:tc>
      </w:tr>
      <w:tr w:rsidR="00C44105" w14:paraId="6345C520" w14:textId="77777777" w:rsidTr="00A02613">
        <w:trPr>
          <w:trHeight w:val="227"/>
        </w:trPr>
        <w:tc>
          <w:tcPr>
            <w:tcW w:w="2694" w:type="dxa"/>
            <w:tcBorders>
              <w:top w:val="single" w:sz="4" w:space="0" w:color="D9D9D9"/>
              <w:left w:val="single" w:sz="4" w:space="0" w:color="000000"/>
              <w:bottom w:val="single" w:sz="4" w:space="0" w:color="000000"/>
              <w:right w:val="single" w:sz="4" w:space="0" w:color="000000"/>
            </w:tcBorders>
            <w:shd w:val="clear" w:color="auto" w:fill="auto"/>
            <w:vAlign w:val="bottom"/>
          </w:tcPr>
          <w:p w14:paraId="55B74187" w14:textId="77777777" w:rsidR="00C44105" w:rsidRDefault="00C44105">
            <w:pPr>
              <w:widowControl w:val="0"/>
              <w:spacing w:line="240" w:lineRule="auto"/>
              <w:jc w:val="right"/>
            </w:pPr>
            <w:r>
              <w:rPr>
                <w:rFonts w:eastAsia="Times New Roman" w:cs="Calibri"/>
                <w:color w:val="000000"/>
                <w:sz w:val="20"/>
                <w:szCs w:val="20"/>
                <w:lang w:eastAsia="en-GB"/>
              </w:rPr>
              <w:t>4 and 5 - most deprived</w:t>
            </w:r>
          </w:p>
        </w:tc>
        <w:tc>
          <w:tcPr>
            <w:tcW w:w="1842" w:type="dxa"/>
            <w:tcBorders>
              <w:top w:val="single" w:sz="4" w:space="0" w:color="D9D9D9"/>
              <w:bottom w:val="single" w:sz="4" w:space="0" w:color="000000"/>
              <w:right w:val="single" w:sz="4" w:space="0" w:color="000000"/>
            </w:tcBorders>
            <w:shd w:val="clear" w:color="auto" w:fill="auto"/>
            <w:vAlign w:val="bottom"/>
          </w:tcPr>
          <w:p w14:paraId="7259BDB8" w14:textId="77777777" w:rsidR="00C44105" w:rsidRDefault="00C44105">
            <w:pPr>
              <w:widowControl w:val="0"/>
              <w:spacing w:line="240" w:lineRule="auto"/>
              <w:jc w:val="center"/>
            </w:pPr>
            <w:r>
              <w:rPr>
                <w:rFonts w:eastAsia="Times New Roman" w:cs="Calibri"/>
                <w:color w:val="000000"/>
                <w:sz w:val="20"/>
                <w:szCs w:val="20"/>
                <w:lang w:eastAsia="en-GB"/>
              </w:rPr>
              <w:t>1536/3099 (49.6%)</w:t>
            </w:r>
          </w:p>
        </w:tc>
        <w:tc>
          <w:tcPr>
            <w:tcW w:w="1985" w:type="dxa"/>
            <w:tcBorders>
              <w:top w:val="single" w:sz="4" w:space="0" w:color="D9D9D9"/>
              <w:bottom w:val="single" w:sz="4" w:space="0" w:color="000000"/>
              <w:right w:val="single" w:sz="4" w:space="0" w:color="000000"/>
            </w:tcBorders>
            <w:shd w:val="clear" w:color="auto" w:fill="auto"/>
            <w:vAlign w:val="bottom"/>
          </w:tcPr>
          <w:p w14:paraId="77D02856" w14:textId="77777777" w:rsidR="00C44105" w:rsidRDefault="00C44105">
            <w:pPr>
              <w:widowControl w:val="0"/>
              <w:spacing w:line="240" w:lineRule="auto"/>
              <w:jc w:val="center"/>
            </w:pPr>
            <w:r>
              <w:rPr>
                <w:rFonts w:eastAsia="Times New Roman" w:cs="Calibri"/>
                <w:color w:val="000000"/>
                <w:sz w:val="20"/>
                <w:szCs w:val="20"/>
                <w:lang w:eastAsia="en-GB"/>
              </w:rPr>
              <w:t>1555/3096 (50.2%)</w:t>
            </w:r>
          </w:p>
        </w:tc>
        <w:tc>
          <w:tcPr>
            <w:tcW w:w="2410" w:type="dxa"/>
            <w:tcBorders>
              <w:top w:val="single" w:sz="4" w:space="0" w:color="D9D9D9"/>
              <w:bottom w:val="single" w:sz="4" w:space="0" w:color="000000"/>
              <w:right w:val="single" w:sz="4" w:space="0" w:color="000000"/>
            </w:tcBorders>
            <w:shd w:val="clear" w:color="auto" w:fill="auto"/>
          </w:tcPr>
          <w:p w14:paraId="07A86C0C" w14:textId="77777777" w:rsidR="00C44105" w:rsidRDefault="00C44105">
            <w:pPr>
              <w:widowControl w:val="0"/>
              <w:spacing w:line="240" w:lineRule="auto"/>
              <w:jc w:val="center"/>
            </w:pPr>
            <w:r>
              <w:rPr>
                <w:rFonts w:eastAsia="Times New Roman" w:cs="Calibri"/>
                <w:color w:val="000000"/>
                <w:sz w:val="20"/>
                <w:szCs w:val="20"/>
                <w:lang w:eastAsia="en-GB"/>
              </w:rPr>
              <w:t>3091/6195 (49.9%)</w:t>
            </w:r>
          </w:p>
        </w:tc>
      </w:tr>
      <w:tr w:rsidR="00C44105" w14:paraId="0DD87829" w14:textId="77777777" w:rsidTr="00A02613">
        <w:trPr>
          <w:trHeight w:val="227"/>
        </w:trPr>
        <w:tc>
          <w:tcPr>
            <w:tcW w:w="2694" w:type="dxa"/>
            <w:tcBorders>
              <w:top w:val="single" w:sz="4" w:space="0" w:color="000000"/>
              <w:left w:val="single" w:sz="4" w:space="0" w:color="000000"/>
              <w:right w:val="single" w:sz="4" w:space="0" w:color="000000"/>
            </w:tcBorders>
            <w:shd w:val="clear" w:color="auto" w:fill="auto"/>
            <w:vAlign w:val="bottom"/>
          </w:tcPr>
          <w:p w14:paraId="06A84262" w14:textId="4ED8524C" w:rsidR="00C44105" w:rsidRDefault="00C44105">
            <w:pPr>
              <w:widowControl w:val="0"/>
              <w:spacing w:line="240" w:lineRule="auto"/>
              <w:jc w:val="right"/>
            </w:pPr>
            <w:r>
              <w:rPr>
                <w:rFonts w:eastAsia="Times New Roman" w:cs="Calibri"/>
                <w:b/>
                <w:bCs/>
                <w:color w:val="000000"/>
                <w:sz w:val="20"/>
                <w:szCs w:val="20"/>
                <w:lang w:eastAsia="en-GB"/>
              </w:rPr>
              <w:t xml:space="preserve">Educational </w:t>
            </w:r>
            <w:proofErr w:type="spellStart"/>
            <w:r>
              <w:rPr>
                <w:rFonts w:eastAsia="Times New Roman" w:cs="Calibri"/>
                <w:b/>
                <w:bCs/>
                <w:color w:val="000000"/>
                <w:sz w:val="20"/>
                <w:szCs w:val="20"/>
                <w:lang w:eastAsia="en-GB"/>
              </w:rPr>
              <w:t>level</w:t>
            </w:r>
            <w:r w:rsidR="00600FDF" w:rsidRPr="007A621F">
              <w:rPr>
                <w:rFonts w:eastAsia="Times New Roman" w:cs="Calibri"/>
                <w:b/>
                <w:bCs/>
                <w:color w:val="000000"/>
                <w:sz w:val="20"/>
                <w:szCs w:val="20"/>
                <w:vertAlign w:val="superscript"/>
                <w:lang w:eastAsia="en-GB"/>
              </w:rPr>
              <w:t>b</w:t>
            </w:r>
            <w:proofErr w:type="spellEnd"/>
          </w:p>
        </w:tc>
        <w:tc>
          <w:tcPr>
            <w:tcW w:w="1842" w:type="dxa"/>
            <w:tcBorders>
              <w:top w:val="single" w:sz="4" w:space="0" w:color="000000"/>
              <w:right w:val="single" w:sz="4" w:space="0" w:color="000000"/>
            </w:tcBorders>
            <w:shd w:val="clear" w:color="auto" w:fill="auto"/>
            <w:vAlign w:val="bottom"/>
          </w:tcPr>
          <w:p w14:paraId="00075058"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1985" w:type="dxa"/>
            <w:tcBorders>
              <w:top w:val="single" w:sz="4" w:space="0" w:color="000000"/>
              <w:right w:val="single" w:sz="4" w:space="0" w:color="000000"/>
            </w:tcBorders>
            <w:shd w:val="clear" w:color="auto" w:fill="auto"/>
            <w:vAlign w:val="bottom"/>
          </w:tcPr>
          <w:p w14:paraId="33A1EFED"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2410" w:type="dxa"/>
            <w:tcBorders>
              <w:top w:val="single" w:sz="4" w:space="0" w:color="000000"/>
              <w:right w:val="single" w:sz="4" w:space="0" w:color="000000"/>
            </w:tcBorders>
            <w:shd w:val="clear" w:color="auto" w:fill="auto"/>
          </w:tcPr>
          <w:p w14:paraId="667E142A" w14:textId="77777777" w:rsidR="00C44105" w:rsidRDefault="00C44105">
            <w:pPr>
              <w:widowControl w:val="0"/>
              <w:spacing w:line="240" w:lineRule="auto"/>
              <w:jc w:val="center"/>
              <w:rPr>
                <w:rFonts w:eastAsia="Times New Roman" w:cs="Calibri"/>
                <w:color w:val="000000"/>
                <w:sz w:val="20"/>
                <w:szCs w:val="20"/>
                <w:lang w:eastAsia="en-GB"/>
              </w:rPr>
            </w:pPr>
          </w:p>
        </w:tc>
      </w:tr>
      <w:tr w:rsidR="00C44105" w14:paraId="3C2F0537" w14:textId="77777777" w:rsidTr="00A02613">
        <w:trPr>
          <w:trHeight w:val="227"/>
        </w:trPr>
        <w:tc>
          <w:tcPr>
            <w:tcW w:w="2694" w:type="dxa"/>
            <w:tcBorders>
              <w:left w:val="single" w:sz="4" w:space="0" w:color="000000"/>
              <w:bottom w:val="single" w:sz="4" w:space="0" w:color="D9D9D9"/>
              <w:right w:val="single" w:sz="4" w:space="0" w:color="000000"/>
            </w:tcBorders>
            <w:shd w:val="clear" w:color="auto" w:fill="auto"/>
            <w:vAlign w:val="bottom"/>
          </w:tcPr>
          <w:p w14:paraId="44867BC2" w14:textId="77777777" w:rsidR="00C44105" w:rsidRDefault="00C44105">
            <w:pPr>
              <w:widowControl w:val="0"/>
              <w:spacing w:line="240" w:lineRule="auto"/>
              <w:jc w:val="right"/>
            </w:pPr>
            <w:r>
              <w:rPr>
                <w:rFonts w:eastAsia="Times New Roman" w:cs="Calibri"/>
                <w:color w:val="000000"/>
                <w:sz w:val="20"/>
                <w:szCs w:val="20"/>
                <w:lang w:eastAsia="en-GB"/>
              </w:rPr>
              <w:t>16 or under</w:t>
            </w:r>
          </w:p>
        </w:tc>
        <w:tc>
          <w:tcPr>
            <w:tcW w:w="1842" w:type="dxa"/>
            <w:tcBorders>
              <w:bottom w:val="single" w:sz="4" w:space="0" w:color="D9D9D9"/>
              <w:right w:val="single" w:sz="4" w:space="0" w:color="000000"/>
            </w:tcBorders>
            <w:shd w:val="clear" w:color="auto" w:fill="auto"/>
            <w:vAlign w:val="bottom"/>
          </w:tcPr>
          <w:p w14:paraId="7646AA86" w14:textId="77777777" w:rsidR="00C44105" w:rsidRDefault="00C44105">
            <w:pPr>
              <w:widowControl w:val="0"/>
              <w:spacing w:line="240" w:lineRule="auto"/>
              <w:jc w:val="center"/>
            </w:pPr>
            <w:r>
              <w:rPr>
                <w:rFonts w:eastAsia="Times New Roman" w:cs="Calibri"/>
                <w:color w:val="000000"/>
                <w:sz w:val="20"/>
                <w:szCs w:val="20"/>
                <w:lang w:eastAsia="en-GB"/>
              </w:rPr>
              <w:t>436/2996 (14.6%)</w:t>
            </w:r>
          </w:p>
        </w:tc>
        <w:tc>
          <w:tcPr>
            <w:tcW w:w="1985" w:type="dxa"/>
            <w:tcBorders>
              <w:bottom w:val="single" w:sz="4" w:space="0" w:color="D9D9D9"/>
              <w:right w:val="single" w:sz="4" w:space="0" w:color="000000"/>
            </w:tcBorders>
            <w:shd w:val="clear" w:color="auto" w:fill="auto"/>
            <w:vAlign w:val="bottom"/>
          </w:tcPr>
          <w:p w14:paraId="1008C9D9" w14:textId="77777777" w:rsidR="00C44105" w:rsidRDefault="00C44105">
            <w:pPr>
              <w:widowControl w:val="0"/>
              <w:spacing w:line="240" w:lineRule="auto"/>
              <w:jc w:val="center"/>
            </w:pPr>
            <w:r>
              <w:rPr>
                <w:rFonts w:eastAsia="Times New Roman" w:cs="Calibri"/>
                <w:color w:val="000000"/>
                <w:sz w:val="20"/>
                <w:szCs w:val="20"/>
                <w:lang w:eastAsia="en-GB"/>
              </w:rPr>
              <w:t>450/2990 (15.1%)</w:t>
            </w:r>
          </w:p>
        </w:tc>
        <w:tc>
          <w:tcPr>
            <w:tcW w:w="2410" w:type="dxa"/>
            <w:tcBorders>
              <w:bottom w:val="single" w:sz="4" w:space="0" w:color="D9D9D9"/>
              <w:right w:val="single" w:sz="4" w:space="0" w:color="000000"/>
            </w:tcBorders>
            <w:shd w:val="clear" w:color="auto" w:fill="auto"/>
          </w:tcPr>
          <w:p w14:paraId="3C34445A" w14:textId="77777777" w:rsidR="00C44105" w:rsidRDefault="00C44105">
            <w:pPr>
              <w:widowControl w:val="0"/>
              <w:spacing w:line="240" w:lineRule="auto"/>
              <w:jc w:val="center"/>
            </w:pPr>
            <w:r>
              <w:rPr>
                <w:rFonts w:eastAsia="Times New Roman" w:cs="Calibri"/>
                <w:color w:val="000000"/>
                <w:sz w:val="20"/>
                <w:szCs w:val="20"/>
                <w:lang w:eastAsia="en-GB"/>
              </w:rPr>
              <w:t>886/5986 (14.8%)</w:t>
            </w:r>
          </w:p>
        </w:tc>
      </w:tr>
      <w:tr w:rsidR="00C44105" w14:paraId="5AF39769"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72E7E49F" w14:textId="77777777" w:rsidR="00C44105" w:rsidRDefault="00C44105">
            <w:pPr>
              <w:widowControl w:val="0"/>
              <w:spacing w:line="240" w:lineRule="auto"/>
              <w:jc w:val="right"/>
            </w:pPr>
            <w:r>
              <w:rPr>
                <w:rFonts w:eastAsia="Times New Roman" w:cs="Calibri"/>
                <w:color w:val="000000"/>
                <w:sz w:val="20"/>
                <w:szCs w:val="20"/>
                <w:lang w:eastAsia="en-GB"/>
              </w:rPr>
              <w:t>17 or over</w:t>
            </w:r>
          </w:p>
        </w:tc>
        <w:tc>
          <w:tcPr>
            <w:tcW w:w="1842" w:type="dxa"/>
            <w:tcBorders>
              <w:top w:val="single" w:sz="4" w:space="0" w:color="D9D9D9"/>
              <w:bottom w:val="single" w:sz="4" w:space="0" w:color="D9D9D9"/>
              <w:right w:val="single" w:sz="4" w:space="0" w:color="000000"/>
            </w:tcBorders>
            <w:shd w:val="clear" w:color="auto" w:fill="auto"/>
            <w:vAlign w:val="bottom"/>
          </w:tcPr>
          <w:p w14:paraId="453A9934" w14:textId="77777777" w:rsidR="00C44105" w:rsidRDefault="00C44105">
            <w:pPr>
              <w:widowControl w:val="0"/>
              <w:spacing w:line="240" w:lineRule="auto"/>
              <w:jc w:val="center"/>
            </w:pPr>
            <w:r>
              <w:rPr>
                <w:rFonts w:eastAsia="Times New Roman" w:cs="Calibri"/>
                <w:color w:val="000000"/>
                <w:sz w:val="20"/>
                <w:szCs w:val="20"/>
                <w:lang w:eastAsia="en-GB"/>
              </w:rPr>
              <w:t>1352/2996 (45.1%)</w:t>
            </w:r>
          </w:p>
        </w:tc>
        <w:tc>
          <w:tcPr>
            <w:tcW w:w="1985" w:type="dxa"/>
            <w:tcBorders>
              <w:top w:val="single" w:sz="4" w:space="0" w:color="D9D9D9"/>
              <w:bottom w:val="single" w:sz="4" w:space="0" w:color="D9D9D9"/>
              <w:right w:val="single" w:sz="4" w:space="0" w:color="000000"/>
            </w:tcBorders>
            <w:shd w:val="clear" w:color="auto" w:fill="auto"/>
            <w:vAlign w:val="bottom"/>
          </w:tcPr>
          <w:p w14:paraId="74143A07" w14:textId="77777777" w:rsidR="00C44105" w:rsidRDefault="00C44105">
            <w:pPr>
              <w:widowControl w:val="0"/>
              <w:spacing w:line="240" w:lineRule="auto"/>
              <w:jc w:val="center"/>
            </w:pPr>
            <w:r>
              <w:rPr>
                <w:rFonts w:eastAsia="Times New Roman" w:cs="Calibri"/>
                <w:color w:val="000000"/>
                <w:sz w:val="20"/>
                <w:szCs w:val="20"/>
                <w:lang w:eastAsia="en-GB"/>
              </w:rPr>
              <w:t>1348/2990 (45.1%)</w:t>
            </w:r>
          </w:p>
        </w:tc>
        <w:tc>
          <w:tcPr>
            <w:tcW w:w="2410" w:type="dxa"/>
            <w:tcBorders>
              <w:top w:val="single" w:sz="4" w:space="0" w:color="D9D9D9"/>
              <w:bottom w:val="single" w:sz="4" w:space="0" w:color="D9D9D9"/>
              <w:right w:val="single" w:sz="4" w:space="0" w:color="000000"/>
            </w:tcBorders>
            <w:shd w:val="clear" w:color="auto" w:fill="auto"/>
          </w:tcPr>
          <w:p w14:paraId="47030C17" w14:textId="77777777" w:rsidR="00C44105" w:rsidRDefault="00C44105">
            <w:pPr>
              <w:widowControl w:val="0"/>
              <w:spacing w:line="240" w:lineRule="auto"/>
              <w:jc w:val="center"/>
            </w:pPr>
            <w:r>
              <w:rPr>
                <w:rFonts w:eastAsia="Times New Roman" w:cs="Calibri"/>
                <w:color w:val="000000"/>
                <w:sz w:val="20"/>
                <w:szCs w:val="20"/>
                <w:lang w:eastAsia="en-GB"/>
              </w:rPr>
              <w:t>2700/5986 (45.1%)</w:t>
            </w:r>
          </w:p>
        </w:tc>
      </w:tr>
      <w:tr w:rsidR="00C44105" w14:paraId="2AF4D841" w14:textId="77777777" w:rsidTr="00A02613">
        <w:trPr>
          <w:trHeight w:val="227"/>
        </w:trPr>
        <w:tc>
          <w:tcPr>
            <w:tcW w:w="2694" w:type="dxa"/>
            <w:tcBorders>
              <w:top w:val="single" w:sz="4" w:space="0" w:color="D9D9D9"/>
              <w:left w:val="single" w:sz="4" w:space="0" w:color="000000"/>
              <w:bottom w:val="single" w:sz="4" w:space="0" w:color="000000"/>
              <w:right w:val="single" w:sz="4" w:space="0" w:color="000000"/>
            </w:tcBorders>
            <w:shd w:val="clear" w:color="auto" w:fill="auto"/>
            <w:vAlign w:val="bottom"/>
          </w:tcPr>
          <w:p w14:paraId="4E0474CE" w14:textId="77777777" w:rsidR="00C44105" w:rsidRDefault="00C44105">
            <w:pPr>
              <w:widowControl w:val="0"/>
              <w:spacing w:line="240" w:lineRule="auto"/>
              <w:jc w:val="right"/>
            </w:pPr>
            <w:r>
              <w:rPr>
                <w:rFonts w:eastAsia="Times New Roman" w:cs="Calibri"/>
                <w:color w:val="000000"/>
                <w:sz w:val="20"/>
                <w:szCs w:val="20"/>
                <w:lang w:eastAsia="en-GB"/>
              </w:rPr>
              <w:t>I am still in full time education</w:t>
            </w:r>
          </w:p>
        </w:tc>
        <w:tc>
          <w:tcPr>
            <w:tcW w:w="1842" w:type="dxa"/>
            <w:tcBorders>
              <w:top w:val="single" w:sz="4" w:space="0" w:color="D9D9D9"/>
              <w:bottom w:val="single" w:sz="4" w:space="0" w:color="000000"/>
              <w:right w:val="single" w:sz="4" w:space="0" w:color="000000"/>
            </w:tcBorders>
            <w:shd w:val="clear" w:color="auto" w:fill="auto"/>
            <w:vAlign w:val="bottom"/>
          </w:tcPr>
          <w:p w14:paraId="1C01DEA0" w14:textId="77777777" w:rsidR="00C44105" w:rsidRDefault="00C44105">
            <w:pPr>
              <w:widowControl w:val="0"/>
              <w:spacing w:line="240" w:lineRule="auto"/>
              <w:jc w:val="center"/>
            </w:pPr>
            <w:r>
              <w:rPr>
                <w:rFonts w:eastAsia="Times New Roman" w:cs="Calibri"/>
                <w:color w:val="000000"/>
                <w:sz w:val="20"/>
                <w:szCs w:val="20"/>
                <w:lang w:eastAsia="en-GB"/>
              </w:rPr>
              <w:t>1208/2996 (40.3%)</w:t>
            </w:r>
          </w:p>
        </w:tc>
        <w:tc>
          <w:tcPr>
            <w:tcW w:w="1985" w:type="dxa"/>
            <w:tcBorders>
              <w:top w:val="single" w:sz="4" w:space="0" w:color="D9D9D9"/>
              <w:bottom w:val="single" w:sz="4" w:space="0" w:color="000000"/>
              <w:right w:val="single" w:sz="4" w:space="0" w:color="000000"/>
            </w:tcBorders>
            <w:shd w:val="clear" w:color="auto" w:fill="auto"/>
            <w:vAlign w:val="bottom"/>
          </w:tcPr>
          <w:p w14:paraId="0EC66729" w14:textId="77777777" w:rsidR="00C44105" w:rsidRDefault="00C44105">
            <w:pPr>
              <w:widowControl w:val="0"/>
              <w:spacing w:line="240" w:lineRule="auto"/>
              <w:jc w:val="center"/>
            </w:pPr>
            <w:r>
              <w:rPr>
                <w:rFonts w:eastAsia="Times New Roman" w:cs="Calibri"/>
                <w:color w:val="000000"/>
                <w:sz w:val="20"/>
                <w:szCs w:val="20"/>
                <w:lang w:eastAsia="en-GB"/>
              </w:rPr>
              <w:t>1192/2990 (39.9%)</w:t>
            </w:r>
          </w:p>
        </w:tc>
        <w:tc>
          <w:tcPr>
            <w:tcW w:w="2410" w:type="dxa"/>
            <w:tcBorders>
              <w:top w:val="single" w:sz="4" w:space="0" w:color="D9D9D9"/>
              <w:bottom w:val="single" w:sz="4" w:space="0" w:color="000000"/>
              <w:right w:val="single" w:sz="4" w:space="0" w:color="000000"/>
            </w:tcBorders>
            <w:shd w:val="clear" w:color="auto" w:fill="auto"/>
          </w:tcPr>
          <w:p w14:paraId="6C704ADC" w14:textId="77777777" w:rsidR="00C44105" w:rsidRDefault="00C44105">
            <w:pPr>
              <w:widowControl w:val="0"/>
              <w:spacing w:line="240" w:lineRule="auto"/>
              <w:jc w:val="center"/>
            </w:pPr>
            <w:r>
              <w:rPr>
                <w:rFonts w:eastAsia="Times New Roman" w:cs="Calibri"/>
                <w:color w:val="000000"/>
                <w:sz w:val="20"/>
                <w:szCs w:val="20"/>
                <w:lang w:eastAsia="en-GB"/>
              </w:rPr>
              <w:t>2400/5986 (40.1%)</w:t>
            </w:r>
          </w:p>
        </w:tc>
      </w:tr>
      <w:tr w:rsidR="00C44105" w14:paraId="4F416A94" w14:textId="77777777" w:rsidTr="00A02613">
        <w:trPr>
          <w:trHeight w:val="227"/>
        </w:trPr>
        <w:tc>
          <w:tcPr>
            <w:tcW w:w="2694" w:type="dxa"/>
            <w:tcBorders>
              <w:top w:val="single" w:sz="4" w:space="0" w:color="000000"/>
              <w:left w:val="single" w:sz="4" w:space="0" w:color="000000"/>
              <w:right w:val="single" w:sz="4" w:space="0" w:color="000000"/>
            </w:tcBorders>
            <w:shd w:val="clear" w:color="auto" w:fill="auto"/>
            <w:vAlign w:val="bottom"/>
          </w:tcPr>
          <w:p w14:paraId="0E18F2AF" w14:textId="77777777" w:rsidR="00C44105" w:rsidRDefault="00C44105">
            <w:pPr>
              <w:widowControl w:val="0"/>
              <w:spacing w:line="240" w:lineRule="auto"/>
              <w:jc w:val="right"/>
            </w:pPr>
            <w:r>
              <w:rPr>
                <w:rFonts w:eastAsia="Times New Roman" w:cs="Calibri"/>
                <w:b/>
                <w:bCs/>
                <w:color w:val="000000"/>
                <w:sz w:val="20"/>
                <w:szCs w:val="20"/>
                <w:lang w:eastAsia="en-GB"/>
              </w:rPr>
              <w:t>Gender and orientation</w:t>
            </w:r>
          </w:p>
        </w:tc>
        <w:tc>
          <w:tcPr>
            <w:tcW w:w="1842" w:type="dxa"/>
            <w:tcBorders>
              <w:top w:val="single" w:sz="4" w:space="0" w:color="000000"/>
              <w:right w:val="single" w:sz="4" w:space="0" w:color="000000"/>
            </w:tcBorders>
            <w:shd w:val="clear" w:color="auto" w:fill="auto"/>
            <w:vAlign w:val="bottom"/>
          </w:tcPr>
          <w:p w14:paraId="6E22D879"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1985" w:type="dxa"/>
            <w:tcBorders>
              <w:top w:val="single" w:sz="4" w:space="0" w:color="000000"/>
              <w:right w:val="single" w:sz="4" w:space="0" w:color="000000"/>
            </w:tcBorders>
            <w:shd w:val="clear" w:color="auto" w:fill="auto"/>
            <w:vAlign w:val="bottom"/>
          </w:tcPr>
          <w:p w14:paraId="49D77CF0"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2410" w:type="dxa"/>
            <w:tcBorders>
              <w:top w:val="single" w:sz="4" w:space="0" w:color="000000"/>
              <w:right w:val="single" w:sz="4" w:space="0" w:color="000000"/>
            </w:tcBorders>
            <w:shd w:val="clear" w:color="auto" w:fill="auto"/>
          </w:tcPr>
          <w:p w14:paraId="6AE0DB13" w14:textId="77777777" w:rsidR="00C44105" w:rsidRDefault="00C44105">
            <w:pPr>
              <w:widowControl w:val="0"/>
              <w:spacing w:line="240" w:lineRule="auto"/>
              <w:jc w:val="center"/>
              <w:rPr>
                <w:rFonts w:eastAsia="Times New Roman" w:cs="Calibri"/>
                <w:color w:val="000000"/>
                <w:sz w:val="20"/>
                <w:szCs w:val="20"/>
                <w:lang w:eastAsia="en-GB"/>
              </w:rPr>
            </w:pPr>
          </w:p>
        </w:tc>
      </w:tr>
      <w:tr w:rsidR="00C44105" w14:paraId="37E5C9EA" w14:textId="77777777" w:rsidTr="00A02613">
        <w:trPr>
          <w:trHeight w:val="227"/>
        </w:trPr>
        <w:tc>
          <w:tcPr>
            <w:tcW w:w="2694" w:type="dxa"/>
            <w:tcBorders>
              <w:left w:val="single" w:sz="4" w:space="0" w:color="000000"/>
              <w:bottom w:val="single" w:sz="4" w:space="0" w:color="D9D9D9"/>
              <w:right w:val="single" w:sz="4" w:space="0" w:color="000000"/>
            </w:tcBorders>
            <w:shd w:val="clear" w:color="auto" w:fill="auto"/>
            <w:vAlign w:val="bottom"/>
          </w:tcPr>
          <w:p w14:paraId="1BA28137" w14:textId="77777777" w:rsidR="00C44105" w:rsidRDefault="00C44105">
            <w:pPr>
              <w:widowControl w:val="0"/>
              <w:spacing w:line="240" w:lineRule="auto"/>
              <w:jc w:val="right"/>
            </w:pPr>
            <w:r>
              <w:rPr>
                <w:rFonts w:eastAsia="Times New Roman" w:cs="Calibri"/>
                <w:color w:val="000000"/>
                <w:sz w:val="20"/>
                <w:szCs w:val="20"/>
                <w:lang w:eastAsia="en-GB"/>
              </w:rPr>
              <w:t>WSM</w:t>
            </w:r>
          </w:p>
        </w:tc>
        <w:tc>
          <w:tcPr>
            <w:tcW w:w="1842" w:type="dxa"/>
            <w:tcBorders>
              <w:bottom w:val="single" w:sz="4" w:space="0" w:color="D9D9D9"/>
              <w:right w:val="single" w:sz="4" w:space="0" w:color="000000"/>
            </w:tcBorders>
            <w:shd w:val="clear" w:color="auto" w:fill="auto"/>
            <w:vAlign w:val="bottom"/>
          </w:tcPr>
          <w:p w14:paraId="4443DF77" w14:textId="77777777" w:rsidR="00C44105" w:rsidRDefault="00C44105">
            <w:pPr>
              <w:widowControl w:val="0"/>
              <w:spacing w:line="240" w:lineRule="auto"/>
              <w:jc w:val="center"/>
            </w:pPr>
            <w:r>
              <w:rPr>
                <w:rFonts w:eastAsia="Times New Roman" w:cs="Calibri"/>
                <w:color w:val="000000"/>
                <w:sz w:val="20"/>
                <w:szCs w:val="20"/>
                <w:lang w:eastAsia="en-GB"/>
              </w:rPr>
              <w:t>1901 (60.9%)</w:t>
            </w:r>
          </w:p>
        </w:tc>
        <w:tc>
          <w:tcPr>
            <w:tcW w:w="1985" w:type="dxa"/>
            <w:tcBorders>
              <w:bottom w:val="single" w:sz="4" w:space="0" w:color="D9D9D9"/>
              <w:right w:val="single" w:sz="4" w:space="0" w:color="000000"/>
            </w:tcBorders>
            <w:shd w:val="clear" w:color="auto" w:fill="auto"/>
            <w:vAlign w:val="bottom"/>
          </w:tcPr>
          <w:p w14:paraId="7AE0B2D1" w14:textId="77777777" w:rsidR="00C44105" w:rsidRDefault="00C44105">
            <w:pPr>
              <w:widowControl w:val="0"/>
              <w:spacing w:line="240" w:lineRule="auto"/>
              <w:jc w:val="center"/>
            </w:pPr>
            <w:r>
              <w:rPr>
                <w:rFonts w:eastAsia="Times New Roman" w:cs="Calibri"/>
                <w:color w:val="000000"/>
                <w:sz w:val="20"/>
                <w:szCs w:val="20"/>
                <w:lang w:eastAsia="en-GB"/>
              </w:rPr>
              <w:t>1855 (59.4%)</w:t>
            </w:r>
          </w:p>
        </w:tc>
        <w:tc>
          <w:tcPr>
            <w:tcW w:w="2410" w:type="dxa"/>
            <w:tcBorders>
              <w:bottom w:val="single" w:sz="4" w:space="0" w:color="D9D9D9"/>
              <w:right w:val="single" w:sz="4" w:space="0" w:color="000000"/>
            </w:tcBorders>
            <w:shd w:val="clear" w:color="auto" w:fill="auto"/>
          </w:tcPr>
          <w:p w14:paraId="1938ECEC" w14:textId="77777777" w:rsidR="00C44105" w:rsidRDefault="00C44105">
            <w:pPr>
              <w:widowControl w:val="0"/>
              <w:spacing w:line="240" w:lineRule="auto"/>
              <w:jc w:val="center"/>
            </w:pPr>
            <w:r>
              <w:rPr>
                <w:rFonts w:eastAsia="Times New Roman" w:cs="Calibri"/>
                <w:color w:val="000000"/>
                <w:sz w:val="20"/>
                <w:szCs w:val="20"/>
                <w:lang w:eastAsia="en-GB"/>
              </w:rPr>
              <w:t>3756 (60.1%)</w:t>
            </w:r>
          </w:p>
        </w:tc>
      </w:tr>
      <w:tr w:rsidR="00C44105" w14:paraId="1EEF181E"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057FE7FC" w14:textId="77777777" w:rsidR="00C44105" w:rsidRDefault="00C44105">
            <w:pPr>
              <w:widowControl w:val="0"/>
              <w:spacing w:line="240" w:lineRule="auto"/>
              <w:jc w:val="right"/>
            </w:pPr>
            <w:r>
              <w:rPr>
                <w:rFonts w:eastAsia="Times New Roman" w:cs="Calibri"/>
                <w:color w:val="000000"/>
                <w:sz w:val="20"/>
                <w:szCs w:val="20"/>
                <w:lang w:eastAsia="en-GB"/>
              </w:rPr>
              <w:t>MSW</w:t>
            </w:r>
          </w:p>
        </w:tc>
        <w:tc>
          <w:tcPr>
            <w:tcW w:w="1842" w:type="dxa"/>
            <w:tcBorders>
              <w:top w:val="single" w:sz="4" w:space="0" w:color="D9D9D9"/>
              <w:bottom w:val="single" w:sz="4" w:space="0" w:color="D9D9D9"/>
              <w:right w:val="single" w:sz="4" w:space="0" w:color="000000"/>
            </w:tcBorders>
            <w:shd w:val="clear" w:color="auto" w:fill="auto"/>
            <w:vAlign w:val="bottom"/>
          </w:tcPr>
          <w:p w14:paraId="16F35716" w14:textId="77777777" w:rsidR="00C44105" w:rsidRDefault="00C44105">
            <w:pPr>
              <w:widowControl w:val="0"/>
              <w:spacing w:line="240" w:lineRule="auto"/>
              <w:jc w:val="center"/>
            </w:pPr>
            <w:r>
              <w:rPr>
                <w:rFonts w:eastAsia="Times New Roman" w:cs="Calibri"/>
                <w:color w:val="000000"/>
                <w:sz w:val="20"/>
                <w:szCs w:val="20"/>
                <w:lang w:eastAsia="en-GB"/>
              </w:rPr>
              <w:t>790 (25.3%)</w:t>
            </w:r>
          </w:p>
        </w:tc>
        <w:tc>
          <w:tcPr>
            <w:tcW w:w="1985" w:type="dxa"/>
            <w:tcBorders>
              <w:top w:val="single" w:sz="4" w:space="0" w:color="D9D9D9"/>
              <w:bottom w:val="single" w:sz="4" w:space="0" w:color="D9D9D9"/>
              <w:right w:val="single" w:sz="4" w:space="0" w:color="000000"/>
            </w:tcBorders>
            <w:shd w:val="clear" w:color="auto" w:fill="auto"/>
            <w:vAlign w:val="bottom"/>
          </w:tcPr>
          <w:p w14:paraId="1060A4BD" w14:textId="77777777" w:rsidR="00C44105" w:rsidRDefault="00C44105">
            <w:pPr>
              <w:widowControl w:val="0"/>
              <w:spacing w:line="240" w:lineRule="auto"/>
              <w:jc w:val="center"/>
            </w:pPr>
            <w:r>
              <w:rPr>
                <w:rFonts w:eastAsia="Times New Roman" w:cs="Calibri"/>
                <w:color w:val="000000"/>
                <w:sz w:val="20"/>
                <w:szCs w:val="20"/>
                <w:lang w:eastAsia="en-GB"/>
              </w:rPr>
              <w:t>778 (24.9%)</w:t>
            </w:r>
          </w:p>
        </w:tc>
        <w:tc>
          <w:tcPr>
            <w:tcW w:w="2410" w:type="dxa"/>
            <w:tcBorders>
              <w:top w:val="single" w:sz="4" w:space="0" w:color="D9D9D9"/>
              <w:bottom w:val="single" w:sz="4" w:space="0" w:color="D9D9D9"/>
              <w:right w:val="single" w:sz="4" w:space="0" w:color="000000"/>
            </w:tcBorders>
            <w:shd w:val="clear" w:color="auto" w:fill="auto"/>
          </w:tcPr>
          <w:p w14:paraId="669C8D8C" w14:textId="77777777" w:rsidR="00C44105" w:rsidRDefault="00C44105">
            <w:pPr>
              <w:widowControl w:val="0"/>
              <w:spacing w:line="240" w:lineRule="auto"/>
              <w:jc w:val="center"/>
            </w:pPr>
            <w:r>
              <w:rPr>
                <w:rFonts w:eastAsia="Times New Roman" w:cs="Calibri"/>
                <w:color w:val="000000"/>
                <w:sz w:val="20"/>
                <w:szCs w:val="20"/>
                <w:lang w:eastAsia="en-GB"/>
              </w:rPr>
              <w:t>1568 (25.1%)</w:t>
            </w:r>
          </w:p>
        </w:tc>
      </w:tr>
      <w:tr w:rsidR="00C44105" w14:paraId="20EB6BB8"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557CEBB9" w14:textId="77777777" w:rsidR="00C44105" w:rsidRDefault="00C44105">
            <w:pPr>
              <w:widowControl w:val="0"/>
              <w:spacing w:line="240" w:lineRule="auto"/>
              <w:jc w:val="right"/>
            </w:pPr>
            <w:r>
              <w:rPr>
                <w:rFonts w:eastAsia="Times New Roman" w:cs="Calibri"/>
                <w:color w:val="000000"/>
                <w:sz w:val="20"/>
                <w:szCs w:val="20"/>
                <w:lang w:eastAsia="en-GB"/>
              </w:rPr>
              <w:t>WSW</w:t>
            </w:r>
          </w:p>
        </w:tc>
        <w:tc>
          <w:tcPr>
            <w:tcW w:w="1842" w:type="dxa"/>
            <w:tcBorders>
              <w:top w:val="single" w:sz="4" w:space="0" w:color="D9D9D9"/>
              <w:bottom w:val="single" w:sz="4" w:space="0" w:color="D9D9D9"/>
              <w:right w:val="single" w:sz="4" w:space="0" w:color="000000"/>
            </w:tcBorders>
            <w:shd w:val="clear" w:color="auto" w:fill="auto"/>
            <w:vAlign w:val="bottom"/>
          </w:tcPr>
          <w:p w14:paraId="346BF438" w14:textId="77777777" w:rsidR="00C44105" w:rsidRDefault="00C44105">
            <w:pPr>
              <w:widowControl w:val="0"/>
              <w:spacing w:line="240" w:lineRule="auto"/>
              <w:jc w:val="center"/>
            </w:pPr>
            <w:r>
              <w:rPr>
                <w:rFonts w:eastAsia="Times New Roman" w:cs="Calibri"/>
                <w:color w:val="000000"/>
                <w:sz w:val="20"/>
                <w:szCs w:val="20"/>
                <w:lang w:eastAsia="en-GB"/>
              </w:rPr>
              <w:t>20 (0.6%)</w:t>
            </w:r>
          </w:p>
        </w:tc>
        <w:tc>
          <w:tcPr>
            <w:tcW w:w="1985" w:type="dxa"/>
            <w:tcBorders>
              <w:top w:val="single" w:sz="4" w:space="0" w:color="D9D9D9"/>
              <w:bottom w:val="single" w:sz="4" w:space="0" w:color="D9D9D9"/>
              <w:right w:val="single" w:sz="4" w:space="0" w:color="000000"/>
            </w:tcBorders>
            <w:shd w:val="clear" w:color="auto" w:fill="auto"/>
            <w:vAlign w:val="bottom"/>
          </w:tcPr>
          <w:p w14:paraId="2C84E448" w14:textId="77777777" w:rsidR="00C44105" w:rsidRDefault="00C44105">
            <w:pPr>
              <w:widowControl w:val="0"/>
              <w:spacing w:line="240" w:lineRule="auto"/>
              <w:jc w:val="center"/>
            </w:pPr>
            <w:r>
              <w:rPr>
                <w:rFonts w:eastAsia="Times New Roman" w:cs="Calibri"/>
                <w:color w:val="000000"/>
                <w:sz w:val="20"/>
                <w:szCs w:val="20"/>
                <w:lang w:eastAsia="en-GB"/>
              </w:rPr>
              <w:t>17 (0.5%)</w:t>
            </w:r>
          </w:p>
        </w:tc>
        <w:tc>
          <w:tcPr>
            <w:tcW w:w="2410" w:type="dxa"/>
            <w:tcBorders>
              <w:top w:val="single" w:sz="4" w:space="0" w:color="D9D9D9"/>
              <w:bottom w:val="single" w:sz="4" w:space="0" w:color="D9D9D9"/>
              <w:right w:val="single" w:sz="4" w:space="0" w:color="000000"/>
            </w:tcBorders>
            <w:shd w:val="clear" w:color="auto" w:fill="auto"/>
          </w:tcPr>
          <w:p w14:paraId="01367321" w14:textId="77777777" w:rsidR="00C44105" w:rsidRDefault="00C44105">
            <w:pPr>
              <w:widowControl w:val="0"/>
              <w:spacing w:line="240" w:lineRule="auto"/>
              <w:jc w:val="center"/>
            </w:pPr>
            <w:r>
              <w:rPr>
                <w:rFonts w:eastAsia="Times New Roman" w:cs="Calibri"/>
                <w:color w:val="000000"/>
                <w:sz w:val="20"/>
                <w:szCs w:val="20"/>
                <w:lang w:eastAsia="en-GB"/>
              </w:rPr>
              <w:t>37 (0.6%)</w:t>
            </w:r>
          </w:p>
        </w:tc>
      </w:tr>
      <w:tr w:rsidR="00C44105" w14:paraId="14930557"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02902433" w14:textId="77777777" w:rsidR="00C44105" w:rsidRDefault="00C44105">
            <w:pPr>
              <w:widowControl w:val="0"/>
              <w:spacing w:line="240" w:lineRule="auto"/>
              <w:jc w:val="right"/>
            </w:pPr>
            <w:r>
              <w:rPr>
                <w:rFonts w:eastAsia="Times New Roman" w:cs="Calibri"/>
                <w:color w:val="000000"/>
                <w:sz w:val="20"/>
                <w:szCs w:val="20"/>
                <w:lang w:eastAsia="en-GB"/>
              </w:rPr>
              <w:t>MSM</w:t>
            </w:r>
          </w:p>
        </w:tc>
        <w:tc>
          <w:tcPr>
            <w:tcW w:w="1842" w:type="dxa"/>
            <w:tcBorders>
              <w:top w:val="single" w:sz="4" w:space="0" w:color="D9D9D9"/>
              <w:bottom w:val="single" w:sz="4" w:space="0" w:color="D9D9D9"/>
              <w:right w:val="single" w:sz="4" w:space="0" w:color="000000"/>
            </w:tcBorders>
            <w:shd w:val="clear" w:color="auto" w:fill="auto"/>
            <w:vAlign w:val="bottom"/>
          </w:tcPr>
          <w:p w14:paraId="6EC979E6" w14:textId="77777777" w:rsidR="00C44105" w:rsidRDefault="00C44105">
            <w:pPr>
              <w:widowControl w:val="0"/>
              <w:spacing w:line="240" w:lineRule="auto"/>
              <w:jc w:val="center"/>
            </w:pPr>
            <w:r>
              <w:rPr>
                <w:rFonts w:eastAsia="Times New Roman" w:cs="Calibri"/>
                <w:color w:val="000000"/>
                <w:sz w:val="20"/>
                <w:szCs w:val="20"/>
                <w:lang w:eastAsia="en-GB"/>
              </w:rPr>
              <w:t>226 (7.2%)</w:t>
            </w:r>
          </w:p>
        </w:tc>
        <w:tc>
          <w:tcPr>
            <w:tcW w:w="1985" w:type="dxa"/>
            <w:tcBorders>
              <w:top w:val="single" w:sz="4" w:space="0" w:color="D9D9D9"/>
              <w:bottom w:val="single" w:sz="4" w:space="0" w:color="D9D9D9"/>
              <w:right w:val="single" w:sz="4" w:space="0" w:color="000000"/>
            </w:tcBorders>
            <w:shd w:val="clear" w:color="auto" w:fill="auto"/>
            <w:vAlign w:val="bottom"/>
          </w:tcPr>
          <w:p w14:paraId="42566C0C" w14:textId="77777777" w:rsidR="00C44105" w:rsidRDefault="00C44105">
            <w:pPr>
              <w:widowControl w:val="0"/>
              <w:spacing w:line="240" w:lineRule="auto"/>
              <w:jc w:val="center"/>
            </w:pPr>
            <w:r>
              <w:rPr>
                <w:rFonts w:eastAsia="Times New Roman" w:cs="Calibri"/>
                <w:color w:val="000000"/>
                <w:sz w:val="20"/>
                <w:szCs w:val="20"/>
                <w:lang w:eastAsia="en-GB"/>
              </w:rPr>
              <w:t>258 (8.3%)</w:t>
            </w:r>
          </w:p>
        </w:tc>
        <w:tc>
          <w:tcPr>
            <w:tcW w:w="2410" w:type="dxa"/>
            <w:tcBorders>
              <w:top w:val="single" w:sz="4" w:space="0" w:color="D9D9D9"/>
              <w:bottom w:val="single" w:sz="4" w:space="0" w:color="D9D9D9"/>
              <w:right w:val="single" w:sz="4" w:space="0" w:color="000000"/>
            </w:tcBorders>
            <w:shd w:val="clear" w:color="auto" w:fill="auto"/>
          </w:tcPr>
          <w:p w14:paraId="087BE87F" w14:textId="77777777" w:rsidR="00C44105" w:rsidRDefault="00C44105">
            <w:pPr>
              <w:widowControl w:val="0"/>
              <w:spacing w:line="240" w:lineRule="auto"/>
              <w:jc w:val="center"/>
            </w:pPr>
            <w:r>
              <w:rPr>
                <w:rFonts w:eastAsia="Times New Roman" w:cs="Calibri"/>
                <w:color w:val="000000"/>
                <w:sz w:val="20"/>
                <w:szCs w:val="20"/>
                <w:lang w:eastAsia="en-GB"/>
              </w:rPr>
              <w:t>484 (7.7%)</w:t>
            </w:r>
          </w:p>
        </w:tc>
      </w:tr>
      <w:tr w:rsidR="00C44105" w14:paraId="33039C34"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67408CBB" w14:textId="77777777" w:rsidR="00C44105" w:rsidRDefault="00C44105">
            <w:pPr>
              <w:widowControl w:val="0"/>
              <w:spacing w:line="240" w:lineRule="auto"/>
              <w:jc w:val="right"/>
            </w:pPr>
            <w:r>
              <w:rPr>
                <w:rFonts w:eastAsia="Times New Roman" w:cs="Calibri"/>
                <w:color w:val="000000"/>
                <w:sz w:val="20"/>
                <w:szCs w:val="20"/>
                <w:lang w:eastAsia="en-GB"/>
              </w:rPr>
              <w:t>WSWM</w:t>
            </w:r>
          </w:p>
        </w:tc>
        <w:tc>
          <w:tcPr>
            <w:tcW w:w="1842" w:type="dxa"/>
            <w:tcBorders>
              <w:top w:val="single" w:sz="4" w:space="0" w:color="D9D9D9"/>
              <w:bottom w:val="single" w:sz="4" w:space="0" w:color="D9D9D9"/>
              <w:right w:val="single" w:sz="4" w:space="0" w:color="000000"/>
            </w:tcBorders>
            <w:shd w:val="clear" w:color="auto" w:fill="auto"/>
            <w:vAlign w:val="bottom"/>
          </w:tcPr>
          <w:p w14:paraId="3263CFA1" w14:textId="77777777" w:rsidR="00C44105" w:rsidRDefault="00C44105">
            <w:pPr>
              <w:widowControl w:val="0"/>
              <w:spacing w:line="240" w:lineRule="auto"/>
              <w:jc w:val="center"/>
            </w:pPr>
            <w:r>
              <w:rPr>
                <w:rFonts w:eastAsia="Times New Roman" w:cs="Calibri"/>
                <w:color w:val="000000"/>
                <w:sz w:val="20"/>
                <w:szCs w:val="20"/>
                <w:lang w:eastAsia="en-GB"/>
              </w:rPr>
              <w:t>125 (4.0%)</w:t>
            </w:r>
          </w:p>
        </w:tc>
        <w:tc>
          <w:tcPr>
            <w:tcW w:w="1985" w:type="dxa"/>
            <w:tcBorders>
              <w:top w:val="single" w:sz="4" w:space="0" w:color="D9D9D9"/>
              <w:bottom w:val="single" w:sz="4" w:space="0" w:color="D9D9D9"/>
              <w:right w:val="single" w:sz="4" w:space="0" w:color="000000"/>
            </w:tcBorders>
            <w:shd w:val="clear" w:color="auto" w:fill="auto"/>
            <w:vAlign w:val="bottom"/>
          </w:tcPr>
          <w:p w14:paraId="3A212A55" w14:textId="77777777" w:rsidR="00C44105" w:rsidRDefault="00C44105">
            <w:pPr>
              <w:widowControl w:val="0"/>
              <w:spacing w:line="240" w:lineRule="auto"/>
              <w:jc w:val="center"/>
            </w:pPr>
            <w:r>
              <w:rPr>
                <w:rFonts w:eastAsia="Times New Roman" w:cs="Calibri"/>
                <w:color w:val="000000"/>
                <w:sz w:val="20"/>
                <w:szCs w:val="20"/>
                <w:lang w:eastAsia="en-GB"/>
              </w:rPr>
              <w:t>147 (4.7%)</w:t>
            </w:r>
          </w:p>
        </w:tc>
        <w:tc>
          <w:tcPr>
            <w:tcW w:w="2410" w:type="dxa"/>
            <w:tcBorders>
              <w:top w:val="single" w:sz="4" w:space="0" w:color="D9D9D9"/>
              <w:bottom w:val="single" w:sz="4" w:space="0" w:color="D9D9D9"/>
              <w:right w:val="single" w:sz="4" w:space="0" w:color="000000"/>
            </w:tcBorders>
            <w:shd w:val="clear" w:color="auto" w:fill="auto"/>
          </w:tcPr>
          <w:p w14:paraId="2561C65D" w14:textId="77777777" w:rsidR="00C44105" w:rsidRDefault="00C44105">
            <w:pPr>
              <w:widowControl w:val="0"/>
              <w:spacing w:line="240" w:lineRule="auto"/>
              <w:jc w:val="center"/>
            </w:pPr>
            <w:r>
              <w:rPr>
                <w:rFonts w:eastAsia="Times New Roman" w:cs="Calibri"/>
                <w:color w:val="000000"/>
                <w:sz w:val="20"/>
                <w:szCs w:val="20"/>
                <w:lang w:eastAsia="en-GB"/>
              </w:rPr>
              <w:t>272 (4.4%)</w:t>
            </w:r>
          </w:p>
        </w:tc>
      </w:tr>
      <w:tr w:rsidR="00C44105" w14:paraId="3F32CC5F"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2C8C3622" w14:textId="77777777" w:rsidR="00C44105" w:rsidRDefault="00C44105">
            <w:pPr>
              <w:widowControl w:val="0"/>
              <w:spacing w:line="240" w:lineRule="auto"/>
              <w:jc w:val="right"/>
            </w:pPr>
            <w:r>
              <w:rPr>
                <w:rFonts w:eastAsia="Times New Roman" w:cs="Calibri"/>
                <w:color w:val="000000"/>
                <w:sz w:val="20"/>
                <w:szCs w:val="20"/>
                <w:lang w:eastAsia="en-GB"/>
              </w:rPr>
              <w:t>MSWM</w:t>
            </w:r>
          </w:p>
        </w:tc>
        <w:tc>
          <w:tcPr>
            <w:tcW w:w="1842" w:type="dxa"/>
            <w:tcBorders>
              <w:top w:val="single" w:sz="4" w:space="0" w:color="D9D9D9"/>
              <w:bottom w:val="single" w:sz="4" w:space="0" w:color="D9D9D9"/>
              <w:right w:val="single" w:sz="4" w:space="0" w:color="000000"/>
            </w:tcBorders>
            <w:shd w:val="clear" w:color="auto" w:fill="auto"/>
            <w:vAlign w:val="bottom"/>
          </w:tcPr>
          <w:p w14:paraId="1A057585" w14:textId="77777777" w:rsidR="00C44105" w:rsidRDefault="00C44105">
            <w:pPr>
              <w:widowControl w:val="0"/>
              <w:spacing w:line="240" w:lineRule="auto"/>
              <w:jc w:val="center"/>
            </w:pPr>
            <w:r>
              <w:rPr>
                <w:rFonts w:eastAsia="Times New Roman" w:cs="Calibri"/>
                <w:color w:val="000000"/>
                <w:sz w:val="20"/>
                <w:szCs w:val="20"/>
                <w:lang w:eastAsia="en-GB"/>
              </w:rPr>
              <w:t>49 (1.6%)</w:t>
            </w:r>
          </w:p>
        </w:tc>
        <w:tc>
          <w:tcPr>
            <w:tcW w:w="1985" w:type="dxa"/>
            <w:tcBorders>
              <w:top w:val="single" w:sz="4" w:space="0" w:color="D9D9D9"/>
              <w:bottom w:val="single" w:sz="4" w:space="0" w:color="D9D9D9"/>
              <w:right w:val="single" w:sz="4" w:space="0" w:color="000000"/>
            </w:tcBorders>
            <w:shd w:val="clear" w:color="auto" w:fill="auto"/>
            <w:vAlign w:val="bottom"/>
          </w:tcPr>
          <w:p w14:paraId="5E7A2783" w14:textId="77777777" w:rsidR="00C44105" w:rsidRDefault="00C44105">
            <w:pPr>
              <w:widowControl w:val="0"/>
              <w:spacing w:line="240" w:lineRule="auto"/>
              <w:jc w:val="center"/>
            </w:pPr>
            <w:r>
              <w:rPr>
                <w:rFonts w:eastAsia="Times New Roman" w:cs="Calibri"/>
                <w:color w:val="000000"/>
                <w:sz w:val="20"/>
                <w:szCs w:val="20"/>
                <w:lang w:eastAsia="en-GB"/>
              </w:rPr>
              <w:t>60 (1.9%)</w:t>
            </w:r>
          </w:p>
        </w:tc>
        <w:tc>
          <w:tcPr>
            <w:tcW w:w="2410" w:type="dxa"/>
            <w:tcBorders>
              <w:top w:val="single" w:sz="4" w:space="0" w:color="D9D9D9"/>
              <w:bottom w:val="single" w:sz="4" w:space="0" w:color="D9D9D9"/>
              <w:right w:val="single" w:sz="4" w:space="0" w:color="000000"/>
            </w:tcBorders>
            <w:shd w:val="clear" w:color="auto" w:fill="auto"/>
          </w:tcPr>
          <w:p w14:paraId="0F4AAF46" w14:textId="77777777" w:rsidR="00C44105" w:rsidRDefault="00C44105">
            <w:pPr>
              <w:widowControl w:val="0"/>
              <w:spacing w:line="240" w:lineRule="auto"/>
              <w:jc w:val="center"/>
            </w:pPr>
            <w:r>
              <w:rPr>
                <w:rFonts w:eastAsia="Times New Roman" w:cs="Calibri"/>
                <w:color w:val="000000"/>
                <w:sz w:val="20"/>
                <w:szCs w:val="20"/>
                <w:lang w:eastAsia="en-GB"/>
              </w:rPr>
              <w:t>109 (1.7%)</w:t>
            </w:r>
          </w:p>
        </w:tc>
      </w:tr>
      <w:tr w:rsidR="00C44105" w14:paraId="2C0D3B37"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1AD73E58" w14:textId="77777777" w:rsidR="00C44105" w:rsidRDefault="00C44105">
            <w:pPr>
              <w:widowControl w:val="0"/>
              <w:spacing w:line="240" w:lineRule="auto"/>
              <w:jc w:val="right"/>
            </w:pPr>
            <w:r>
              <w:rPr>
                <w:rFonts w:eastAsia="Times New Roman" w:cs="Calibri"/>
                <w:color w:val="000000"/>
                <w:sz w:val="20"/>
                <w:szCs w:val="20"/>
                <w:lang w:eastAsia="en-GB"/>
              </w:rPr>
              <w:t>NBSM</w:t>
            </w:r>
          </w:p>
        </w:tc>
        <w:tc>
          <w:tcPr>
            <w:tcW w:w="1842" w:type="dxa"/>
            <w:tcBorders>
              <w:top w:val="single" w:sz="4" w:space="0" w:color="D9D9D9"/>
              <w:bottom w:val="single" w:sz="4" w:space="0" w:color="D9D9D9"/>
              <w:right w:val="single" w:sz="4" w:space="0" w:color="000000"/>
            </w:tcBorders>
            <w:shd w:val="clear" w:color="auto" w:fill="auto"/>
            <w:vAlign w:val="bottom"/>
          </w:tcPr>
          <w:p w14:paraId="4E7F63AD" w14:textId="77777777" w:rsidR="00C44105" w:rsidRDefault="00C44105">
            <w:pPr>
              <w:widowControl w:val="0"/>
              <w:spacing w:line="240" w:lineRule="auto"/>
              <w:jc w:val="center"/>
            </w:pPr>
            <w:r>
              <w:rPr>
                <w:rFonts w:eastAsia="Times New Roman" w:cs="Calibri"/>
                <w:color w:val="000000"/>
                <w:sz w:val="20"/>
                <w:szCs w:val="20"/>
                <w:lang w:eastAsia="en-GB"/>
              </w:rPr>
              <w:t>7 (0.2%)</w:t>
            </w:r>
          </w:p>
        </w:tc>
        <w:tc>
          <w:tcPr>
            <w:tcW w:w="1985" w:type="dxa"/>
            <w:tcBorders>
              <w:top w:val="single" w:sz="4" w:space="0" w:color="D9D9D9"/>
              <w:bottom w:val="single" w:sz="4" w:space="0" w:color="D9D9D9"/>
              <w:right w:val="single" w:sz="4" w:space="0" w:color="000000"/>
            </w:tcBorders>
            <w:shd w:val="clear" w:color="auto" w:fill="auto"/>
            <w:vAlign w:val="bottom"/>
          </w:tcPr>
          <w:p w14:paraId="081FB60C" w14:textId="77777777" w:rsidR="00C44105" w:rsidRDefault="00C44105">
            <w:pPr>
              <w:widowControl w:val="0"/>
              <w:spacing w:line="240" w:lineRule="auto"/>
              <w:jc w:val="center"/>
            </w:pPr>
            <w:r>
              <w:rPr>
                <w:rFonts w:eastAsia="Times New Roman" w:cs="Calibri"/>
                <w:color w:val="000000"/>
                <w:sz w:val="20"/>
                <w:szCs w:val="20"/>
                <w:lang w:eastAsia="en-GB"/>
              </w:rPr>
              <w:t>3 (0.1%)</w:t>
            </w:r>
          </w:p>
        </w:tc>
        <w:tc>
          <w:tcPr>
            <w:tcW w:w="2410" w:type="dxa"/>
            <w:tcBorders>
              <w:top w:val="single" w:sz="4" w:space="0" w:color="D9D9D9"/>
              <w:bottom w:val="single" w:sz="4" w:space="0" w:color="D9D9D9"/>
              <w:right w:val="single" w:sz="4" w:space="0" w:color="000000"/>
            </w:tcBorders>
            <w:shd w:val="clear" w:color="auto" w:fill="auto"/>
          </w:tcPr>
          <w:p w14:paraId="4397A7CD" w14:textId="77777777" w:rsidR="00C44105" w:rsidRDefault="00C44105">
            <w:pPr>
              <w:widowControl w:val="0"/>
              <w:spacing w:line="240" w:lineRule="auto"/>
              <w:jc w:val="center"/>
            </w:pPr>
            <w:r>
              <w:rPr>
                <w:rFonts w:eastAsia="Times New Roman" w:cs="Calibri"/>
                <w:color w:val="000000"/>
                <w:sz w:val="20"/>
                <w:szCs w:val="20"/>
                <w:lang w:eastAsia="en-GB"/>
              </w:rPr>
              <w:t>10 (0.2%)</w:t>
            </w:r>
          </w:p>
        </w:tc>
      </w:tr>
      <w:tr w:rsidR="00C44105" w14:paraId="6FD526C2"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12A57B5C" w14:textId="77777777" w:rsidR="00C44105" w:rsidRDefault="00C44105">
            <w:pPr>
              <w:widowControl w:val="0"/>
              <w:spacing w:line="240" w:lineRule="auto"/>
              <w:jc w:val="right"/>
            </w:pPr>
            <w:r>
              <w:rPr>
                <w:rFonts w:eastAsia="Times New Roman" w:cs="Calibri"/>
                <w:color w:val="000000"/>
                <w:sz w:val="20"/>
                <w:szCs w:val="20"/>
                <w:lang w:eastAsia="en-GB"/>
              </w:rPr>
              <w:t>NBSW</w:t>
            </w:r>
          </w:p>
        </w:tc>
        <w:tc>
          <w:tcPr>
            <w:tcW w:w="1842" w:type="dxa"/>
            <w:tcBorders>
              <w:top w:val="single" w:sz="4" w:space="0" w:color="D9D9D9"/>
              <w:bottom w:val="single" w:sz="4" w:space="0" w:color="D9D9D9"/>
              <w:right w:val="single" w:sz="4" w:space="0" w:color="000000"/>
            </w:tcBorders>
            <w:shd w:val="clear" w:color="auto" w:fill="auto"/>
            <w:vAlign w:val="bottom"/>
          </w:tcPr>
          <w:p w14:paraId="717A2BBF" w14:textId="77777777" w:rsidR="00C44105" w:rsidRDefault="00C44105">
            <w:pPr>
              <w:widowControl w:val="0"/>
              <w:spacing w:line="240" w:lineRule="auto"/>
              <w:jc w:val="center"/>
            </w:pPr>
            <w:r>
              <w:rPr>
                <w:rFonts w:eastAsia="Times New Roman" w:cs="Calibri"/>
                <w:color w:val="000000"/>
                <w:sz w:val="20"/>
                <w:szCs w:val="20"/>
                <w:lang w:eastAsia="en-GB"/>
              </w:rPr>
              <w:t>1 (0%)</w:t>
            </w:r>
          </w:p>
        </w:tc>
        <w:tc>
          <w:tcPr>
            <w:tcW w:w="1985" w:type="dxa"/>
            <w:tcBorders>
              <w:top w:val="single" w:sz="4" w:space="0" w:color="D9D9D9"/>
              <w:bottom w:val="single" w:sz="4" w:space="0" w:color="D9D9D9"/>
              <w:right w:val="single" w:sz="4" w:space="0" w:color="000000"/>
            </w:tcBorders>
            <w:shd w:val="clear" w:color="auto" w:fill="auto"/>
            <w:vAlign w:val="bottom"/>
          </w:tcPr>
          <w:p w14:paraId="76ED287B" w14:textId="77777777" w:rsidR="00C44105" w:rsidRDefault="00C44105">
            <w:pPr>
              <w:widowControl w:val="0"/>
              <w:spacing w:line="240" w:lineRule="auto"/>
              <w:jc w:val="center"/>
            </w:pPr>
            <w:r>
              <w:rPr>
                <w:rFonts w:eastAsia="Times New Roman" w:cs="Calibri"/>
                <w:color w:val="000000"/>
                <w:sz w:val="20"/>
                <w:szCs w:val="20"/>
                <w:lang w:eastAsia="en-GB"/>
              </w:rPr>
              <w:t>2 (0.1%)</w:t>
            </w:r>
          </w:p>
        </w:tc>
        <w:tc>
          <w:tcPr>
            <w:tcW w:w="2410" w:type="dxa"/>
            <w:tcBorders>
              <w:top w:val="single" w:sz="4" w:space="0" w:color="D9D9D9"/>
              <w:bottom w:val="single" w:sz="4" w:space="0" w:color="D9D9D9"/>
              <w:right w:val="single" w:sz="4" w:space="0" w:color="000000"/>
            </w:tcBorders>
            <w:shd w:val="clear" w:color="auto" w:fill="auto"/>
          </w:tcPr>
          <w:p w14:paraId="0336FEAF" w14:textId="77777777" w:rsidR="00C44105" w:rsidRDefault="00C44105">
            <w:pPr>
              <w:widowControl w:val="0"/>
              <w:spacing w:line="240" w:lineRule="auto"/>
              <w:jc w:val="center"/>
            </w:pPr>
            <w:r>
              <w:rPr>
                <w:rFonts w:eastAsia="Times New Roman" w:cs="Calibri"/>
                <w:color w:val="000000"/>
                <w:sz w:val="20"/>
                <w:szCs w:val="20"/>
                <w:lang w:eastAsia="en-GB"/>
              </w:rPr>
              <w:t>3 (0%)</w:t>
            </w:r>
          </w:p>
        </w:tc>
      </w:tr>
      <w:tr w:rsidR="00C44105" w14:paraId="0D5D65D7"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5F3CE09B" w14:textId="77777777" w:rsidR="00C44105" w:rsidRDefault="00C44105">
            <w:pPr>
              <w:widowControl w:val="0"/>
              <w:spacing w:line="240" w:lineRule="auto"/>
              <w:jc w:val="right"/>
            </w:pPr>
            <w:r>
              <w:rPr>
                <w:rFonts w:eastAsia="Times New Roman" w:cs="Calibri"/>
                <w:color w:val="000000"/>
                <w:sz w:val="20"/>
                <w:szCs w:val="20"/>
                <w:lang w:eastAsia="en-GB"/>
              </w:rPr>
              <w:t>NBSWM</w:t>
            </w:r>
          </w:p>
        </w:tc>
        <w:tc>
          <w:tcPr>
            <w:tcW w:w="1842" w:type="dxa"/>
            <w:tcBorders>
              <w:top w:val="single" w:sz="4" w:space="0" w:color="D9D9D9"/>
              <w:bottom w:val="single" w:sz="4" w:space="0" w:color="D9D9D9"/>
              <w:right w:val="single" w:sz="4" w:space="0" w:color="000000"/>
            </w:tcBorders>
            <w:shd w:val="clear" w:color="auto" w:fill="auto"/>
            <w:vAlign w:val="bottom"/>
          </w:tcPr>
          <w:p w14:paraId="3D817C17" w14:textId="77777777" w:rsidR="00C44105" w:rsidRDefault="00C44105">
            <w:pPr>
              <w:widowControl w:val="0"/>
              <w:spacing w:line="240" w:lineRule="auto"/>
              <w:jc w:val="center"/>
            </w:pPr>
            <w:r>
              <w:rPr>
                <w:rFonts w:eastAsia="Times New Roman" w:cs="Calibri"/>
                <w:color w:val="000000"/>
                <w:sz w:val="20"/>
                <w:szCs w:val="20"/>
                <w:lang w:eastAsia="en-GB"/>
              </w:rPr>
              <w:t>3 (0.1%)</w:t>
            </w:r>
          </w:p>
        </w:tc>
        <w:tc>
          <w:tcPr>
            <w:tcW w:w="1985" w:type="dxa"/>
            <w:tcBorders>
              <w:top w:val="single" w:sz="4" w:space="0" w:color="D9D9D9"/>
              <w:bottom w:val="single" w:sz="4" w:space="0" w:color="D9D9D9"/>
              <w:right w:val="single" w:sz="4" w:space="0" w:color="000000"/>
            </w:tcBorders>
            <w:shd w:val="clear" w:color="auto" w:fill="auto"/>
            <w:vAlign w:val="bottom"/>
          </w:tcPr>
          <w:p w14:paraId="2B8259C5" w14:textId="77777777" w:rsidR="00C44105" w:rsidRDefault="00C44105">
            <w:pPr>
              <w:widowControl w:val="0"/>
              <w:spacing w:line="240" w:lineRule="auto"/>
              <w:jc w:val="center"/>
            </w:pPr>
            <w:r>
              <w:rPr>
                <w:rFonts w:eastAsia="Times New Roman" w:cs="Calibri"/>
                <w:color w:val="000000"/>
                <w:sz w:val="20"/>
                <w:szCs w:val="20"/>
                <w:lang w:eastAsia="en-GB"/>
              </w:rPr>
              <w:t>3 (0.1%)</w:t>
            </w:r>
          </w:p>
        </w:tc>
        <w:tc>
          <w:tcPr>
            <w:tcW w:w="2410" w:type="dxa"/>
            <w:tcBorders>
              <w:top w:val="single" w:sz="4" w:space="0" w:color="D9D9D9"/>
              <w:bottom w:val="single" w:sz="4" w:space="0" w:color="D9D9D9"/>
              <w:right w:val="single" w:sz="4" w:space="0" w:color="000000"/>
            </w:tcBorders>
            <w:shd w:val="clear" w:color="auto" w:fill="auto"/>
          </w:tcPr>
          <w:p w14:paraId="42BAA51F" w14:textId="77777777" w:rsidR="00C44105" w:rsidRDefault="00C44105">
            <w:pPr>
              <w:widowControl w:val="0"/>
              <w:spacing w:line="240" w:lineRule="auto"/>
              <w:jc w:val="center"/>
            </w:pPr>
            <w:r>
              <w:rPr>
                <w:rFonts w:eastAsia="Times New Roman" w:cs="Calibri"/>
                <w:color w:val="000000"/>
                <w:sz w:val="20"/>
                <w:szCs w:val="20"/>
                <w:lang w:eastAsia="en-GB"/>
              </w:rPr>
              <w:t>6 (0.1%)</w:t>
            </w:r>
          </w:p>
        </w:tc>
      </w:tr>
      <w:tr w:rsidR="00C44105" w14:paraId="6824E6D6" w14:textId="77777777" w:rsidTr="00A02613">
        <w:trPr>
          <w:trHeight w:val="227"/>
        </w:trPr>
        <w:tc>
          <w:tcPr>
            <w:tcW w:w="2694" w:type="dxa"/>
            <w:tcBorders>
              <w:top w:val="single" w:sz="4" w:space="0" w:color="D9D9D9"/>
              <w:left w:val="single" w:sz="4" w:space="0" w:color="000000"/>
              <w:bottom w:val="single" w:sz="4" w:space="0" w:color="000000"/>
              <w:right w:val="single" w:sz="4" w:space="0" w:color="000000"/>
            </w:tcBorders>
            <w:shd w:val="clear" w:color="auto" w:fill="auto"/>
            <w:vAlign w:val="bottom"/>
          </w:tcPr>
          <w:p w14:paraId="531898D5" w14:textId="77777777" w:rsidR="00C44105" w:rsidRDefault="00C44105">
            <w:pPr>
              <w:widowControl w:val="0"/>
              <w:spacing w:line="240" w:lineRule="auto"/>
              <w:jc w:val="right"/>
            </w:pPr>
            <w:r>
              <w:rPr>
                <w:rFonts w:eastAsia="Times New Roman" w:cs="Calibri"/>
                <w:color w:val="000000"/>
                <w:sz w:val="20"/>
                <w:szCs w:val="20"/>
                <w:lang w:eastAsia="en-GB"/>
              </w:rPr>
              <w:t>not stated</w:t>
            </w:r>
          </w:p>
        </w:tc>
        <w:tc>
          <w:tcPr>
            <w:tcW w:w="1842" w:type="dxa"/>
            <w:tcBorders>
              <w:top w:val="single" w:sz="4" w:space="0" w:color="D9D9D9"/>
              <w:bottom w:val="single" w:sz="4" w:space="0" w:color="000000"/>
              <w:right w:val="single" w:sz="4" w:space="0" w:color="000000"/>
            </w:tcBorders>
            <w:shd w:val="clear" w:color="auto" w:fill="auto"/>
            <w:vAlign w:val="bottom"/>
          </w:tcPr>
          <w:p w14:paraId="71AC1844" w14:textId="77777777" w:rsidR="00C44105" w:rsidRDefault="00C44105">
            <w:pPr>
              <w:widowControl w:val="0"/>
              <w:spacing w:line="240" w:lineRule="auto"/>
              <w:jc w:val="center"/>
            </w:pPr>
            <w:r>
              <w:rPr>
                <w:rFonts w:eastAsia="Times New Roman" w:cs="Calibri"/>
                <w:color w:val="000000"/>
                <w:sz w:val="20"/>
                <w:szCs w:val="20"/>
                <w:lang w:eastAsia="en-GB"/>
              </w:rPr>
              <w:t>1 (0%)</w:t>
            </w:r>
          </w:p>
        </w:tc>
        <w:tc>
          <w:tcPr>
            <w:tcW w:w="1985" w:type="dxa"/>
            <w:tcBorders>
              <w:top w:val="single" w:sz="4" w:space="0" w:color="D9D9D9"/>
              <w:bottom w:val="single" w:sz="4" w:space="0" w:color="000000"/>
              <w:right w:val="single" w:sz="4" w:space="0" w:color="000000"/>
            </w:tcBorders>
            <w:shd w:val="clear" w:color="auto" w:fill="auto"/>
            <w:vAlign w:val="bottom"/>
          </w:tcPr>
          <w:p w14:paraId="722BD054" w14:textId="77777777" w:rsidR="00C44105" w:rsidRDefault="00C44105">
            <w:pPr>
              <w:widowControl w:val="0"/>
              <w:spacing w:line="240" w:lineRule="auto"/>
              <w:jc w:val="center"/>
            </w:pPr>
            <w:r>
              <w:rPr>
                <w:rFonts w:eastAsia="Times New Roman" w:cs="Calibri"/>
                <w:color w:val="000000"/>
                <w:sz w:val="20"/>
                <w:szCs w:val="20"/>
                <w:lang w:eastAsia="en-GB"/>
              </w:rPr>
              <w:t>2 (0.1%)</w:t>
            </w:r>
          </w:p>
        </w:tc>
        <w:tc>
          <w:tcPr>
            <w:tcW w:w="2410" w:type="dxa"/>
            <w:tcBorders>
              <w:top w:val="single" w:sz="4" w:space="0" w:color="D9D9D9"/>
              <w:bottom w:val="single" w:sz="4" w:space="0" w:color="000000"/>
              <w:right w:val="single" w:sz="4" w:space="0" w:color="000000"/>
            </w:tcBorders>
            <w:shd w:val="clear" w:color="auto" w:fill="auto"/>
          </w:tcPr>
          <w:p w14:paraId="15E40873" w14:textId="4875B965" w:rsidR="00A02613" w:rsidRPr="00A02613" w:rsidRDefault="00C44105" w:rsidP="00A02613">
            <w:pPr>
              <w:widowControl w:val="0"/>
              <w:spacing w:line="240" w:lineRule="auto"/>
              <w:jc w:val="center"/>
              <w:rPr>
                <w:rFonts w:eastAsia="Times New Roman" w:cs="Calibri"/>
                <w:color w:val="000000"/>
                <w:sz w:val="20"/>
                <w:szCs w:val="20"/>
                <w:lang w:eastAsia="en-GB"/>
              </w:rPr>
            </w:pPr>
            <w:r>
              <w:rPr>
                <w:rFonts w:eastAsia="Times New Roman" w:cs="Calibri"/>
                <w:color w:val="000000"/>
                <w:sz w:val="20"/>
                <w:szCs w:val="20"/>
                <w:lang w:eastAsia="en-GB"/>
              </w:rPr>
              <w:t>3 (0%)</w:t>
            </w:r>
          </w:p>
        </w:tc>
      </w:tr>
      <w:tr w:rsidR="00C44105" w14:paraId="77CF54B8" w14:textId="77777777" w:rsidTr="00A02613">
        <w:trPr>
          <w:trHeight w:val="227"/>
        </w:trPr>
        <w:tc>
          <w:tcPr>
            <w:tcW w:w="2694" w:type="dxa"/>
            <w:tcBorders>
              <w:top w:val="single" w:sz="4" w:space="0" w:color="000000"/>
              <w:left w:val="single" w:sz="4" w:space="0" w:color="000000"/>
              <w:right w:val="single" w:sz="4" w:space="0" w:color="000000"/>
            </w:tcBorders>
            <w:shd w:val="clear" w:color="auto" w:fill="auto"/>
            <w:vAlign w:val="bottom"/>
          </w:tcPr>
          <w:p w14:paraId="65918B9F" w14:textId="77777777" w:rsidR="00A02613" w:rsidRDefault="00A02613">
            <w:pPr>
              <w:widowControl w:val="0"/>
              <w:spacing w:line="240" w:lineRule="auto"/>
              <w:jc w:val="right"/>
              <w:rPr>
                <w:rFonts w:eastAsia="Times New Roman" w:cs="Calibri"/>
                <w:b/>
                <w:bCs/>
                <w:color w:val="000000"/>
                <w:sz w:val="20"/>
                <w:szCs w:val="20"/>
                <w:lang w:eastAsia="en-GB"/>
              </w:rPr>
            </w:pPr>
          </w:p>
          <w:p w14:paraId="6AB88F62" w14:textId="53CFCA52" w:rsidR="00C44105" w:rsidRDefault="00C44105">
            <w:pPr>
              <w:widowControl w:val="0"/>
              <w:spacing w:line="240" w:lineRule="auto"/>
              <w:jc w:val="right"/>
            </w:pPr>
            <w:r>
              <w:rPr>
                <w:rFonts w:eastAsia="Times New Roman" w:cs="Calibri"/>
                <w:b/>
                <w:bCs/>
                <w:color w:val="000000"/>
                <w:sz w:val="20"/>
                <w:szCs w:val="20"/>
                <w:lang w:eastAsia="en-GB"/>
              </w:rPr>
              <w:lastRenderedPageBreak/>
              <w:t>Baseline diagnosis</w:t>
            </w:r>
          </w:p>
        </w:tc>
        <w:tc>
          <w:tcPr>
            <w:tcW w:w="1842" w:type="dxa"/>
            <w:tcBorders>
              <w:top w:val="single" w:sz="4" w:space="0" w:color="000000"/>
              <w:right w:val="single" w:sz="4" w:space="0" w:color="000000"/>
            </w:tcBorders>
            <w:shd w:val="clear" w:color="auto" w:fill="auto"/>
            <w:vAlign w:val="bottom"/>
          </w:tcPr>
          <w:p w14:paraId="4561952B" w14:textId="77777777" w:rsidR="00C44105" w:rsidRDefault="00C44105">
            <w:pPr>
              <w:widowControl w:val="0"/>
              <w:spacing w:line="240" w:lineRule="auto"/>
              <w:jc w:val="center"/>
            </w:pPr>
            <w:r>
              <w:rPr>
                <w:rFonts w:eastAsia="Times New Roman" w:cs="Calibri"/>
                <w:color w:val="000000"/>
                <w:sz w:val="20"/>
                <w:szCs w:val="20"/>
                <w:lang w:eastAsia="en-GB"/>
              </w:rPr>
              <w:lastRenderedPageBreak/>
              <w:t> </w:t>
            </w:r>
          </w:p>
        </w:tc>
        <w:tc>
          <w:tcPr>
            <w:tcW w:w="1985" w:type="dxa"/>
            <w:tcBorders>
              <w:top w:val="single" w:sz="4" w:space="0" w:color="000000"/>
              <w:right w:val="single" w:sz="4" w:space="0" w:color="000000"/>
            </w:tcBorders>
            <w:shd w:val="clear" w:color="auto" w:fill="auto"/>
            <w:vAlign w:val="bottom"/>
          </w:tcPr>
          <w:p w14:paraId="4BA4620B"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2410" w:type="dxa"/>
            <w:tcBorders>
              <w:top w:val="single" w:sz="4" w:space="0" w:color="000000"/>
              <w:right w:val="single" w:sz="4" w:space="0" w:color="000000"/>
            </w:tcBorders>
            <w:shd w:val="clear" w:color="auto" w:fill="auto"/>
          </w:tcPr>
          <w:p w14:paraId="7C522E83" w14:textId="77777777" w:rsidR="00C44105" w:rsidRDefault="00C44105">
            <w:pPr>
              <w:widowControl w:val="0"/>
              <w:spacing w:line="240" w:lineRule="auto"/>
              <w:jc w:val="center"/>
              <w:rPr>
                <w:rFonts w:eastAsia="Times New Roman" w:cs="Calibri"/>
                <w:color w:val="000000"/>
                <w:sz w:val="20"/>
                <w:szCs w:val="20"/>
                <w:lang w:eastAsia="en-GB"/>
              </w:rPr>
            </w:pPr>
          </w:p>
        </w:tc>
      </w:tr>
      <w:tr w:rsidR="00C44105" w14:paraId="3BF097B7" w14:textId="77777777" w:rsidTr="00A02613">
        <w:trPr>
          <w:trHeight w:val="227"/>
        </w:trPr>
        <w:tc>
          <w:tcPr>
            <w:tcW w:w="2694" w:type="dxa"/>
            <w:tcBorders>
              <w:left w:val="single" w:sz="4" w:space="0" w:color="000000"/>
              <w:bottom w:val="single" w:sz="4" w:space="0" w:color="D9D9D9"/>
              <w:right w:val="single" w:sz="4" w:space="0" w:color="000000"/>
            </w:tcBorders>
            <w:shd w:val="clear" w:color="auto" w:fill="auto"/>
            <w:vAlign w:val="bottom"/>
          </w:tcPr>
          <w:p w14:paraId="67F1FDDE" w14:textId="77777777" w:rsidR="00C44105" w:rsidRDefault="00C44105">
            <w:pPr>
              <w:widowControl w:val="0"/>
              <w:spacing w:line="240" w:lineRule="auto"/>
              <w:jc w:val="right"/>
            </w:pPr>
            <w:r>
              <w:rPr>
                <w:rFonts w:eastAsia="Times New Roman" w:cs="Calibri"/>
                <w:color w:val="000000"/>
                <w:sz w:val="20"/>
                <w:szCs w:val="20"/>
                <w:lang w:eastAsia="en-GB"/>
              </w:rPr>
              <w:t>Chlamydia</w:t>
            </w:r>
          </w:p>
        </w:tc>
        <w:tc>
          <w:tcPr>
            <w:tcW w:w="1842" w:type="dxa"/>
            <w:tcBorders>
              <w:left w:val="single" w:sz="4" w:space="0" w:color="000000"/>
              <w:bottom w:val="single" w:sz="4" w:space="0" w:color="D9D9D9"/>
              <w:right w:val="single" w:sz="4" w:space="0" w:color="000000"/>
            </w:tcBorders>
            <w:shd w:val="clear" w:color="auto" w:fill="auto"/>
            <w:vAlign w:val="bottom"/>
          </w:tcPr>
          <w:p w14:paraId="49A5248F" w14:textId="77777777" w:rsidR="00C44105" w:rsidRDefault="00C44105">
            <w:pPr>
              <w:widowControl w:val="0"/>
              <w:spacing w:line="240" w:lineRule="auto"/>
              <w:jc w:val="center"/>
            </w:pPr>
            <w:r>
              <w:rPr>
                <w:rFonts w:eastAsia="Times New Roman" w:cs="Calibri"/>
                <w:color w:val="000000"/>
                <w:sz w:val="20"/>
                <w:szCs w:val="20"/>
                <w:lang w:eastAsia="en-GB"/>
              </w:rPr>
              <w:t>2449 (78.4%)</w:t>
            </w:r>
          </w:p>
        </w:tc>
        <w:tc>
          <w:tcPr>
            <w:tcW w:w="1985" w:type="dxa"/>
            <w:tcBorders>
              <w:left w:val="single" w:sz="4" w:space="0" w:color="000000"/>
              <w:bottom w:val="single" w:sz="4" w:space="0" w:color="D9D9D9"/>
              <w:right w:val="single" w:sz="4" w:space="0" w:color="000000"/>
            </w:tcBorders>
            <w:shd w:val="clear" w:color="auto" w:fill="auto"/>
            <w:vAlign w:val="bottom"/>
          </w:tcPr>
          <w:p w14:paraId="5F7865E7" w14:textId="77777777" w:rsidR="00C44105" w:rsidRDefault="00C44105">
            <w:pPr>
              <w:widowControl w:val="0"/>
              <w:spacing w:line="240" w:lineRule="auto"/>
              <w:jc w:val="center"/>
            </w:pPr>
            <w:r>
              <w:rPr>
                <w:rFonts w:eastAsia="Times New Roman" w:cs="Calibri"/>
                <w:color w:val="000000"/>
                <w:sz w:val="20"/>
                <w:szCs w:val="20"/>
                <w:lang w:eastAsia="en-GB"/>
              </w:rPr>
              <w:t>2433 (77.9%)</w:t>
            </w:r>
          </w:p>
        </w:tc>
        <w:tc>
          <w:tcPr>
            <w:tcW w:w="2410" w:type="dxa"/>
            <w:tcBorders>
              <w:left w:val="single" w:sz="4" w:space="0" w:color="000000"/>
              <w:bottom w:val="single" w:sz="4" w:space="0" w:color="D9D9D9"/>
              <w:right w:val="single" w:sz="4" w:space="0" w:color="000000"/>
            </w:tcBorders>
            <w:shd w:val="clear" w:color="auto" w:fill="auto"/>
          </w:tcPr>
          <w:p w14:paraId="28EA3499" w14:textId="77777777" w:rsidR="00C44105" w:rsidRDefault="00C44105">
            <w:pPr>
              <w:widowControl w:val="0"/>
              <w:spacing w:line="240" w:lineRule="auto"/>
              <w:jc w:val="center"/>
            </w:pPr>
            <w:r>
              <w:rPr>
                <w:rFonts w:eastAsia="Times New Roman" w:cs="Calibri"/>
                <w:color w:val="000000"/>
                <w:sz w:val="20"/>
                <w:szCs w:val="20"/>
                <w:lang w:eastAsia="en-GB"/>
              </w:rPr>
              <w:t>4882 (78.1%)</w:t>
            </w:r>
          </w:p>
        </w:tc>
      </w:tr>
      <w:tr w:rsidR="00C44105" w14:paraId="27673B99"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17F921EC" w14:textId="77777777" w:rsidR="00C44105" w:rsidRDefault="00C44105">
            <w:pPr>
              <w:widowControl w:val="0"/>
              <w:spacing w:line="240" w:lineRule="auto"/>
              <w:jc w:val="right"/>
            </w:pPr>
            <w:r>
              <w:rPr>
                <w:rFonts w:eastAsia="Times New Roman" w:cs="Calibri"/>
                <w:color w:val="000000"/>
                <w:sz w:val="20"/>
                <w:szCs w:val="20"/>
                <w:lang w:eastAsia="en-GB"/>
              </w:rPr>
              <w:t>Gonorrhoea</w:t>
            </w:r>
          </w:p>
        </w:tc>
        <w:tc>
          <w:tcPr>
            <w:tcW w:w="1842" w:type="dxa"/>
            <w:tcBorders>
              <w:top w:val="single" w:sz="4" w:space="0" w:color="D9D9D9"/>
              <w:left w:val="single" w:sz="4" w:space="0" w:color="000000"/>
              <w:bottom w:val="single" w:sz="4" w:space="0" w:color="D9D9D9"/>
              <w:right w:val="single" w:sz="4" w:space="0" w:color="000000"/>
            </w:tcBorders>
            <w:shd w:val="clear" w:color="auto" w:fill="auto"/>
            <w:vAlign w:val="bottom"/>
          </w:tcPr>
          <w:p w14:paraId="4B97176D" w14:textId="77777777" w:rsidR="00C44105" w:rsidRDefault="00C44105">
            <w:pPr>
              <w:widowControl w:val="0"/>
              <w:spacing w:line="240" w:lineRule="auto"/>
              <w:jc w:val="center"/>
            </w:pPr>
            <w:r>
              <w:rPr>
                <w:rFonts w:eastAsia="Times New Roman" w:cs="Calibri"/>
                <w:color w:val="000000"/>
                <w:sz w:val="20"/>
                <w:szCs w:val="20"/>
                <w:lang w:eastAsia="en-GB"/>
              </w:rPr>
              <w:t>283 (9.1%)</w:t>
            </w:r>
          </w:p>
        </w:tc>
        <w:tc>
          <w:tcPr>
            <w:tcW w:w="1985" w:type="dxa"/>
            <w:tcBorders>
              <w:top w:val="single" w:sz="4" w:space="0" w:color="D9D9D9"/>
              <w:left w:val="single" w:sz="4" w:space="0" w:color="000000"/>
              <w:bottom w:val="single" w:sz="4" w:space="0" w:color="D9D9D9"/>
              <w:right w:val="single" w:sz="4" w:space="0" w:color="000000"/>
            </w:tcBorders>
            <w:shd w:val="clear" w:color="auto" w:fill="auto"/>
            <w:vAlign w:val="bottom"/>
          </w:tcPr>
          <w:p w14:paraId="7E6A8F61" w14:textId="77777777" w:rsidR="00C44105" w:rsidRDefault="00C44105">
            <w:pPr>
              <w:widowControl w:val="0"/>
              <w:spacing w:line="240" w:lineRule="auto"/>
              <w:jc w:val="center"/>
            </w:pPr>
            <w:r>
              <w:rPr>
                <w:rFonts w:eastAsia="Times New Roman" w:cs="Calibri"/>
                <w:color w:val="000000"/>
                <w:sz w:val="20"/>
                <w:szCs w:val="20"/>
                <w:lang w:eastAsia="en-GB"/>
              </w:rPr>
              <w:t>303 (9.7%)</w:t>
            </w:r>
          </w:p>
        </w:tc>
        <w:tc>
          <w:tcPr>
            <w:tcW w:w="2410" w:type="dxa"/>
            <w:tcBorders>
              <w:top w:val="single" w:sz="4" w:space="0" w:color="D9D9D9"/>
              <w:left w:val="single" w:sz="4" w:space="0" w:color="000000"/>
              <w:bottom w:val="single" w:sz="4" w:space="0" w:color="D9D9D9"/>
              <w:right w:val="single" w:sz="4" w:space="0" w:color="000000"/>
            </w:tcBorders>
            <w:shd w:val="clear" w:color="auto" w:fill="auto"/>
          </w:tcPr>
          <w:p w14:paraId="590B73D3" w14:textId="77777777" w:rsidR="00C44105" w:rsidRDefault="00C44105">
            <w:pPr>
              <w:widowControl w:val="0"/>
              <w:spacing w:line="240" w:lineRule="auto"/>
              <w:jc w:val="center"/>
            </w:pPr>
            <w:r>
              <w:rPr>
                <w:rFonts w:eastAsia="Times New Roman" w:cs="Calibri"/>
                <w:color w:val="000000"/>
                <w:sz w:val="20"/>
                <w:szCs w:val="20"/>
                <w:lang w:eastAsia="en-GB"/>
              </w:rPr>
              <w:t>586 (9.4%)</w:t>
            </w:r>
          </w:p>
        </w:tc>
      </w:tr>
      <w:tr w:rsidR="00C44105" w14:paraId="1B70AD85"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3E661D2C" w14:textId="77777777" w:rsidR="00C44105" w:rsidRDefault="00C44105">
            <w:pPr>
              <w:widowControl w:val="0"/>
              <w:spacing w:line="240" w:lineRule="auto"/>
              <w:jc w:val="right"/>
            </w:pPr>
            <w:r>
              <w:rPr>
                <w:rFonts w:eastAsia="Times New Roman" w:cs="Calibri"/>
                <w:color w:val="000000"/>
                <w:sz w:val="20"/>
                <w:szCs w:val="20"/>
                <w:lang w:eastAsia="en-GB"/>
              </w:rPr>
              <w:t>Gonorrhoea and Chlamydia</w:t>
            </w:r>
          </w:p>
        </w:tc>
        <w:tc>
          <w:tcPr>
            <w:tcW w:w="1842" w:type="dxa"/>
            <w:tcBorders>
              <w:top w:val="single" w:sz="4" w:space="0" w:color="D9D9D9"/>
              <w:left w:val="single" w:sz="4" w:space="0" w:color="000000"/>
              <w:bottom w:val="single" w:sz="4" w:space="0" w:color="D9D9D9"/>
              <w:right w:val="single" w:sz="4" w:space="0" w:color="000000"/>
            </w:tcBorders>
            <w:shd w:val="clear" w:color="auto" w:fill="auto"/>
            <w:vAlign w:val="bottom"/>
          </w:tcPr>
          <w:p w14:paraId="6E79EA7D" w14:textId="77777777" w:rsidR="00C44105" w:rsidRDefault="00C44105">
            <w:pPr>
              <w:widowControl w:val="0"/>
              <w:spacing w:line="240" w:lineRule="auto"/>
              <w:jc w:val="center"/>
            </w:pPr>
            <w:r>
              <w:rPr>
                <w:rFonts w:eastAsia="Times New Roman" w:cs="Calibri"/>
                <w:color w:val="000000"/>
                <w:sz w:val="20"/>
                <w:szCs w:val="20"/>
                <w:lang w:eastAsia="en-GB"/>
              </w:rPr>
              <w:t>159 (5.1%)</w:t>
            </w:r>
          </w:p>
        </w:tc>
        <w:tc>
          <w:tcPr>
            <w:tcW w:w="1985" w:type="dxa"/>
            <w:tcBorders>
              <w:top w:val="single" w:sz="4" w:space="0" w:color="D9D9D9"/>
              <w:left w:val="single" w:sz="4" w:space="0" w:color="000000"/>
              <w:bottom w:val="single" w:sz="4" w:space="0" w:color="D9D9D9"/>
              <w:right w:val="single" w:sz="4" w:space="0" w:color="000000"/>
            </w:tcBorders>
            <w:shd w:val="clear" w:color="auto" w:fill="auto"/>
            <w:vAlign w:val="bottom"/>
          </w:tcPr>
          <w:p w14:paraId="56259E84" w14:textId="77777777" w:rsidR="00C44105" w:rsidRDefault="00C44105">
            <w:pPr>
              <w:widowControl w:val="0"/>
              <w:spacing w:line="240" w:lineRule="auto"/>
              <w:jc w:val="center"/>
            </w:pPr>
            <w:r>
              <w:rPr>
                <w:rFonts w:eastAsia="Times New Roman" w:cs="Calibri"/>
                <w:color w:val="000000"/>
                <w:sz w:val="20"/>
                <w:szCs w:val="20"/>
                <w:lang w:eastAsia="en-GB"/>
              </w:rPr>
              <w:t>155 (5.0%)</w:t>
            </w:r>
          </w:p>
        </w:tc>
        <w:tc>
          <w:tcPr>
            <w:tcW w:w="2410" w:type="dxa"/>
            <w:tcBorders>
              <w:top w:val="single" w:sz="4" w:space="0" w:color="D9D9D9"/>
              <w:left w:val="single" w:sz="4" w:space="0" w:color="000000"/>
              <w:bottom w:val="single" w:sz="4" w:space="0" w:color="D9D9D9"/>
              <w:right w:val="single" w:sz="4" w:space="0" w:color="000000"/>
            </w:tcBorders>
            <w:shd w:val="clear" w:color="auto" w:fill="auto"/>
          </w:tcPr>
          <w:p w14:paraId="7C3F1760" w14:textId="77777777" w:rsidR="00C44105" w:rsidRDefault="00C44105">
            <w:pPr>
              <w:widowControl w:val="0"/>
              <w:spacing w:line="240" w:lineRule="auto"/>
              <w:jc w:val="center"/>
            </w:pPr>
            <w:r>
              <w:rPr>
                <w:rFonts w:eastAsia="Times New Roman" w:cs="Calibri"/>
                <w:color w:val="000000"/>
                <w:sz w:val="20"/>
                <w:szCs w:val="20"/>
                <w:lang w:eastAsia="en-GB"/>
              </w:rPr>
              <w:t>314 (5%)</w:t>
            </w:r>
          </w:p>
        </w:tc>
      </w:tr>
      <w:tr w:rsidR="00C44105" w14:paraId="62E489EF"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4CBD93AB" w14:textId="77777777" w:rsidR="00C44105" w:rsidRDefault="00C44105">
            <w:pPr>
              <w:widowControl w:val="0"/>
              <w:spacing w:line="240" w:lineRule="auto"/>
              <w:jc w:val="right"/>
            </w:pPr>
            <w:r>
              <w:rPr>
                <w:rFonts w:eastAsia="Times New Roman" w:cs="Calibri"/>
                <w:color w:val="000000"/>
                <w:sz w:val="20"/>
                <w:szCs w:val="20"/>
                <w:lang w:eastAsia="en-GB"/>
              </w:rPr>
              <w:t xml:space="preserve"> Gonorrhoea or NSU</w:t>
            </w:r>
          </w:p>
        </w:tc>
        <w:tc>
          <w:tcPr>
            <w:tcW w:w="1842" w:type="dxa"/>
            <w:tcBorders>
              <w:top w:val="single" w:sz="4" w:space="0" w:color="D9D9D9"/>
              <w:left w:val="single" w:sz="4" w:space="0" w:color="000000"/>
              <w:bottom w:val="single" w:sz="4" w:space="0" w:color="D9D9D9"/>
              <w:right w:val="single" w:sz="4" w:space="0" w:color="000000"/>
            </w:tcBorders>
            <w:shd w:val="clear" w:color="auto" w:fill="auto"/>
            <w:vAlign w:val="bottom"/>
          </w:tcPr>
          <w:p w14:paraId="1FD6E47C" w14:textId="77777777" w:rsidR="00C44105" w:rsidRDefault="00C44105">
            <w:pPr>
              <w:widowControl w:val="0"/>
              <w:spacing w:line="240" w:lineRule="auto"/>
              <w:jc w:val="center"/>
            </w:pPr>
            <w:r>
              <w:rPr>
                <w:rFonts w:eastAsia="Times New Roman" w:cs="Calibri"/>
                <w:color w:val="000000"/>
                <w:sz w:val="20"/>
                <w:szCs w:val="20"/>
                <w:lang w:eastAsia="en-GB"/>
              </w:rPr>
              <w:t>27 (0.9%)</w:t>
            </w:r>
          </w:p>
        </w:tc>
        <w:tc>
          <w:tcPr>
            <w:tcW w:w="1985" w:type="dxa"/>
            <w:tcBorders>
              <w:top w:val="single" w:sz="4" w:space="0" w:color="D9D9D9"/>
              <w:left w:val="single" w:sz="4" w:space="0" w:color="000000"/>
              <w:bottom w:val="single" w:sz="4" w:space="0" w:color="D9D9D9"/>
              <w:right w:val="single" w:sz="4" w:space="0" w:color="000000"/>
            </w:tcBorders>
            <w:shd w:val="clear" w:color="auto" w:fill="auto"/>
            <w:vAlign w:val="bottom"/>
          </w:tcPr>
          <w:p w14:paraId="120828F7" w14:textId="77777777" w:rsidR="00C44105" w:rsidRDefault="00C44105">
            <w:pPr>
              <w:widowControl w:val="0"/>
              <w:spacing w:line="240" w:lineRule="auto"/>
              <w:jc w:val="center"/>
            </w:pPr>
            <w:r>
              <w:rPr>
                <w:rFonts w:eastAsia="Times New Roman" w:cs="Calibri"/>
                <w:color w:val="000000"/>
                <w:sz w:val="20"/>
                <w:szCs w:val="20"/>
                <w:lang w:eastAsia="en-GB"/>
              </w:rPr>
              <w:t>32 (1.0%)</w:t>
            </w:r>
          </w:p>
        </w:tc>
        <w:tc>
          <w:tcPr>
            <w:tcW w:w="2410" w:type="dxa"/>
            <w:tcBorders>
              <w:top w:val="single" w:sz="4" w:space="0" w:color="D9D9D9"/>
              <w:left w:val="single" w:sz="4" w:space="0" w:color="000000"/>
              <w:bottom w:val="single" w:sz="4" w:space="0" w:color="D9D9D9"/>
              <w:right w:val="single" w:sz="4" w:space="0" w:color="000000"/>
            </w:tcBorders>
            <w:shd w:val="clear" w:color="auto" w:fill="auto"/>
          </w:tcPr>
          <w:p w14:paraId="5E183CE2" w14:textId="77777777" w:rsidR="00C44105" w:rsidRDefault="00C44105">
            <w:pPr>
              <w:widowControl w:val="0"/>
              <w:spacing w:line="240" w:lineRule="auto"/>
              <w:jc w:val="center"/>
            </w:pPr>
            <w:r>
              <w:rPr>
                <w:rFonts w:eastAsia="Times New Roman" w:cs="Calibri"/>
                <w:color w:val="000000"/>
                <w:sz w:val="20"/>
                <w:szCs w:val="20"/>
                <w:lang w:eastAsia="en-GB"/>
              </w:rPr>
              <w:t>59 (0.9%)</w:t>
            </w:r>
          </w:p>
        </w:tc>
      </w:tr>
      <w:tr w:rsidR="00C44105" w14:paraId="28D86987"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748C7BE0" w14:textId="77777777" w:rsidR="00C44105" w:rsidRDefault="00C44105">
            <w:pPr>
              <w:widowControl w:val="0"/>
              <w:spacing w:line="240" w:lineRule="auto"/>
              <w:jc w:val="right"/>
            </w:pPr>
            <w:r>
              <w:rPr>
                <w:rFonts w:eastAsia="Times New Roman" w:cs="Calibri"/>
                <w:color w:val="000000"/>
                <w:sz w:val="20"/>
                <w:szCs w:val="20"/>
                <w:lang w:eastAsia="en-GB"/>
              </w:rPr>
              <w:t>NSU (non-specific urethritis)</w:t>
            </w:r>
          </w:p>
        </w:tc>
        <w:tc>
          <w:tcPr>
            <w:tcW w:w="1842" w:type="dxa"/>
            <w:tcBorders>
              <w:top w:val="single" w:sz="4" w:space="0" w:color="D9D9D9"/>
              <w:left w:val="single" w:sz="4" w:space="0" w:color="000000"/>
              <w:bottom w:val="single" w:sz="4" w:space="0" w:color="D9D9D9"/>
              <w:right w:val="single" w:sz="4" w:space="0" w:color="000000"/>
            </w:tcBorders>
            <w:shd w:val="clear" w:color="auto" w:fill="auto"/>
            <w:vAlign w:val="bottom"/>
          </w:tcPr>
          <w:p w14:paraId="4C792959" w14:textId="77777777" w:rsidR="00C44105" w:rsidRDefault="00C44105">
            <w:pPr>
              <w:widowControl w:val="0"/>
              <w:spacing w:line="240" w:lineRule="auto"/>
              <w:jc w:val="center"/>
            </w:pPr>
            <w:r>
              <w:rPr>
                <w:rFonts w:eastAsia="Times New Roman" w:cs="Calibri"/>
                <w:color w:val="000000"/>
                <w:sz w:val="20"/>
                <w:szCs w:val="20"/>
                <w:lang w:eastAsia="en-GB"/>
              </w:rPr>
              <w:t>125 (4.0%)</w:t>
            </w:r>
          </w:p>
        </w:tc>
        <w:tc>
          <w:tcPr>
            <w:tcW w:w="1985" w:type="dxa"/>
            <w:tcBorders>
              <w:top w:val="single" w:sz="4" w:space="0" w:color="D9D9D9"/>
              <w:left w:val="single" w:sz="4" w:space="0" w:color="000000"/>
              <w:bottom w:val="single" w:sz="4" w:space="0" w:color="D9D9D9"/>
              <w:right w:val="single" w:sz="4" w:space="0" w:color="000000"/>
            </w:tcBorders>
            <w:shd w:val="clear" w:color="auto" w:fill="auto"/>
            <w:vAlign w:val="bottom"/>
          </w:tcPr>
          <w:p w14:paraId="5F34279A" w14:textId="77777777" w:rsidR="00C44105" w:rsidRDefault="00C44105">
            <w:pPr>
              <w:widowControl w:val="0"/>
              <w:spacing w:line="240" w:lineRule="auto"/>
              <w:jc w:val="center"/>
            </w:pPr>
            <w:r>
              <w:rPr>
                <w:rFonts w:eastAsia="Times New Roman" w:cs="Calibri"/>
                <w:color w:val="000000"/>
                <w:sz w:val="20"/>
                <w:szCs w:val="20"/>
                <w:lang w:eastAsia="en-GB"/>
              </w:rPr>
              <w:t>123 (3.9%)</w:t>
            </w:r>
          </w:p>
        </w:tc>
        <w:tc>
          <w:tcPr>
            <w:tcW w:w="2410" w:type="dxa"/>
            <w:tcBorders>
              <w:top w:val="single" w:sz="4" w:space="0" w:color="D9D9D9"/>
              <w:left w:val="single" w:sz="4" w:space="0" w:color="000000"/>
              <w:bottom w:val="single" w:sz="4" w:space="0" w:color="D9D9D9"/>
              <w:right w:val="single" w:sz="4" w:space="0" w:color="000000"/>
            </w:tcBorders>
            <w:shd w:val="clear" w:color="auto" w:fill="auto"/>
          </w:tcPr>
          <w:p w14:paraId="6EE02AD7" w14:textId="77777777" w:rsidR="00C44105" w:rsidRDefault="00C44105">
            <w:pPr>
              <w:widowControl w:val="0"/>
              <w:spacing w:line="240" w:lineRule="auto"/>
              <w:jc w:val="center"/>
            </w:pPr>
            <w:r>
              <w:rPr>
                <w:rFonts w:eastAsia="Times New Roman" w:cs="Calibri"/>
                <w:color w:val="000000"/>
                <w:sz w:val="20"/>
                <w:szCs w:val="20"/>
                <w:lang w:eastAsia="en-GB"/>
              </w:rPr>
              <w:t>248 (4%)</w:t>
            </w:r>
          </w:p>
        </w:tc>
      </w:tr>
      <w:tr w:rsidR="00C44105" w14:paraId="056F8079" w14:textId="77777777" w:rsidTr="00A02613">
        <w:trPr>
          <w:trHeight w:val="227"/>
        </w:trPr>
        <w:tc>
          <w:tcPr>
            <w:tcW w:w="2694" w:type="dxa"/>
            <w:tcBorders>
              <w:top w:val="single" w:sz="4" w:space="0" w:color="D9D9D9"/>
              <w:left w:val="single" w:sz="4" w:space="0" w:color="000000"/>
              <w:bottom w:val="single" w:sz="4" w:space="0" w:color="000000"/>
              <w:right w:val="single" w:sz="4" w:space="0" w:color="000000"/>
            </w:tcBorders>
            <w:shd w:val="clear" w:color="auto" w:fill="auto"/>
            <w:vAlign w:val="bottom"/>
          </w:tcPr>
          <w:p w14:paraId="1155176B" w14:textId="77777777" w:rsidR="00C44105" w:rsidRDefault="00C44105">
            <w:pPr>
              <w:widowControl w:val="0"/>
              <w:spacing w:line="240" w:lineRule="auto"/>
              <w:jc w:val="right"/>
            </w:pPr>
            <w:r>
              <w:rPr>
                <w:rFonts w:eastAsia="Times New Roman" w:cs="Calibri"/>
                <w:color w:val="000000"/>
                <w:sz w:val="20"/>
                <w:szCs w:val="20"/>
                <w:lang w:eastAsia="en-GB"/>
              </w:rPr>
              <w:t>Unknown</w:t>
            </w:r>
          </w:p>
        </w:tc>
        <w:tc>
          <w:tcPr>
            <w:tcW w:w="1842" w:type="dxa"/>
            <w:tcBorders>
              <w:top w:val="single" w:sz="4" w:space="0" w:color="D9D9D9"/>
              <w:left w:val="single" w:sz="4" w:space="0" w:color="000000"/>
              <w:bottom w:val="single" w:sz="4" w:space="0" w:color="000000"/>
              <w:right w:val="single" w:sz="4" w:space="0" w:color="000000"/>
            </w:tcBorders>
            <w:shd w:val="clear" w:color="auto" w:fill="auto"/>
            <w:vAlign w:val="bottom"/>
          </w:tcPr>
          <w:p w14:paraId="08702044" w14:textId="77777777" w:rsidR="00C44105" w:rsidRDefault="00C44105">
            <w:pPr>
              <w:widowControl w:val="0"/>
              <w:spacing w:line="240" w:lineRule="auto"/>
              <w:jc w:val="center"/>
            </w:pPr>
            <w:r>
              <w:rPr>
                <w:rFonts w:eastAsia="Times New Roman" w:cs="Calibri"/>
                <w:color w:val="000000"/>
                <w:sz w:val="20"/>
                <w:szCs w:val="20"/>
                <w:lang w:eastAsia="en-GB"/>
              </w:rPr>
              <w:t>80 (2.6%)</w:t>
            </w:r>
          </w:p>
        </w:tc>
        <w:tc>
          <w:tcPr>
            <w:tcW w:w="1985" w:type="dxa"/>
            <w:tcBorders>
              <w:top w:val="single" w:sz="4" w:space="0" w:color="D9D9D9"/>
              <w:left w:val="single" w:sz="4" w:space="0" w:color="000000"/>
              <w:bottom w:val="single" w:sz="4" w:space="0" w:color="000000"/>
              <w:right w:val="single" w:sz="4" w:space="0" w:color="000000"/>
            </w:tcBorders>
            <w:shd w:val="clear" w:color="auto" w:fill="auto"/>
            <w:vAlign w:val="bottom"/>
          </w:tcPr>
          <w:p w14:paraId="5092939D" w14:textId="77777777" w:rsidR="00C44105" w:rsidRDefault="00C44105">
            <w:pPr>
              <w:widowControl w:val="0"/>
              <w:spacing w:line="240" w:lineRule="auto"/>
              <w:jc w:val="center"/>
            </w:pPr>
            <w:r>
              <w:rPr>
                <w:rFonts w:eastAsia="Times New Roman" w:cs="Calibri"/>
                <w:color w:val="000000"/>
                <w:sz w:val="20"/>
                <w:szCs w:val="20"/>
                <w:lang w:eastAsia="en-GB"/>
              </w:rPr>
              <w:t>79 (2.5%)</w:t>
            </w:r>
          </w:p>
        </w:tc>
        <w:tc>
          <w:tcPr>
            <w:tcW w:w="2410" w:type="dxa"/>
            <w:tcBorders>
              <w:top w:val="single" w:sz="4" w:space="0" w:color="D9D9D9"/>
              <w:left w:val="single" w:sz="4" w:space="0" w:color="000000"/>
              <w:bottom w:val="single" w:sz="4" w:space="0" w:color="000000"/>
              <w:right w:val="single" w:sz="4" w:space="0" w:color="000000"/>
            </w:tcBorders>
            <w:shd w:val="clear" w:color="auto" w:fill="auto"/>
          </w:tcPr>
          <w:p w14:paraId="2235CFBE" w14:textId="77777777" w:rsidR="00C44105" w:rsidRDefault="00C44105">
            <w:pPr>
              <w:widowControl w:val="0"/>
              <w:spacing w:line="240" w:lineRule="auto"/>
              <w:jc w:val="center"/>
            </w:pPr>
            <w:r>
              <w:rPr>
                <w:rFonts w:eastAsia="Times New Roman" w:cs="Calibri"/>
                <w:color w:val="000000"/>
                <w:sz w:val="20"/>
                <w:szCs w:val="20"/>
                <w:lang w:eastAsia="en-GB"/>
              </w:rPr>
              <w:t>159 (2.5%)</w:t>
            </w:r>
          </w:p>
        </w:tc>
      </w:tr>
      <w:tr w:rsidR="00C44105" w14:paraId="085C5D58" w14:textId="77777777" w:rsidTr="00A02613">
        <w:trPr>
          <w:trHeight w:val="227"/>
        </w:trPr>
        <w:tc>
          <w:tcPr>
            <w:tcW w:w="2694" w:type="dxa"/>
            <w:tcBorders>
              <w:top w:val="single" w:sz="4" w:space="0" w:color="000000"/>
              <w:left w:val="single" w:sz="4" w:space="0" w:color="000000"/>
              <w:right w:val="single" w:sz="4" w:space="0" w:color="000000"/>
            </w:tcBorders>
            <w:shd w:val="clear" w:color="auto" w:fill="auto"/>
            <w:vAlign w:val="bottom"/>
          </w:tcPr>
          <w:p w14:paraId="21A04A45" w14:textId="77777777" w:rsidR="00C44105" w:rsidRDefault="00C44105">
            <w:pPr>
              <w:widowControl w:val="0"/>
              <w:spacing w:line="240" w:lineRule="auto"/>
              <w:jc w:val="right"/>
            </w:pPr>
            <w:r>
              <w:rPr>
                <w:rFonts w:eastAsia="Times New Roman" w:cs="Calibri"/>
                <w:b/>
                <w:bCs/>
                <w:color w:val="000000"/>
                <w:sz w:val="20"/>
                <w:szCs w:val="20"/>
                <w:lang w:eastAsia="en-GB"/>
              </w:rPr>
              <w:t>Condom used at last sex</w:t>
            </w:r>
          </w:p>
        </w:tc>
        <w:tc>
          <w:tcPr>
            <w:tcW w:w="1842" w:type="dxa"/>
            <w:tcBorders>
              <w:top w:val="single" w:sz="4" w:space="0" w:color="000000"/>
              <w:right w:val="single" w:sz="4" w:space="0" w:color="000000"/>
            </w:tcBorders>
            <w:shd w:val="clear" w:color="auto" w:fill="auto"/>
            <w:vAlign w:val="bottom"/>
          </w:tcPr>
          <w:p w14:paraId="1D4E0845"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1985" w:type="dxa"/>
            <w:tcBorders>
              <w:top w:val="single" w:sz="4" w:space="0" w:color="000000"/>
              <w:right w:val="single" w:sz="4" w:space="0" w:color="000000"/>
            </w:tcBorders>
            <w:shd w:val="clear" w:color="auto" w:fill="auto"/>
            <w:vAlign w:val="bottom"/>
          </w:tcPr>
          <w:p w14:paraId="559FF251"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2410" w:type="dxa"/>
            <w:tcBorders>
              <w:top w:val="single" w:sz="4" w:space="0" w:color="000000"/>
              <w:right w:val="single" w:sz="4" w:space="0" w:color="000000"/>
            </w:tcBorders>
            <w:shd w:val="clear" w:color="auto" w:fill="auto"/>
          </w:tcPr>
          <w:p w14:paraId="741FF08E" w14:textId="77777777" w:rsidR="00C44105" w:rsidRDefault="00C44105">
            <w:pPr>
              <w:widowControl w:val="0"/>
              <w:spacing w:line="240" w:lineRule="auto"/>
              <w:jc w:val="center"/>
              <w:rPr>
                <w:rFonts w:eastAsia="Times New Roman" w:cs="Calibri"/>
                <w:color w:val="000000"/>
                <w:sz w:val="20"/>
                <w:szCs w:val="20"/>
                <w:lang w:eastAsia="en-GB"/>
              </w:rPr>
            </w:pPr>
          </w:p>
        </w:tc>
      </w:tr>
      <w:tr w:rsidR="00C44105" w14:paraId="707D7FA5" w14:textId="77777777" w:rsidTr="00A02613">
        <w:trPr>
          <w:trHeight w:val="227"/>
        </w:trPr>
        <w:tc>
          <w:tcPr>
            <w:tcW w:w="2694" w:type="dxa"/>
            <w:tcBorders>
              <w:left w:val="single" w:sz="4" w:space="0" w:color="000000"/>
              <w:bottom w:val="single" w:sz="4" w:space="0" w:color="D9D9D9"/>
              <w:right w:val="single" w:sz="4" w:space="0" w:color="000000"/>
            </w:tcBorders>
            <w:shd w:val="clear" w:color="auto" w:fill="auto"/>
            <w:vAlign w:val="bottom"/>
          </w:tcPr>
          <w:p w14:paraId="5A759FDB" w14:textId="77777777" w:rsidR="00C44105" w:rsidRDefault="00C44105">
            <w:pPr>
              <w:widowControl w:val="0"/>
              <w:spacing w:line="240" w:lineRule="auto"/>
              <w:jc w:val="right"/>
            </w:pPr>
            <w:r>
              <w:rPr>
                <w:rFonts w:eastAsia="Times New Roman" w:cs="Calibri"/>
                <w:color w:val="000000"/>
                <w:sz w:val="20"/>
                <w:szCs w:val="20"/>
                <w:lang w:eastAsia="en-GB"/>
              </w:rPr>
              <w:t>Yes</w:t>
            </w:r>
          </w:p>
        </w:tc>
        <w:tc>
          <w:tcPr>
            <w:tcW w:w="1842" w:type="dxa"/>
            <w:tcBorders>
              <w:left w:val="single" w:sz="4" w:space="0" w:color="000000"/>
              <w:bottom w:val="single" w:sz="4" w:space="0" w:color="D9D9D9"/>
              <w:right w:val="single" w:sz="4" w:space="0" w:color="000000"/>
            </w:tcBorders>
            <w:shd w:val="clear" w:color="auto" w:fill="auto"/>
            <w:vAlign w:val="bottom"/>
          </w:tcPr>
          <w:p w14:paraId="6D8278CF" w14:textId="77777777" w:rsidR="00C44105" w:rsidRDefault="00C44105">
            <w:pPr>
              <w:widowControl w:val="0"/>
              <w:spacing w:line="240" w:lineRule="auto"/>
              <w:jc w:val="center"/>
            </w:pPr>
            <w:r>
              <w:rPr>
                <w:rFonts w:eastAsia="Times New Roman" w:cs="Calibri"/>
                <w:color w:val="000000"/>
                <w:sz w:val="20"/>
                <w:szCs w:val="20"/>
                <w:lang w:eastAsia="en-GB"/>
              </w:rPr>
              <w:t>747 (23.9%)</w:t>
            </w:r>
          </w:p>
        </w:tc>
        <w:tc>
          <w:tcPr>
            <w:tcW w:w="1985" w:type="dxa"/>
            <w:tcBorders>
              <w:left w:val="single" w:sz="4" w:space="0" w:color="000000"/>
              <w:bottom w:val="single" w:sz="4" w:space="0" w:color="D9D9D9"/>
              <w:right w:val="single" w:sz="4" w:space="0" w:color="000000"/>
            </w:tcBorders>
            <w:shd w:val="clear" w:color="auto" w:fill="auto"/>
            <w:vAlign w:val="bottom"/>
          </w:tcPr>
          <w:p w14:paraId="41619EC0" w14:textId="77777777" w:rsidR="00C44105" w:rsidRDefault="00C44105">
            <w:pPr>
              <w:widowControl w:val="0"/>
              <w:spacing w:line="240" w:lineRule="auto"/>
              <w:jc w:val="center"/>
            </w:pPr>
            <w:r>
              <w:rPr>
                <w:rFonts w:eastAsia="Times New Roman" w:cs="Calibri"/>
                <w:color w:val="000000"/>
                <w:sz w:val="20"/>
                <w:szCs w:val="20"/>
                <w:lang w:eastAsia="en-GB"/>
              </w:rPr>
              <w:t>806 (25.8%)</w:t>
            </w:r>
          </w:p>
        </w:tc>
        <w:tc>
          <w:tcPr>
            <w:tcW w:w="2410" w:type="dxa"/>
            <w:tcBorders>
              <w:left w:val="single" w:sz="4" w:space="0" w:color="000000"/>
              <w:bottom w:val="single" w:sz="4" w:space="0" w:color="D9D9D9"/>
              <w:right w:val="single" w:sz="4" w:space="0" w:color="000000"/>
            </w:tcBorders>
            <w:shd w:val="clear" w:color="auto" w:fill="auto"/>
          </w:tcPr>
          <w:p w14:paraId="591407D6" w14:textId="77777777" w:rsidR="00C44105" w:rsidRDefault="00C44105">
            <w:pPr>
              <w:widowControl w:val="0"/>
              <w:spacing w:line="240" w:lineRule="auto"/>
              <w:jc w:val="center"/>
            </w:pPr>
            <w:r>
              <w:rPr>
                <w:rFonts w:eastAsia="Times New Roman" w:cs="Calibri"/>
                <w:color w:val="000000"/>
                <w:sz w:val="20"/>
                <w:szCs w:val="20"/>
                <w:lang w:eastAsia="en-GB"/>
              </w:rPr>
              <w:t>1553 (24.9%)</w:t>
            </w:r>
          </w:p>
        </w:tc>
      </w:tr>
      <w:tr w:rsidR="00C44105" w14:paraId="4E8018D4"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1996D428" w14:textId="77777777" w:rsidR="00C44105" w:rsidRDefault="00C44105">
            <w:pPr>
              <w:widowControl w:val="0"/>
              <w:spacing w:line="240" w:lineRule="auto"/>
              <w:jc w:val="right"/>
            </w:pPr>
            <w:r>
              <w:rPr>
                <w:rFonts w:eastAsia="Times New Roman" w:cs="Calibri"/>
                <w:color w:val="000000"/>
                <w:sz w:val="20"/>
                <w:szCs w:val="20"/>
                <w:lang w:eastAsia="en-GB"/>
              </w:rPr>
              <w:t>No</w:t>
            </w:r>
          </w:p>
        </w:tc>
        <w:tc>
          <w:tcPr>
            <w:tcW w:w="1842" w:type="dxa"/>
            <w:tcBorders>
              <w:top w:val="single" w:sz="4" w:space="0" w:color="D9D9D9"/>
              <w:left w:val="single" w:sz="4" w:space="0" w:color="000000"/>
              <w:bottom w:val="single" w:sz="4" w:space="0" w:color="D9D9D9"/>
              <w:right w:val="single" w:sz="4" w:space="0" w:color="000000"/>
            </w:tcBorders>
            <w:shd w:val="clear" w:color="auto" w:fill="auto"/>
            <w:vAlign w:val="bottom"/>
          </w:tcPr>
          <w:p w14:paraId="4A55B5B5" w14:textId="77777777" w:rsidR="00C44105" w:rsidRDefault="00C44105">
            <w:pPr>
              <w:widowControl w:val="0"/>
              <w:spacing w:line="240" w:lineRule="auto"/>
              <w:jc w:val="center"/>
            </w:pPr>
            <w:r>
              <w:rPr>
                <w:rFonts w:eastAsia="Times New Roman" w:cs="Calibri"/>
                <w:color w:val="000000"/>
                <w:sz w:val="20"/>
                <w:szCs w:val="20"/>
                <w:lang w:eastAsia="en-GB"/>
              </w:rPr>
              <w:t>2314 (74.1%)</w:t>
            </w:r>
          </w:p>
        </w:tc>
        <w:tc>
          <w:tcPr>
            <w:tcW w:w="1985" w:type="dxa"/>
            <w:tcBorders>
              <w:top w:val="single" w:sz="4" w:space="0" w:color="D9D9D9"/>
              <w:left w:val="single" w:sz="4" w:space="0" w:color="000000"/>
              <w:bottom w:val="single" w:sz="4" w:space="0" w:color="D9D9D9"/>
              <w:right w:val="single" w:sz="4" w:space="0" w:color="000000"/>
            </w:tcBorders>
            <w:shd w:val="clear" w:color="auto" w:fill="auto"/>
            <w:vAlign w:val="bottom"/>
          </w:tcPr>
          <w:p w14:paraId="5528BCEA" w14:textId="77777777" w:rsidR="00C44105" w:rsidRDefault="00C44105">
            <w:pPr>
              <w:widowControl w:val="0"/>
              <w:spacing w:line="240" w:lineRule="auto"/>
              <w:jc w:val="center"/>
            </w:pPr>
            <w:r>
              <w:rPr>
                <w:rFonts w:eastAsia="Times New Roman" w:cs="Calibri"/>
                <w:color w:val="000000"/>
                <w:sz w:val="20"/>
                <w:szCs w:val="20"/>
                <w:lang w:eastAsia="en-GB"/>
              </w:rPr>
              <w:t>2273 (72.7%)</w:t>
            </w:r>
          </w:p>
        </w:tc>
        <w:tc>
          <w:tcPr>
            <w:tcW w:w="2410" w:type="dxa"/>
            <w:tcBorders>
              <w:top w:val="single" w:sz="4" w:space="0" w:color="D9D9D9"/>
              <w:left w:val="single" w:sz="4" w:space="0" w:color="000000"/>
              <w:bottom w:val="single" w:sz="4" w:space="0" w:color="D9D9D9"/>
              <w:right w:val="single" w:sz="4" w:space="0" w:color="000000"/>
            </w:tcBorders>
            <w:shd w:val="clear" w:color="auto" w:fill="auto"/>
          </w:tcPr>
          <w:p w14:paraId="16E446E2" w14:textId="77777777" w:rsidR="00C44105" w:rsidRDefault="00C44105">
            <w:pPr>
              <w:widowControl w:val="0"/>
              <w:spacing w:line="240" w:lineRule="auto"/>
              <w:jc w:val="center"/>
            </w:pPr>
            <w:r>
              <w:rPr>
                <w:rFonts w:eastAsia="Times New Roman" w:cs="Calibri"/>
                <w:color w:val="000000"/>
                <w:sz w:val="20"/>
                <w:szCs w:val="20"/>
                <w:lang w:eastAsia="en-GB"/>
              </w:rPr>
              <w:t>4587 (73.4%)</w:t>
            </w:r>
          </w:p>
        </w:tc>
      </w:tr>
      <w:tr w:rsidR="00C44105" w14:paraId="22C2547E" w14:textId="77777777" w:rsidTr="00A02613">
        <w:trPr>
          <w:trHeight w:val="227"/>
        </w:trPr>
        <w:tc>
          <w:tcPr>
            <w:tcW w:w="2694" w:type="dxa"/>
            <w:tcBorders>
              <w:top w:val="single" w:sz="4" w:space="0" w:color="D9D9D9"/>
              <w:left w:val="single" w:sz="4" w:space="0" w:color="000000"/>
              <w:bottom w:val="single" w:sz="4" w:space="0" w:color="000000"/>
              <w:right w:val="single" w:sz="4" w:space="0" w:color="000000"/>
            </w:tcBorders>
            <w:shd w:val="clear" w:color="auto" w:fill="auto"/>
            <w:vAlign w:val="bottom"/>
          </w:tcPr>
          <w:p w14:paraId="234556DB" w14:textId="77777777" w:rsidR="00C44105" w:rsidRDefault="00C44105">
            <w:pPr>
              <w:widowControl w:val="0"/>
              <w:spacing w:line="240" w:lineRule="auto"/>
              <w:jc w:val="right"/>
            </w:pPr>
            <w:r>
              <w:rPr>
                <w:rFonts w:eastAsia="Times New Roman" w:cs="Calibri"/>
                <w:color w:val="000000"/>
                <w:sz w:val="20"/>
                <w:szCs w:val="20"/>
                <w:lang w:eastAsia="en-GB"/>
              </w:rPr>
              <w:t>Unsure</w:t>
            </w:r>
          </w:p>
        </w:tc>
        <w:tc>
          <w:tcPr>
            <w:tcW w:w="1842" w:type="dxa"/>
            <w:tcBorders>
              <w:top w:val="single" w:sz="4" w:space="0" w:color="D9D9D9"/>
              <w:left w:val="single" w:sz="4" w:space="0" w:color="000000"/>
              <w:bottom w:val="single" w:sz="4" w:space="0" w:color="000000"/>
              <w:right w:val="single" w:sz="4" w:space="0" w:color="000000"/>
            </w:tcBorders>
            <w:shd w:val="clear" w:color="auto" w:fill="auto"/>
            <w:vAlign w:val="bottom"/>
          </w:tcPr>
          <w:p w14:paraId="3621E13B" w14:textId="77777777" w:rsidR="00C44105" w:rsidRDefault="00C44105">
            <w:pPr>
              <w:widowControl w:val="0"/>
              <w:spacing w:line="240" w:lineRule="auto"/>
              <w:jc w:val="center"/>
            </w:pPr>
            <w:r>
              <w:rPr>
                <w:rFonts w:eastAsia="Times New Roman" w:cs="Calibri"/>
                <w:color w:val="000000"/>
                <w:sz w:val="20"/>
                <w:szCs w:val="20"/>
                <w:lang w:eastAsia="en-GB"/>
              </w:rPr>
              <w:t>62 (2.0%)</w:t>
            </w:r>
          </w:p>
        </w:tc>
        <w:tc>
          <w:tcPr>
            <w:tcW w:w="1985" w:type="dxa"/>
            <w:tcBorders>
              <w:top w:val="single" w:sz="4" w:space="0" w:color="D9D9D9"/>
              <w:left w:val="single" w:sz="4" w:space="0" w:color="000000"/>
              <w:bottom w:val="single" w:sz="4" w:space="0" w:color="000000"/>
              <w:right w:val="single" w:sz="4" w:space="0" w:color="000000"/>
            </w:tcBorders>
            <w:shd w:val="clear" w:color="auto" w:fill="auto"/>
            <w:vAlign w:val="bottom"/>
          </w:tcPr>
          <w:p w14:paraId="4CCA6DD3" w14:textId="77777777" w:rsidR="00C44105" w:rsidRDefault="00C44105">
            <w:pPr>
              <w:widowControl w:val="0"/>
              <w:spacing w:line="240" w:lineRule="auto"/>
              <w:jc w:val="center"/>
            </w:pPr>
            <w:r>
              <w:rPr>
                <w:rFonts w:eastAsia="Times New Roman" w:cs="Calibri"/>
                <w:color w:val="000000"/>
                <w:sz w:val="20"/>
                <w:szCs w:val="20"/>
                <w:lang w:eastAsia="en-GB"/>
              </w:rPr>
              <w:t>46 (1.5%)</w:t>
            </w:r>
          </w:p>
        </w:tc>
        <w:tc>
          <w:tcPr>
            <w:tcW w:w="2410" w:type="dxa"/>
            <w:tcBorders>
              <w:top w:val="single" w:sz="4" w:space="0" w:color="D9D9D9"/>
              <w:left w:val="single" w:sz="4" w:space="0" w:color="000000"/>
              <w:bottom w:val="single" w:sz="4" w:space="0" w:color="000000"/>
              <w:right w:val="single" w:sz="4" w:space="0" w:color="000000"/>
            </w:tcBorders>
            <w:shd w:val="clear" w:color="auto" w:fill="auto"/>
          </w:tcPr>
          <w:p w14:paraId="0CE405E2" w14:textId="77777777" w:rsidR="00C44105" w:rsidRDefault="00C44105">
            <w:pPr>
              <w:widowControl w:val="0"/>
              <w:spacing w:line="240" w:lineRule="auto"/>
              <w:jc w:val="center"/>
            </w:pPr>
            <w:r>
              <w:rPr>
                <w:rFonts w:eastAsia="Times New Roman" w:cs="Calibri"/>
                <w:color w:val="000000"/>
                <w:sz w:val="20"/>
                <w:szCs w:val="20"/>
                <w:lang w:eastAsia="en-GB"/>
              </w:rPr>
              <w:t>108 (1.7%)</w:t>
            </w:r>
          </w:p>
        </w:tc>
      </w:tr>
      <w:tr w:rsidR="00C44105" w14:paraId="3534C59C" w14:textId="77777777" w:rsidTr="00A02613">
        <w:trPr>
          <w:trHeight w:val="227"/>
        </w:trPr>
        <w:tc>
          <w:tcPr>
            <w:tcW w:w="2694" w:type="dxa"/>
            <w:tcBorders>
              <w:top w:val="single" w:sz="4" w:space="0" w:color="000000"/>
              <w:left w:val="single" w:sz="4" w:space="0" w:color="000000"/>
              <w:right w:val="single" w:sz="4" w:space="0" w:color="000000"/>
            </w:tcBorders>
            <w:shd w:val="clear" w:color="auto" w:fill="auto"/>
            <w:vAlign w:val="bottom"/>
          </w:tcPr>
          <w:p w14:paraId="143031C1" w14:textId="77777777" w:rsidR="00C44105" w:rsidRDefault="00C44105">
            <w:pPr>
              <w:widowControl w:val="0"/>
              <w:spacing w:line="240" w:lineRule="auto"/>
              <w:jc w:val="right"/>
            </w:pPr>
            <w:r>
              <w:rPr>
                <w:rFonts w:eastAsia="Times New Roman" w:cs="Calibri"/>
                <w:b/>
                <w:bCs/>
                <w:color w:val="000000"/>
                <w:sz w:val="20"/>
                <w:szCs w:val="20"/>
                <w:lang w:eastAsia="en-GB"/>
              </w:rPr>
              <w:t>Condom used at first sex with last new partner</w:t>
            </w:r>
          </w:p>
        </w:tc>
        <w:tc>
          <w:tcPr>
            <w:tcW w:w="1842" w:type="dxa"/>
            <w:tcBorders>
              <w:top w:val="single" w:sz="4" w:space="0" w:color="000000"/>
              <w:right w:val="single" w:sz="4" w:space="0" w:color="000000"/>
            </w:tcBorders>
            <w:shd w:val="clear" w:color="auto" w:fill="auto"/>
            <w:vAlign w:val="bottom"/>
          </w:tcPr>
          <w:p w14:paraId="17F173A3"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1985" w:type="dxa"/>
            <w:tcBorders>
              <w:top w:val="single" w:sz="4" w:space="0" w:color="000000"/>
              <w:right w:val="single" w:sz="4" w:space="0" w:color="000000"/>
            </w:tcBorders>
            <w:shd w:val="clear" w:color="auto" w:fill="auto"/>
            <w:vAlign w:val="bottom"/>
          </w:tcPr>
          <w:p w14:paraId="24EDE25F"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2410" w:type="dxa"/>
            <w:tcBorders>
              <w:top w:val="single" w:sz="4" w:space="0" w:color="000000"/>
              <w:right w:val="single" w:sz="4" w:space="0" w:color="000000"/>
            </w:tcBorders>
            <w:shd w:val="clear" w:color="auto" w:fill="auto"/>
          </w:tcPr>
          <w:p w14:paraId="55122C27" w14:textId="77777777" w:rsidR="00C44105" w:rsidRDefault="00C44105">
            <w:pPr>
              <w:widowControl w:val="0"/>
              <w:spacing w:line="240" w:lineRule="auto"/>
              <w:jc w:val="center"/>
              <w:rPr>
                <w:rFonts w:eastAsia="Times New Roman" w:cs="Calibri"/>
                <w:color w:val="000000"/>
                <w:sz w:val="20"/>
                <w:szCs w:val="20"/>
                <w:lang w:eastAsia="en-GB"/>
              </w:rPr>
            </w:pPr>
          </w:p>
        </w:tc>
      </w:tr>
      <w:tr w:rsidR="00C44105" w14:paraId="2C1AD863" w14:textId="77777777" w:rsidTr="00A02613">
        <w:trPr>
          <w:trHeight w:val="227"/>
        </w:trPr>
        <w:tc>
          <w:tcPr>
            <w:tcW w:w="2694" w:type="dxa"/>
            <w:tcBorders>
              <w:left w:val="single" w:sz="4" w:space="0" w:color="000000"/>
              <w:bottom w:val="single" w:sz="4" w:space="0" w:color="D9D9D9"/>
              <w:right w:val="single" w:sz="4" w:space="0" w:color="000000"/>
            </w:tcBorders>
            <w:shd w:val="clear" w:color="auto" w:fill="auto"/>
            <w:vAlign w:val="bottom"/>
          </w:tcPr>
          <w:p w14:paraId="448DCBA9" w14:textId="77777777" w:rsidR="00C44105" w:rsidRDefault="00C44105">
            <w:pPr>
              <w:widowControl w:val="0"/>
              <w:spacing w:line="240" w:lineRule="auto"/>
              <w:jc w:val="right"/>
            </w:pPr>
            <w:r>
              <w:rPr>
                <w:rFonts w:eastAsia="Times New Roman" w:cs="Calibri"/>
                <w:color w:val="000000"/>
                <w:sz w:val="20"/>
                <w:szCs w:val="20"/>
                <w:lang w:eastAsia="en-GB"/>
              </w:rPr>
              <w:t>Yes</w:t>
            </w:r>
          </w:p>
        </w:tc>
        <w:tc>
          <w:tcPr>
            <w:tcW w:w="1842" w:type="dxa"/>
            <w:tcBorders>
              <w:bottom w:val="single" w:sz="4" w:space="0" w:color="D9D9D9"/>
              <w:right w:val="single" w:sz="4" w:space="0" w:color="000000"/>
            </w:tcBorders>
            <w:shd w:val="clear" w:color="auto" w:fill="auto"/>
            <w:vAlign w:val="bottom"/>
          </w:tcPr>
          <w:p w14:paraId="0ECAF202" w14:textId="77777777" w:rsidR="00C44105" w:rsidRDefault="00C44105">
            <w:pPr>
              <w:widowControl w:val="0"/>
              <w:spacing w:line="240" w:lineRule="auto"/>
              <w:jc w:val="center"/>
            </w:pPr>
            <w:r>
              <w:rPr>
                <w:rFonts w:eastAsia="Times New Roman" w:cs="Calibri"/>
                <w:color w:val="000000"/>
                <w:sz w:val="20"/>
                <w:szCs w:val="20"/>
                <w:lang w:eastAsia="en-GB"/>
              </w:rPr>
              <w:t>981 (31.4%)</w:t>
            </w:r>
          </w:p>
        </w:tc>
        <w:tc>
          <w:tcPr>
            <w:tcW w:w="1985" w:type="dxa"/>
            <w:tcBorders>
              <w:bottom w:val="single" w:sz="4" w:space="0" w:color="D9D9D9"/>
              <w:right w:val="single" w:sz="4" w:space="0" w:color="000000"/>
            </w:tcBorders>
            <w:shd w:val="clear" w:color="auto" w:fill="auto"/>
            <w:vAlign w:val="bottom"/>
          </w:tcPr>
          <w:p w14:paraId="1AB2E183" w14:textId="77777777" w:rsidR="00C44105" w:rsidRDefault="00C44105">
            <w:pPr>
              <w:widowControl w:val="0"/>
              <w:spacing w:line="240" w:lineRule="auto"/>
              <w:jc w:val="center"/>
            </w:pPr>
            <w:r>
              <w:rPr>
                <w:rFonts w:eastAsia="Times New Roman" w:cs="Calibri"/>
                <w:color w:val="000000"/>
                <w:sz w:val="20"/>
                <w:szCs w:val="20"/>
                <w:lang w:eastAsia="en-GB"/>
              </w:rPr>
              <w:t>1035 (33.1%)</w:t>
            </w:r>
          </w:p>
        </w:tc>
        <w:tc>
          <w:tcPr>
            <w:tcW w:w="2410" w:type="dxa"/>
            <w:tcBorders>
              <w:bottom w:val="single" w:sz="4" w:space="0" w:color="D9D9D9"/>
              <w:right w:val="single" w:sz="4" w:space="0" w:color="000000"/>
            </w:tcBorders>
            <w:shd w:val="clear" w:color="auto" w:fill="auto"/>
          </w:tcPr>
          <w:p w14:paraId="5B822D90" w14:textId="77777777" w:rsidR="00C44105" w:rsidRDefault="00C44105">
            <w:pPr>
              <w:widowControl w:val="0"/>
              <w:spacing w:line="240" w:lineRule="auto"/>
              <w:jc w:val="center"/>
            </w:pPr>
            <w:r>
              <w:rPr>
                <w:rFonts w:eastAsia="Times New Roman" w:cs="Calibri"/>
                <w:color w:val="000000"/>
                <w:sz w:val="20"/>
                <w:szCs w:val="20"/>
                <w:lang w:eastAsia="en-GB"/>
              </w:rPr>
              <w:t>2016 (32.3%)</w:t>
            </w:r>
          </w:p>
        </w:tc>
      </w:tr>
      <w:tr w:rsidR="00C44105" w14:paraId="2BC91498"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1CEC1719" w14:textId="77777777" w:rsidR="00C44105" w:rsidRDefault="00C44105">
            <w:pPr>
              <w:widowControl w:val="0"/>
              <w:spacing w:line="240" w:lineRule="auto"/>
              <w:jc w:val="right"/>
            </w:pPr>
            <w:r>
              <w:rPr>
                <w:rFonts w:eastAsia="Times New Roman" w:cs="Calibri"/>
                <w:color w:val="000000"/>
                <w:sz w:val="20"/>
                <w:szCs w:val="20"/>
                <w:lang w:eastAsia="en-GB"/>
              </w:rPr>
              <w:t>No</w:t>
            </w:r>
          </w:p>
        </w:tc>
        <w:tc>
          <w:tcPr>
            <w:tcW w:w="1842" w:type="dxa"/>
            <w:tcBorders>
              <w:top w:val="single" w:sz="4" w:space="0" w:color="D9D9D9"/>
              <w:bottom w:val="single" w:sz="4" w:space="0" w:color="D9D9D9"/>
              <w:right w:val="single" w:sz="4" w:space="0" w:color="000000"/>
            </w:tcBorders>
            <w:shd w:val="clear" w:color="auto" w:fill="auto"/>
            <w:vAlign w:val="bottom"/>
          </w:tcPr>
          <w:p w14:paraId="283ED859" w14:textId="77777777" w:rsidR="00C44105" w:rsidRDefault="00C44105">
            <w:pPr>
              <w:widowControl w:val="0"/>
              <w:spacing w:line="240" w:lineRule="auto"/>
              <w:jc w:val="center"/>
            </w:pPr>
            <w:r>
              <w:rPr>
                <w:rFonts w:eastAsia="Times New Roman" w:cs="Calibri"/>
                <w:color w:val="000000"/>
                <w:sz w:val="20"/>
                <w:szCs w:val="20"/>
                <w:lang w:eastAsia="en-GB"/>
              </w:rPr>
              <w:t>2065 (66.1%)</w:t>
            </w:r>
          </w:p>
        </w:tc>
        <w:tc>
          <w:tcPr>
            <w:tcW w:w="1985" w:type="dxa"/>
            <w:tcBorders>
              <w:top w:val="single" w:sz="4" w:space="0" w:color="D9D9D9"/>
              <w:bottom w:val="single" w:sz="4" w:space="0" w:color="D9D9D9"/>
              <w:right w:val="single" w:sz="4" w:space="0" w:color="000000"/>
            </w:tcBorders>
            <w:shd w:val="clear" w:color="auto" w:fill="auto"/>
            <w:vAlign w:val="bottom"/>
          </w:tcPr>
          <w:p w14:paraId="0DFEA600" w14:textId="77777777" w:rsidR="00C44105" w:rsidRDefault="00C44105">
            <w:pPr>
              <w:widowControl w:val="0"/>
              <w:spacing w:line="240" w:lineRule="auto"/>
              <w:jc w:val="center"/>
            </w:pPr>
            <w:r>
              <w:rPr>
                <w:rFonts w:eastAsia="Times New Roman" w:cs="Calibri"/>
                <w:color w:val="000000"/>
                <w:sz w:val="20"/>
                <w:szCs w:val="20"/>
                <w:lang w:eastAsia="en-GB"/>
              </w:rPr>
              <w:t>2010 (64.3%)</w:t>
            </w:r>
          </w:p>
        </w:tc>
        <w:tc>
          <w:tcPr>
            <w:tcW w:w="2410" w:type="dxa"/>
            <w:tcBorders>
              <w:top w:val="single" w:sz="4" w:space="0" w:color="D9D9D9"/>
              <w:bottom w:val="single" w:sz="4" w:space="0" w:color="D9D9D9"/>
              <w:right w:val="single" w:sz="4" w:space="0" w:color="000000"/>
            </w:tcBorders>
            <w:shd w:val="clear" w:color="auto" w:fill="auto"/>
          </w:tcPr>
          <w:p w14:paraId="7D331567" w14:textId="77777777" w:rsidR="00C44105" w:rsidRDefault="00C44105">
            <w:pPr>
              <w:widowControl w:val="0"/>
              <w:spacing w:line="240" w:lineRule="auto"/>
              <w:jc w:val="center"/>
            </w:pPr>
            <w:r>
              <w:rPr>
                <w:rFonts w:eastAsia="Times New Roman" w:cs="Calibri"/>
                <w:color w:val="000000"/>
                <w:sz w:val="20"/>
                <w:szCs w:val="20"/>
                <w:lang w:eastAsia="en-GB"/>
              </w:rPr>
              <w:t>4075 (65.2%)</w:t>
            </w:r>
          </w:p>
        </w:tc>
      </w:tr>
      <w:tr w:rsidR="00C44105" w14:paraId="36F5D61E" w14:textId="77777777" w:rsidTr="00A02613">
        <w:trPr>
          <w:trHeight w:val="227"/>
        </w:trPr>
        <w:tc>
          <w:tcPr>
            <w:tcW w:w="2694" w:type="dxa"/>
            <w:tcBorders>
              <w:top w:val="single" w:sz="4" w:space="0" w:color="D9D9D9"/>
              <w:left w:val="single" w:sz="4" w:space="0" w:color="000000"/>
              <w:bottom w:val="single" w:sz="4" w:space="0" w:color="000000"/>
              <w:right w:val="single" w:sz="4" w:space="0" w:color="000000"/>
            </w:tcBorders>
            <w:shd w:val="clear" w:color="auto" w:fill="auto"/>
            <w:vAlign w:val="bottom"/>
          </w:tcPr>
          <w:p w14:paraId="5C27CE94" w14:textId="77777777" w:rsidR="00C44105" w:rsidRDefault="00C44105">
            <w:pPr>
              <w:widowControl w:val="0"/>
              <w:spacing w:line="240" w:lineRule="auto"/>
              <w:jc w:val="right"/>
            </w:pPr>
            <w:r>
              <w:rPr>
                <w:rFonts w:eastAsia="Times New Roman" w:cs="Calibri"/>
                <w:color w:val="000000"/>
                <w:sz w:val="20"/>
                <w:szCs w:val="20"/>
                <w:lang w:eastAsia="en-GB"/>
              </w:rPr>
              <w:t>Unsure</w:t>
            </w:r>
          </w:p>
        </w:tc>
        <w:tc>
          <w:tcPr>
            <w:tcW w:w="1842" w:type="dxa"/>
            <w:tcBorders>
              <w:top w:val="single" w:sz="4" w:space="0" w:color="D9D9D9"/>
              <w:bottom w:val="single" w:sz="4" w:space="0" w:color="000000"/>
              <w:right w:val="single" w:sz="4" w:space="0" w:color="000000"/>
            </w:tcBorders>
            <w:shd w:val="clear" w:color="auto" w:fill="auto"/>
            <w:vAlign w:val="bottom"/>
          </w:tcPr>
          <w:p w14:paraId="7E2CE8EA" w14:textId="77777777" w:rsidR="00C44105" w:rsidRDefault="00C44105">
            <w:pPr>
              <w:widowControl w:val="0"/>
              <w:spacing w:line="240" w:lineRule="auto"/>
              <w:jc w:val="center"/>
            </w:pPr>
            <w:r>
              <w:rPr>
                <w:rFonts w:eastAsia="Times New Roman" w:cs="Calibri"/>
                <w:color w:val="000000"/>
                <w:sz w:val="20"/>
                <w:szCs w:val="20"/>
                <w:lang w:eastAsia="en-GB"/>
              </w:rPr>
              <w:t>77 (2.5%)</w:t>
            </w:r>
          </w:p>
        </w:tc>
        <w:tc>
          <w:tcPr>
            <w:tcW w:w="1985" w:type="dxa"/>
            <w:tcBorders>
              <w:top w:val="single" w:sz="4" w:space="0" w:color="D9D9D9"/>
              <w:bottom w:val="single" w:sz="4" w:space="0" w:color="000000"/>
              <w:right w:val="single" w:sz="4" w:space="0" w:color="000000"/>
            </w:tcBorders>
            <w:shd w:val="clear" w:color="auto" w:fill="auto"/>
            <w:vAlign w:val="bottom"/>
          </w:tcPr>
          <w:p w14:paraId="1BF06174" w14:textId="77777777" w:rsidR="00C44105" w:rsidRDefault="00C44105">
            <w:pPr>
              <w:widowControl w:val="0"/>
              <w:spacing w:line="240" w:lineRule="auto"/>
              <w:jc w:val="center"/>
            </w:pPr>
            <w:r>
              <w:rPr>
                <w:rFonts w:eastAsia="Times New Roman" w:cs="Calibri"/>
                <w:color w:val="000000"/>
                <w:sz w:val="20"/>
                <w:szCs w:val="20"/>
                <w:lang w:eastAsia="en-GB"/>
              </w:rPr>
              <w:t>80 (2.6%)</w:t>
            </w:r>
          </w:p>
        </w:tc>
        <w:tc>
          <w:tcPr>
            <w:tcW w:w="2410" w:type="dxa"/>
            <w:tcBorders>
              <w:top w:val="single" w:sz="4" w:space="0" w:color="D9D9D9"/>
              <w:bottom w:val="single" w:sz="4" w:space="0" w:color="000000"/>
              <w:right w:val="single" w:sz="4" w:space="0" w:color="000000"/>
            </w:tcBorders>
            <w:shd w:val="clear" w:color="auto" w:fill="auto"/>
          </w:tcPr>
          <w:p w14:paraId="6FD77023" w14:textId="77777777" w:rsidR="00C44105" w:rsidRDefault="00C44105">
            <w:pPr>
              <w:widowControl w:val="0"/>
              <w:spacing w:line="240" w:lineRule="auto"/>
              <w:jc w:val="center"/>
            </w:pPr>
            <w:r>
              <w:rPr>
                <w:rFonts w:eastAsia="Times New Roman" w:cs="Calibri"/>
                <w:color w:val="000000"/>
                <w:sz w:val="20"/>
                <w:szCs w:val="20"/>
                <w:lang w:eastAsia="en-GB"/>
              </w:rPr>
              <w:t>157 (2.5%)</w:t>
            </w:r>
          </w:p>
        </w:tc>
      </w:tr>
      <w:tr w:rsidR="00C44105" w14:paraId="4D003688" w14:textId="77777777" w:rsidTr="00A02613">
        <w:trPr>
          <w:trHeight w:val="227"/>
        </w:trPr>
        <w:tc>
          <w:tcPr>
            <w:tcW w:w="2694" w:type="dxa"/>
            <w:tcBorders>
              <w:top w:val="single" w:sz="4" w:space="0" w:color="000000"/>
              <w:left w:val="single" w:sz="4" w:space="0" w:color="000000"/>
              <w:right w:val="single" w:sz="4" w:space="0" w:color="000000"/>
            </w:tcBorders>
            <w:shd w:val="clear" w:color="auto" w:fill="auto"/>
            <w:vAlign w:val="bottom"/>
          </w:tcPr>
          <w:p w14:paraId="102409DA" w14:textId="77777777" w:rsidR="00C44105" w:rsidRDefault="00C44105">
            <w:pPr>
              <w:widowControl w:val="0"/>
              <w:spacing w:line="240" w:lineRule="auto"/>
              <w:jc w:val="right"/>
            </w:pPr>
            <w:r>
              <w:rPr>
                <w:rFonts w:eastAsia="Times New Roman" w:cs="Calibri"/>
                <w:b/>
                <w:bCs/>
                <w:color w:val="000000"/>
                <w:sz w:val="20"/>
                <w:szCs w:val="20"/>
                <w:lang w:eastAsia="en-GB"/>
              </w:rPr>
              <w:t>Tested before sex with last new partner</w:t>
            </w:r>
          </w:p>
        </w:tc>
        <w:tc>
          <w:tcPr>
            <w:tcW w:w="1842" w:type="dxa"/>
            <w:tcBorders>
              <w:top w:val="single" w:sz="4" w:space="0" w:color="000000"/>
              <w:right w:val="single" w:sz="4" w:space="0" w:color="000000"/>
            </w:tcBorders>
            <w:shd w:val="clear" w:color="auto" w:fill="auto"/>
            <w:vAlign w:val="bottom"/>
          </w:tcPr>
          <w:p w14:paraId="519AB893"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1985" w:type="dxa"/>
            <w:tcBorders>
              <w:top w:val="single" w:sz="4" w:space="0" w:color="000000"/>
              <w:right w:val="single" w:sz="4" w:space="0" w:color="000000"/>
            </w:tcBorders>
            <w:shd w:val="clear" w:color="auto" w:fill="auto"/>
            <w:vAlign w:val="bottom"/>
          </w:tcPr>
          <w:p w14:paraId="37A7CB13"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2410" w:type="dxa"/>
            <w:tcBorders>
              <w:top w:val="single" w:sz="4" w:space="0" w:color="000000"/>
              <w:right w:val="single" w:sz="4" w:space="0" w:color="000000"/>
            </w:tcBorders>
            <w:shd w:val="clear" w:color="auto" w:fill="auto"/>
          </w:tcPr>
          <w:p w14:paraId="3B26726B" w14:textId="77777777" w:rsidR="00C44105" w:rsidRDefault="00C44105">
            <w:pPr>
              <w:widowControl w:val="0"/>
              <w:spacing w:line="240" w:lineRule="auto"/>
              <w:jc w:val="center"/>
              <w:rPr>
                <w:rFonts w:eastAsia="Times New Roman" w:cs="Calibri"/>
                <w:color w:val="000000"/>
                <w:sz w:val="20"/>
                <w:szCs w:val="20"/>
                <w:lang w:eastAsia="en-GB"/>
              </w:rPr>
            </w:pPr>
          </w:p>
        </w:tc>
      </w:tr>
      <w:tr w:rsidR="00C44105" w14:paraId="026F4532" w14:textId="77777777" w:rsidTr="00A02613">
        <w:trPr>
          <w:trHeight w:val="227"/>
        </w:trPr>
        <w:tc>
          <w:tcPr>
            <w:tcW w:w="2694" w:type="dxa"/>
            <w:tcBorders>
              <w:left w:val="single" w:sz="4" w:space="0" w:color="000000"/>
              <w:bottom w:val="single" w:sz="4" w:space="0" w:color="D9D9D9"/>
              <w:right w:val="single" w:sz="4" w:space="0" w:color="000000"/>
            </w:tcBorders>
            <w:shd w:val="clear" w:color="auto" w:fill="auto"/>
            <w:vAlign w:val="bottom"/>
          </w:tcPr>
          <w:p w14:paraId="1C38DA12" w14:textId="77777777" w:rsidR="00C44105" w:rsidRDefault="00C44105">
            <w:pPr>
              <w:widowControl w:val="0"/>
              <w:spacing w:line="240" w:lineRule="auto"/>
              <w:jc w:val="right"/>
            </w:pPr>
            <w:r>
              <w:rPr>
                <w:rFonts w:eastAsia="Times New Roman" w:cs="Calibri"/>
                <w:color w:val="000000"/>
                <w:sz w:val="20"/>
                <w:szCs w:val="20"/>
                <w:lang w:eastAsia="en-GB"/>
              </w:rPr>
              <w:t>Yes</w:t>
            </w:r>
          </w:p>
        </w:tc>
        <w:tc>
          <w:tcPr>
            <w:tcW w:w="1842" w:type="dxa"/>
            <w:tcBorders>
              <w:bottom w:val="single" w:sz="4" w:space="0" w:color="D9D9D9"/>
              <w:right w:val="single" w:sz="4" w:space="0" w:color="000000"/>
            </w:tcBorders>
            <w:shd w:val="clear" w:color="auto" w:fill="auto"/>
            <w:vAlign w:val="bottom"/>
          </w:tcPr>
          <w:p w14:paraId="4C12B623" w14:textId="77777777" w:rsidR="00C44105" w:rsidRDefault="00C44105">
            <w:pPr>
              <w:widowControl w:val="0"/>
              <w:spacing w:line="240" w:lineRule="auto"/>
              <w:jc w:val="center"/>
            </w:pPr>
            <w:r>
              <w:rPr>
                <w:rFonts w:eastAsia="Times New Roman" w:cs="Calibri"/>
                <w:color w:val="000000"/>
                <w:sz w:val="20"/>
                <w:szCs w:val="20"/>
                <w:lang w:eastAsia="en-GB"/>
              </w:rPr>
              <w:t>1242 (39.8%)</w:t>
            </w:r>
          </w:p>
        </w:tc>
        <w:tc>
          <w:tcPr>
            <w:tcW w:w="1985" w:type="dxa"/>
            <w:tcBorders>
              <w:bottom w:val="single" w:sz="4" w:space="0" w:color="D9D9D9"/>
              <w:right w:val="single" w:sz="4" w:space="0" w:color="000000"/>
            </w:tcBorders>
            <w:shd w:val="clear" w:color="auto" w:fill="auto"/>
            <w:vAlign w:val="bottom"/>
          </w:tcPr>
          <w:p w14:paraId="04E22F24" w14:textId="77777777" w:rsidR="00C44105" w:rsidRDefault="00C44105">
            <w:pPr>
              <w:widowControl w:val="0"/>
              <w:spacing w:line="240" w:lineRule="auto"/>
              <w:jc w:val="center"/>
            </w:pPr>
            <w:r>
              <w:rPr>
                <w:rFonts w:eastAsia="Times New Roman" w:cs="Calibri"/>
                <w:color w:val="000000"/>
                <w:sz w:val="20"/>
                <w:szCs w:val="20"/>
                <w:lang w:eastAsia="en-GB"/>
              </w:rPr>
              <w:t>1243 (39.8%)</w:t>
            </w:r>
          </w:p>
        </w:tc>
        <w:tc>
          <w:tcPr>
            <w:tcW w:w="2410" w:type="dxa"/>
            <w:tcBorders>
              <w:bottom w:val="single" w:sz="4" w:space="0" w:color="D9D9D9"/>
              <w:right w:val="single" w:sz="4" w:space="0" w:color="000000"/>
            </w:tcBorders>
            <w:shd w:val="clear" w:color="auto" w:fill="auto"/>
          </w:tcPr>
          <w:p w14:paraId="7437240F" w14:textId="77777777" w:rsidR="00C44105" w:rsidRDefault="00C44105">
            <w:pPr>
              <w:widowControl w:val="0"/>
              <w:spacing w:line="240" w:lineRule="auto"/>
              <w:jc w:val="center"/>
            </w:pPr>
            <w:r>
              <w:rPr>
                <w:rFonts w:eastAsia="Times New Roman" w:cs="Calibri"/>
                <w:color w:val="000000"/>
                <w:sz w:val="20"/>
                <w:szCs w:val="20"/>
                <w:lang w:eastAsia="en-GB"/>
              </w:rPr>
              <w:t>2485 (39.8%)</w:t>
            </w:r>
          </w:p>
        </w:tc>
      </w:tr>
      <w:tr w:rsidR="00C44105" w14:paraId="521813FD"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01BE3874" w14:textId="77777777" w:rsidR="00C44105" w:rsidRDefault="00C44105">
            <w:pPr>
              <w:widowControl w:val="0"/>
              <w:spacing w:line="240" w:lineRule="auto"/>
              <w:jc w:val="right"/>
            </w:pPr>
            <w:r>
              <w:rPr>
                <w:rFonts w:eastAsia="Times New Roman" w:cs="Calibri"/>
                <w:color w:val="000000"/>
                <w:sz w:val="20"/>
                <w:szCs w:val="20"/>
                <w:lang w:eastAsia="en-GB"/>
              </w:rPr>
              <w:t>No</w:t>
            </w:r>
          </w:p>
        </w:tc>
        <w:tc>
          <w:tcPr>
            <w:tcW w:w="1842" w:type="dxa"/>
            <w:tcBorders>
              <w:top w:val="single" w:sz="4" w:space="0" w:color="D9D9D9"/>
              <w:bottom w:val="single" w:sz="4" w:space="0" w:color="D9D9D9"/>
              <w:right w:val="single" w:sz="4" w:space="0" w:color="000000"/>
            </w:tcBorders>
            <w:shd w:val="clear" w:color="auto" w:fill="auto"/>
            <w:vAlign w:val="bottom"/>
          </w:tcPr>
          <w:p w14:paraId="798870D6" w14:textId="77777777" w:rsidR="00C44105" w:rsidRDefault="00C44105">
            <w:pPr>
              <w:widowControl w:val="0"/>
              <w:spacing w:line="240" w:lineRule="auto"/>
              <w:jc w:val="center"/>
            </w:pPr>
            <w:r>
              <w:rPr>
                <w:rFonts w:eastAsia="Times New Roman" w:cs="Calibri"/>
                <w:color w:val="000000"/>
                <w:sz w:val="20"/>
                <w:szCs w:val="20"/>
                <w:lang w:eastAsia="en-GB"/>
              </w:rPr>
              <w:t>1798 (57.6%)</w:t>
            </w:r>
          </w:p>
        </w:tc>
        <w:tc>
          <w:tcPr>
            <w:tcW w:w="1985" w:type="dxa"/>
            <w:tcBorders>
              <w:top w:val="single" w:sz="4" w:space="0" w:color="D9D9D9"/>
              <w:bottom w:val="single" w:sz="4" w:space="0" w:color="D9D9D9"/>
              <w:right w:val="single" w:sz="4" w:space="0" w:color="000000"/>
            </w:tcBorders>
            <w:shd w:val="clear" w:color="auto" w:fill="auto"/>
            <w:vAlign w:val="bottom"/>
          </w:tcPr>
          <w:p w14:paraId="025DC983" w14:textId="77777777" w:rsidR="00C44105" w:rsidRDefault="00C44105">
            <w:pPr>
              <w:widowControl w:val="0"/>
              <w:spacing w:line="240" w:lineRule="auto"/>
              <w:jc w:val="center"/>
            </w:pPr>
            <w:r>
              <w:rPr>
                <w:rFonts w:eastAsia="Times New Roman" w:cs="Calibri"/>
                <w:color w:val="000000"/>
                <w:sz w:val="20"/>
                <w:szCs w:val="20"/>
                <w:lang w:eastAsia="en-GB"/>
              </w:rPr>
              <w:t>1787 (57.2%)</w:t>
            </w:r>
          </w:p>
        </w:tc>
        <w:tc>
          <w:tcPr>
            <w:tcW w:w="2410" w:type="dxa"/>
            <w:tcBorders>
              <w:top w:val="single" w:sz="4" w:space="0" w:color="D9D9D9"/>
              <w:bottom w:val="single" w:sz="4" w:space="0" w:color="D9D9D9"/>
              <w:right w:val="single" w:sz="4" w:space="0" w:color="000000"/>
            </w:tcBorders>
            <w:shd w:val="clear" w:color="auto" w:fill="auto"/>
          </w:tcPr>
          <w:p w14:paraId="630857AB" w14:textId="77777777" w:rsidR="00C44105" w:rsidRDefault="00C44105">
            <w:pPr>
              <w:widowControl w:val="0"/>
              <w:spacing w:line="240" w:lineRule="auto"/>
              <w:jc w:val="center"/>
            </w:pPr>
            <w:r>
              <w:rPr>
                <w:rFonts w:eastAsia="Times New Roman" w:cs="Calibri"/>
                <w:color w:val="000000"/>
                <w:sz w:val="20"/>
                <w:szCs w:val="20"/>
                <w:lang w:eastAsia="en-GB"/>
              </w:rPr>
              <w:t>3585 (57.4%)</w:t>
            </w:r>
          </w:p>
        </w:tc>
      </w:tr>
      <w:tr w:rsidR="00C44105" w14:paraId="09AB9155" w14:textId="77777777" w:rsidTr="00A02613">
        <w:trPr>
          <w:trHeight w:val="227"/>
        </w:trPr>
        <w:tc>
          <w:tcPr>
            <w:tcW w:w="2694" w:type="dxa"/>
            <w:tcBorders>
              <w:top w:val="single" w:sz="4" w:space="0" w:color="D9D9D9"/>
              <w:left w:val="single" w:sz="4" w:space="0" w:color="000000"/>
              <w:bottom w:val="single" w:sz="4" w:space="0" w:color="000000"/>
              <w:right w:val="single" w:sz="4" w:space="0" w:color="000000"/>
            </w:tcBorders>
            <w:shd w:val="clear" w:color="auto" w:fill="auto"/>
            <w:vAlign w:val="bottom"/>
          </w:tcPr>
          <w:p w14:paraId="00C3ABBA" w14:textId="77777777" w:rsidR="00C44105" w:rsidRDefault="00C44105">
            <w:pPr>
              <w:widowControl w:val="0"/>
              <w:spacing w:line="240" w:lineRule="auto"/>
              <w:jc w:val="right"/>
            </w:pPr>
            <w:r>
              <w:rPr>
                <w:rFonts w:eastAsia="Times New Roman" w:cs="Calibri"/>
                <w:color w:val="000000"/>
                <w:sz w:val="20"/>
                <w:szCs w:val="20"/>
                <w:lang w:eastAsia="en-GB"/>
              </w:rPr>
              <w:t>Unsure</w:t>
            </w:r>
          </w:p>
        </w:tc>
        <w:tc>
          <w:tcPr>
            <w:tcW w:w="1842" w:type="dxa"/>
            <w:tcBorders>
              <w:top w:val="single" w:sz="4" w:space="0" w:color="D9D9D9"/>
              <w:bottom w:val="single" w:sz="4" w:space="0" w:color="000000"/>
              <w:right w:val="single" w:sz="4" w:space="0" w:color="000000"/>
            </w:tcBorders>
            <w:shd w:val="clear" w:color="auto" w:fill="auto"/>
            <w:vAlign w:val="bottom"/>
          </w:tcPr>
          <w:p w14:paraId="6D9FB7BD" w14:textId="77777777" w:rsidR="00C44105" w:rsidRDefault="00C44105">
            <w:pPr>
              <w:widowControl w:val="0"/>
              <w:spacing w:line="240" w:lineRule="auto"/>
              <w:jc w:val="center"/>
            </w:pPr>
            <w:r>
              <w:rPr>
                <w:rFonts w:eastAsia="Times New Roman" w:cs="Calibri"/>
                <w:color w:val="000000"/>
                <w:sz w:val="20"/>
                <w:szCs w:val="20"/>
                <w:lang w:eastAsia="en-GB"/>
              </w:rPr>
              <w:t>83 (2.7%)</w:t>
            </w:r>
          </w:p>
        </w:tc>
        <w:tc>
          <w:tcPr>
            <w:tcW w:w="1985" w:type="dxa"/>
            <w:tcBorders>
              <w:top w:val="single" w:sz="4" w:space="0" w:color="D9D9D9"/>
              <w:bottom w:val="single" w:sz="4" w:space="0" w:color="000000"/>
              <w:right w:val="single" w:sz="4" w:space="0" w:color="000000"/>
            </w:tcBorders>
            <w:shd w:val="clear" w:color="auto" w:fill="auto"/>
            <w:vAlign w:val="bottom"/>
          </w:tcPr>
          <w:p w14:paraId="2358BE35" w14:textId="77777777" w:rsidR="00C44105" w:rsidRDefault="00C44105">
            <w:pPr>
              <w:widowControl w:val="0"/>
              <w:spacing w:line="240" w:lineRule="auto"/>
              <w:jc w:val="center"/>
            </w:pPr>
            <w:r>
              <w:rPr>
                <w:rFonts w:eastAsia="Times New Roman" w:cs="Calibri"/>
                <w:color w:val="000000"/>
                <w:sz w:val="20"/>
                <w:szCs w:val="20"/>
                <w:lang w:eastAsia="en-GB"/>
              </w:rPr>
              <w:t>95 (3%)</w:t>
            </w:r>
          </w:p>
        </w:tc>
        <w:tc>
          <w:tcPr>
            <w:tcW w:w="2410" w:type="dxa"/>
            <w:tcBorders>
              <w:top w:val="single" w:sz="4" w:space="0" w:color="D9D9D9"/>
              <w:bottom w:val="single" w:sz="4" w:space="0" w:color="000000"/>
              <w:right w:val="single" w:sz="4" w:space="0" w:color="000000"/>
            </w:tcBorders>
            <w:shd w:val="clear" w:color="auto" w:fill="auto"/>
          </w:tcPr>
          <w:p w14:paraId="1E85AF87" w14:textId="77777777" w:rsidR="00C44105" w:rsidRDefault="00C44105">
            <w:pPr>
              <w:widowControl w:val="0"/>
              <w:spacing w:line="240" w:lineRule="auto"/>
              <w:jc w:val="center"/>
            </w:pPr>
            <w:r>
              <w:rPr>
                <w:rFonts w:eastAsia="Times New Roman" w:cs="Calibri"/>
                <w:color w:val="000000"/>
                <w:sz w:val="20"/>
                <w:szCs w:val="20"/>
                <w:lang w:eastAsia="en-GB"/>
              </w:rPr>
              <w:t>178 (2.8%)</w:t>
            </w:r>
          </w:p>
        </w:tc>
      </w:tr>
      <w:tr w:rsidR="00C44105" w14:paraId="3DEFAE65" w14:textId="77777777" w:rsidTr="00A02613">
        <w:trPr>
          <w:trHeight w:val="227"/>
        </w:trPr>
        <w:tc>
          <w:tcPr>
            <w:tcW w:w="2694" w:type="dxa"/>
            <w:tcBorders>
              <w:top w:val="single" w:sz="4" w:space="0" w:color="000000"/>
              <w:left w:val="single" w:sz="4" w:space="0" w:color="000000"/>
              <w:right w:val="single" w:sz="4" w:space="0" w:color="000000"/>
            </w:tcBorders>
            <w:shd w:val="clear" w:color="auto" w:fill="auto"/>
            <w:vAlign w:val="bottom"/>
          </w:tcPr>
          <w:p w14:paraId="15F321B4" w14:textId="77777777" w:rsidR="00C44105" w:rsidRDefault="00C44105">
            <w:pPr>
              <w:widowControl w:val="0"/>
              <w:spacing w:line="240" w:lineRule="auto"/>
              <w:jc w:val="right"/>
            </w:pPr>
            <w:r>
              <w:rPr>
                <w:rFonts w:eastAsia="Times New Roman" w:cs="Calibri"/>
                <w:b/>
                <w:bCs/>
                <w:color w:val="000000"/>
                <w:sz w:val="20"/>
                <w:szCs w:val="20"/>
                <w:lang w:eastAsia="en-GB"/>
              </w:rPr>
              <w:t>Partner tested before sex last new partner</w:t>
            </w:r>
          </w:p>
        </w:tc>
        <w:tc>
          <w:tcPr>
            <w:tcW w:w="1842" w:type="dxa"/>
            <w:tcBorders>
              <w:top w:val="single" w:sz="4" w:space="0" w:color="000000"/>
              <w:right w:val="single" w:sz="4" w:space="0" w:color="000000"/>
            </w:tcBorders>
            <w:shd w:val="clear" w:color="auto" w:fill="auto"/>
            <w:vAlign w:val="bottom"/>
          </w:tcPr>
          <w:p w14:paraId="2B60B63B"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1985" w:type="dxa"/>
            <w:tcBorders>
              <w:top w:val="single" w:sz="4" w:space="0" w:color="000000"/>
              <w:right w:val="single" w:sz="4" w:space="0" w:color="000000"/>
            </w:tcBorders>
            <w:shd w:val="clear" w:color="auto" w:fill="auto"/>
            <w:vAlign w:val="bottom"/>
          </w:tcPr>
          <w:p w14:paraId="383BC5FB"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2410" w:type="dxa"/>
            <w:tcBorders>
              <w:top w:val="single" w:sz="4" w:space="0" w:color="000000"/>
              <w:right w:val="single" w:sz="4" w:space="0" w:color="000000"/>
            </w:tcBorders>
            <w:shd w:val="clear" w:color="auto" w:fill="auto"/>
          </w:tcPr>
          <w:p w14:paraId="68271223" w14:textId="77777777" w:rsidR="00C44105" w:rsidRDefault="00C44105">
            <w:pPr>
              <w:widowControl w:val="0"/>
              <w:spacing w:line="240" w:lineRule="auto"/>
              <w:jc w:val="center"/>
              <w:rPr>
                <w:rFonts w:eastAsia="Times New Roman" w:cs="Calibri"/>
                <w:color w:val="000000"/>
                <w:sz w:val="20"/>
                <w:szCs w:val="20"/>
                <w:lang w:eastAsia="en-GB"/>
              </w:rPr>
            </w:pPr>
          </w:p>
        </w:tc>
      </w:tr>
      <w:tr w:rsidR="00C44105" w14:paraId="693CC57F" w14:textId="77777777" w:rsidTr="00A02613">
        <w:trPr>
          <w:trHeight w:val="227"/>
        </w:trPr>
        <w:tc>
          <w:tcPr>
            <w:tcW w:w="2694" w:type="dxa"/>
            <w:tcBorders>
              <w:left w:val="single" w:sz="4" w:space="0" w:color="000000"/>
              <w:bottom w:val="single" w:sz="4" w:space="0" w:color="D9D9D9"/>
              <w:right w:val="single" w:sz="4" w:space="0" w:color="000000"/>
            </w:tcBorders>
            <w:shd w:val="clear" w:color="auto" w:fill="auto"/>
            <w:vAlign w:val="bottom"/>
          </w:tcPr>
          <w:p w14:paraId="2F021ED3" w14:textId="77777777" w:rsidR="00C44105" w:rsidRDefault="00C44105">
            <w:pPr>
              <w:widowControl w:val="0"/>
              <w:spacing w:line="240" w:lineRule="auto"/>
              <w:jc w:val="right"/>
            </w:pPr>
            <w:r>
              <w:rPr>
                <w:rFonts w:eastAsia="Times New Roman" w:cs="Calibri"/>
                <w:color w:val="000000"/>
                <w:sz w:val="20"/>
                <w:szCs w:val="20"/>
                <w:lang w:eastAsia="en-GB"/>
              </w:rPr>
              <w:t>Yes</w:t>
            </w:r>
          </w:p>
        </w:tc>
        <w:tc>
          <w:tcPr>
            <w:tcW w:w="1842" w:type="dxa"/>
            <w:tcBorders>
              <w:bottom w:val="single" w:sz="4" w:space="0" w:color="D9D9D9"/>
              <w:right w:val="single" w:sz="4" w:space="0" w:color="000000"/>
            </w:tcBorders>
            <w:shd w:val="clear" w:color="auto" w:fill="auto"/>
            <w:vAlign w:val="bottom"/>
          </w:tcPr>
          <w:p w14:paraId="7F655F16" w14:textId="77777777" w:rsidR="00C44105" w:rsidRDefault="00C44105">
            <w:pPr>
              <w:widowControl w:val="0"/>
              <w:spacing w:line="240" w:lineRule="auto"/>
              <w:jc w:val="center"/>
            </w:pPr>
            <w:r>
              <w:rPr>
                <w:rFonts w:eastAsia="Times New Roman" w:cs="Calibri"/>
                <w:color w:val="000000"/>
                <w:sz w:val="20"/>
                <w:szCs w:val="20"/>
                <w:lang w:eastAsia="en-GB"/>
              </w:rPr>
              <w:t>437/3120 (14%)</w:t>
            </w:r>
          </w:p>
        </w:tc>
        <w:tc>
          <w:tcPr>
            <w:tcW w:w="1985" w:type="dxa"/>
            <w:tcBorders>
              <w:bottom w:val="single" w:sz="4" w:space="0" w:color="D9D9D9"/>
              <w:right w:val="single" w:sz="4" w:space="0" w:color="000000"/>
            </w:tcBorders>
            <w:shd w:val="clear" w:color="auto" w:fill="auto"/>
            <w:vAlign w:val="bottom"/>
          </w:tcPr>
          <w:p w14:paraId="6EFDD868" w14:textId="77777777" w:rsidR="00C44105" w:rsidRDefault="00C44105">
            <w:pPr>
              <w:widowControl w:val="0"/>
              <w:spacing w:line="240" w:lineRule="auto"/>
              <w:jc w:val="center"/>
            </w:pPr>
            <w:r>
              <w:rPr>
                <w:rFonts w:eastAsia="Times New Roman" w:cs="Calibri"/>
                <w:color w:val="000000"/>
                <w:sz w:val="20"/>
                <w:szCs w:val="20"/>
                <w:lang w:eastAsia="en-GB"/>
              </w:rPr>
              <w:t>457/3125 (14.6%)</w:t>
            </w:r>
          </w:p>
        </w:tc>
        <w:tc>
          <w:tcPr>
            <w:tcW w:w="2410" w:type="dxa"/>
            <w:tcBorders>
              <w:bottom w:val="single" w:sz="4" w:space="0" w:color="D9D9D9"/>
              <w:right w:val="single" w:sz="4" w:space="0" w:color="000000"/>
            </w:tcBorders>
            <w:shd w:val="clear" w:color="auto" w:fill="auto"/>
          </w:tcPr>
          <w:p w14:paraId="1B641315" w14:textId="77777777" w:rsidR="00C44105" w:rsidRDefault="00C44105">
            <w:pPr>
              <w:widowControl w:val="0"/>
              <w:spacing w:line="240" w:lineRule="auto"/>
              <w:jc w:val="center"/>
            </w:pPr>
            <w:r>
              <w:rPr>
                <w:rFonts w:eastAsia="Times New Roman" w:cs="Calibri"/>
                <w:color w:val="000000"/>
                <w:sz w:val="20"/>
                <w:szCs w:val="20"/>
                <w:lang w:eastAsia="en-GB"/>
              </w:rPr>
              <w:t>894/6245 (14.3%)</w:t>
            </w:r>
          </w:p>
        </w:tc>
      </w:tr>
      <w:tr w:rsidR="00C44105" w14:paraId="31CA7344"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5B71942B" w14:textId="77777777" w:rsidR="00C44105" w:rsidRDefault="00C44105">
            <w:pPr>
              <w:widowControl w:val="0"/>
              <w:spacing w:line="240" w:lineRule="auto"/>
              <w:jc w:val="right"/>
            </w:pPr>
            <w:r>
              <w:rPr>
                <w:rFonts w:eastAsia="Times New Roman" w:cs="Calibri"/>
                <w:color w:val="000000"/>
                <w:sz w:val="20"/>
                <w:szCs w:val="20"/>
                <w:lang w:eastAsia="en-GB"/>
              </w:rPr>
              <w:t>No</w:t>
            </w:r>
          </w:p>
        </w:tc>
        <w:tc>
          <w:tcPr>
            <w:tcW w:w="1842" w:type="dxa"/>
            <w:tcBorders>
              <w:top w:val="single" w:sz="4" w:space="0" w:color="D9D9D9"/>
              <w:bottom w:val="single" w:sz="4" w:space="0" w:color="D9D9D9"/>
              <w:right w:val="single" w:sz="4" w:space="0" w:color="000000"/>
            </w:tcBorders>
            <w:shd w:val="clear" w:color="auto" w:fill="auto"/>
            <w:vAlign w:val="bottom"/>
          </w:tcPr>
          <w:p w14:paraId="2F4E1934" w14:textId="77777777" w:rsidR="00C44105" w:rsidRDefault="00C44105">
            <w:pPr>
              <w:widowControl w:val="0"/>
              <w:spacing w:line="240" w:lineRule="auto"/>
              <w:jc w:val="center"/>
            </w:pPr>
            <w:r>
              <w:rPr>
                <w:rFonts w:eastAsia="Times New Roman" w:cs="Calibri"/>
                <w:color w:val="000000"/>
                <w:sz w:val="20"/>
                <w:szCs w:val="20"/>
                <w:lang w:eastAsia="en-GB"/>
              </w:rPr>
              <w:t>1189/3120 (38.1%)</w:t>
            </w:r>
          </w:p>
        </w:tc>
        <w:tc>
          <w:tcPr>
            <w:tcW w:w="1985" w:type="dxa"/>
            <w:tcBorders>
              <w:top w:val="single" w:sz="4" w:space="0" w:color="D9D9D9"/>
              <w:bottom w:val="single" w:sz="4" w:space="0" w:color="D9D9D9"/>
              <w:right w:val="single" w:sz="4" w:space="0" w:color="000000"/>
            </w:tcBorders>
            <w:shd w:val="clear" w:color="auto" w:fill="auto"/>
            <w:vAlign w:val="bottom"/>
          </w:tcPr>
          <w:p w14:paraId="6229A2BA" w14:textId="77777777" w:rsidR="00C44105" w:rsidRDefault="00C44105">
            <w:pPr>
              <w:widowControl w:val="0"/>
              <w:spacing w:line="240" w:lineRule="auto"/>
              <w:jc w:val="center"/>
            </w:pPr>
            <w:r>
              <w:rPr>
                <w:rFonts w:eastAsia="Times New Roman" w:cs="Calibri"/>
                <w:color w:val="000000"/>
                <w:sz w:val="20"/>
                <w:szCs w:val="20"/>
                <w:lang w:eastAsia="en-GB"/>
              </w:rPr>
              <w:t>1181/3125 (37.8%)</w:t>
            </w:r>
          </w:p>
        </w:tc>
        <w:tc>
          <w:tcPr>
            <w:tcW w:w="2410" w:type="dxa"/>
            <w:tcBorders>
              <w:top w:val="single" w:sz="4" w:space="0" w:color="D9D9D9"/>
              <w:bottom w:val="single" w:sz="4" w:space="0" w:color="D9D9D9"/>
              <w:right w:val="single" w:sz="4" w:space="0" w:color="000000"/>
            </w:tcBorders>
            <w:shd w:val="clear" w:color="auto" w:fill="auto"/>
          </w:tcPr>
          <w:p w14:paraId="7254944E" w14:textId="77777777" w:rsidR="00C44105" w:rsidRDefault="00C44105">
            <w:pPr>
              <w:widowControl w:val="0"/>
              <w:spacing w:line="240" w:lineRule="auto"/>
              <w:jc w:val="center"/>
            </w:pPr>
            <w:r>
              <w:rPr>
                <w:rFonts w:eastAsia="Times New Roman" w:cs="Calibri"/>
                <w:color w:val="000000"/>
                <w:sz w:val="20"/>
                <w:szCs w:val="20"/>
                <w:lang w:eastAsia="en-GB"/>
              </w:rPr>
              <w:t>2370/6245 (38%)</w:t>
            </w:r>
          </w:p>
        </w:tc>
      </w:tr>
      <w:tr w:rsidR="00C44105" w14:paraId="21A26E18" w14:textId="77777777" w:rsidTr="00A02613">
        <w:trPr>
          <w:trHeight w:val="227"/>
        </w:trPr>
        <w:tc>
          <w:tcPr>
            <w:tcW w:w="2694" w:type="dxa"/>
            <w:tcBorders>
              <w:top w:val="single" w:sz="4" w:space="0" w:color="D9D9D9"/>
              <w:left w:val="single" w:sz="4" w:space="0" w:color="000000"/>
              <w:bottom w:val="single" w:sz="4" w:space="0" w:color="000000"/>
              <w:right w:val="single" w:sz="4" w:space="0" w:color="000000"/>
            </w:tcBorders>
            <w:shd w:val="clear" w:color="auto" w:fill="auto"/>
            <w:vAlign w:val="bottom"/>
          </w:tcPr>
          <w:p w14:paraId="3EB4C627" w14:textId="77777777" w:rsidR="00C44105" w:rsidRDefault="00C44105">
            <w:pPr>
              <w:widowControl w:val="0"/>
              <w:spacing w:line="240" w:lineRule="auto"/>
              <w:jc w:val="right"/>
            </w:pPr>
            <w:r>
              <w:rPr>
                <w:rFonts w:eastAsia="Times New Roman" w:cs="Calibri"/>
                <w:color w:val="000000"/>
                <w:sz w:val="20"/>
                <w:szCs w:val="20"/>
                <w:lang w:eastAsia="en-GB"/>
              </w:rPr>
              <w:t>Unsure</w:t>
            </w:r>
          </w:p>
        </w:tc>
        <w:tc>
          <w:tcPr>
            <w:tcW w:w="1842" w:type="dxa"/>
            <w:tcBorders>
              <w:top w:val="single" w:sz="4" w:space="0" w:color="D9D9D9"/>
              <w:bottom w:val="single" w:sz="4" w:space="0" w:color="000000"/>
              <w:right w:val="single" w:sz="4" w:space="0" w:color="000000"/>
            </w:tcBorders>
            <w:shd w:val="clear" w:color="auto" w:fill="auto"/>
            <w:vAlign w:val="bottom"/>
          </w:tcPr>
          <w:p w14:paraId="3822A6D4" w14:textId="77777777" w:rsidR="00C44105" w:rsidRDefault="00C44105">
            <w:pPr>
              <w:widowControl w:val="0"/>
              <w:spacing w:line="240" w:lineRule="auto"/>
              <w:jc w:val="center"/>
            </w:pPr>
            <w:r>
              <w:rPr>
                <w:rFonts w:eastAsia="Times New Roman" w:cs="Calibri"/>
                <w:color w:val="000000"/>
                <w:sz w:val="20"/>
                <w:szCs w:val="20"/>
                <w:lang w:eastAsia="en-GB"/>
              </w:rPr>
              <w:t>1494/3120 (47.9%)</w:t>
            </w:r>
          </w:p>
        </w:tc>
        <w:tc>
          <w:tcPr>
            <w:tcW w:w="1985" w:type="dxa"/>
            <w:tcBorders>
              <w:top w:val="single" w:sz="4" w:space="0" w:color="D9D9D9"/>
              <w:bottom w:val="single" w:sz="4" w:space="0" w:color="000000"/>
              <w:right w:val="single" w:sz="4" w:space="0" w:color="000000"/>
            </w:tcBorders>
            <w:shd w:val="clear" w:color="auto" w:fill="auto"/>
            <w:vAlign w:val="bottom"/>
          </w:tcPr>
          <w:p w14:paraId="2466D2A2" w14:textId="77777777" w:rsidR="00C44105" w:rsidRDefault="00C44105">
            <w:pPr>
              <w:widowControl w:val="0"/>
              <w:spacing w:line="240" w:lineRule="auto"/>
              <w:jc w:val="center"/>
            </w:pPr>
            <w:r>
              <w:rPr>
                <w:rFonts w:eastAsia="Times New Roman" w:cs="Calibri"/>
                <w:color w:val="000000"/>
                <w:sz w:val="20"/>
                <w:szCs w:val="20"/>
                <w:lang w:eastAsia="en-GB"/>
              </w:rPr>
              <w:t>1487/3125 (47.6%)</w:t>
            </w:r>
          </w:p>
        </w:tc>
        <w:tc>
          <w:tcPr>
            <w:tcW w:w="2410" w:type="dxa"/>
            <w:tcBorders>
              <w:top w:val="single" w:sz="4" w:space="0" w:color="D9D9D9"/>
              <w:bottom w:val="single" w:sz="4" w:space="0" w:color="000000"/>
              <w:right w:val="single" w:sz="4" w:space="0" w:color="000000"/>
            </w:tcBorders>
            <w:shd w:val="clear" w:color="auto" w:fill="auto"/>
          </w:tcPr>
          <w:p w14:paraId="17AB4C7F" w14:textId="77777777" w:rsidR="00C44105" w:rsidRDefault="00C44105">
            <w:pPr>
              <w:widowControl w:val="0"/>
              <w:spacing w:line="240" w:lineRule="auto"/>
              <w:jc w:val="center"/>
            </w:pPr>
            <w:r>
              <w:rPr>
                <w:rFonts w:eastAsia="Times New Roman" w:cs="Calibri"/>
                <w:color w:val="000000"/>
                <w:sz w:val="20"/>
                <w:szCs w:val="20"/>
                <w:lang w:eastAsia="en-GB"/>
              </w:rPr>
              <w:t>2981/6245 (47.7%)</w:t>
            </w:r>
          </w:p>
        </w:tc>
      </w:tr>
      <w:tr w:rsidR="00C44105" w14:paraId="68D12F2C" w14:textId="77777777" w:rsidTr="00A02613">
        <w:trPr>
          <w:trHeight w:val="227"/>
        </w:trPr>
        <w:tc>
          <w:tcPr>
            <w:tcW w:w="2694" w:type="dxa"/>
            <w:tcBorders>
              <w:top w:val="single" w:sz="4" w:space="0" w:color="000000"/>
              <w:left w:val="single" w:sz="4" w:space="0" w:color="000000"/>
              <w:right w:val="single" w:sz="4" w:space="0" w:color="000000"/>
            </w:tcBorders>
            <w:shd w:val="clear" w:color="auto" w:fill="auto"/>
            <w:vAlign w:val="bottom"/>
          </w:tcPr>
          <w:p w14:paraId="6F664CE8" w14:textId="77777777" w:rsidR="00C44105" w:rsidRDefault="00C44105">
            <w:pPr>
              <w:widowControl w:val="0"/>
              <w:spacing w:line="240" w:lineRule="auto"/>
              <w:jc w:val="right"/>
            </w:pPr>
            <w:r>
              <w:rPr>
                <w:rFonts w:eastAsia="Times New Roman" w:cs="Calibri"/>
                <w:b/>
                <w:bCs/>
                <w:color w:val="000000"/>
                <w:sz w:val="20"/>
                <w:szCs w:val="20"/>
                <w:lang w:eastAsia="en-GB"/>
              </w:rPr>
              <w:t>Number of partners in last 12 months</w:t>
            </w:r>
          </w:p>
        </w:tc>
        <w:tc>
          <w:tcPr>
            <w:tcW w:w="1842" w:type="dxa"/>
            <w:tcBorders>
              <w:top w:val="single" w:sz="4" w:space="0" w:color="000000"/>
              <w:right w:val="single" w:sz="4" w:space="0" w:color="000000"/>
            </w:tcBorders>
            <w:shd w:val="clear" w:color="auto" w:fill="auto"/>
            <w:vAlign w:val="bottom"/>
          </w:tcPr>
          <w:p w14:paraId="42A15758"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1985" w:type="dxa"/>
            <w:tcBorders>
              <w:top w:val="single" w:sz="4" w:space="0" w:color="000000"/>
              <w:right w:val="single" w:sz="4" w:space="0" w:color="000000"/>
            </w:tcBorders>
            <w:shd w:val="clear" w:color="auto" w:fill="auto"/>
            <w:vAlign w:val="bottom"/>
          </w:tcPr>
          <w:p w14:paraId="42A09692" w14:textId="77777777" w:rsidR="00C44105" w:rsidRDefault="00C44105">
            <w:pPr>
              <w:widowControl w:val="0"/>
              <w:spacing w:line="240" w:lineRule="auto"/>
              <w:jc w:val="center"/>
            </w:pPr>
            <w:r>
              <w:rPr>
                <w:rFonts w:eastAsia="Times New Roman" w:cs="Calibri"/>
                <w:color w:val="000000"/>
                <w:sz w:val="20"/>
                <w:szCs w:val="20"/>
                <w:lang w:eastAsia="en-GB"/>
              </w:rPr>
              <w:t> </w:t>
            </w:r>
          </w:p>
        </w:tc>
        <w:tc>
          <w:tcPr>
            <w:tcW w:w="2410" w:type="dxa"/>
            <w:tcBorders>
              <w:top w:val="single" w:sz="4" w:space="0" w:color="000000"/>
              <w:right w:val="single" w:sz="4" w:space="0" w:color="000000"/>
            </w:tcBorders>
            <w:shd w:val="clear" w:color="auto" w:fill="auto"/>
          </w:tcPr>
          <w:p w14:paraId="25BD4372" w14:textId="77777777" w:rsidR="00C44105" w:rsidRDefault="00C44105">
            <w:pPr>
              <w:widowControl w:val="0"/>
              <w:spacing w:line="240" w:lineRule="auto"/>
              <w:jc w:val="center"/>
              <w:rPr>
                <w:rFonts w:eastAsia="Times New Roman" w:cs="Calibri"/>
                <w:color w:val="000000"/>
                <w:sz w:val="20"/>
                <w:szCs w:val="20"/>
                <w:lang w:eastAsia="en-GB"/>
              </w:rPr>
            </w:pPr>
          </w:p>
        </w:tc>
      </w:tr>
      <w:tr w:rsidR="00C44105" w14:paraId="3CD73BFF" w14:textId="77777777" w:rsidTr="00A02613">
        <w:trPr>
          <w:trHeight w:val="227"/>
        </w:trPr>
        <w:tc>
          <w:tcPr>
            <w:tcW w:w="2694" w:type="dxa"/>
            <w:tcBorders>
              <w:left w:val="single" w:sz="4" w:space="0" w:color="000000"/>
              <w:bottom w:val="single" w:sz="4" w:space="0" w:color="D9D9D9"/>
              <w:right w:val="single" w:sz="4" w:space="0" w:color="000000"/>
            </w:tcBorders>
            <w:shd w:val="clear" w:color="auto" w:fill="auto"/>
            <w:vAlign w:val="bottom"/>
          </w:tcPr>
          <w:p w14:paraId="3C0BA51E" w14:textId="77777777" w:rsidR="00C44105" w:rsidRDefault="00C44105">
            <w:pPr>
              <w:widowControl w:val="0"/>
              <w:spacing w:line="240" w:lineRule="auto"/>
              <w:jc w:val="right"/>
            </w:pPr>
            <w:r>
              <w:rPr>
                <w:rFonts w:eastAsia="Times New Roman" w:cs="Calibri"/>
                <w:color w:val="000000"/>
                <w:sz w:val="20"/>
                <w:szCs w:val="20"/>
                <w:lang w:eastAsia="en-GB"/>
              </w:rPr>
              <w:t>0</w:t>
            </w:r>
          </w:p>
        </w:tc>
        <w:tc>
          <w:tcPr>
            <w:tcW w:w="1842" w:type="dxa"/>
            <w:tcBorders>
              <w:bottom w:val="single" w:sz="4" w:space="0" w:color="D9D9D9"/>
              <w:right w:val="single" w:sz="4" w:space="0" w:color="000000"/>
            </w:tcBorders>
            <w:shd w:val="clear" w:color="auto" w:fill="auto"/>
            <w:vAlign w:val="bottom"/>
          </w:tcPr>
          <w:p w14:paraId="25CA4C96" w14:textId="77777777" w:rsidR="00C44105" w:rsidRDefault="00C44105">
            <w:pPr>
              <w:widowControl w:val="0"/>
              <w:spacing w:line="240" w:lineRule="auto"/>
              <w:jc w:val="center"/>
            </w:pPr>
            <w:r>
              <w:rPr>
                <w:rFonts w:eastAsia="Times New Roman" w:cs="Calibri"/>
                <w:color w:val="000000"/>
                <w:sz w:val="20"/>
                <w:szCs w:val="20"/>
                <w:lang w:eastAsia="en-GB"/>
              </w:rPr>
              <w:t>5/3120 (0.2%)</w:t>
            </w:r>
          </w:p>
        </w:tc>
        <w:tc>
          <w:tcPr>
            <w:tcW w:w="1985" w:type="dxa"/>
            <w:tcBorders>
              <w:bottom w:val="single" w:sz="4" w:space="0" w:color="D9D9D9"/>
              <w:right w:val="single" w:sz="4" w:space="0" w:color="000000"/>
            </w:tcBorders>
            <w:shd w:val="clear" w:color="auto" w:fill="auto"/>
            <w:vAlign w:val="bottom"/>
          </w:tcPr>
          <w:p w14:paraId="5CE8E46B" w14:textId="77777777" w:rsidR="00C44105" w:rsidRDefault="00C44105">
            <w:pPr>
              <w:widowControl w:val="0"/>
              <w:spacing w:line="240" w:lineRule="auto"/>
              <w:jc w:val="center"/>
            </w:pPr>
            <w:r>
              <w:rPr>
                <w:rFonts w:eastAsia="Times New Roman" w:cs="Calibri"/>
                <w:color w:val="000000"/>
                <w:sz w:val="20"/>
                <w:szCs w:val="20"/>
                <w:lang w:eastAsia="en-GB"/>
              </w:rPr>
              <w:t>2/3122 (0.1%)</w:t>
            </w:r>
          </w:p>
        </w:tc>
        <w:tc>
          <w:tcPr>
            <w:tcW w:w="2410" w:type="dxa"/>
            <w:tcBorders>
              <w:bottom w:val="single" w:sz="4" w:space="0" w:color="D9D9D9"/>
              <w:right w:val="single" w:sz="4" w:space="0" w:color="000000"/>
            </w:tcBorders>
            <w:shd w:val="clear" w:color="auto" w:fill="auto"/>
          </w:tcPr>
          <w:p w14:paraId="6D8FB31C" w14:textId="77777777" w:rsidR="00C44105" w:rsidRDefault="00C44105">
            <w:pPr>
              <w:widowControl w:val="0"/>
              <w:spacing w:line="240" w:lineRule="auto"/>
              <w:jc w:val="center"/>
            </w:pPr>
            <w:r>
              <w:rPr>
                <w:rFonts w:eastAsia="Times New Roman" w:cs="Calibri"/>
                <w:color w:val="000000"/>
                <w:sz w:val="20"/>
                <w:szCs w:val="20"/>
                <w:lang w:eastAsia="en-GB"/>
              </w:rPr>
              <w:t>7/6242 (0.1%)</w:t>
            </w:r>
          </w:p>
        </w:tc>
      </w:tr>
      <w:tr w:rsidR="00C44105" w14:paraId="113B6759" w14:textId="77777777" w:rsidTr="00A02613">
        <w:trPr>
          <w:trHeight w:val="227"/>
        </w:trPr>
        <w:tc>
          <w:tcPr>
            <w:tcW w:w="2694" w:type="dxa"/>
            <w:tcBorders>
              <w:top w:val="single" w:sz="4" w:space="0" w:color="D9D9D9"/>
              <w:left w:val="single" w:sz="4" w:space="0" w:color="000000"/>
              <w:bottom w:val="single" w:sz="4" w:space="0" w:color="D9D9D9"/>
              <w:right w:val="single" w:sz="4" w:space="0" w:color="000000"/>
            </w:tcBorders>
            <w:shd w:val="clear" w:color="auto" w:fill="auto"/>
            <w:vAlign w:val="bottom"/>
          </w:tcPr>
          <w:p w14:paraId="2825852C" w14:textId="77777777" w:rsidR="00C44105" w:rsidRDefault="00C44105">
            <w:pPr>
              <w:widowControl w:val="0"/>
              <w:spacing w:line="240" w:lineRule="auto"/>
              <w:jc w:val="right"/>
            </w:pPr>
            <w:r>
              <w:rPr>
                <w:rFonts w:eastAsia="Times New Roman" w:cs="Calibri"/>
                <w:color w:val="000000"/>
                <w:sz w:val="20"/>
                <w:szCs w:val="20"/>
                <w:lang w:eastAsia="en-GB"/>
              </w:rPr>
              <w:t>1</w:t>
            </w:r>
          </w:p>
        </w:tc>
        <w:tc>
          <w:tcPr>
            <w:tcW w:w="1842" w:type="dxa"/>
            <w:tcBorders>
              <w:top w:val="single" w:sz="4" w:space="0" w:color="D9D9D9"/>
              <w:bottom w:val="single" w:sz="4" w:space="0" w:color="D9D9D9"/>
              <w:right w:val="single" w:sz="4" w:space="0" w:color="000000"/>
            </w:tcBorders>
            <w:shd w:val="clear" w:color="auto" w:fill="auto"/>
            <w:vAlign w:val="bottom"/>
          </w:tcPr>
          <w:p w14:paraId="4272B32A" w14:textId="77777777" w:rsidR="00C44105" w:rsidRDefault="00C44105">
            <w:pPr>
              <w:widowControl w:val="0"/>
              <w:spacing w:line="240" w:lineRule="auto"/>
              <w:jc w:val="center"/>
            </w:pPr>
            <w:r>
              <w:rPr>
                <w:rFonts w:eastAsia="Times New Roman" w:cs="Calibri"/>
                <w:color w:val="000000"/>
                <w:sz w:val="20"/>
                <w:szCs w:val="20"/>
                <w:lang w:eastAsia="en-GB"/>
              </w:rPr>
              <w:t>496/3120 (15.9%)</w:t>
            </w:r>
          </w:p>
        </w:tc>
        <w:tc>
          <w:tcPr>
            <w:tcW w:w="1985" w:type="dxa"/>
            <w:tcBorders>
              <w:top w:val="single" w:sz="4" w:space="0" w:color="D9D9D9"/>
              <w:bottom w:val="single" w:sz="4" w:space="0" w:color="D9D9D9"/>
              <w:right w:val="single" w:sz="4" w:space="0" w:color="000000"/>
            </w:tcBorders>
            <w:shd w:val="clear" w:color="auto" w:fill="auto"/>
            <w:vAlign w:val="bottom"/>
          </w:tcPr>
          <w:p w14:paraId="4550255A" w14:textId="77777777" w:rsidR="00C44105" w:rsidRDefault="00C44105">
            <w:pPr>
              <w:widowControl w:val="0"/>
              <w:spacing w:line="240" w:lineRule="auto"/>
              <w:jc w:val="center"/>
            </w:pPr>
            <w:r>
              <w:rPr>
                <w:rFonts w:eastAsia="Times New Roman" w:cs="Calibri"/>
                <w:color w:val="000000"/>
                <w:sz w:val="20"/>
                <w:szCs w:val="20"/>
                <w:lang w:eastAsia="en-GB"/>
              </w:rPr>
              <w:t>538/3122 (17.2%)</w:t>
            </w:r>
          </w:p>
        </w:tc>
        <w:tc>
          <w:tcPr>
            <w:tcW w:w="2410" w:type="dxa"/>
            <w:tcBorders>
              <w:top w:val="single" w:sz="4" w:space="0" w:color="D9D9D9"/>
              <w:bottom w:val="single" w:sz="4" w:space="0" w:color="D9D9D9"/>
              <w:right w:val="single" w:sz="4" w:space="0" w:color="000000"/>
            </w:tcBorders>
            <w:shd w:val="clear" w:color="auto" w:fill="auto"/>
          </w:tcPr>
          <w:p w14:paraId="2EB5D865" w14:textId="77777777" w:rsidR="00C44105" w:rsidRDefault="00C44105">
            <w:pPr>
              <w:widowControl w:val="0"/>
              <w:spacing w:line="240" w:lineRule="auto"/>
              <w:jc w:val="center"/>
            </w:pPr>
            <w:r>
              <w:rPr>
                <w:rFonts w:eastAsia="Times New Roman" w:cs="Calibri"/>
                <w:color w:val="000000"/>
                <w:sz w:val="20"/>
                <w:szCs w:val="20"/>
                <w:lang w:eastAsia="en-GB"/>
              </w:rPr>
              <w:t>1034/6242 (16.6%)</w:t>
            </w:r>
          </w:p>
        </w:tc>
      </w:tr>
      <w:tr w:rsidR="00C44105" w14:paraId="711CB760" w14:textId="77777777" w:rsidTr="00A02613">
        <w:trPr>
          <w:trHeight w:val="227"/>
        </w:trPr>
        <w:tc>
          <w:tcPr>
            <w:tcW w:w="2694" w:type="dxa"/>
            <w:tcBorders>
              <w:top w:val="single" w:sz="4" w:space="0" w:color="D9D9D9"/>
              <w:left w:val="single" w:sz="4" w:space="0" w:color="000000"/>
              <w:bottom w:val="single" w:sz="4" w:space="0" w:color="000000"/>
              <w:right w:val="single" w:sz="4" w:space="0" w:color="000000"/>
            </w:tcBorders>
            <w:shd w:val="clear" w:color="auto" w:fill="auto"/>
            <w:vAlign w:val="bottom"/>
          </w:tcPr>
          <w:p w14:paraId="2EF86DD7" w14:textId="77777777" w:rsidR="00C44105" w:rsidRDefault="00C44105">
            <w:pPr>
              <w:widowControl w:val="0"/>
              <w:spacing w:line="240" w:lineRule="auto"/>
              <w:jc w:val="right"/>
            </w:pPr>
            <w:r>
              <w:rPr>
                <w:rFonts w:eastAsia="Times New Roman" w:cs="Calibri"/>
                <w:color w:val="000000"/>
                <w:sz w:val="20"/>
                <w:szCs w:val="20"/>
                <w:lang w:eastAsia="en-GB"/>
              </w:rPr>
              <w:t>2+</w:t>
            </w:r>
          </w:p>
        </w:tc>
        <w:tc>
          <w:tcPr>
            <w:tcW w:w="1842" w:type="dxa"/>
            <w:tcBorders>
              <w:top w:val="single" w:sz="4" w:space="0" w:color="D9D9D9"/>
              <w:bottom w:val="single" w:sz="4" w:space="0" w:color="000000"/>
              <w:right w:val="single" w:sz="4" w:space="0" w:color="000000"/>
            </w:tcBorders>
            <w:shd w:val="clear" w:color="auto" w:fill="auto"/>
            <w:vAlign w:val="bottom"/>
          </w:tcPr>
          <w:p w14:paraId="0B9AA6E7" w14:textId="77777777" w:rsidR="00C44105" w:rsidRDefault="00C44105">
            <w:pPr>
              <w:widowControl w:val="0"/>
              <w:spacing w:line="240" w:lineRule="auto"/>
              <w:jc w:val="center"/>
            </w:pPr>
            <w:r>
              <w:rPr>
                <w:rFonts w:eastAsia="Times New Roman" w:cs="Calibri"/>
                <w:color w:val="000000"/>
                <w:sz w:val="20"/>
                <w:szCs w:val="20"/>
                <w:lang w:eastAsia="en-GB"/>
              </w:rPr>
              <w:t>2619/3120 (83.9%)</w:t>
            </w:r>
          </w:p>
        </w:tc>
        <w:tc>
          <w:tcPr>
            <w:tcW w:w="1985" w:type="dxa"/>
            <w:tcBorders>
              <w:top w:val="single" w:sz="4" w:space="0" w:color="D9D9D9"/>
              <w:bottom w:val="single" w:sz="4" w:space="0" w:color="000000"/>
              <w:right w:val="single" w:sz="4" w:space="0" w:color="000000"/>
            </w:tcBorders>
            <w:shd w:val="clear" w:color="auto" w:fill="auto"/>
            <w:vAlign w:val="bottom"/>
          </w:tcPr>
          <w:p w14:paraId="47019E92" w14:textId="77777777" w:rsidR="00C44105" w:rsidRDefault="00C44105">
            <w:pPr>
              <w:widowControl w:val="0"/>
              <w:spacing w:line="240" w:lineRule="auto"/>
              <w:jc w:val="center"/>
            </w:pPr>
            <w:r>
              <w:rPr>
                <w:rFonts w:eastAsia="Times New Roman" w:cs="Calibri"/>
                <w:color w:val="000000"/>
                <w:sz w:val="20"/>
                <w:szCs w:val="20"/>
                <w:lang w:eastAsia="en-GB"/>
              </w:rPr>
              <w:t>2582/3122 (82.7%)</w:t>
            </w:r>
          </w:p>
        </w:tc>
        <w:tc>
          <w:tcPr>
            <w:tcW w:w="2410" w:type="dxa"/>
            <w:tcBorders>
              <w:top w:val="single" w:sz="4" w:space="0" w:color="D9D9D9"/>
              <w:bottom w:val="single" w:sz="4" w:space="0" w:color="000000"/>
              <w:right w:val="single" w:sz="4" w:space="0" w:color="000000"/>
            </w:tcBorders>
            <w:shd w:val="clear" w:color="auto" w:fill="auto"/>
          </w:tcPr>
          <w:p w14:paraId="242D18CA" w14:textId="77777777" w:rsidR="00C44105" w:rsidRDefault="00C44105">
            <w:pPr>
              <w:widowControl w:val="0"/>
              <w:spacing w:line="240" w:lineRule="auto"/>
              <w:jc w:val="center"/>
            </w:pPr>
            <w:r>
              <w:rPr>
                <w:rFonts w:eastAsia="Times New Roman" w:cs="Calibri"/>
                <w:color w:val="000000"/>
                <w:sz w:val="20"/>
                <w:szCs w:val="20"/>
                <w:lang w:eastAsia="en-GB"/>
              </w:rPr>
              <w:t>5201/6242 (83.3%)</w:t>
            </w:r>
          </w:p>
        </w:tc>
      </w:tr>
      <w:tr w:rsidR="00C44105" w14:paraId="0DFFD22D" w14:textId="77777777" w:rsidTr="00A02613">
        <w:trPr>
          <w:trHeight w:val="227"/>
        </w:trPr>
        <w:tc>
          <w:tcPr>
            <w:tcW w:w="8931" w:type="dxa"/>
            <w:gridSpan w:val="4"/>
            <w:tcBorders>
              <w:left w:val="single" w:sz="4" w:space="0" w:color="000000"/>
              <w:bottom w:val="single" w:sz="4" w:space="0" w:color="000000"/>
              <w:right w:val="single" w:sz="4" w:space="0" w:color="000000"/>
            </w:tcBorders>
            <w:shd w:val="clear" w:color="auto" w:fill="auto"/>
            <w:vAlign w:val="bottom"/>
          </w:tcPr>
          <w:p w14:paraId="5BE48F5C" w14:textId="03A3C1EC" w:rsidR="005361F7" w:rsidRDefault="00C44105" w:rsidP="005361F7">
            <w:pPr>
              <w:widowControl w:val="0"/>
              <w:spacing w:line="240" w:lineRule="auto"/>
              <w:rPr>
                <w:rFonts w:eastAsia="Times New Roman" w:cs="Calibri"/>
                <w:color w:val="000000"/>
                <w:sz w:val="20"/>
                <w:szCs w:val="20"/>
                <w:lang w:eastAsia="en-GB"/>
              </w:rPr>
            </w:pPr>
            <w:r>
              <w:rPr>
                <w:rFonts w:eastAsia="Times New Roman" w:cs="Calibri"/>
                <w:color w:val="000000"/>
                <w:sz w:val="20"/>
                <w:szCs w:val="20"/>
                <w:lang w:eastAsia="en-GB"/>
              </w:rPr>
              <w:t>Data are n (%), mean (SD), or n/N (%). IMD (Index of Multiple Deprivation</w:t>
            </w:r>
            <w:r w:rsidR="00D00B22">
              <w:rPr>
                <w:rFonts w:eastAsia="Times New Roman" w:cs="Calibri"/>
                <w:color w:val="000000"/>
                <w:sz w:val="20"/>
                <w:szCs w:val="20"/>
                <w:lang w:eastAsia="en-GB"/>
              </w:rPr>
              <w:t xml:space="preserve">; </w:t>
            </w:r>
            <w:r w:rsidR="005361F7" w:rsidRPr="005361F7">
              <w:rPr>
                <w:rFonts w:eastAsia="Times New Roman" w:cs="Calibri"/>
                <w:color w:val="000000"/>
                <w:sz w:val="20"/>
                <w:szCs w:val="20"/>
                <w:lang w:eastAsia="en-GB"/>
              </w:rPr>
              <w:t>WSM (women who have sex with men only), MSW (men who have sex with women only), WSW (women who have sex with women only), MSM (men who have sex with men only), WSMW (women who have sex with men and women), MSWM (men who have sex with women and men), NBSM (non-binary people who have sex with men only), NBSW (non-binary people who have sex with women only), NBSWM (non-binary people who have sex with women and men)</w:t>
            </w:r>
            <w:r w:rsidR="005361F7">
              <w:rPr>
                <w:rFonts w:eastAsia="Times New Roman" w:cs="Calibri"/>
                <w:color w:val="000000"/>
                <w:sz w:val="20"/>
                <w:szCs w:val="20"/>
                <w:lang w:eastAsia="en-GB"/>
              </w:rPr>
              <w:t xml:space="preserve">; </w:t>
            </w:r>
          </w:p>
          <w:p w14:paraId="7CE09B4D" w14:textId="4176C4E0" w:rsidR="005361F7" w:rsidRDefault="00600FDF" w:rsidP="005361F7">
            <w:pPr>
              <w:widowControl w:val="0"/>
              <w:spacing w:line="240" w:lineRule="auto"/>
              <w:rPr>
                <w:rFonts w:eastAsia="Times New Roman" w:cs="Calibri"/>
                <w:color w:val="000000"/>
                <w:sz w:val="20"/>
                <w:szCs w:val="20"/>
                <w:lang w:eastAsia="en-GB"/>
              </w:rPr>
            </w:pPr>
            <w:r w:rsidRPr="00C418EB">
              <w:rPr>
                <w:rFonts w:eastAsia="Times New Roman" w:cs="Calibri"/>
                <w:color w:val="000000"/>
                <w:sz w:val="20"/>
                <w:szCs w:val="20"/>
                <w:vertAlign w:val="superscript"/>
                <w:lang w:eastAsia="en-GB"/>
              </w:rPr>
              <w:t>a</w:t>
            </w:r>
            <w:r w:rsidR="00D00B22">
              <w:rPr>
                <w:rFonts w:eastAsia="Times New Roman" w:cs="Calibri"/>
                <w:color w:val="000000"/>
                <w:sz w:val="20"/>
                <w:szCs w:val="20"/>
                <w:lang w:eastAsia="en-GB"/>
              </w:rPr>
              <w:t xml:space="preserve"> reduced denominator, as </w:t>
            </w:r>
            <w:r w:rsidR="00D00B22" w:rsidRPr="00D00B22">
              <w:rPr>
                <w:rFonts w:eastAsia="Times New Roman" w:cs="Calibri"/>
                <w:color w:val="000000"/>
                <w:sz w:val="20"/>
                <w:szCs w:val="20"/>
                <w:lang w:eastAsia="en-GB"/>
              </w:rPr>
              <w:t>IMD</w:t>
            </w:r>
            <w:r w:rsidR="00D00B22">
              <w:rPr>
                <w:rFonts w:eastAsia="Times New Roman" w:cs="Calibri"/>
                <w:color w:val="000000"/>
                <w:sz w:val="20"/>
                <w:szCs w:val="20"/>
                <w:lang w:eastAsia="en-GB"/>
              </w:rPr>
              <w:t xml:space="preserve"> quintile </w:t>
            </w:r>
            <w:r w:rsidR="00D00B22" w:rsidRPr="00D00B22">
              <w:rPr>
                <w:rFonts w:eastAsia="Times New Roman" w:cs="Calibri"/>
                <w:color w:val="000000"/>
                <w:sz w:val="20"/>
                <w:szCs w:val="20"/>
                <w:lang w:eastAsia="en-GB"/>
              </w:rPr>
              <w:t xml:space="preserve">missing for </w:t>
            </w:r>
            <w:r w:rsidR="00D00B22">
              <w:rPr>
                <w:rFonts w:eastAsia="Times New Roman" w:cs="Calibri"/>
                <w:color w:val="000000"/>
                <w:sz w:val="20"/>
                <w:szCs w:val="20"/>
                <w:lang w:eastAsia="en-GB"/>
              </w:rPr>
              <w:t xml:space="preserve">some </w:t>
            </w:r>
            <w:r w:rsidR="00D00B22" w:rsidRPr="00D00B22">
              <w:rPr>
                <w:rFonts w:eastAsia="Times New Roman" w:cs="Calibri"/>
                <w:color w:val="000000"/>
                <w:sz w:val="20"/>
                <w:szCs w:val="20"/>
                <w:lang w:eastAsia="en-GB"/>
              </w:rPr>
              <w:t xml:space="preserve">participants who provided an invalid </w:t>
            </w:r>
            <w:proofErr w:type="gramStart"/>
            <w:r w:rsidR="00D00B22" w:rsidRPr="00D00B22">
              <w:rPr>
                <w:rFonts w:eastAsia="Times New Roman" w:cs="Calibri"/>
                <w:color w:val="000000"/>
                <w:sz w:val="20"/>
                <w:szCs w:val="20"/>
                <w:lang w:eastAsia="en-GB"/>
              </w:rPr>
              <w:t>postcode</w:t>
            </w:r>
            <w:r w:rsidR="00D00B22">
              <w:rPr>
                <w:rFonts w:eastAsia="Times New Roman" w:cs="Calibri"/>
                <w:color w:val="000000"/>
                <w:sz w:val="20"/>
                <w:szCs w:val="20"/>
                <w:lang w:eastAsia="en-GB"/>
              </w:rPr>
              <w:t>;</w:t>
            </w:r>
            <w:proofErr w:type="gramEnd"/>
            <w:r w:rsidR="00D00B22">
              <w:rPr>
                <w:rFonts w:eastAsia="Times New Roman" w:cs="Calibri"/>
                <w:color w:val="000000"/>
                <w:sz w:val="20"/>
                <w:szCs w:val="20"/>
                <w:lang w:eastAsia="en-GB"/>
              </w:rPr>
              <w:t xml:space="preserve"> </w:t>
            </w:r>
            <w:r w:rsidR="005361F7">
              <w:rPr>
                <w:rFonts w:eastAsia="Times New Roman" w:cs="Calibri"/>
                <w:color w:val="000000"/>
                <w:sz w:val="20"/>
                <w:szCs w:val="20"/>
                <w:lang w:eastAsia="en-GB"/>
              </w:rPr>
              <w:t xml:space="preserve"> </w:t>
            </w:r>
          </w:p>
          <w:p w14:paraId="75B3CE57" w14:textId="3584AB27" w:rsidR="00C44105" w:rsidRDefault="00600FDF" w:rsidP="005361F7">
            <w:pPr>
              <w:widowControl w:val="0"/>
              <w:spacing w:line="240" w:lineRule="auto"/>
            </w:pPr>
            <w:r w:rsidRPr="00035F6E">
              <w:rPr>
                <w:rFonts w:eastAsia="Times New Roman" w:cs="Calibri"/>
                <w:b/>
                <w:bCs/>
                <w:color w:val="000000"/>
                <w:sz w:val="20"/>
                <w:szCs w:val="20"/>
                <w:vertAlign w:val="superscript"/>
                <w:lang w:eastAsia="en-GB"/>
              </w:rPr>
              <w:t>b</w:t>
            </w:r>
            <w:r w:rsidR="00D00B22">
              <w:rPr>
                <w:rFonts w:eastAsia="Times New Roman" w:cs="Calibri"/>
                <w:color w:val="000000"/>
                <w:sz w:val="20"/>
                <w:szCs w:val="20"/>
                <w:lang w:eastAsia="en-GB"/>
              </w:rPr>
              <w:t xml:space="preserve"> reduced denominator, as </w:t>
            </w:r>
            <w:r w:rsidR="005361F7">
              <w:rPr>
                <w:rFonts w:eastAsia="Times New Roman" w:cs="Calibri"/>
                <w:color w:val="000000"/>
                <w:sz w:val="20"/>
                <w:szCs w:val="20"/>
                <w:lang w:eastAsia="en-GB"/>
              </w:rPr>
              <w:t>E</w:t>
            </w:r>
            <w:r w:rsidR="00D00B22" w:rsidRPr="00D00B22">
              <w:rPr>
                <w:rFonts w:eastAsia="Times New Roman" w:cs="Calibri"/>
                <w:color w:val="000000"/>
                <w:sz w:val="20"/>
                <w:szCs w:val="20"/>
                <w:lang w:eastAsia="en-GB"/>
              </w:rPr>
              <w:t>ducation</w:t>
            </w:r>
            <w:r w:rsidR="00D00B22">
              <w:rPr>
                <w:rFonts w:eastAsia="Times New Roman" w:cs="Calibri"/>
                <w:color w:val="000000"/>
                <w:sz w:val="20"/>
                <w:szCs w:val="20"/>
                <w:lang w:eastAsia="en-GB"/>
              </w:rPr>
              <w:t xml:space="preserve"> information </w:t>
            </w:r>
            <w:r w:rsidR="00D00B22" w:rsidRPr="00D00B22">
              <w:rPr>
                <w:rFonts w:eastAsia="Times New Roman" w:cs="Calibri"/>
                <w:color w:val="000000"/>
                <w:sz w:val="20"/>
                <w:szCs w:val="20"/>
                <w:lang w:eastAsia="en-GB"/>
              </w:rPr>
              <w:t>missing for some participants due to non-response.</w:t>
            </w:r>
          </w:p>
        </w:tc>
      </w:tr>
    </w:tbl>
    <w:p w14:paraId="6E9AC1C3" w14:textId="77777777" w:rsidR="003C77D5" w:rsidRDefault="003C77D5">
      <w:pPr>
        <w:rPr>
          <w:lang w:val="en-US"/>
        </w:rPr>
      </w:pPr>
    </w:p>
    <w:p w14:paraId="5C5BB12B" w14:textId="77777777" w:rsidR="00C44105" w:rsidRDefault="00C44105" w:rsidP="002C0AAA">
      <w:pPr>
        <w:pStyle w:val="Heading2"/>
      </w:pPr>
      <w:bookmarkStart w:id="79" w:name="_Toc77356090"/>
      <w:r>
        <w:t>Loss to follow-up</w:t>
      </w:r>
      <w:bookmarkEnd w:id="79"/>
    </w:p>
    <w:p w14:paraId="44A8B7A1" w14:textId="7D2065AF" w:rsidR="00C44105" w:rsidRDefault="00C418EB">
      <w:r>
        <w:rPr>
          <w:lang w:val="en-US"/>
        </w:rPr>
        <w:t xml:space="preserve">Follow up was completed between 1 May 2016 and </w:t>
      </w:r>
      <w:r w:rsidR="0021499E">
        <w:rPr>
          <w:lang w:val="en-US"/>
        </w:rPr>
        <w:t>28</w:t>
      </w:r>
      <w:r w:rsidR="0021499E" w:rsidRPr="0021499E">
        <w:rPr>
          <w:vertAlign w:val="superscript"/>
          <w:lang w:val="en-US"/>
        </w:rPr>
        <w:t>th</w:t>
      </w:r>
      <w:r w:rsidR="0021499E">
        <w:rPr>
          <w:lang w:val="en-US"/>
        </w:rPr>
        <w:t xml:space="preserve"> Feb </w:t>
      </w:r>
      <w:r>
        <w:rPr>
          <w:lang w:val="en-US"/>
        </w:rPr>
        <w:t xml:space="preserve">2020. </w:t>
      </w:r>
      <w:r w:rsidR="00C44105">
        <w:rPr>
          <w:lang w:val="en-US"/>
        </w:rPr>
        <w:t xml:space="preserve">A total of 5457 participants (88%) completed the </w:t>
      </w:r>
      <w:proofErr w:type="gramStart"/>
      <w:r w:rsidR="00C44105">
        <w:rPr>
          <w:lang w:val="en-US"/>
        </w:rPr>
        <w:t>four week</w:t>
      </w:r>
      <w:proofErr w:type="gramEnd"/>
      <w:r w:rsidR="00C44105">
        <w:rPr>
          <w:lang w:val="en-US"/>
        </w:rPr>
        <w:t xml:space="preserve"> questionnaire (intervention, 2710/3123, 87%; control, 2747/3125, 88%). A total of 4675 (75%) providing data for the primary outcome (intervention, 2329/3123, 75%; control, 2346/3125, 75%). </w:t>
      </w:r>
    </w:p>
    <w:p w14:paraId="179982BE" w14:textId="3A97F890" w:rsidR="00CA6F79" w:rsidRDefault="00CA6F79">
      <w:pPr>
        <w:suppressAutoHyphens w:val="0"/>
        <w:spacing w:after="160" w:line="259" w:lineRule="auto"/>
        <w:rPr>
          <w:lang w:val="en-US"/>
        </w:rPr>
      </w:pPr>
      <w:r>
        <w:rPr>
          <w:lang w:val="en-US"/>
        </w:rPr>
        <w:br w:type="page"/>
      </w:r>
    </w:p>
    <w:p w14:paraId="77397209" w14:textId="77777777" w:rsidR="00C44105" w:rsidRDefault="00C44105" w:rsidP="002C0AAA">
      <w:pPr>
        <w:pStyle w:val="Heading2"/>
      </w:pPr>
      <w:bookmarkStart w:id="80" w:name="_Toc77356091"/>
      <w:r>
        <w:lastRenderedPageBreak/>
        <w:t>Primary analysis results</w:t>
      </w:r>
      <w:bookmarkEnd w:id="80"/>
    </w:p>
    <w:p w14:paraId="71D8BA41" w14:textId="77777777" w:rsidR="00C44105" w:rsidRPr="00535D42" w:rsidRDefault="00C44105" w:rsidP="00535D42">
      <w:pPr>
        <w:rPr>
          <w:b/>
          <w:bCs/>
          <w:i/>
          <w:iCs/>
          <w:sz w:val="24"/>
          <w:szCs w:val="24"/>
        </w:rPr>
      </w:pPr>
      <w:r w:rsidRPr="00535D42">
        <w:rPr>
          <w:b/>
          <w:bCs/>
          <w:i/>
          <w:iCs/>
          <w:sz w:val="24"/>
          <w:szCs w:val="24"/>
        </w:rPr>
        <w:t>Primary and secondary outcomes</w:t>
      </w:r>
    </w:p>
    <w:p w14:paraId="26907C6F" w14:textId="77777777" w:rsidR="000E1256" w:rsidRPr="000E1256" w:rsidRDefault="00C44105" w:rsidP="000E1256">
      <w:pPr>
        <w:widowControl w:val="0"/>
        <w:rPr>
          <w:noProof/>
        </w:rPr>
      </w:pPr>
      <w:r>
        <w:rPr>
          <w:lang w:val="en-US"/>
        </w:rPr>
        <w:t>Primary and secondary outcomes are reported in</w:t>
      </w:r>
      <w:r>
        <w:rPr>
          <w:lang w:val="en-US"/>
        </w:rPr>
        <w:fldChar w:fldCharType="begin"/>
      </w:r>
      <w:r>
        <w:rPr>
          <w:lang w:val="en-US"/>
        </w:rPr>
        <w:instrText xml:space="preserve"> REF _Ref57907106 \h  \* MERGEFORMAT </w:instrText>
      </w:r>
      <w:r>
        <w:rPr>
          <w:lang w:val="en-US"/>
        </w:rPr>
      </w:r>
      <w:r>
        <w:rPr>
          <w:lang w:val="en-US"/>
        </w:rPr>
        <w:fldChar w:fldCharType="separate"/>
      </w:r>
      <w:r w:rsidR="000E1256" w:rsidRPr="000E1256">
        <w:rPr>
          <w:lang w:val="en-US"/>
        </w:rPr>
        <w:br w:type="page"/>
      </w:r>
    </w:p>
    <w:p w14:paraId="226E3A8A" w14:textId="23A4B314" w:rsidR="00C44105" w:rsidRDefault="000E1256" w:rsidP="000A6845">
      <w:pPr>
        <w:widowControl w:val="0"/>
        <w:rPr>
          <w:lang w:val="en-US"/>
        </w:rPr>
      </w:pPr>
      <w:r>
        <w:lastRenderedPageBreak/>
        <w:t>Table</w:t>
      </w:r>
      <w:r>
        <w:rPr>
          <w:noProof/>
        </w:rPr>
        <w:t xml:space="preserve"> 4</w:t>
      </w:r>
      <w:r w:rsidR="00C44105">
        <w:rPr>
          <w:lang w:val="en-US"/>
        </w:rPr>
        <w:fldChar w:fldCharType="end"/>
      </w:r>
      <w:r w:rsidR="00C44105">
        <w:rPr>
          <w:lang w:val="en-US"/>
        </w:rPr>
        <w:t xml:space="preserve">. The cumulative incidence of chlamydia/ </w:t>
      </w:r>
      <w:proofErr w:type="spellStart"/>
      <w:r w:rsidR="00C44105">
        <w:rPr>
          <w:lang w:val="en-US"/>
        </w:rPr>
        <w:t>gonorrhoea</w:t>
      </w:r>
      <w:proofErr w:type="spellEnd"/>
      <w:r w:rsidR="00C44105">
        <w:rPr>
          <w:lang w:val="en-US"/>
        </w:rPr>
        <w:t xml:space="preserve"> infection was 22</w:t>
      </w:r>
      <w:r w:rsidR="00AE0D92">
        <w:rPr>
          <w:lang w:val="en-US"/>
        </w:rPr>
        <w:t>.2</w:t>
      </w:r>
      <w:r w:rsidR="00C44105">
        <w:rPr>
          <w:lang w:val="en-US"/>
        </w:rPr>
        <w:t>% (693/3123) in the intervention arm compared to 20</w:t>
      </w:r>
      <w:r w:rsidR="00AE0D92">
        <w:rPr>
          <w:lang w:val="en-US"/>
        </w:rPr>
        <w:t>.3</w:t>
      </w:r>
      <w:r w:rsidR="00C44105">
        <w:rPr>
          <w:lang w:val="en-US"/>
        </w:rPr>
        <w:t>% (633/3125) in the control arm (OR 1.13, 95% CI 0.98 to 1.31, 0.085). At four weeks, partner notification was 8</w:t>
      </w:r>
      <w:r w:rsidR="00AE0D92">
        <w:rPr>
          <w:lang w:val="en-US"/>
        </w:rPr>
        <w:t>5.6</w:t>
      </w:r>
      <w:r w:rsidR="00C44105">
        <w:rPr>
          <w:lang w:val="en-US"/>
        </w:rPr>
        <w:t>% intervention compared to 84</w:t>
      </w:r>
      <w:r w:rsidR="00AE0D92">
        <w:rPr>
          <w:lang w:val="en-US"/>
        </w:rPr>
        <w:t>.0</w:t>
      </w:r>
      <w:r w:rsidR="00C44105">
        <w:rPr>
          <w:lang w:val="en-US"/>
        </w:rPr>
        <w:t>% control (OR 1.14 95% CI 0.99-1.33, p 0.0</w:t>
      </w:r>
      <w:r w:rsidR="00165A6C">
        <w:rPr>
          <w:lang w:val="en-US"/>
        </w:rPr>
        <w:t>7</w:t>
      </w:r>
      <w:r w:rsidR="00C44105">
        <w:rPr>
          <w:lang w:val="en-US"/>
        </w:rPr>
        <w:t>8) and partner attendance for treatment according to data from clinics that routinely collect this was 1</w:t>
      </w:r>
      <w:r w:rsidR="00AE0D92">
        <w:rPr>
          <w:lang w:val="en-US"/>
        </w:rPr>
        <w:t>1.7</w:t>
      </w:r>
      <w:r w:rsidR="00C44105">
        <w:rPr>
          <w:lang w:val="en-US"/>
        </w:rPr>
        <w:t>% intervention compared to 13</w:t>
      </w:r>
      <w:r w:rsidR="00AE0D92">
        <w:rPr>
          <w:lang w:val="en-US"/>
        </w:rPr>
        <w:t>.0</w:t>
      </w:r>
      <w:r w:rsidR="00C44105">
        <w:rPr>
          <w:lang w:val="en-US"/>
        </w:rPr>
        <w:t>% control (OR 0.88 95% CI 0.75-1.02, p 0.</w:t>
      </w:r>
      <w:r w:rsidR="00165A6C">
        <w:rPr>
          <w:lang w:val="en-US"/>
        </w:rPr>
        <w:t>095</w:t>
      </w:r>
      <w:r w:rsidR="00C44105">
        <w:rPr>
          <w:lang w:val="en-US"/>
        </w:rPr>
        <w:t>). At 4 weeks, condom use at last sex was 42</w:t>
      </w:r>
      <w:r w:rsidR="00AE0D92">
        <w:rPr>
          <w:lang w:val="en-US"/>
        </w:rPr>
        <w:t>.0</w:t>
      </w:r>
      <w:r w:rsidR="00C44105">
        <w:rPr>
          <w:lang w:val="en-US"/>
        </w:rPr>
        <w:t>% in the intervention compared to 39</w:t>
      </w:r>
      <w:r w:rsidR="00AE0D92">
        <w:rPr>
          <w:lang w:val="en-US"/>
        </w:rPr>
        <w:t>.6</w:t>
      </w:r>
      <w:r w:rsidR="00C44105">
        <w:rPr>
          <w:lang w:val="en-US"/>
        </w:rPr>
        <w:t xml:space="preserve">% in the control (OR 1.12, 95% CI 1.00 to 1.25, p 0.045). This difference was sustained at 12 months, with </w:t>
      </w:r>
      <w:r w:rsidR="00AE0D92">
        <w:rPr>
          <w:lang w:val="en-US"/>
        </w:rPr>
        <w:t>33.8</w:t>
      </w:r>
      <w:r w:rsidR="00C44105">
        <w:rPr>
          <w:lang w:val="en-US"/>
        </w:rPr>
        <w:t>% in the intervention and 31</w:t>
      </w:r>
      <w:r w:rsidR="00AE0D92">
        <w:rPr>
          <w:lang w:val="en-US"/>
        </w:rPr>
        <w:t>.2</w:t>
      </w:r>
      <w:r w:rsidR="00C44105">
        <w:rPr>
          <w:lang w:val="en-US"/>
        </w:rPr>
        <w:t>% in the control reporting using condoms at last sex (OR 1.14, 95% CI 1.01 to 1.28, p 0.038). At 12 months, 54</w:t>
      </w:r>
      <w:r w:rsidR="00AE0D92">
        <w:rPr>
          <w:lang w:val="en-US"/>
        </w:rPr>
        <w:t>.4</w:t>
      </w:r>
      <w:r w:rsidR="00C44105">
        <w:rPr>
          <w:lang w:val="en-US"/>
        </w:rPr>
        <w:t>% of participants in the intervention arm reported</w:t>
      </w:r>
      <w:r w:rsidR="00C44105">
        <w:t xml:space="preserve"> condom use at first sex with most recent new partner compared to 4</w:t>
      </w:r>
      <w:r w:rsidR="00AE0D92">
        <w:t>8.7</w:t>
      </w:r>
      <w:r w:rsidR="00C44105">
        <w:t xml:space="preserve">% in the control arm (OR 1.27, 95% CI 1.11 to 1.45, p 0.001). There was no difference in participants testing before sex with a new partner (according to self-report and clinic data) </w:t>
      </w:r>
      <w:r w:rsidR="00AE0D92">
        <w:t>39.5</w:t>
      </w:r>
      <w:r w:rsidR="00C44105">
        <w:t>% intervention compared to 4</w:t>
      </w:r>
      <w:r w:rsidR="00AE0D92">
        <w:t>0.9</w:t>
      </w:r>
      <w:r w:rsidR="00C44105">
        <w:t>% control (OR 0.95 95%CI 0.82-1.</w:t>
      </w:r>
      <w:r w:rsidR="00165A6C">
        <w:t>11</w:t>
      </w:r>
      <w:r w:rsidR="009F1AF0">
        <w:t xml:space="preserve">, p </w:t>
      </w:r>
      <w:proofErr w:type="gramStart"/>
      <w:r w:rsidR="009F1AF0">
        <w:t>0.</w:t>
      </w:r>
      <w:r w:rsidR="00165A6C">
        <w:t xml:space="preserve">518 </w:t>
      </w:r>
      <w:r w:rsidR="00C44105">
        <w:t>)</w:t>
      </w:r>
      <w:proofErr w:type="gramEnd"/>
      <w:r w:rsidR="00C44105">
        <w:t xml:space="preserve"> the self-reported effect on partners being tested prior to sex with the participant was 31</w:t>
      </w:r>
      <w:r w:rsidR="00B559AA">
        <w:t>.3</w:t>
      </w:r>
      <w:r w:rsidR="00C44105">
        <w:t>% intervention compared to 28</w:t>
      </w:r>
      <w:r w:rsidR="00B559AA">
        <w:t>.2</w:t>
      </w:r>
      <w:r w:rsidR="00C44105">
        <w:t>% control (OR 1.</w:t>
      </w:r>
      <w:r w:rsidR="00165A6C">
        <w:t xml:space="preserve">16 </w:t>
      </w:r>
      <w:r w:rsidR="00C44105">
        <w:t>95% CI 0.</w:t>
      </w:r>
      <w:r w:rsidR="00165A6C">
        <w:t>94</w:t>
      </w:r>
      <w:r w:rsidR="00C44105">
        <w:t>-1.</w:t>
      </w:r>
      <w:r w:rsidR="00165A6C">
        <w:t>43</w:t>
      </w:r>
      <w:r w:rsidR="00C44105">
        <w:t>, p 0.</w:t>
      </w:r>
      <w:r w:rsidR="00165A6C">
        <w:t>158</w:t>
      </w:r>
      <w:r w:rsidR="00C44105">
        <w:t xml:space="preserve">).  There </w:t>
      </w:r>
      <w:r w:rsidR="009F1AF0">
        <w:t>was weak evidence of an increase in having</w:t>
      </w:r>
      <w:r w:rsidR="00C44105">
        <w:t xml:space="preserve"> for two or more partners since joining the trial (</w:t>
      </w:r>
      <w:r w:rsidR="00B559AA">
        <w:t>56.9</w:t>
      </w:r>
      <w:r w:rsidR="00C44105">
        <w:t xml:space="preserve">% intervention, </w:t>
      </w:r>
      <w:r w:rsidR="00B559AA">
        <w:t>54.8</w:t>
      </w:r>
      <w:r w:rsidR="00C44105">
        <w:t xml:space="preserve">% control, OR 1.11, 95% CI </w:t>
      </w:r>
      <w:r w:rsidR="00165A6C">
        <w:t>0.99</w:t>
      </w:r>
      <w:r w:rsidR="00C44105">
        <w:t xml:space="preserve"> to 1.24, p 0.</w:t>
      </w:r>
      <w:r w:rsidR="00165A6C">
        <w:t>063</w:t>
      </w:r>
      <w:r w:rsidR="00C44105">
        <w:t>) and sex with someone new since joining the trial (</w:t>
      </w:r>
      <w:r w:rsidR="00B559AA">
        <w:t>69.7</w:t>
      </w:r>
      <w:r w:rsidR="00C44105">
        <w:t>% intervention, 67</w:t>
      </w:r>
      <w:r w:rsidR="00B559AA">
        <w:t>.4</w:t>
      </w:r>
      <w:r w:rsidR="00C44105">
        <w:t>% control, OR 1.13, 95% CI 1.00 to 1.28, p 0.</w:t>
      </w:r>
      <w:r w:rsidR="00165A6C">
        <w:t>059</w:t>
      </w:r>
      <w:r w:rsidR="00C44105">
        <w:t>). The effect on any STI was 22</w:t>
      </w:r>
      <w:r w:rsidR="00B559AA">
        <w:t>.2</w:t>
      </w:r>
      <w:r w:rsidR="00C44105">
        <w:t xml:space="preserve">% intervention compared to </w:t>
      </w:r>
      <w:r w:rsidR="00B559AA">
        <w:t>20.7</w:t>
      </w:r>
      <w:r w:rsidR="00C44105">
        <w:t>% control (OR 1.</w:t>
      </w:r>
      <w:r w:rsidR="00165A6C">
        <w:t xml:space="preserve">11 </w:t>
      </w:r>
      <w:r w:rsidR="00C44105">
        <w:t>95% CI 0.</w:t>
      </w:r>
      <w:r w:rsidR="00165A6C">
        <w:t>96</w:t>
      </w:r>
      <w:r w:rsidR="00C44105">
        <w:t>-1.</w:t>
      </w:r>
      <w:r w:rsidR="00165A6C">
        <w:t>27</w:t>
      </w:r>
      <w:r w:rsidR="009F1AF0">
        <w:t>, p 0.</w:t>
      </w:r>
      <w:r w:rsidR="00165A6C">
        <w:t>148</w:t>
      </w:r>
      <w:r w:rsidR="00C44105">
        <w:t xml:space="preserve">). There </w:t>
      </w:r>
      <w:r w:rsidR="00C44105">
        <w:rPr>
          <w:lang w:val="en-US"/>
        </w:rPr>
        <w:t xml:space="preserve">was no evidence that self-reported partner violence or road traffic accidents were greater in the intervention arm compared to the control arm. </w:t>
      </w:r>
    </w:p>
    <w:p w14:paraId="671CF7A6" w14:textId="77777777" w:rsidR="008D5EA6" w:rsidRPr="00DD6C00" w:rsidRDefault="008D5EA6" w:rsidP="000A6845">
      <w:pPr>
        <w:widowControl w:val="0"/>
        <w:rPr>
          <w:lang w:val="en-US"/>
        </w:rPr>
      </w:pPr>
    </w:p>
    <w:p w14:paraId="6B8F7CAF" w14:textId="77777777" w:rsidR="003C77D5" w:rsidRDefault="003C77D5">
      <w:pPr>
        <w:suppressAutoHyphens w:val="0"/>
        <w:spacing w:after="160" w:line="259" w:lineRule="auto"/>
        <w:rPr>
          <w:rFonts w:cs="Noto Sans Devanagari"/>
          <w:b/>
          <w:iCs/>
          <w:color w:val="000000" w:themeColor="text1"/>
          <w:szCs w:val="24"/>
        </w:rPr>
      </w:pPr>
      <w:bookmarkStart w:id="81" w:name="_Ref57907106"/>
      <w:bookmarkStart w:id="82" w:name="_Toc62986264"/>
      <w:r>
        <w:br w:type="page"/>
      </w:r>
    </w:p>
    <w:p w14:paraId="79C87B66" w14:textId="46872CC3" w:rsidR="00C44105" w:rsidRDefault="00140305" w:rsidP="00140305">
      <w:pPr>
        <w:pStyle w:val="Caption"/>
      </w:pPr>
      <w:bookmarkStart w:id="83" w:name="_Toc76904515"/>
      <w:r>
        <w:lastRenderedPageBreak/>
        <w:t xml:space="preserve">Table </w:t>
      </w:r>
      <w:r w:rsidR="00F76819">
        <w:fldChar w:fldCharType="begin"/>
      </w:r>
      <w:r w:rsidR="00F76819">
        <w:instrText xml:space="preserve"> SEQ Table \* ARABIC </w:instrText>
      </w:r>
      <w:r w:rsidR="00F76819">
        <w:fldChar w:fldCharType="separate"/>
      </w:r>
      <w:r w:rsidR="000E1256">
        <w:rPr>
          <w:noProof/>
        </w:rPr>
        <w:t>4</w:t>
      </w:r>
      <w:r w:rsidR="00F76819">
        <w:rPr>
          <w:noProof/>
        </w:rPr>
        <w:fldChar w:fldCharType="end"/>
      </w:r>
      <w:bookmarkEnd w:id="81"/>
      <w:r w:rsidR="00C44105">
        <w:t xml:space="preserve"> Primary and secondary outcomes</w:t>
      </w:r>
      <w:bookmarkEnd w:id="82"/>
      <w:bookmarkEnd w:id="83"/>
    </w:p>
    <w:tbl>
      <w:tblPr>
        <w:tblW w:w="9214" w:type="dxa"/>
        <w:tblInd w:w="-5" w:type="dxa"/>
        <w:tblLayout w:type="fixed"/>
        <w:tblLook w:val="0000" w:firstRow="0" w:lastRow="0" w:firstColumn="0" w:lastColumn="0" w:noHBand="0" w:noVBand="0"/>
      </w:tblPr>
      <w:tblGrid>
        <w:gridCol w:w="3828"/>
        <w:gridCol w:w="1559"/>
        <w:gridCol w:w="1559"/>
        <w:gridCol w:w="1418"/>
        <w:gridCol w:w="850"/>
      </w:tblGrid>
      <w:tr w:rsidR="00C44105" w14:paraId="17CCD4B1" w14:textId="77777777" w:rsidTr="00A02613">
        <w:trPr>
          <w:trHeight w:val="300"/>
        </w:trPr>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32EBE5" w14:textId="77777777" w:rsidR="00C44105" w:rsidRDefault="00C44105">
            <w:pPr>
              <w:widowControl w:val="0"/>
              <w:spacing w:line="240" w:lineRule="auto"/>
              <w:jc w:val="right"/>
              <w:rPr>
                <w:rFonts w:ascii="Times New Roman" w:eastAsia="Times New Roman" w:hAnsi="Times New Roman" w:cs="Times New Roman"/>
                <w:sz w:val="20"/>
                <w:szCs w:val="24"/>
                <w:lang w:eastAsia="en-GB"/>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08324" w14:textId="77777777" w:rsidR="00C44105" w:rsidRDefault="00C44105">
            <w:pPr>
              <w:widowControl w:val="0"/>
              <w:spacing w:line="240" w:lineRule="auto"/>
              <w:jc w:val="center"/>
            </w:pPr>
            <w:r>
              <w:rPr>
                <w:rFonts w:eastAsia="Times New Roman" w:cs="Calibri"/>
                <w:b/>
                <w:bCs/>
                <w:sz w:val="20"/>
                <w:lang w:eastAsia="en-GB"/>
              </w:rPr>
              <w:t>Intervention</w:t>
            </w:r>
          </w:p>
          <w:p w14:paraId="4203B27A" w14:textId="77777777" w:rsidR="00C44105" w:rsidRDefault="00C44105">
            <w:pPr>
              <w:widowControl w:val="0"/>
              <w:spacing w:line="240" w:lineRule="auto"/>
              <w:jc w:val="center"/>
            </w:pPr>
            <w:r>
              <w:rPr>
                <w:rFonts w:eastAsia="Times New Roman" w:cs="Calibri"/>
                <w:b/>
                <w:bCs/>
                <w:color w:val="000000"/>
                <w:sz w:val="20"/>
                <w:szCs w:val="20"/>
                <w:lang w:eastAsia="en-GB"/>
              </w:rPr>
              <w:t>N=3123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E2C737" w14:textId="77777777" w:rsidR="00C44105" w:rsidRDefault="00C44105">
            <w:pPr>
              <w:widowControl w:val="0"/>
              <w:spacing w:line="240" w:lineRule="auto"/>
              <w:jc w:val="center"/>
            </w:pPr>
            <w:r>
              <w:rPr>
                <w:rFonts w:eastAsia="Times New Roman" w:cs="Calibri"/>
                <w:b/>
                <w:bCs/>
                <w:sz w:val="20"/>
                <w:lang w:eastAsia="en-GB"/>
              </w:rPr>
              <w:t>Control</w:t>
            </w:r>
          </w:p>
          <w:p w14:paraId="71015B19" w14:textId="77777777" w:rsidR="00C44105" w:rsidRDefault="00C44105">
            <w:pPr>
              <w:widowControl w:val="0"/>
              <w:spacing w:line="240" w:lineRule="auto"/>
              <w:jc w:val="center"/>
            </w:pPr>
            <w:r>
              <w:rPr>
                <w:rFonts w:eastAsia="Times New Roman" w:cs="Calibri"/>
                <w:b/>
                <w:bCs/>
                <w:sz w:val="20"/>
                <w:lang w:eastAsia="en-GB"/>
              </w:rPr>
              <w:t>N=3125</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0D148" w14:textId="77777777" w:rsidR="00C44105" w:rsidRDefault="00C44105">
            <w:pPr>
              <w:widowControl w:val="0"/>
              <w:spacing w:line="240" w:lineRule="auto"/>
              <w:jc w:val="center"/>
            </w:pPr>
            <w:r>
              <w:rPr>
                <w:rFonts w:eastAsia="Times New Roman" w:cs="Calibri"/>
                <w:b/>
                <w:bCs/>
                <w:sz w:val="20"/>
                <w:lang w:eastAsia="en-GB"/>
              </w:rPr>
              <w:t>OR (95% CI)</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99319" w14:textId="77777777" w:rsidR="00C44105" w:rsidRDefault="00C44105">
            <w:pPr>
              <w:widowControl w:val="0"/>
              <w:spacing w:line="240" w:lineRule="auto"/>
              <w:jc w:val="center"/>
            </w:pPr>
            <w:r>
              <w:rPr>
                <w:rFonts w:eastAsia="Times New Roman" w:cs="Calibri"/>
                <w:b/>
                <w:bCs/>
                <w:sz w:val="20"/>
                <w:lang w:eastAsia="en-GB"/>
              </w:rPr>
              <w:t>p-value</w:t>
            </w:r>
          </w:p>
        </w:tc>
      </w:tr>
      <w:tr w:rsidR="00C44105" w14:paraId="2A9EAD2C" w14:textId="77777777" w:rsidTr="00A02613">
        <w:trPr>
          <w:trHeight w:val="300"/>
        </w:trPr>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083D07" w14:textId="77777777" w:rsidR="00C44105" w:rsidRDefault="00C44105" w:rsidP="00A02613">
            <w:pPr>
              <w:widowControl w:val="0"/>
              <w:spacing w:line="240" w:lineRule="auto"/>
            </w:pPr>
            <w:r>
              <w:rPr>
                <w:rFonts w:eastAsia="Times New Roman" w:cs="Calibri"/>
                <w:b/>
                <w:bCs/>
                <w:sz w:val="20"/>
                <w:lang w:eastAsia="en-GB"/>
              </w:rPr>
              <w:t>Primary outcome (12 months)</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A0E42" w14:textId="77777777" w:rsidR="00C44105" w:rsidRDefault="00C44105">
            <w:pPr>
              <w:widowControl w:val="0"/>
              <w:spacing w:line="240" w:lineRule="auto"/>
              <w:jc w:val="center"/>
              <w:rPr>
                <w:rFonts w:eastAsia="Times New Roman" w:cs="Calibri"/>
                <w:b/>
                <w:bCs/>
                <w:sz w:val="20"/>
                <w:lang w:eastAsia="en-GB"/>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A1D638" w14:textId="77777777" w:rsidR="00C44105" w:rsidRDefault="00C44105">
            <w:pPr>
              <w:widowControl w:val="0"/>
              <w:spacing w:line="240" w:lineRule="auto"/>
              <w:jc w:val="center"/>
              <w:rPr>
                <w:rFonts w:ascii="Times New Roman" w:eastAsia="Times New Roman" w:hAnsi="Times New Roman" w:cs="Times New Roman"/>
                <w:sz w:val="20"/>
                <w:szCs w:val="20"/>
                <w:lang w:eastAsia="en-GB"/>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3C676" w14:textId="77777777" w:rsidR="00C44105" w:rsidRDefault="00C44105">
            <w:pPr>
              <w:widowControl w:val="0"/>
              <w:spacing w:line="240" w:lineRule="auto"/>
              <w:jc w:val="center"/>
              <w:rPr>
                <w:rFonts w:ascii="Times New Roman" w:eastAsia="Times New Roman" w:hAnsi="Times New Roman" w:cs="Times New Roman"/>
                <w:sz w:val="20"/>
                <w:szCs w:val="20"/>
                <w:lang w:eastAsia="en-GB"/>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01657A" w14:textId="77777777" w:rsidR="00C44105" w:rsidRDefault="00C44105">
            <w:pPr>
              <w:widowControl w:val="0"/>
              <w:spacing w:line="240" w:lineRule="auto"/>
              <w:jc w:val="center"/>
              <w:rPr>
                <w:rFonts w:ascii="Times New Roman" w:eastAsia="Times New Roman" w:hAnsi="Times New Roman" w:cs="Times New Roman"/>
                <w:sz w:val="20"/>
                <w:szCs w:val="20"/>
                <w:lang w:eastAsia="en-GB"/>
              </w:rPr>
            </w:pPr>
          </w:p>
        </w:tc>
      </w:tr>
      <w:tr w:rsidR="00C44105" w14:paraId="78CE2CF9" w14:textId="77777777" w:rsidTr="00A02613">
        <w:trPr>
          <w:trHeight w:val="300"/>
        </w:trPr>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63F23" w14:textId="63A813D8" w:rsidR="00C44105" w:rsidRDefault="00052A0C" w:rsidP="000772C4">
            <w:pPr>
              <w:widowControl w:val="0"/>
              <w:spacing w:line="240" w:lineRule="auto"/>
            </w:pPr>
            <w:r>
              <w:rPr>
                <w:rFonts w:eastAsia="Times New Roman" w:cs="Calibri"/>
                <w:sz w:val="20"/>
                <w:lang w:eastAsia="en-GB"/>
              </w:rPr>
              <w:t>Cumulative incidence of c</w:t>
            </w:r>
            <w:r w:rsidR="00C44105">
              <w:rPr>
                <w:rFonts w:eastAsia="Times New Roman" w:cs="Calibri"/>
                <w:sz w:val="20"/>
                <w:lang w:eastAsia="en-GB"/>
              </w:rPr>
              <w:t>hlamydia or gonorrhoea infection</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0E681" w14:textId="35A75779" w:rsidR="00C44105" w:rsidRDefault="00C44105">
            <w:pPr>
              <w:widowControl w:val="0"/>
              <w:spacing w:line="240" w:lineRule="auto"/>
              <w:jc w:val="center"/>
            </w:pPr>
            <w:r>
              <w:rPr>
                <w:rFonts w:eastAsia="Times New Roman" w:cs="Calibri"/>
                <w:sz w:val="20"/>
                <w:lang w:eastAsia="en-GB"/>
              </w:rPr>
              <w:t>693 (22.2%)</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78C9A" w14:textId="431271DF" w:rsidR="00C44105" w:rsidRDefault="00C44105">
            <w:pPr>
              <w:widowControl w:val="0"/>
              <w:spacing w:line="240" w:lineRule="auto"/>
              <w:jc w:val="center"/>
            </w:pPr>
            <w:r>
              <w:rPr>
                <w:rFonts w:eastAsia="Times New Roman" w:cs="Calibri"/>
                <w:sz w:val="20"/>
                <w:lang w:eastAsia="en-GB"/>
              </w:rPr>
              <w:t>633 (20.</w:t>
            </w:r>
            <w:r w:rsidR="004453A9">
              <w:rPr>
                <w:rFonts w:eastAsia="Times New Roman" w:cs="Calibri"/>
                <w:sz w:val="20"/>
                <w:lang w:eastAsia="en-GB"/>
              </w:rPr>
              <w:t>3</w:t>
            </w:r>
            <w:r>
              <w:rPr>
                <w:rFonts w:eastAsia="Times New Roman" w:cs="Calibri"/>
                <w:sz w:val="20"/>
                <w:lang w:eastAsia="en-GB"/>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09AA18" w14:textId="77777777" w:rsidR="00C44105" w:rsidRDefault="00C44105">
            <w:pPr>
              <w:widowControl w:val="0"/>
              <w:spacing w:line="240" w:lineRule="auto"/>
              <w:jc w:val="center"/>
            </w:pPr>
            <w:r>
              <w:rPr>
                <w:rFonts w:eastAsia="Times New Roman" w:cs="Calibri"/>
                <w:sz w:val="20"/>
                <w:lang w:eastAsia="en-GB"/>
              </w:rPr>
              <w:t xml:space="preserve">1.13 </w:t>
            </w:r>
          </w:p>
          <w:p w14:paraId="01CF17E7" w14:textId="77777777" w:rsidR="00C44105" w:rsidRDefault="00C44105">
            <w:pPr>
              <w:widowControl w:val="0"/>
              <w:spacing w:line="240" w:lineRule="auto"/>
              <w:jc w:val="center"/>
            </w:pPr>
            <w:r>
              <w:rPr>
                <w:rFonts w:eastAsia="Times New Roman" w:cs="Calibri"/>
                <w:sz w:val="20"/>
                <w:lang w:eastAsia="en-GB"/>
              </w:rPr>
              <w:t>(0.98 to 1.31)</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D4A518" w14:textId="77777777" w:rsidR="00C44105" w:rsidRDefault="00C44105">
            <w:pPr>
              <w:widowControl w:val="0"/>
              <w:spacing w:line="240" w:lineRule="auto"/>
              <w:jc w:val="center"/>
            </w:pPr>
            <w:r>
              <w:rPr>
                <w:rFonts w:eastAsia="Times New Roman" w:cs="Calibri"/>
                <w:sz w:val="20"/>
                <w:lang w:eastAsia="en-GB"/>
              </w:rPr>
              <w:t>0.085</w:t>
            </w:r>
          </w:p>
        </w:tc>
      </w:tr>
      <w:tr w:rsidR="00C44105" w14:paraId="0FAA84A2" w14:textId="77777777" w:rsidTr="00A02613">
        <w:trPr>
          <w:trHeight w:val="300"/>
        </w:trPr>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03BD6" w14:textId="77777777" w:rsidR="00C44105" w:rsidRDefault="00C44105" w:rsidP="000772C4">
            <w:pPr>
              <w:widowControl w:val="0"/>
              <w:spacing w:line="240" w:lineRule="auto"/>
            </w:pPr>
            <w:r>
              <w:rPr>
                <w:rFonts w:eastAsia="Times New Roman" w:cs="Calibri"/>
                <w:b/>
                <w:bCs/>
                <w:sz w:val="20"/>
                <w:lang w:eastAsia="en-GB"/>
              </w:rPr>
              <w:t>Secondary outcomes (4 weeks)</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2434AB" w14:textId="77777777" w:rsidR="00C44105" w:rsidRDefault="00C44105">
            <w:pPr>
              <w:widowControl w:val="0"/>
              <w:spacing w:line="240" w:lineRule="auto"/>
              <w:jc w:val="center"/>
              <w:rPr>
                <w:rFonts w:eastAsia="Times New Roman" w:cs="Calibri"/>
                <w:b/>
                <w:bCs/>
                <w:sz w:val="20"/>
                <w:lang w:eastAsia="en-GB"/>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05593D" w14:textId="77777777" w:rsidR="00C44105" w:rsidRDefault="00C44105">
            <w:pPr>
              <w:widowControl w:val="0"/>
              <w:spacing w:line="240" w:lineRule="auto"/>
              <w:jc w:val="center"/>
              <w:rPr>
                <w:rFonts w:ascii="Times New Roman" w:eastAsia="Times New Roman" w:hAnsi="Times New Roman" w:cs="Times New Roman"/>
                <w:sz w:val="20"/>
                <w:szCs w:val="20"/>
                <w:lang w:eastAsia="en-GB"/>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D602F" w14:textId="77777777" w:rsidR="00C44105" w:rsidRDefault="00C44105">
            <w:pPr>
              <w:widowControl w:val="0"/>
              <w:spacing w:line="240" w:lineRule="auto"/>
              <w:jc w:val="center"/>
              <w:rPr>
                <w:rFonts w:ascii="Times New Roman" w:eastAsia="Times New Roman" w:hAnsi="Times New Roman" w:cs="Times New Roman"/>
                <w:sz w:val="20"/>
                <w:szCs w:val="20"/>
                <w:lang w:eastAsia="en-GB"/>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FE1EA" w14:textId="77777777" w:rsidR="00C44105" w:rsidRDefault="00C44105">
            <w:pPr>
              <w:widowControl w:val="0"/>
              <w:spacing w:line="240" w:lineRule="auto"/>
              <w:jc w:val="center"/>
              <w:rPr>
                <w:rFonts w:ascii="Times New Roman" w:eastAsia="Times New Roman" w:hAnsi="Times New Roman" w:cs="Times New Roman"/>
                <w:sz w:val="20"/>
                <w:szCs w:val="20"/>
                <w:lang w:eastAsia="en-GB"/>
              </w:rPr>
            </w:pPr>
          </w:p>
        </w:tc>
      </w:tr>
      <w:tr w:rsidR="00C44105" w14:paraId="19BAD93E" w14:textId="77777777" w:rsidTr="00A02613">
        <w:trPr>
          <w:trHeight w:val="315"/>
        </w:trPr>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EE276E" w14:textId="77777777" w:rsidR="000772C4" w:rsidRDefault="00C44105" w:rsidP="000772C4">
            <w:pPr>
              <w:widowControl w:val="0"/>
              <w:spacing w:line="240" w:lineRule="auto"/>
              <w:rPr>
                <w:rFonts w:eastAsia="Times New Roman" w:cs="Calibri"/>
                <w:bCs/>
                <w:sz w:val="20"/>
                <w:lang w:eastAsia="en-GB"/>
              </w:rPr>
            </w:pPr>
            <w:r>
              <w:rPr>
                <w:rFonts w:eastAsia="Times New Roman" w:cs="Calibri"/>
                <w:bCs/>
                <w:sz w:val="20"/>
                <w:lang w:eastAsia="en-GB"/>
              </w:rPr>
              <w:t xml:space="preserve">Correctly treated for their STI </w:t>
            </w:r>
          </w:p>
          <w:p w14:paraId="1BAEFE4A" w14:textId="7C266B45" w:rsidR="00C44105" w:rsidRDefault="00C44105" w:rsidP="000772C4">
            <w:pPr>
              <w:widowControl w:val="0"/>
              <w:spacing w:line="240" w:lineRule="auto"/>
            </w:pPr>
            <w:r>
              <w:rPr>
                <w:rFonts w:eastAsia="Times New Roman" w:cs="Calibri"/>
                <w:bCs/>
                <w:sz w:val="20"/>
                <w:lang w:eastAsia="en-GB"/>
              </w:rPr>
              <w:t>(</w:t>
            </w:r>
            <w:proofErr w:type="gramStart"/>
            <w:r>
              <w:rPr>
                <w:rFonts w:eastAsia="Times New Roman" w:cs="Calibri"/>
                <w:bCs/>
                <w:sz w:val="20"/>
                <w:lang w:eastAsia="en-GB"/>
              </w:rPr>
              <w:t>took</w:t>
            </w:r>
            <w:proofErr w:type="gramEnd"/>
            <w:r>
              <w:rPr>
                <w:rFonts w:eastAsia="Times New Roman" w:cs="Calibri"/>
                <w:bCs/>
                <w:sz w:val="20"/>
                <w:lang w:eastAsia="en-GB"/>
              </w:rPr>
              <w:t xml:space="preserve"> the prescribed antibiotic treatment and avoided sex for 7 days after treatment)</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E22A5" w14:textId="77CAEF3E" w:rsidR="00C44105" w:rsidRDefault="004453A9">
            <w:pPr>
              <w:widowControl w:val="0"/>
              <w:spacing w:line="240" w:lineRule="auto"/>
              <w:jc w:val="center"/>
            </w:pPr>
            <w:r w:rsidRPr="004453A9">
              <w:rPr>
                <w:rFonts w:eastAsia="Times New Roman" w:cs="Calibri"/>
                <w:sz w:val="20"/>
                <w:lang w:eastAsia="en-GB"/>
              </w:rPr>
              <w:t>2798 (89.6%)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3CB89" w14:textId="3F5D9CC8" w:rsidR="00C44105" w:rsidRDefault="004453A9">
            <w:pPr>
              <w:widowControl w:val="0"/>
              <w:spacing w:line="240" w:lineRule="auto"/>
              <w:jc w:val="center"/>
            </w:pPr>
            <w:r w:rsidRPr="004453A9">
              <w:rPr>
                <w:rFonts w:eastAsia="Times New Roman" w:cs="Calibri"/>
                <w:sz w:val="20"/>
                <w:lang w:eastAsia="en-GB"/>
              </w:rPr>
              <w:t>2769 (88.6%)</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43E6F" w14:textId="77777777" w:rsidR="00C44105" w:rsidRDefault="00C44105">
            <w:pPr>
              <w:widowControl w:val="0"/>
              <w:spacing w:line="240" w:lineRule="auto"/>
              <w:jc w:val="center"/>
            </w:pPr>
            <w:r>
              <w:rPr>
                <w:rFonts w:eastAsia="Times New Roman" w:cs="Calibri"/>
                <w:sz w:val="20"/>
                <w:lang w:eastAsia="en-GB"/>
              </w:rPr>
              <w:t xml:space="preserve">1.11 </w:t>
            </w:r>
          </w:p>
          <w:p w14:paraId="745BDEF2" w14:textId="77777777" w:rsidR="00C44105" w:rsidRDefault="00C44105">
            <w:pPr>
              <w:widowControl w:val="0"/>
              <w:spacing w:line="240" w:lineRule="auto"/>
              <w:jc w:val="center"/>
            </w:pPr>
            <w:r>
              <w:rPr>
                <w:rFonts w:eastAsia="Times New Roman" w:cs="Calibri"/>
                <w:sz w:val="20"/>
                <w:lang w:eastAsia="en-GB"/>
              </w:rPr>
              <w:t>(0.94, 1.32)</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4D3B8" w14:textId="3FE58354" w:rsidR="00C44105" w:rsidRDefault="00C44105">
            <w:pPr>
              <w:widowControl w:val="0"/>
              <w:spacing w:line="240" w:lineRule="auto"/>
              <w:jc w:val="center"/>
            </w:pPr>
            <w:r>
              <w:rPr>
                <w:rFonts w:eastAsia="Times New Roman" w:cs="Calibri"/>
                <w:sz w:val="20"/>
                <w:lang w:eastAsia="en-GB"/>
              </w:rPr>
              <w:t>0.22</w:t>
            </w:r>
            <w:r w:rsidR="00F23D5F">
              <w:rPr>
                <w:rFonts w:eastAsia="Times New Roman" w:cs="Calibri"/>
                <w:sz w:val="20"/>
                <w:lang w:eastAsia="en-GB"/>
              </w:rPr>
              <w:t>4</w:t>
            </w:r>
          </w:p>
        </w:tc>
      </w:tr>
      <w:tr w:rsidR="00C44105" w14:paraId="5C18EBBD" w14:textId="77777777" w:rsidTr="00A02613">
        <w:trPr>
          <w:trHeight w:val="300"/>
        </w:trPr>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2CD71F" w14:textId="77777777" w:rsidR="00C44105" w:rsidRDefault="00C44105" w:rsidP="000772C4">
            <w:pPr>
              <w:widowControl w:val="0"/>
              <w:spacing w:line="240" w:lineRule="auto"/>
            </w:pPr>
            <w:r>
              <w:rPr>
                <w:rFonts w:eastAsia="Times New Roman" w:cs="Calibri"/>
                <w:bCs/>
                <w:sz w:val="20"/>
                <w:lang w:eastAsia="en-GB"/>
              </w:rPr>
              <w:t>Told the last person they had sex with before the tested positive, that they needed to get treatment</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45918F" w14:textId="05547D4D" w:rsidR="00C44105" w:rsidRDefault="00AA09AE">
            <w:pPr>
              <w:widowControl w:val="0"/>
              <w:spacing w:line="240" w:lineRule="auto"/>
              <w:jc w:val="center"/>
            </w:pPr>
            <w:r w:rsidRPr="00AA09AE">
              <w:rPr>
                <w:rFonts w:eastAsia="Times New Roman" w:cs="Calibri"/>
                <w:sz w:val="20"/>
                <w:lang w:eastAsia="en-GB"/>
              </w:rPr>
              <w:t>2673 (85.6%)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EDF7DC" w14:textId="1557A1E1" w:rsidR="00C44105" w:rsidRDefault="004453A9">
            <w:pPr>
              <w:widowControl w:val="0"/>
              <w:spacing w:line="240" w:lineRule="auto"/>
              <w:jc w:val="center"/>
            </w:pPr>
            <w:r w:rsidRPr="004453A9">
              <w:rPr>
                <w:rFonts w:eastAsia="Times New Roman" w:cs="Calibri"/>
                <w:sz w:val="20"/>
                <w:lang w:eastAsia="en-GB"/>
              </w:rPr>
              <w:t>2625 (84.0%)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A95C0" w14:textId="77777777" w:rsidR="00C44105" w:rsidRDefault="00C44105">
            <w:pPr>
              <w:widowControl w:val="0"/>
              <w:spacing w:line="240" w:lineRule="auto"/>
              <w:jc w:val="center"/>
            </w:pPr>
            <w:r>
              <w:rPr>
                <w:rFonts w:eastAsia="Times New Roman" w:cs="Calibri"/>
                <w:sz w:val="20"/>
                <w:lang w:eastAsia="en-GB"/>
              </w:rPr>
              <w:t xml:space="preserve">1.14 </w:t>
            </w:r>
          </w:p>
          <w:p w14:paraId="4A5FD6FE" w14:textId="77777777" w:rsidR="00C44105" w:rsidRDefault="00C44105">
            <w:pPr>
              <w:widowControl w:val="0"/>
              <w:spacing w:line="240" w:lineRule="auto"/>
              <w:jc w:val="center"/>
            </w:pPr>
            <w:r>
              <w:rPr>
                <w:rFonts w:eastAsia="Times New Roman" w:cs="Calibri"/>
                <w:sz w:val="20"/>
                <w:lang w:eastAsia="en-GB"/>
              </w:rPr>
              <w:t>(0.99, 1.33)</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C7ABDC" w14:textId="74B7C30A" w:rsidR="00C44105" w:rsidRDefault="00C44105">
            <w:pPr>
              <w:widowControl w:val="0"/>
              <w:spacing w:line="240" w:lineRule="auto"/>
              <w:jc w:val="center"/>
            </w:pPr>
            <w:r>
              <w:rPr>
                <w:rFonts w:eastAsia="Times New Roman" w:cs="Calibri"/>
                <w:sz w:val="20"/>
                <w:lang w:eastAsia="en-GB"/>
              </w:rPr>
              <w:t>0.</w:t>
            </w:r>
            <w:r w:rsidR="00F23D5F">
              <w:rPr>
                <w:rFonts w:eastAsia="Times New Roman" w:cs="Calibri"/>
                <w:sz w:val="20"/>
                <w:lang w:eastAsia="en-GB"/>
              </w:rPr>
              <w:t>078</w:t>
            </w:r>
          </w:p>
        </w:tc>
      </w:tr>
      <w:tr w:rsidR="00C44105" w14:paraId="11ADD88F" w14:textId="77777777" w:rsidTr="00A02613">
        <w:trPr>
          <w:trHeight w:val="345"/>
        </w:trPr>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8A32D" w14:textId="77777777" w:rsidR="00C44105" w:rsidRDefault="00C44105" w:rsidP="000772C4">
            <w:pPr>
              <w:widowControl w:val="0"/>
              <w:spacing w:line="240" w:lineRule="auto"/>
            </w:pPr>
            <w:r>
              <w:rPr>
                <w:rFonts w:eastAsia="Times New Roman" w:cs="Calibri"/>
                <w:bCs/>
                <w:sz w:val="20"/>
                <w:lang w:eastAsia="en-GB"/>
              </w:rPr>
              <w:t>Partner attended clinic for treatment (identified from clinic records)</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8D64F" w14:textId="758EE8D5" w:rsidR="00C44105" w:rsidRDefault="00AA09AE">
            <w:pPr>
              <w:widowControl w:val="0"/>
              <w:spacing w:line="240" w:lineRule="auto"/>
              <w:jc w:val="center"/>
            </w:pPr>
            <w:r w:rsidRPr="00AA09AE">
              <w:rPr>
                <w:rFonts w:eastAsia="Times New Roman" w:cs="Calibri"/>
                <w:sz w:val="20"/>
                <w:lang w:eastAsia="en-GB"/>
              </w:rPr>
              <w:t>365 (11.7%)</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249D3" w14:textId="0687377B" w:rsidR="00C44105" w:rsidRDefault="00AA09AE">
            <w:pPr>
              <w:widowControl w:val="0"/>
              <w:spacing w:line="240" w:lineRule="auto"/>
              <w:jc w:val="center"/>
            </w:pPr>
            <w:r w:rsidRPr="00AA09AE">
              <w:rPr>
                <w:rFonts w:eastAsia="Times New Roman" w:cs="Calibri"/>
                <w:sz w:val="20"/>
                <w:lang w:eastAsia="en-GB"/>
              </w:rPr>
              <w:t>406 (13.0%)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56F52C" w14:textId="77777777" w:rsidR="00C44105" w:rsidRDefault="00C44105">
            <w:pPr>
              <w:widowControl w:val="0"/>
              <w:spacing w:line="240" w:lineRule="auto"/>
              <w:jc w:val="center"/>
            </w:pPr>
            <w:r>
              <w:rPr>
                <w:rFonts w:eastAsia="Times New Roman" w:cs="Calibri"/>
                <w:sz w:val="20"/>
                <w:lang w:eastAsia="en-GB"/>
              </w:rPr>
              <w:t xml:space="preserve">0.88 </w:t>
            </w:r>
          </w:p>
          <w:p w14:paraId="26088ACD" w14:textId="77777777" w:rsidR="00C44105" w:rsidRDefault="00C44105">
            <w:pPr>
              <w:widowControl w:val="0"/>
              <w:spacing w:line="240" w:lineRule="auto"/>
              <w:jc w:val="center"/>
            </w:pPr>
            <w:r>
              <w:rPr>
                <w:rFonts w:eastAsia="Times New Roman" w:cs="Calibri"/>
                <w:sz w:val="20"/>
                <w:lang w:eastAsia="en-GB"/>
              </w:rPr>
              <w:t>(0.75, 1.02)</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1B0F1" w14:textId="5C38F0E1" w:rsidR="00C44105" w:rsidRDefault="00C44105">
            <w:pPr>
              <w:widowControl w:val="0"/>
              <w:spacing w:line="240" w:lineRule="auto"/>
              <w:jc w:val="center"/>
            </w:pPr>
            <w:r>
              <w:rPr>
                <w:rFonts w:eastAsia="Times New Roman" w:cs="Calibri"/>
                <w:sz w:val="20"/>
                <w:lang w:eastAsia="en-GB"/>
              </w:rPr>
              <w:t>0.</w:t>
            </w:r>
            <w:r w:rsidR="00F23D5F">
              <w:rPr>
                <w:rFonts w:eastAsia="Times New Roman" w:cs="Calibri"/>
                <w:sz w:val="20"/>
                <w:lang w:eastAsia="en-GB"/>
              </w:rPr>
              <w:t>095</w:t>
            </w:r>
          </w:p>
        </w:tc>
      </w:tr>
      <w:tr w:rsidR="00C44105" w14:paraId="1F7C45D6" w14:textId="77777777" w:rsidTr="00A02613">
        <w:trPr>
          <w:trHeight w:val="300"/>
        </w:trPr>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9929B" w14:textId="77777777" w:rsidR="00C44105" w:rsidRDefault="00C44105" w:rsidP="000772C4">
            <w:pPr>
              <w:widowControl w:val="0"/>
              <w:spacing w:line="240" w:lineRule="auto"/>
            </w:pPr>
            <w:r>
              <w:rPr>
                <w:rFonts w:eastAsia="Times New Roman" w:cs="Calibri"/>
                <w:bCs/>
                <w:sz w:val="20"/>
                <w:lang w:eastAsia="en-GB"/>
              </w:rPr>
              <w:t>Condom use at last sex</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A2809" w14:textId="0C682627" w:rsidR="00C44105" w:rsidRDefault="00AA09AE">
            <w:pPr>
              <w:widowControl w:val="0"/>
              <w:spacing w:line="240" w:lineRule="auto"/>
              <w:jc w:val="center"/>
            </w:pPr>
            <w:r w:rsidRPr="00AA09AE">
              <w:rPr>
                <w:rFonts w:eastAsia="Times New Roman" w:cs="Calibri"/>
                <w:sz w:val="20"/>
                <w:lang w:eastAsia="en-GB"/>
              </w:rPr>
              <w:t>1312 (42.0%)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BED867" w14:textId="128C700D" w:rsidR="00C44105" w:rsidRDefault="00AA09AE">
            <w:pPr>
              <w:widowControl w:val="0"/>
              <w:spacing w:line="240" w:lineRule="auto"/>
              <w:jc w:val="center"/>
            </w:pPr>
            <w:r w:rsidRPr="00AA09AE">
              <w:rPr>
                <w:rFonts w:eastAsia="Times New Roman" w:cs="Calibri"/>
                <w:sz w:val="20"/>
                <w:lang w:eastAsia="en-GB"/>
              </w:rPr>
              <w:t>1238 (39.6%)</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80E046" w14:textId="77777777" w:rsidR="00C44105" w:rsidRDefault="00C44105">
            <w:pPr>
              <w:widowControl w:val="0"/>
              <w:spacing w:line="240" w:lineRule="auto"/>
              <w:jc w:val="center"/>
            </w:pPr>
            <w:r>
              <w:rPr>
                <w:rFonts w:eastAsia="Times New Roman" w:cs="Calibri"/>
                <w:sz w:val="20"/>
                <w:lang w:eastAsia="en-GB"/>
              </w:rPr>
              <w:t xml:space="preserve">1.12 </w:t>
            </w:r>
          </w:p>
          <w:p w14:paraId="1C28DD1C" w14:textId="77777777" w:rsidR="00C44105" w:rsidRDefault="00C44105">
            <w:pPr>
              <w:widowControl w:val="0"/>
              <w:spacing w:line="240" w:lineRule="auto"/>
              <w:jc w:val="center"/>
            </w:pPr>
            <w:r>
              <w:rPr>
                <w:rFonts w:eastAsia="Times New Roman" w:cs="Calibri"/>
                <w:sz w:val="20"/>
                <w:lang w:eastAsia="en-GB"/>
              </w:rPr>
              <w:t>(1.00, 1.25)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B7426D" w14:textId="77777777" w:rsidR="00C44105" w:rsidRDefault="00C44105">
            <w:pPr>
              <w:widowControl w:val="0"/>
              <w:spacing w:line="240" w:lineRule="auto"/>
              <w:jc w:val="center"/>
            </w:pPr>
            <w:r>
              <w:rPr>
                <w:rFonts w:eastAsia="Times New Roman" w:cs="Calibri"/>
                <w:sz w:val="20"/>
                <w:lang w:eastAsia="en-GB"/>
              </w:rPr>
              <w:t>0.045</w:t>
            </w:r>
          </w:p>
        </w:tc>
      </w:tr>
      <w:tr w:rsidR="00C44105" w14:paraId="1F868ECD" w14:textId="77777777" w:rsidTr="00A02613">
        <w:trPr>
          <w:trHeight w:val="300"/>
        </w:trPr>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8FEE57" w14:textId="77777777" w:rsidR="00C44105" w:rsidRDefault="00C44105" w:rsidP="000772C4">
            <w:pPr>
              <w:widowControl w:val="0"/>
              <w:spacing w:line="240" w:lineRule="auto"/>
            </w:pPr>
            <w:r>
              <w:rPr>
                <w:rFonts w:eastAsia="Times New Roman" w:cs="Calibri"/>
                <w:b/>
                <w:bCs/>
                <w:sz w:val="20"/>
                <w:lang w:eastAsia="en-GB"/>
              </w:rPr>
              <w:t>Secondary outcomes (12 months)</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B78A60" w14:textId="77777777" w:rsidR="00C44105" w:rsidRDefault="00C44105">
            <w:pPr>
              <w:widowControl w:val="0"/>
              <w:spacing w:line="240" w:lineRule="auto"/>
              <w:jc w:val="center"/>
              <w:rPr>
                <w:rFonts w:eastAsia="Times New Roman" w:cs="Calibri"/>
                <w:b/>
                <w:bCs/>
                <w:sz w:val="20"/>
                <w:lang w:eastAsia="en-GB"/>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447A3" w14:textId="77777777" w:rsidR="00C44105" w:rsidRDefault="00C44105">
            <w:pPr>
              <w:widowControl w:val="0"/>
              <w:spacing w:line="240" w:lineRule="auto"/>
              <w:jc w:val="center"/>
              <w:rPr>
                <w:rFonts w:ascii="Times New Roman" w:eastAsia="Times New Roman" w:hAnsi="Times New Roman" w:cs="Times New Roman"/>
                <w:sz w:val="20"/>
                <w:szCs w:val="20"/>
                <w:lang w:eastAsia="en-GB"/>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7D0BFB" w14:textId="77777777" w:rsidR="00C44105" w:rsidRDefault="00C44105">
            <w:pPr>
              <w:widowControl w:val="0"/>
              <w:spacing w:line="240" w:lineRule="auto"/>
              <w:jc w:val="center"/>
              <w:rPr>
                <w:rFonts w:ascii="Times New Roman" w:eastAsia="Times New Roman" w:hAnsi="Times New Roman" w:cs="Times New Roman"/>
                <w:sz w:val="20"/>
                <w:szCs w:val="20"/>
                <w:lang w:eastAsia="en-GB"/>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19F3B" w14:textId="77777777" w:rsidR="00C44105" w:rsidRDefault="00C44105">
            <w:pPr>
              <w:widowControl w:val="0"/>
              <w:spacing w:line="240" w:lineRule="auto"/>
              <w:jc w:val="center"/>
              <w:rPr>
                <w:rFonts w:ascii="Times New Roman" w:eastAsia="Times New Roman" w:hAnsi="Times New Roman" w:cs="Times New Roman"/>
                <w:sz w:val="20"/>
                <w:szCs w:val="20"/>
                <w:lang w:eastAsia="en-GB"/>
              </w:rPr>
            </w:pPr>
          </w:p>
        </w:tc>
      </w:tr>
      <w:tr w:rsidR="00C44105" w14:paraId="10E78049" w14:textId="77777777" w:rsidTr="00A02613">
        <w:trPr>
          <w:trHeight w:val="300"/>
        </w:trPr>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210566" w14:textId="77777777" w:rsidR="00C44105" w:rsidRDefault="00C44105" w:rsidP="000772C4">
            <w:pPr>
              <w:widowControl w:val="0"/>
              <w:spacing w:line="240" w:lineRule="auto"/>
            </w:pPr>
            <w:r>
              <w:rPr>
                <w:rFonts w:eastAsia="Times New Roman" w:cs="Calibri"/>
                <w:bCs/>
                <w:sz w:val="20"/>
                <w:lang w:eastAsia="en-GB"/>
              </w:rPr>
              <w:t>Condom use at last sex</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D8D2FF" w14:textId="30B359F2" w:rsidR="00C44105" w:rsidRDefault="00AA09AE">
            <w:pPr>
              <w:widowControl w:val="0"/>
              <w:spacing w:line="240" w:lineRule="auto"/>
              <w:jc w:val="center"/>
            </w:pPr>
            <w:r w:rsidRPr="00AA09AE">
              <w:rPr>
                <w:rFonts w:eastAsia="Times New Roman" w:cs="Calibri"/>
                <w:sz w:val="20"/>
                <w:lang w:eastAsia="en-GB"/>
              </w:rPr>
              <w:t>1056 (33.8%)</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2382A4" w14:textId="6B8E6DBB" w:rsidR="00C44105" w:rsidRDefault="00AA09AE">
            <w:pPr>
              <w:widowControl w:val="0"/>
              <w:spacing w:line="240" w:lineRule="auto"/>
              <w:jc w:val="center"/>
            </w:pPr>
            <w:r w:rsidRPr="00AA09AE">
              <w:rPr>
                <w:rFonts w:eastAsia="Times New Roman" w:cs="Calibri"/>
                <w:sz w:val="20"/>
                <w:lang w:eastAsia="en-GB"/>
              </w:rPr>
              <w:t>975 (31.2%)</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5786BF" w14:textId="77777777" w:rsidR="00C44105" w:rsidRDefault="00C44105">
            <w:pPr>
              <w:widowControl w:val="0"/>
              <w:spacing w:line="240" w:lineRule="auto"/>
              <w:jc w:val="center"/>
            </w:pPr>
            <w:r>
              <w:rPr>
                <w:rFonts w:eastAsia="Times New Roman" w:cs="Calibri"/>
                <w:sz w:val="20"/>
                <w:lang w:eastAsia="en-GB"/>
              </w:rPr>
              <w:t xml:space="preserve">1.14 </w:t>
            </w:r>
          </w:p>
          <w:p w14:paraId="3BD93DEE" w14:textId="77777777" w:rsidR="00C44105" w:rsidRDefault="00C44105">
            <w:pPr>
              <w:widowControl w:val="0"/>
              <w:spacing w:line="240" w:lineRule="auto"/>
              <w:jc w:val="center"/>
            </w:pPr>
            <w:r>
              <w:rPr>
                <w:rFonts w:eastAsia="Times New Roman" w:cs="Calibri"/>
                <w:sz w:val="20"/>
                <w:lang w:eastAsia="en-GB"/>
              </w:rPr>
              <w:t>(1.01, 1.28)</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9A68F" w14:textId="77777777" w:rsidR="00C44105" w:rsidRDefault="00C44105">
            <w:pPr>
              <w:widowControl w:val="0"/>
              <w:spacing w:line="240" w:lineRule="auto"/>
              <w:jc w:val="center"/>
            </w:pPr>
            <w:r>
              <w:rPr>
                <w:rFonts w:eastAsia="Times New Roman" w:cs="Calibri"/>
                <w:sz w:val="20"/>
                <w:lang w:eastAsia="en-GB"/>
              </w:rPr>
              <w:t>0.038</w:t>
            </w:r>
          </w:p>
        </w:tc>
      </w:tr>
      <w:tr w:rsidR="00C44105" w14:paraId="4C95F00C" w14:textId="77777777" w:rsidTr="00A02613">
        <w:trPr>
          <w:trHeight w:val="300"/>
        </w:trPr>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13D2C" w14:textId="77777777" w:rsidR="00C44105" w:rsidRDefault="00C44105" w:rsidP="000772C4">
            <w:pPr>
              <w:widowControl w:val="0"/>
              <w:spacing w:line="240" w:lineRule="auto"/>
            </w:pPr>
            <w:r>
              <w:rPr>
                <w:rFonts w:eastAsia="Times New Roman" w:cs="Calibri"/>
                <w:bCs/>
                <w:sz w:val="20"/>
                <w:lang w:eastAsia="en-GB"/>
              </w:rPr>
              <w:t>2+ sexual partners since joining the trial</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0493DB" w14:textId="52149073" w:rsidR="00C44105" w:rsidRDefault="00AA09AE">
            <w:pPr>
              <w:widowControl w:val="0"/>
              <w:spacing w:line="240" w:lineRule="auto"/>
              <w:jc w:val="center"/>
            </w:pPr>
            <w:r w:rsidRPr="00AA09AE">
              <w:rPr>
                <w:rFonts w:eastAsia="Times New Roman" w:cs="Calibri"/>
                <w:sz w:val="20"/>
                <w:lang w:eastAsia="en-GB"/>
              </w:rPr>
              <w:t>1777 (56.9%)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A90E5A" w14:textId="79F66CCE" w:rsidR="00C44105" w:rsidRDefault="00AA09AE">
            <w:pPr>
              <w:widowControl w:val="0"/>
              <w:spacing w:line="240" w:lineRule="auto"/>
              <w:jc w:val="center"/>
            </w:pPr>
            <w:r w:rsidRPr="00AA09AE">
              <w:rPr>
                <w:rFonts w:eastAsia="Times New Roman" w:cs="Calibri"/>
                <w:sz w:val="20"/>
                <w:lang w:eastAsia="en-GB"/>
              </w:rPr>
              <w:t>1713 (54.8%)</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986BB6" w14:textId="77777777" w:rsidR="00C44105" w:rsidRDefault="00C44105">
            <w:pPr>
              <w:widowControl w:val="0"/>
              <w:spacing w:line="240" w:lineRule="auto"/>
              <w:jc w:val="center"/>
            </w:pPr>
            <w:r>
              <w:rPr>
                <w:rFonts w:eastAsia="Times New Roman" w:cs="Calibri"/>
                <w:sz w:val="20"/>
                <w:lang w:eastAsia="en-GB"/>
              </w:rPr>
              <w:t xml:space="preserve">1.11 </w:t>
            </w:r>
          </w:p>
          <w:p w14:paraId="0468F6DE" w14:textId="5F999F58" w:rsidR="00C44105" w:rsidRDefault="00C44105">
            <w:pPr>
              <w:widowControl w:val="0"/>
              <w:spacing w:line="240" w:lineRule="auto"/>
              <w:jc w:val="center"/>
            </w:pPr>
            <w:r>
              <w:rPr>
                <w:rFonts w:eastAsia="Times New Roman" w:cs="Calibri"/>
                <w:sz w:val="20"/>
                <w:lang w:eastAsia="en-GB"/>
              </w:rPr>
              <w:t>(</w:t>
            </w:r>
            <w:r w:rsidR="0047619E">
              <w:rPr>
                <w:rFonts w:eastAsia="Times New Roman" w:cs="Calibri"/>
                <w:sz w:val="20"/>
                <w:lang w:eastAsia="en-GB"/>
              </w:rPr>
              <w:t>0.99</w:t>
            </w:r>
            <w:r>
              <w:rPr>
                <w:rFonts w:eastAsia="Times New Roman" w:cs="Calibri"/>
                <w:sz w:val="20"/>
                <w:lang w:eastAsia="en-GB"/>
              </w:rPr>
              <w:t>, 1.24)</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D35CA5" w14:textId="68A007F4" w:rsidR="00C44105" w:rsidRDefault="00C44105">
            <w:pPr>
              <w:widowControl w:val="0"/>
              <w:spacing w:line="240" w:lineRule="auto"/>
              <w:jc w:val="center"/>
            </w:pPr>
            <w:r>
              <w:rPr>
                <w:rFonts w:eastAsia="Times New Roman" w:cs="Calibri"/>
                <w:sz w:val="20"/>
                <w:lang w:eastAsia="en-GB"/>
              </w:rPr>
              <w:t>0.</w:t>
            </w:r>
            <w:r w:rsidR="0047619E">
              <w:rPr>
                <w:rFonts w:eastAsia="Times New Roman" w:cs="Calibri"/>
                <w:sz w:val="20"/>
                <w:lang w:eastAsia="en-GB"/>
              </w:rPr>
              <w:t>063</w:t>
            </w:r>
          </w:p>
        </w:tc>
      </w:tr>
      <w:tr w:rsidR="00C44105" w14:paraId="4F5C1FAA" w14:textId="77777777" w:rsidTr="00A02613">
        <w:trPr>
          <w:trHeight w:val="300"/>
        </w:trPr>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6C87D" w14:textId="77777777" w:rsidR="00C44105" w:rsidRDefault="00C44105" w:rsidP="003E2104">
            <w:pPr>
              <w:widowControl w:val="0"/>
              <w:spacing w:line="240" w:lineRule="auto"/>
            </w:pPr>
            <w:r>
              <w:rPr>
                <w:rFonts w:eastAsia="Times New Roman" w:cs="Calibri"/>
                <w:bCs/>
                <w:sz w:val="20"/>
                <w:lang w:eastAsia="en-GB"/>
              </w:rPr>
              <w:t>Sex with someone new since joining the trial</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62BDD" w14:textId="7DB923A7" w:rsidR="00C44105" w:rsidRDefault="00190D72">
            <w:pPr>
              <w:widowControl w:val="0"/>
              <w:spacing w:line="240" w:lineRule="auto"/>
              <w:jc w:val="center"/>
            </w:pPr>
            <w:r w:rsidRPr="00190D72">
              <w:rPr>
                <w:rFonts w:eastAsia="Times New Roman" w:cs="Calibri"/>
                <w:sz w:val="20"/>
                <w:lang w:eastAsia="en-GB"/>
              </w:rPr>
              <w:t>2177 (69.7%)</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2DAFEE" w14:textId="4299B195" w:rsidR="00C44105" w:rsidRDefault="00190D72">
            <w:pPr>
              <w:widowControl w:val="0"/>
              <w:spacing w:line="240" w:lineRule="auto"/>
              <w:jc w:val="center"/>
            </w:pPr>
            <w:r w:rsidRPr="00190D72">
              <w:rPr>
                <w:rFonts w:eastAsia="Times New Roman" w:cs="Calibri"/>
                <w:sz w:val="20"/>
                <w:lang w:eastAsia="en-GB"/>
              </w:rPr>
              <w:t>2106 (67.4%)</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2EDA4" w14:textId="77777777" w:rsidR="00C44105" w:rsidRDefault="00C44105">
            <w:pPr>
              <w:widowControl w:val="0"/>
              <w:spacing w:line="240" w:lineRule="auto"/>
              <w:jc w:val="center"/>
            </w:pPr>
            <w:r>
              <w:rPr>
                <w:rFonts w:eastAsia="Times New Roman" w:cs="Calibri"/>
                <w:sz w:val="20"/>
                <w:lang w:eastAsia="en-GB"/>
              </w:rPr>
              <w:t xml:space="preserve">1.13 </w:t>
            </w:r>
          </w:p>
          <w:p w14:paraId="2A237E8E" w14:textId="77777777" w:rsidR="00C44105" w:rsidRDefault="00C44105">
            <w:pPr>
              <w:widowControl w:val="0"/>
              <w:spacing w:line="240" w:lineRule="auto"/>
              <w:jc w:val="center"/>
            </w:pPr>
            <w:r>
              <w:rPr>
                <w:rFonts w:eastAsia="Times New Roman" w:cs="Calibri"/>
                <w:sz w:val="20"/>
                <w:lang w:eastAsia="en-GB"/>
              </w:rPr>
              <w:t>(1.00, 1.28)</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ACD20" w14:textId="1965D4D6" w:rsidR="00C44105" w:rsidRDefault="00C44105">
            <w:pPr>
              <w:widowControl w:val="0"/>
              <w:spacing w:line="240" w:lineRule="auto"/>
              <w:jc w:val="center"/>
            </w:pPr>
            <w:r>
              <w:rPr>
                <w:rFonts w:eastAsia="Times New Roman" w:cs="Calibri"/>
                <w:sz w:val="20"/>
                <w:lang w:eastAsia="en-GB"/>
              </w:rPr>
              <w:t>0.</w:t>
            </w:r>
            <w:r w:rsidR="0047619E">
              <w:rPr>
                <w:rFonts w:eastAsia="Times New Roman" w:cs="Calibri"/>
                <w:sz w:val="20"/>
                <w:lang w:eastAsia="en-GB"/>
              </w:rPr>
              <w:t>059</w:t>
            </w:r>
          </w:p>
        </w:tc>
      </w:tr>
      <w:tr w:rsidR="00C44105" w14:paraId="45603503" w14:textId="77777777" w:rsidTr="00A02613">
        <w:trPr>
          <w:trHeight w:val="360"/>
        </w:trPr>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378AD6" w14:textId="6C26E7F5" w:rsidR="00C44105" w:rsidRDefault="00C44105" w:rsidP="00C418EB">
            <w:pPr>
              <w:widowControl w:val="0"/>
              <w:spacing w:line="240" w:lineRule="auto"/>
            </w:pPr>
            <w:r>
              <w:rPr>
                <w:rFonts w:eastAsia="Times New Roman" w:cs="Calibri"/>
                <w:bCs/>
                <w:sz w:val="20"/>
                <w:lang w:eastAsia="en-GB"/>
              </w:rPr>
              <w:t>Condom use at first sex with most recent new partner</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D5F190" w14:textId="03B43199" w:rsidR="00C44105" w:rsidRDefault="00190D72">
            <w:pPr>
              <w:widowControl w:val="0"/>
              <w:spacing w:line="240" w:lineRule="auto"/>
              <w:jc w:val="center"/>
            </w:pPr>
            <w:r w:rsidRPr="00190D72">
              <w:rPr>
                <w:rFonts w:eastAsia="Times New Roman" w:cs="Calibri"/>
                <w:sz w:val="20"/>
                <w:lang w:eastAsia="en-GB"/>
              </w:rPr>
              <w:t xml:space="preserve"> </w:t>
            </w:r>
            <w:r w:rsidR="00C60464">
              <w:rPr>
                <w:rFonts w:eastAsia="Times New Roman" w:cs="Calibri"/>
                <w:sz w:val="20"/>
                <w:lang w:eastAsia="en-GB"/>
              </w:rPr>
              <w:t xml:space="preserve">1699 </w:t>
            </w:r>
            <w:r w:rsidRPr="00190D72">
              <w:rPr>
                <w:rFonts w:eastAsia="Times New Roman" w:cs="Calibri"/>
                <w:sz w:val="20"/>
                <w:lang w:eastAsia="en-GB"/>
              </w:rPr>
              <w:t>(54.4%)</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0CF2B" w14:textId="32DF6272" w:rsidR="00C44105" w:rsidRDefault="00C60464">
            <w:pPr>
              <w:widowControl w:val="0"/>
              <w:spacing w:line="240" w:lineRule="auto"/>
              <w:jc w:val="center"/>
            </w:pPr>
            <w:r>
              <w:rPr>
                <w:rFonts w:eastAsia="Times New Roman" w:cs="Calibri"/>
                <w:sz w:val="20"/>
                <w:lang w:eastAsia="en-GB"/>
              </w:rPr>
              <w:t>1522</w:t>
            </w:r>
            <w:r w:rsidR="00190D72" w:rsidRPr="00190D72">
              <w:rPr>
                <w:rFonts w:eastAsia="Times New Roman" w:cs="Calibri"/>
                <w:sz w:val="20"/>
                <w:lang w:eastAsia="en-GB"/>
              </w:rPr>
              <w:t xml:space="preserve"> (48.7%)</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884C2" w14:textId="77777777" w:rsidR="00C44105" w:rsidRDefault="00C44105">
            <w:pPr>
              <w:widowControl w:val="0"/>
              <w:spacing w:line="240" w:lineRule="auto"/>
              <w:jc w:val="center"/>
            </w:pPr>
            <w:r>
              <w:rPr>
                <w:rFonts w:eastAsia="Times New Roman" w:cs="Calibri"/>
                <w:sz w:val="20"/>
                <w:lang w:eastAsia="en-GB"/>
              </w:rPr>
              <w:t xml:space="preserve">1.27 </w:t>
            </w:r>
          </w:p>
          <w:p w14:paraId="6E49BBAC" w14:textId="77777777" w:rsidR="00C44105" w:rsidRDefault="00C44105">
            <w:pPr>
              <w:widowControl w:val="0"/>
              <w:spacing w:line="240" w:lineRule="auto"/>
              <w:jc w:val="center"/>
            </w:pPr>
            <w:r>
              <w:rPr>
                <w:rFonts w:eastAsia="Times New Roman" w:cs="Calibri"/>
                <w:sz w:val="20"/>
                <w:lang w:eastAsia="en-GB"/>
              </w:rPr>
              <w:t>(1.11, 1.45)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B1B457" w14:textId="77777777" w:rsidR="00C44105" w:rsidRDefault="00C44105">
            <w:pPr>
              <w:widowControl w:val="0"/>
              <w:spacing w:line="240" w:lineRule="auto"/>
              <w:jc w:val="center"/>
            </w:pPr>
            <w:r>
              <w:rPr>
                <w:rFonts w:eastAsia="Times New Roman" w:cs="Calibri"/>
                <w:sz w:val="20"/>
                <w:lang w:eastAsia="en-GB"/>
              </w:rPr>
              <w:t>0.001</w:t>
            </w:r>
          </w:p>
        </w:tc>
      </w:tr>
      <w:tr w:rsidR="00C44105" w14:paraId="0FB3F6D8" w14:textId="77777777" w:rsidTr="00A02613">
        <w:trPr>
          <w:trHeight w:val="330"/>
        </w:trPr>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DE91E7" w14:textId="6161487E" w:rsidR="00C44105" w:rsidRDefault="00C44105" w:rsidP="003E2104">
            <w:pPr>
              <w:widowControl w:val="0"/>
              <w:spacing w:line="240" w:lineRule="auto"/>
            </w:pPr>
            <w:r>
              <w:rPr>
                <w:rFonts w:eastAsia="Times New Roman" w:cs="Calibri"/>
                <w:bCs/>
                <w:sz w:val="20"/>
                <w:lang w:eastAsia="en-GB"/>
              </w:rPr>
              <w:t>STI testing for self, prior to first sex with most recent new partner (testing confirmed by clinic record)</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00E47" w14:textId="3ED086AA" w:rsidR="00C44105" w:rsidRDefault="00C60464">
            <w:pPr>
              <w:widowControl w:val="0"/>
              <w:spacing w:line="240" w:lineRule="auto"/>
              <w:jc w:val="center"/>
            </w:pPr>
            <w:r>
              <w:rPr>
                <w:rFonts w:eastAsia="Times New Roman" w:cs="Calibri"/>
                <w:sz w:val="20"/>
                <w:lang w:eastAsia="en-GB"/>
              </w:rPr>
              <w:t>1234</w:t>
            </w:r>
            <w:r w:rsidR="00190D72" w:rsidRPr="00190D72">
              <w:rPr>
                <w:rFonts w:eastAsia="Times New Roman" w:cs="Calibri"/>
                <w:sz w:val="20"/>
                <w:lang w:eastAsia="en-GB"/>
              </w:rPr>
              <w:t xml:space="preserve"> (39.5%)</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09EF1" w14:textId="60CAFABD" w:rsidR="00C44105" w:rsidRDefault="00C60464">
            <w:pPr>
              <w:widowControl w:val="0"/>
              <w:spacing w:line="240" w:lineRule="auto"/>
              <w:jc w:val="center"/>
            </w:pPr>
            <w:r>
              <w:rPr>
                <w:rFonts w:eastAsia="Times New Roman" w:cs="Calibri"/>
                <w:sz w:val="20"/>
                <w:lang w:eastAsia="en-GB"/>
              </w:rPr>
              <w:t>1278</w:t>
            </w:r>
            <w:r w:rsidR="00190D72" w:rsidRPr="00190D72">
              <w:rPr>
                <w:rFonts w:eastAsia="Times New Roman" w:cs="Calibri"/>
                <w:sz w:val="20"/>
                <w:lang w:eastAsia="en-GB"/>
              </w:rPr>
              <w:t xml:space="preserve"> (40.9%)</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E8C24" w14:textId="77777777" w:rsidR="00C44105" w:rsidRDefault="00C44105">
            <w:pPr>
              <w:widowControl w:val="0"/>
              <w:spacing w:line="240" w:lineRule="auto"/>
              <w:jc w:val="center"/>
            </w:pPr>
            <w:r>
              <w:rPr>
                <w:rFonts w:eastAsia="Times New Roman" w:cs="Calibri"/>
                <w:sz w:val="20"/>
                <w:lang w:eastAsia="en-GB"/>
              </w:rPr>
              <w:t xml:space="preserve">0.95 </w:t>
            </w:r>
          </w:p>
          <w:p w14:paraId="3B334660" w14:textId="7A758ADF" w:rsidR="00C44105" w:rsidRDefault="00C44105">
            <w:pPr>
              <w:widowControl w:val="0"/>
              <w:spacing w:line="240" w:lineRule="auto"/>
              <w:jc w:val="center"/>
            </w:pPr>
            <w:r>
              <w:rPr>
                <w:rFonts w:eastAsia="Times New Roman" w:cs="Calibri"/>
                <w:sz w:val="20"/>
                <w:lang w:eastAsia="en-GB"/>
              </w:rPr>
              <w:t>(0.82, 1.</w:t>
            </w:r>
            <w:r w:rsidR="0047619E">
              <w:rPr>
                <w:rFonts w:eastAsia="Times New Roman" w:cs="Calibri"/>
                <w:sz w:val="20"/>
                <w:lang w:eastAsia="en-GB"/>
              </w:rPr>
              <w:t>11</w:t>
            </w:r>
            <w:r>
              <w:rPr>
                <w:rFonts w:eastAsia="Times New Roman" w:cs="Calibri"/>
                <w:sz w:val="20"/>
                <w:lang w:eastAsia="en-GB"/>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1FB01C" w14:textId="4E790AD7" w:rsidR="00C44105" w:rsidRDefault="00C44105">
            <w:pPr>
              <w:widowControl w:val="0"/>
              <w:spacing w:line="240" w:lineRule="auto"/>
              <w:jc w:val="center"/>
            </w:pPr>
            <w:r>
              <w:rPr>
                <w:rFonts w:eastAsia="Times New Roman" w:cs="Calibri"/>
                <w:sz w:val="20"/>
                <w:lang w:eastAsia="en-GB"/>
              </w:rPr>
              <w:t>0.</w:t>
            </w:r>
            <w:r w:rsidR="0047619E">
              <w:rPr>
                <w:rFonts w:eastAsia="Times New Roman" w:cs="Calibri"/>
                <w:sz w:val="20"/>
                <w:lang w:eastAsia="en-GB"/>
              </w:rPr>
              <w:t>518</w:t>
            </w:r>
          </w:p>
        </w:tc>
      </w:tr>
      <w:tr w:rsidR="00C44105" w14:paraId="6FBF2AF5" w14:textId="77777777" w:rsidTr="00A02613">
        <w:trPr>
          <w:trHeight w:val="300"/>
        </w:trPr>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179B0" w14:textId="08773CB9" w:rsidR="00C44105" w:rsidRDefault="00C44105" w:rsidP="003E2104">
            <w:pPr>
              <w:widowControl w:val="0"/>
              <w:spacing w:line="240" w:lineRule="auto"/>
            </w:pPr>
            <w:r>
              <w:rPr>
                <w:rFonts w:eastAsia="Times New Roman" w:cs="Calibri"/>
                <w:bCs/>
                <w:sz w:val="20"/>
                <w:lang w:eastAsia="en-GB"/>
              </w:rPr>
              <w:t>Most recent new partner was tested for STI prior to sex with them</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7617C5" w14:textId="6602180C" w:rsidR="00C44105" w:rsidRDefault="00C60464">
            <w:pPr>
              <w:widowControl w:val="0"/>
              <w:spacing w:line="240" w:lineRule="auto"/>
              <w:jc w:val="center"/>
            </w:pPr>
            <w:r>
              <w:rPr>
                <w:rFonts w:eastAsia="Times New Roman" w:cs="Calibri"/>
                <w:sz w:val="20"/>
                <w:lang w:eastAsia="en-GB"/>
              </w:rPr>
              <w:t>977</w:t>
            </w:r>
            <w:r w:rsidR="005A1DEE" w:rsidRPr="005A1DEE">
              <w:rPr>
                <w:rFonts w:eastAsia="Times New Roman" w:cs="Calibri"/>
                <w:sz w:val="20"/>
                <w:lang w:eastAsia="en-GB"/>
              </w:rPr>
              <w:t xml:space="preserve"> (31.3%)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7AE1AB" w14:textId="79617A12" w:rsidR="00C44105" w:rsidRDefault="00C60464">
            <w:pPr>
              <w:widowControl w:val="0"/>
              <w:spacing w:line="240" w:lineRule="auto"/>
              <w:jc w:val="center"/>
            </w:pPr>
            <w:r>
              <w:rPr>
                <w:rFonts w:eastAsia="Times New Roman" w:cs="Calibri"/>
                <w:sz w:val="20"/>
                <w:lang w:eastAsia="en-GB"/>
              </w:rPr>
              <w:t>881</w:t>
            </w:r>
            <w:r w:rsidR="005A1DEE" w:rsidRPr="005A1DEE">
              <w:rPr>
                <w:rFonts w:eastAsia="Times New Roman" w:cs="Calibri"/>
                <w:sz w:val="20"/>
                <w:lang w:eastAsia="en-GB"/>
              </w:rPr>
              <w:t xml:space="preserve"> (28.2%)</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3035AF" w14:textId="078EBDEF" w:rsidR="00C44105" w:rsidRDefault="00C44105">
            <w:pPr>
              <w:widowControl w:val="0"/>
              <w:spacing w:line="240" w:lineRule="auto"/>
              <w:jc w:val="center"/>
            </w:pPr>
            <w:r>
              <w:rPr>
                <w:rFonts w:eastAsia="Times New Roman" w:cs="Calibri"/>
                <w:sz w:val="20"/>
                <w:lang w:eastAsia="en-GB"/>
              </w:rPr>
              <w:t>1.</w:t>
            </w:r>
            <w:r w:rsidR="0047619E">
              <w:rPr>
                <w:rFonts w:eastAsia="Times New Roman" w:cs="Calibri"/>
                <w:sz w:val="20"/>
                <w:lang w:eastAsia="en-GB"/>
              </w:rPr>
              <w:t xml:space="preserve">16 </w:t>
            </w:r>
          </w:p>
          <w:p w14:paraId="1D886F3D" w14:textId="42914B09" w:rsidR="00C44105" w:rsidRDefault="00C44105">
            <w:pPr>
              <w:widowControl w:val="0"/>
              <w:spacing w:line="240" w:lineRule="auto"/>
              <w:jc w:val="center"/>
            </w:pPr>
            <w:r>
              <w:rPr>
                <w:rFonts w:eastAsia="Times New Roman" w:cs="Calibri"/>
                <w:sz w:val="20"/>
                <w:lang w:eastAsia="en-GB"/>
              </w:rPr>
              <w:t>(0.</w:t>
            </w:r>
            <w:r w:rsidR="0047619E">
              <w:rPr>
                <w:rFonts w:eastAsia="Times New Roman" w:cs="Calibri"/>
                <w:sz w:val="20"/>
                <w:lang w:eastAsia="en-GB"/>
              </w:rPr>
              <w:t>94</w:t>
            </w:r>
            <w:r>
              <w:rPr>
                <w:rFonts w:eastAsia="Times New Roman" w:cs="Calibri"/>
                <w:sz w:val="20"/>
                <w:lang w:eastAsia="en-GB"/>
              </w:rPr>
              <w:t>, 1.</w:t>
            </w:r>
            <w:r w:rsidR="0047619E">
              <w:rPr>
                <w:rFonts w:eastAsia="Times New Roman" w:cs="Calibri"/>
                <w:sz w:val="20"/>
                <w:lang w:eastAsia="en-GB"/>
              </w:rPr>
              <w:t>43</w:t>
            </w:r>
            <w:r>
              <w:rPr>
                <w:rFonts w:eastAsia="Times New Roman" w:cs="Calibri"/>
                <w:sz w:val="20"/>
                <w:lang w:eastAsia="en-GB"/>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2049E2" w14:textId="62E4A6B1" w:rsidR="00C44105" w:rsidRDefault="00C44105">
            <w:pPr>
              <w:widowControl w:val="0"/>
              <w:spacing w:line="240" w:lineRule="auto"/>
              <w:jc w:val="center"/>
            </w:pPr>
            <w:r>
              <w:rPr>
                <w:rFonts w:eastAsia="Times New Roman" w:cs="Calibri"/>
                <w:sz w:val="20"/>
                <w:lang w:eastAsia="en-GB"/>
              </w:rPr>
              <w:t>0.</w:t>
            </w:r>
            <w:r w:rsidR="0047619E">
              <w:rPr>
                <w:rFonts w:eastAsia="Times New Roman" w:cs="Calibri"/>
                <w:sz w:val="20"/>
                <w:lang w:eastAsia="en-GB"/>
              </w:rPr>
              <w:t>158</w:t>
            </w:r>
          </w:p>
        </w:tc>
      </w:tr>
      <w:tr w:rsidR="00C44105" w14:paraId="4C08F471" w14:textId="77777777" w:rsidTr="00A02613">
        <w:trPr>
          <w:trHeight w:val="360"/>
        </w:trPr>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FDA44" w14:textId="77777777" w:rsidR="00C44105" w:rsidRDefault="00C44105" w:rsidP="000772C4">
            <w:pPr>
              <w:widowControl w:val="0"/>
              <w:spacing w:line="240" w:lineRule="auto"/>
            </w:pPr>
            <w:r>
              <w:rPr>
                <w:rFonts w:eastAsia="Times New Roman" w:cs="Calibri"/>
                <w:bCs/>
                <w:sz w:val="20"/>
                <w:lang w:eastAsia="en-GB"/>
              </w:rPr>
              <w:t>Car accident in the past year where the participant was the driver</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C50D7E" w14:textId="2B94EC17" w:rsidR="00C44105" w:rsidRDefault="005A1DEE">
            <w:pPr>
              <w:widowControl w:val="0"/>
              <w:spacing w:line="240" w:lineRule="auto"/>
              <w:jc w:val="center"/>
            </w:pPr>
            <w:r w:rsidRPr="005A1DEE">
              <w:rPr>
                <w:rFonts w:eastAsia="Times New Roman" w:cs="Calibri"/>
                <w:sz w:val="20"/>
                <w:lang w:eastAsia="en-GB"/>
              </w:rPr>
              <w:t>106 (3.4%)</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34362" w14:textId="0B320966" w:rsidR="00C44105" w:rsidRDefault="005A1DEE">
            <w:pPr>
              <w:widowControl w:val="0"/>
              <w:spacing w:line="240" w:lineRule="auto"/>
              <w:jc w:val="center"/>
            </w:pPr>
            <w:r w:rsidRPr="005A1DEE">
              <w:rPr>
                <w:rFonts w:eastAsia="Times New Roman" w:cs="Calibri"/>
                <w:sz w:val="20"/>
                <w:lang w:eastAsia="en-GB"/>
              </w:rPr>
              <w:t>100 (3.2%)</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CF1AD" w14:textId="77777777" w:rsidR="00C44105" w:rsidRDefault="00C44105">
            <w:pPr>
              <w:widowControl w:val="0"/>
              <w:spacing w:line="240" w:lineRule="auto"/>
              <w:jc w:val="center"/>
            </w:pPr>
            <w:r>
              <w:rPr>
                <w:rFonts w:eastAsia="Times New Roman" w:cs="Calibri"/>
                <w:sz w:val="20"/>
                <w:lang w:eastAsia="en-GB"/>
              </w:rPr>
              <w:t xml:space="preserve">1.05 </w:t>
            </w:r>
          </w:p>
          <w:p w14:paraId="05B042FB" w14:textId="77777777" w:rsidR="00C44105" w:rsidRDefault="00C44105">
            <w:pPr>
              <w:widowControl w:val="0"/>
              <w:spacing w:line="240" w:lineRule="auto"/>
              <w:jc w:val="center"/>
            </w:pPr>
            <w:r>
              <w:rPr>
                <w:rFonts w:eastAsia="Times New Roman" w:cs="Calibri"/>
                <w:sz w:val="20"/>
                <w:lang w:eastAsia="en-GB"/>
              </w:rPr>
              <w:t>(0.76, 1.47)</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065573" w14:textId="1FE23921" w:rsidR="00C44105" w:rsidRDefault="00C44105">
            <w:pPr>
              <w:widowControl w:val="0"/>
              <w:spacing w:line="240" w:lineRule="auto"/>
              <w:jc w:val="center"/>
            </w:pPr>
            <w:r>
              <w:rPr>
                <w:rFonts w:eastAsia="Times New Roman" w:cs="Calibri"/>
                <w:sz w:val="20"/>
                <w:lang w:eastAsia="en-GB"/>
              </w:rPr>
              <w:t>0.</w:t>
            </w:r>
            <w:r w:rsidR="0047619E">
              <w:rPr>
                <w:rFonts w:eastAsia="Times New Roman" w:cs="Calibri"/>
                <w:sz w:val="20"/>
                <w:lang w:eastAsia="en-GB"/>
              </w:rPr>
              <w:t>758</w:t>
            </w:r>
          </w:p>
        </w:tc>
      </w:tr>
      <w:tr w:rsidR="00C44105" w14:paraId="77009F0F" w14:textId="77777777" w:rsidTr="00A02613">
        <w:trPr>
          <w:trHeight w:val="330"/>
        </w:trPr>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9680D3" w14:textId="77777777" w:rsidR="00C44105" w:rsidRDefault="00C44105" w:rsidP="000772C4">
            <w:pPr>
              <w:widowControl w:val="0"/>
              <w:spacing w:line="240" w:lineRule="auto"/>
            </w:pPr>
            <w:r>
              <w:rPr>
                <w:rFonts w:eastAsia="Times New Roman" w:cs="Calibri"/>
                <w:bCs/>
                <w:sz w:val="20"/>
                <w:lang w:eastAsia="en-GB"/>
              </w:rPr>
              <w:t>Experience of partner violence in the past year</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D8D61A" w14:textId="199F35C5" w:rsidR="00C44105" w:rsidRDefault="005A1DEE">
            <w:pPr>
              <w:widowControl w:val="0"/>
              <w:spacing w:line="240" w:lineRule="auto"/>
              <w:jc w:val="center"/>
            </w:pPr>
            <w:r w:rsidRPr="005A1DEE">
              <w:rPr>
                <w:rFonts w:eastAsia="Times New Roman" w:cs="Calibri"/>
                <w:sz w:val="20"/>
                <w:lang w:eastAsia="en-GB"/>
              </w:rPr>
              <w:t>103 (3.3%)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9A66CF" w14:textId="0BDE8463" w:rsidR="00C44105" w:rsidRDefault="005A1DEE">
            <w:pPr>
              <w:widowControl w:val="0"/>
              <w:spacing w:line="240" w:lineRule="auto"/>
              <w:jc w:val="center"/>
            </w:pPr>
            <w:r w:rsidRPr="005A1DEE">
              <w:rPr>
                <w:rFonts w:eastAsia="Times New Roman" w:cs="Calibri"/>
                <w:sz w:val="20"/>
                <w:lang w:eastAsia="en-GB"/>
              </w:rPr>
              <w:t>103 (3.3%)</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66D1FE" w14:textId="0EBB271C" w:rsidR="00C44105" w:rsidRDefault="00C44105">
            <w:pPr>
              <w:widowControl w:val="0"/>
              <w:spacing w:line="240" w:lineRule="auto"/>
              <w:jc w:val="center"/>
            </w:pPr>
            <w:r>
              <w:rPr>
                <w:rFonts w:eastAsia="Times New Roman" w:cs="Calibri"/>
                <w:sz w:val="20"/>
                <w:lang w:eastAsia="en-GB"/>
              </w:rPr>
              <w:t>1.</w:t>
            </w:r>
            <w:r w:rsidR="0047619E">
              <w:rPr>
                <w:rFonts w:eastAsia="Times New Roman" w:cs="Calibri"/>
                <w:sz w:val="20"/>
                <w:lang w:eastAsia="en-GB"/>
              </w:rPr>
              <w:t xml:space="preserve">00 </w:t>
            </w:r>
          </w:p>
          <w:p w14:paraId="6092B8FD" w14:textId="2282D09B" w:rsidR="00C44105" w:rsidRDefault="00C44105">
            <w:pPr>
              <w:widowControl w:val="0"/>
              <w:spacing w:line="240" w:lineRule="auto"/>
              <w:jc w:val="center"/>
            </w:pPr>
            <w:r>
              <w:rPr>
                <w:rFonts w:eastAsia="Times New Roman" w:cs="Calibri"/>
                <w:sz w:val="20"/>
                <w:lang w:eastAsia="en-GB"/>
              </w:rPr>
              <w:t>(0.</w:t>
            </w:r>
            <w:r w:rsidR="0047619E">
              <w:rPr>
                <w:rFonts w:eastAsia="Times New Roman" w:cs="Calibri"/>
                <w:sz w:val="20"/>
                <w:lang w:eastAsia="en-GB"/>
              </w:rPr>
              <w:t>71</w:t>
            </w:r>
            <w:r>
              <w:rPr>
                <w:rFonts w:eastAsia="Times New Roman" w:cs="Calibri"/>
                <w:sz w:val="20"/>
                <w:lang w:eastAsia="en-GB"/>
              </w:rPr>
              <w:t>, 1.</w:t>
            </w:r>
            <w:r w:rsidR="0047619E">
              <w:rPr>
                <w:rFonts w:eastAsia="Times New Roman" w:cs="Calibri"/>
                <w:sz w:val="20"/>
                <w:lang w:eastAsia="en-GB"/>
              </w:rPr>
              <w:t>41</w:t>
            </w:r>
            <w:r>
              <w:rPr>
                <w:rFonts w:eastAsia="Times New Roman" w:cs="Calibri"/>
                <w:sz w:val="20"/>
                <w:lang w:eastAsia="en-GB"/>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FB932" w14:textId="3266CC06" w:rsidR="00C44105" w:rsidRDefault="00C44105">
            <w:pPr>
              <w:widowControl w:val="0"/>
              <w:spacing w:line="240" w:lineRule="auto"/>
              <w:jc w:val="center"/>
            </w:pPr>
            <w:r>
              <w:rPr>
                <w:rFonts w:eastAsia="Times New Roman" w:cs="Calibri"/>
                <w:sz w:val="20"/>
                <w:lang w:eastAsia="en-GB"/>
              </w:rPr>
              <w:t>0.</w:t>
            </w:r>
            <w:r w:rsidR="0047619E">
              <w:rPr>
                <w:rFonts w:eastAsia="Times New Roman" w:cs="Calibri"/>
                <w:sz w:val="20"/>
                <w:lang w:eastAsia="en-GB"/>
              </w:rPr>
              <w:t>986</w:t>
            </w:r>
          </w:p>
        </w:tc>
      </w:tr>
      <w:tr w:rsidR="00C44105" w14:paraId="4754C603" w14:textId="77777777" w:rsidTr="00A02613">
        <w:trPr>
          <w:trHeight w:val="315"/>
        </w:trPr>
        <w:tc>
          <w:tcPr>
            <w:tcW w:w="3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2F1DD" w14:textId="14F9D398" w:rsidR="00C44105" w:rsidRDefault="00C44105" w:rsidP="000772C4">
            <w:pPr>
              <w:widowControl w:val="0"/>
              <w:spacing w:line="240" w:lineRule="auto"/>
            </w:pPr>
            <w:r>
              <w:rPr>
                <w:rFonts w:eastAsia="Times New Roman" w:cs="Calibri"/>
                <w:bCs/>
                <w:sz w:val="20"/>
                <w:lang w:eastAsia="en-GB"/>
              </w:rPr>
              <w:t xml:space="preserve">Diagnosed with </w:t>
            </w:r>
            <w:r w:rsidR="00C418EB">
              <w:rPr>
                <w:rFonts w:eastAsia="Times New Roman" w:cs="Calibri"/>
                <w:bCs/>
                <w:sz w:val="20"/>
                <w:lang w:eastAsia="en-GB"/>
              </w:rPr>
              <w:t>“</w:t>
            </w:r>
            <w:r>
              <w:rPr>
                <w:rFonts w:eastAsia="Times New Roman" w:cs="Calibri"/>
                <w:bCs/>
                <w:sz w:val="20"/>
                <w:lang w:eastAsia="en-GB"/>
              </w:rPr>
              <w:t>an</w:t>
            </w:r>
            <w:r w:rsidR="0078150B">
              <w:rPr>
                <w:rFonts w:eastAsia="Times New Roman" w:cs="Calibri"/>
                <w:bCs/>
                <w:sz w:val="20"/>
                <w:lang w:eastAsia="en-GB"/>
              </w:rPr>
              <w:t>y</w:t>
            </w:r>
            <w:r w:rsidR="00C418EB">
              <w:rPr>
                <w:rFonts w:eastAsia="Times New Roman" w:cs="Calibri"/>
                <w:bCs/>
                <w:sz w:val="20"/>
                <w:lang w:eastAsia="en-GB"/>
              </w:rPr>
              <w:t>”</w:t>
            </w:r>
            <w:r>
              <w:rPr>
                <w:rFonts w:eastAsia="Times New Roman" w:cs="Calibri"/>
                <w:bCs/>
                <w:sz w:val="20"/>
                <w:lang w:eastAsia="en-GB"/>
              </w:rPr>
              <w:t xml:space="preserve"> STI after joining the trial according to postal test results and clinic records</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5AF62" w14:textId="728977D1" w:rsidR="00C44105" w:rsidRDefault="005A1DEE">
            <w:pPr>
              <w:widowControl w:val="0"/>
              <w:spacing w:line="240" w:lineRule="auto"/>
              <w:jc w:val="center"/>
            </w:pPr>
            <w:r w:rsidRPr="005A1DEE">
              <w:rPr>
                <w:rFonts w:eastAsia="Times New Roman" w:cs="Calibri"/>
                <w:sz w:val="20"/>
                <w:lang w:eastAsia="en-GB"/>
              </w:rPr>
              <w:t>693 (22.2%)</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6256E" w14:textId="1EC6936D" w:rsidR="00C44105" w:rsidRDefault="005A1DEE">
            <w:pPr>
              <w:widowControl w:val="0"/>
              <w:spacing w:line="240" w:lineRule="auto"/>
              <w:jc w:val="center"/>
            </w:pPr>
            <w:r w:rsidRPr="005A1DEE">
              <w:rPr>
                <w:rFonts w:eastAsia="Times New Roman" w:cs="Calibri"/>
                <w:sz w:val="20"/>
                <w:lang w:eastAsia="en-GB"/>
              </w:rPr>
              <w:t>647 (20.7%)</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6DD34" w14:textId="44BD8135" w:rsidR="00C44105" w:rsidRDefault="00C44105">
            <w:pPr>
              <w:widowControl w:val="0"/>
              <w:spacing w:line="240" w:lineRule="auto"/>
              <w:jc w:val="center"/>
            </w:pPr>
            <w:r>
              <w:rPr>
                <w:rFonts w:eastAsia="Times New Roman" w:cs="Calibri"/>
                <w:sz w:val="20"/>
                <w:lang w:eastAsia="en-GB"/>
              </w:rPr>
              <w:t>1.1</w:t>
            </w:r>
            <w:r w:rsidR="0047619E">
              <w:rPr>
                <w:rFonts w:eastAsia="Times New Roman" w:cs="Calibri"/>
                <w:sz w:val="20"/>
                <w:lang w:eastAsia="en-GB"/>
              </w:rPr>
              <w:t>1</w:t>
            </w:r>
            <w:r>
              <w:rPr>
                <w:rFonts w:eastAsia="Times New Roman" w:cs="Calibri"/>
                <w:sz w:val="20"/>
                <w:lang w:eastAsia="en-GB"/>
              </w:rPr>
              <w:t xml:space="preserve"> </w:t>
            </w:r>
          </w:p>
          <w:p w14:paraId="21F0F1A1" w14:textId="4DEEDC9E" w:rsidR="00C44105" w:rsidRDefault="00C44105">
            <w:pPr>
              <w:widowControl w:val="0"/>
              <w:spacing w:line="240" w:lineRule="auto"/>
              <w:jc w:val="center"/>
            </w:pPr>
            <w:r>
              <w:rPr>
                <w:rFonts w:eastAsia="Times New Roman" w:cs="Calibri"/>
                <w:sz w:val="20"/>
                <w:lang w:eastAsia="en-GB"/>
              </w:rPr>
              <w:t>(0.</w:t>
            </w:r>
            <w:r w:rsidR="0047619E">
              <w:rPr>
                <w:rFonts w:eastAsia="Times New Roman" w:cs="Calibri"/>
                <w:sz w:val="20"/>
                <w:lang w:eastAsia="en-GB"/>
              </w:rPr>
              <w:t>96</w:t>
            </w:r>
            <w:r>
              <w:rPr>
                <w:rFonts w:eastAsia="Times New Roman" w:cs="Calibri"/>
                <w:sz w:val="20"/>
                <w:lang w:eastAsia="en-GB"/>
              </w:rPr>
              <w:t>, 1.</w:t>
            </w:r>
            <w:r w:rsidR="0047619E">
              <w:rPr>
                <w:rFonts w:eastAsia="Times New Roman" w:cs="Calibri"/>
                <w:sz w:val="20"/>
                <w:lang w:eastAsia="en-GB"/>
              </w:rPr>
              <w:t>27</w:t>
            </w:r>
            <w:r>
              <w:rPr>
                <w:rFonts w:eastAsia="Times New Roman" w:cs="Calibri"/>
                <w:sz w:val="20"/>
                <w:lang w:eastAsia="en-GB"/>
              </w:rPr>
              <w:t>)</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269E2" w14:textId="07AB4FE0" w:rsidR="00C44105" w:rsidRDefault="00C44105">
            <w:pPr>
              <w:widowControl w:val="0"/>
              <w:spacing w:line="240" w:lineRule="auto"/>
              <w:jc w:val="center"/>
            </w:pPr>
            <w:r>
              <w:rPr>
                <w:rFonts w:eastAsia="Times New Roman" w:cs="Calibri"/>
                <w:sz w:val="20"/>
                <w:lang w:eastAsia="en-GB"/>
              </w:rPr>
              <w:t>0.</w:t>
            </w:r>
            <w:r w:rsidR="0047619E">
              <w:rPr>
                <w:rFonts w:eastAsia="Times New Roman" w:cs="Calibri"/>
                <w:sz w:val="20"/>
                <w:lang w:eastAsia="en-GB"/>
              </w:rPr>
              <w:t>148</w:t>
            </w:r>
          </w:p>
        </w:tc>
      </w:tr>
      <w:tr w:rsidR="00C44105" w14:paraId="3B38608E" w14:textId="77777777" w:rsidTr="00A02613">
        <w:trPr>
          <w:trHeight w:val="315"/>
        </w:trPr>
        <w:tc>
          <w:tcPr>
            <w:tcW w:w="9214"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14:paraId="1A3D42CD" w14:textId="52B6482E" w:rsidR="00C44105" w:rsidRDefault="00C44105">
            <w:pPr>
              <w:widowControl w:val="0"/>
              <w:spacing w:line="240" w:lineRule="auto"/>
            </w:pPr>
            <w:r>
              <w:rPr>
                <w:rFonts w:eastAsia="Times New Roman" w:cs="Calibri"/>
                <w:color w:val="000000"/>
                <w:sz w:val="20"/>
                <w:lang w:eastAsia="en-GB"/>
              </w:rPr>
              <w:t xml:space="preserve">Data </w:t>
            </w:r>
            <w:proofErr w:type="gramStart"/>
            <w:r>
              <w:rPr>
                <w:rFonts w:eastAsia="Times New Roman" w:cs="Calibri"/>
                <w:color w:val="000000"/>
                <w:sz w:val="20"/>
                <w:lang w:eastAsia="en-GB"/>
              </w:rPr>
              <w:t>are:</w:t>
            </w:r>
            <w:proofErr w:type="gramEnd"/>
            <w:r>
              <w:rPr>
                <w:rFonts w:eastAsia="Times New Roman" w:cs="Calibri"/>
                <w:color w:val="000000"/>
                <w:sz w:val="20"/>
                <w:lang w:eastAsia="en-GB"/>
              </w:rPr>
              <w:t xml:space="preserve"> n (%) estimated from imputed data</w:t>
            </w:r>
            <w:r w:rsidR="00A678BB">
              <w:rPr>
                <w:rFonts w:eastAsia="Times New Roman" w:cs="Calibri"/>
                <w:color w:val="000000"/>
                <w:sz w:val="20"/>
                <w:lang w:eastAsia="en-GB"/>
              </w:rPr>
              <w:t xml:space="preserve">; </w:t>
            </w:r>
            <w:r w:rsidR="00692953">
              <w:rPr>
                <w:rFonts w:eastAsia="Times New Roman" w:cs="Calibri"/>
                <w:color w:val="000000"/>
                <w:sz w:val="20"/>
                <w:lang w:eastAsia="en-GB"/>
              </w:rPr>
              <w:t xml:space="preserve">analyses based on intention to treat principle; </w:t>
            </w:r>
            <w:r w:rsidR="00A678BB">
              <w:rPr>
                <w:rFonts w:eastAsia="Times New Roman" w:cs="Calibri"/>
                <w:color w:val="000000"/>
                <w:sz w:val="20"/>
                <w:lang w:eastAsia="en-GB"/>
              </w:rPr>
              <w:t xml:space="preserve">logistic regression analysis </w:t>
            </w:r>
            <w:r w:rsidR="00275D6E">
              <w:rPr>
                <w:rFonts w:eastAsia="Times New Roman" w:cs="Calibri"/>
                <w:color w:val="000000"/>
                <w:sz w:val="20"/>
                <w:lang w:eastAsia="en-GB"/>
              </w:rPr>
              <w:t xml:space="preserve">(using </w:t>
            </w:r>
            <w:r w:rsidR="00275D6E" w:rsidRPr="00275D6E">
              <w:rPr>
                <w:rFonts w:eastAsia="Times New Roman" w:cs="Calibri"/>
                <w:color w:val="000000"/>
                <w:sz w:val="20"/>
                <w:lang w:eastAsia="en-GB"/>
              </w:rPr>
              <w:t>multiple imputation by chained equations</w:t>
            </w:r>
            <w:r w:rsidR="00275D6E">
              <w:rPr>
                <w:rFonts w:eastAsia="Times New Roman" w:cs="Calibri"/>
                <w:color w:val="000000"/>
                <w:sz w:val="20"/>
                <w:lang w:eastAsia="en-GB"/>
              </w:rPr>
              <w:t>)</w:t>
            </w:r>
            <w:r w:rsidR="00275D6E" w:rsidRPr="00275D6E">
              <w:rPr>
                <w:rFonts w:eastAsia="Times New Roman" w:cs="Calibri"/>
                <w:color w:val="000000"/>
                <w:sz w:val="20"/>
                <w:lang w:eastAsia="en-GB"/>
              </w:rPr>
              <w:t xml:space="preserve"> </w:t>
            </w:r>
            <w:r w:rsidR="00A678BB">
              <w:rPr>
                <w:rFonts w:eastAsia="Times New Roman" w:cs="Calibri"/>
                <w:color w:val="000000"/>
                <w:sz w:val="20"/>
                <w:lang w:eastAsia="en-GB"/>
              </w:rPr>
              <w:t>adjusted for pre-specified baseline covariates (</w:t>
            </w:r>
            <w:r w:rsidR="00A678BB" w:rsidRPr="00C418EB">
              <w:rPr>
                <w:rFonts w:eastAsia="Times New Roman" w:cs="Calibri"/>
                <w:color w:val="000000"/>
                <w:sz w:val="20"/>
                <w:lang w:eastAsia="en-GB"/>
              </w:rPr>
              <w:t>age, type of STI at baseline, sexuality and ethnicity)</w:t>
            </w:r>
          </w:p>
        </w:tc>
      </w:tr>
    </w:tbl>
    <w:p w14:paraId="7CDCF642" w14:textId="3AC127CE" w:rsidR="00C44105" w:rsidRDefault="00C44105">
      <w:pPr>
        <w:rPr>
          <w:lang w:val="en-US"/>
        </w:rPr>
      </w:pPr>
    </w:p>
    <w:p w14:paraId="1F20D78A" w14:textId="77777777" w:rsidR="003C77D5" w:rsidRDefault="003C77D5">
      <w:pPr>
        <w:rPr>
          <w:lang w:val="en-US"/>
        </w:rPr>
      </w:pPr>
    </w:p>
    <w:p w14:paraId="5A019736" w14:textId="77777777" w:rsidR="008E2645" w:rsidRDefault="008E2645">
      <w:pPr>
        <w:suppressAutoHyphens w:val="0"/>
        <w:spacing w:after="160" w:line="259" w:lineRule="auto"/>
        <w:rPr>
          <w:b/>
          <w:bCs/>
          <w:i/>
          <w:iCs/>
          <w:sz w:val="24"/>
          <w:szCs w:val="24"/>
        </w:rPr>
      </w:pPr>
      <w:r>
        <w:rPr>
          <w:b/>
          <w:bCs/>
          <w:i/>
          <w:iCs/>
          <w:sz w:val="24"/>
          <w:szCs w:val="24"/>
        </w:rPr>
        <w:br w:type="page"/>
      </w:r>
    </w:p>
    <w:p w14:paraId="4D0A9C63" w14:textId="71905C03" w:rsidR="00C44105" w:rsidRPr="00535D42" w:rsidRDefault="00BA7432" w:rsidP="00535D42">
      <w:pPr>
        <w:rPr>
          <w:b/>
          <w:bCs/>
          <w:i/>
          <w:iCs/>
          <w:sz w:val="24"/>
          <w:szCs w:val="24"/>
        </w:rPr>
      </w:pPr>
      <w:r>
        <w:rPr>
          <w:b/>
          <w:bCs/>
          <w:i/>
          <w:iCs/>
          <w:sz w:val="24"/>
          <w:szCs w:val="24"/>
        </w:rPr>
        <w:lastRenderedPageBreak/>
        <w:t>Intermediate</w:t>
      </w:r>
      <w:r w:rsidR="00C44105" w:rsidRPr="00535D42">
        <w:rPr>
          <w:b/>
          <w:bCs/>
          <w:i/>
          <w:iCs/>
          <w:sz w:val="24"/>
          <w:szCs w:val="24"/>
        </w:rPr>
        <w:t xml:space="preserve"> outcomes</w:t>
      </w:r>
    </w:p>
    <w:p w14:paraId="2B1E6399" w14:textId="76C0CA84" w:rsidR="00C44105" w:rsidRPr="009E2D31" w:rsidRDefault="00C44105">
      <w:pPr>
        <w:rPr>
          <w:rFonts w:cs="Calibri"/>
        </w:rPr>
      </w:pPr>
      <w:r>
        <w:rPr>
          <w:lang w:val="en-US"/>
        </w:rPr>
        <w:t xml:space="preserve">The effects of the intervention on the </w:t>
      </w:r>
      <w:r w:rsidR="00BA7432">
        <w:rPr>
          <w:lang w:val="en-US"/>
        </w:rPr>
        <w:t>intermediate</w:t>
      </w:r>
      <w:r>
        <w:rPr>
          <w:lang w:val="en-US"/>
        </w:rPr>
        <w:t xml:space="preserve"> outcomes (measured by summing items) are reported in </w:t>
      </w:r>
      <w:r>
        <w:rPr>
          <w:lang w:val="en-US"/>
        </w:rPr>
        <w:fldChar w:fldCharType="begin"/>
      </w:r>
      <w:r>
        <w:rPr>
          <w:lang w:val="en-US"/>
        </w:rPr>
        <w:instrText xml:space="preserve"> REF _Ref59198329 \h </w:instrText>
      </w:r>
      <w:r>
        <w:rPr>
          <w:lang w:val="en-US"/>
        </w:rPr>
      </w:r>
      <w:r>
        <w:rPr>
          <w:lang w:val="en-US"/>
        </w:rPr>
        <w:fldChar w:fldCharType="separate"/>
      </w:r>
      <w:r w:rsidR="000E1256">
        <w:t xml:space="preserve">Table </w:t>
      </w:r>
      <w:r w:rsidR="000E1256">
        <w:rPr>
          <w:noProof/>
        </w:rPr>
        <w:t>5</w:t>
      </w:r>
      <w:r>
        <w:rPr>
          <w:lang w:val="en-US"/>
        </w:rPr>
        <w:fldChar w:fldCharType="end"/>
      </w:r>
      <w:r>
        <w:rPr>
          <w:lang w:val="en-US"/>
        </w:rPr>
        <w:t xml:space="preserve">. The intervention was associated with small increases in knowledge related to STIs (coef. 0.10, p=0.035) and in correct condom use self-efficacy (coef. 0.32, p&lt;0.01). Table </w:t>
      </w:r>
      <w:r w:rsidR="00E344D1">
        <w:rPr>
          <w:lang w:val="en-US"/>
        </w:rPr>
        <w:t>6</w:t>
      </w:r>
      <w:r>
        <w:rPr>
          <w:lang w:val="en-US"/>
        </w:rPr>
        <w:t xml:space="preserve"> presents the results of the structural equation modelling, </w:t>
      </w:r>
      <w:r>
        <w:rPr>
          <w:rFonts w:cs="Calibri"/>
        </w:rPr>
        <w:t xml:space="preserve">estimating the impact of the intervention on the </w:t>
      </w:r>
      <w:r w:rsidR="00BA7432">
        <w:rPr>
          <w:rFonts w:cs="Calibri"/>
        </w:rPr>
        <w:t>intermediate</w:t>
      </w:r>
      <w:r>
        <w:rPr>
          <w:rFonts w:cs="Calibri"/>
        </w:rPr>
        <w:t xml:space="preserve"> outcomes in the absence of measurement error. The results are consistent with those presented in Table </w:t>
      </w:r>
      <w:r w:rsidR="00AF7A57">
        <w:rPr>
          <w:rFonts w:cs="Calibri"/>
        </w:rPr>
        <w:t>5</w:t>
      </w:r>
      <w:r>
        <w:rPr>
          <w:rFonts w:cs="Calibri"/>
        </w:rPr>
        <w:t>, with the intervention resulting in a small increase in knowledge related to STIs and in correct condom use self-efficacy.</w:t>
      </w:r>
    </w:p>
    <w:p w14:paraId="47DFB20F" w14:textId="77777777" w:rsidR="00C44105" w:rsidRDefault="00C44105">
      <w:pPr>
        <w:rPr>
          <w:lang w:val="en-US"/>
        </w:rPr>
      </w:pPr>
    </w:p>
    <w:p w14:paraId="6BBEBC3E" w14:textId="2F995BBA" w:rsidR="00C44105" w:rsidRDefault="003D2DF9" w:rsidP="0021499E">
      <w:pPr>
        <w:pStyle w:val="Caption"/>
      </w:pPr>
      <w:bookmarkStart w:id="84" w:name="_Ref59198329"/>
      <w:bookmarkStart w:id="85" w:name="_Toc62986265"/>
      <w:bookmarkStart w:id="86" w:name="_Toc76904516"/>
      <w:r>
        <w:t xml:space="preserve">Table </w:t>
      </w:r>
      <w:r w:rsidR="00F76819">
        <w:fldChar w:fldCharType="begin"/>
      </w:r>
      <w:r w:rsidR="00F76819">
        <w:instrText xml:space="preserve"> SEQ Table \* ARABIC </w:instrText>
      </w:r>
      <w:r w:rsidR="00F76819">
        <w:fldChar w:fldCharType="separate"/>
      </w:r>
      <w:r w:rsidR="000E1256">
        <w:rPr>
          <w:noProof/>
        </w:rPr>
        <w:t>5</w:t>
      </w:r>
      <w:r w:rsidR="00F76819">
        <w:rPr>
          <w:noProof/>
        </w:rPr>
        <w:fldChar w:fldCharType="end"/>
      </w:r>
      <w:bookmarkEnd w:id="84"/>
      <w:r w:rsidR="00C44105">
        <w:t xml:space="preserve"> </w:t>
      </w:r>
      <w:r w:rsidR="00BA7432">
        <w:t>Intermediate</w:t>
      </w:r>
      <w:r w:rsidR="00C44105">
        <w:t xml:space="preserve"> outcomes </w:t>
      </w:r>
      <w:r w:rsidR="006B7610">
        <w:t xml:space="preserve">comparing the intervention group to the control group </w:t>
      </w:r>
      <w:r w:rsidR="00C44105">
        <w:t>(summed items)</w:t>
      </w:r>
      <w:bookmarkEnd w:id="85"/>
      <w:bookmarkEnd w:id="86"/>
    </w:p>
    <w:tbl>
      <w:tblPr>
        <w:tblW w:w="9072" w:type="dxa"/>
        <w:tblInd w:w="-5" w:type="dxa"/>
        <w:tblLayout w:type="fixed"/>
        <w:tblLook w:val="0000" w:firstRow="0" w:lastRow="0" w:firstColumn="0" w:lastColumn="0" w:noHBand="0" w:noVBand="0"/>
      </w:tblPr>
      <w:tblGrid>
        <w:gridCol w:w="2977"/>
        <w:gridCol w:w="1559"/>
        <w:gridCol w:w="1560"/>
        <w:gridCol w:w="1984"/>
        <w:gridCol w:w="992"/>
      </w:tblGrid>
      <w:tr w:rsidR="00C44105" w14:paraId="1BA953B5" w14:textId="77777777" w:rsidTr="005C2225">
        <w:trPr>
          <w:trHeight w:val="300"/>
        </w:trPr>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488BB7" w14:textId="77777777" w:rsidR="00C44105" w:rsidRDefault="00C44105" w:rsidP="000A6845">
            <w:pPr>
              <w:widowControl w:val="0"/>
              <w:spacing w:line="240" w:lineRule="auto"/>
              <w:jc w:val="right"/>
              <w:rPr>
                <w:rFonts w:ascii="Times New Roman" w:eastAsia="Times New Roman" w:hAnsi="Times New Roman" w:cs="Times New Roman"/>
                <w:sz w:val="20"/>
                <w:szCs w:val="24"/>
                <w:lang w:eastAsia="en-GB"/>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4A240" w14:textId="4CBF6B2B" w:rsidR="00C44105" w:rsidRDefault="00C44105" w:rsidP="000A6845">
            <w:pPr>
              <w:widowControl w:val="0"/>
              <w:spacing w:line="240" w:lineRule="auto"/>
              <w:jc w:val="center"/>
              <w:rPr>
                <w:rFonts w:eastAsia="Times New Roman" w:cs="Calibri"/>
                <w:b/>
                <w:bCs/>
                <w:sz w:val="20"/>
                <w:szCs w:val="20"/>
                <w:lang w:eastAsia="en-GB"/>
              </w:rPr>
            </w:pPr>
            <w:r w:rsidRPr="001E7A01">
              <w:rPr>
                <w:rFonts w:eastAsia="Times New Roman" w:cs="Calibri"/>
                <w:b/>
                <w:bCs/>
                <w:sz w:val="20"/>
                <w:szCs w:val="20"/>
                <w:lang w:eastAsia="en-GB"/>
              </w:rPr>
              <w:t>Intervention</w:t>
            </w:r>
          </w:p>
          <w:p w14:paraId="28EC2C5A" w14:textId="77777777" w:rsidR="00C44105" w:rsidRDefault="00C44105" w:rsidP="000A6845">
            <w:pPr>
              <w:widowControl w:val="0"/>
              <w:spacing w:line="240" w:lineRule="auto"/>
              <w:jc w:val="center"/>
              <w:rPr>
                <w:sz w:val="20"/>
                <w:szCs w:val="20"/>
              </w:rPr>
            </w:pPr>
            <w:r w:rsidRPr="001E7A01">
              <w:rPr>
                <w:sz w:val="20"/>
                <w:szCs w:val="20"/>
              </w:rPr>
              <w:t>Mean (SD)</w:t>
            </w:r>
          </w:p>
          <w:p w14:paraId="317168FD" w14:textId="0FAC68A2" w:rsidR="00A27783" w:rsidRPr="001E7A01" w:rsidRDefault="00A27783" w:rsidP="000A6845">
            <w:pPr>
              <w:widowControl w:val="0"/>
              <w:spacing w:line="240" w:lineRule="auto"/>
              <w:jc w:val="center"/>
              <w:rPr>
                <w:sz w:val="20"/>
                <w:szCs w:val="20"/>
              </w:rPr>
            </w:pPr>
            <w:r>
              <w:rPr>
                <w:sz w:val="20"/>
                <w:szCs w:val="20"/>
              </w:rPr>
              <w:t>N=2656</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56F93" w14:textId="2558C703" w:rsidR="00C44105" w:rsidRDefault="00C44105" w:rsidP="000A6845">
            <w:pPr>
              <w:widowControl w:val="0"/>
              <w:spacing w:line="240" w:lineRule="auto"/>
              <w:jc w:val="center"/>
              <w:rPr>
                <w:rFonts w:eastAsia="Times New Roman" w:cs="Calibri"/>
                <w:b/>
                <w:bCs/>
                <w:sz w:val="20"/>
                <w:szCs w:val="20"/>
                <w:lang w:eastAsia="en-GB"/>
              </w:rPr>
            </w:pPr>
            <w:r w:rsidRPr="001E7A01">
              <w:rPr>
                <w:rFonts w:eastAsia="Times New Roman" w:cs="Calibri"/>
                <w:b/>
                <w:bCs/>
                <w:sz w:val="20"/>
                <w:szCs w:val="20"/>
                <w:lang w:eastAsia="en-GB"/>
              </w:rPr>
              <w:t>Control</w:t>
            </w:r>
          </w:p>
          <w:p w14:paraId="1832D718" w14:textId="77777777" w:rsidR="00C44105" w:rsidRDefault="00C44105" w:rsidP="00AF7A57">
            <w:pPr>
              <w:widowControl w:val="0"/>
              <w:spacing w:line="240" w:lineRule="auto"/>
              <w:jc w:val="center"/>
              <w:rPr>
                <w:sz w:val="20"/>
                <w:szCs w:val="20"/>
              </w:rPr>
            </w:pPr>
            <w:r w:rsidRPr="001E7A01">
              <w:rPr>
                <w:sz w:val="20"/>
                <w:szCs w:val="20"/>
              </w:rPr>
              <w:t>Mean (SD)</w:t>
            </w:r>
          </w:p>
          <w:p w14:paraId="2526470D" w14:textId="654B8DD6" w:rsidR="00A27783" w:rsidRPr="001E7A01" w:rsidRDefault="00A27783" w:rsidP="00AF7A57">
            <w:pPr>
              <w:widowControl w:val="0"/>
              <w:spacing w:line="240" w:lineRule="auto"/>
              <w:jc w:val="center"/>
              <w:rPr>
                <w:sz w:val="20"/>
                <w:szCs w:val="20"/>
              </w:rPr>
            </w:pPr>
            <w:r>
              <w:rPr>
                <w:sz w:val="20"/>
                <w:szCs w:val="20"/>
              </w:rPr>
              <w:t>N=2705</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07FBC" w14:textId="65ADC5B7" w:rsidR="00C44105" w:rsidRPr="001E7A01" w:rsidRDefault="00C44105" w:rsidP="000A6845">
            <w:pPr>
              <w:widowControl w:val="0"/>
              <w:spacing w:line="240" w:lineRule="auto"/>
              <w:jc w:val="center"/>
              <w:rPr>
                <w:sz w:val="20"/>
                <w:szCs w:val="20"/>
              </w:rPr>
            </w:pPr>
            <w:r w:rsidRPr="001E7A01">
              <w:rPr>
                <w:rFonts w:eastAsia="Times New Roman" w:cs="Calibri"/>
                <w:b/>
                <w:bCs/>
                <w:sz w:val="20"/>
                <w:szCs w:val="20"/>
                <w:lang w:eastAsia="en-GB"/>
              </w:rPr>
              <w:t>Coefficient</w:t>
            </w:r>
            <w:r w:rsidR="00F44D1B">
              <w:rPr>
                <w:rFonts w:eastAsia="Times New Roman" w:cs="Calibri"/>
                <w:b/>
                <w:bCs/>
                <w:sz w:val="20"/>
                <w:szCs w:val="20"/>
                <w:lang w:eastAsia="en-GB"/>
              </w:rPr>
              <w:t xml:space="preserve"> (beta)</w:t>
            </w:r>
            <w:r>
              <w:rPr>
                <w:rFonts w:eastAsia="Times New Roman" w:cs="Calibri"/>
                <w:b/>
                <w:bCs/>
                <w:sz w:val="20"/>
                <w:szCs w:val="20"/>
                <w:lang w:eastAsia="en-GB"/>
              </w:rPr>
              <w:t>*</w:t>
            </w:r>
            <w:r w:rsidRPr="001E7A01">
              <w:rPr>
                <w:rFonts w:eastAsia="Times New Roman" w:cs="Calibri"/>
                <w:b/>
                <w:bCs/>
                <w:sz w:val="20"/>
                <w:szCs w:val="20"/>
                <w:lang w:eastAsia="en-GB"/>
              </w:rPr>
              <w:t xml:space="preserve"> (95% CI)</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12A1D" w14:textId="77777777" w:rsidR="00C44105" w:rsidRPr="001E7A01" w:rsidRDefault="00C44105" w:rsidP="000A6845">
            <w:pPr>
              <w:widowControl w:val="0"/>
              <w:spacing w:line="240" w:lineRule="auto"/>
              <w:jc w:val="center"/>
              <w:rPr>
                <w:sz w:val="20"/>
                <w:szCs w:val="20"/>
              </w:rPr>
            </w:pPr>
            <w:r w:rsidRPr="001E7A01">
              <w:rPr>
                <w:rFonts w:eastAsia="Times New Roman" w:cs="Calibri"/>
                <w:b/>
                <w:bCs/>
                <w:sz w:val="20"/>
                <w:szCs w:val="20"/>
                <w:lang w:eastAsia="en-GB"/>
              </w:rPr>
              <w:t>p-value</w:t>
            </w:r>
          </w:p>
        </w:tc>
      </w:tr>
      <w:tr w:rsidR="00C44105" w14:paraId="64762246" w14:textId="77777777" w:rsidTr="005C2225">
        <w:trPr>
          <w:trHeight w:val="300"/>
        </w:trPr>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FD10EF" w14:textId="06D6E70B" w:rsidR="00C44105" w:rsidRDefault="00BA7432" w:rsidP="000A6845">
            <w:pPr>
              <w:widowControl w:val="0"/>
              <w:spacing w:line="240" w:lineRule="auto"/>
              <w:jc w:val="right"/>
            </w:pPr>
            <w:r>
              <w:rPr>
                <w:rFonts w:eastAsia="Times New Roman" w:cs="Calibri"/>
                <w:b/>
                <w:bCs/>
                <w:sz w:val="20"/>
                <w:lang w:eastAsia="en-GB"/>
              </w:rPr>
              <w:t>Intermediate</w:t>
            </w:r>
            <w:r w:rsidR="00C44105">
              <w:rPr>
                <w:rFonts w:eastAsia="Times New Roman" w:cs="Calibri"/>
                <w:b/>
                <w:bCs/>
                <w:sz w:val="20"/>
                <w:lang w:eastAsia="en-GB"/>
              </w:rPr>
              <w:t xml:space="preserve"> outcomes</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7F73EC" w14:textId="77777777" w:rsidR="00C44105" w:rsidRDefault="00C44105" w:rsidP="000A6845">
            <w:pPr>
              <w:widowControl w:val="0"/>
              <w:spacing w:line="240" w:lineRule="auto"/>
              <w:jc w:val="center"/>
              <w:rPr>
                <w:rFonts w:eastAsia="Times New Roman" w:cs="Calibri"/>
                <w:b/>
                <w:bCs/>
                <w:sz w:val="20"/>
                <w:lang w:eastAsia="en-GB"/>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EE912" w14:textId="77777777" w:rsidR="00C44105" w:rsidRDefault="00C44105" w:rsidP="000A6845">
            <w:pPr>
              <w:widowControl w:val="0"/>
              <w:spacing w:line="240" w:lineRule="auto"/>
              <w:jc w:val="center"/>
              <w:rPr>
                <w:rFonts w:ascii="Times New Roman" w:eastAsia="Times New Roman" w:hAnsi="Times New Roman" w:cs="Times New Roman"/>
                <w:sz w:val="20"/>
                <w:szCs w:val="20"/>
                <w:lang w:eastAsia="en-GB"/>
              </w:rPr>
            </w:pP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902431" w14:textId="77777777" w:rsidR="00C44105" w:rsidRDefault="00C44105" w:rsidP="000A6845">
            <w:pPr>
              <w:widowControl w:val="0"/>
              <w:spacing w:line="240" w:lineRule="auto"/>
              <w:jc w:val="center"/>
              <w:rPr>
                <w:rFonts w:ascii="Times New Roman" w:eastAsia="Times New Roman" w:hAnsi="Times New Roman" w:cs="Times New Roman"/>
                <w:sz w:val="20"/>
                <w:szCs w:val="20"/>
                <w:lang w:eastAsia="en-GB"/>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93EAD" w14:textId="77777777" w:rsidR="00C44105" w:rsidRDefault="00C44105" w:rsidP="000A6845">
            <w:pPr>
              <w:widowControl w:val="0"/>
              <w:spacing w:line="240" w:lineRule="auto"/>
              <w:jc w:val="center"/>
              <w:rPr>
                <w:rFonts w:ascii="Times New Roman" w:eastAsia="Times New Roman" w:hAnsi="Times New Roman" w:cs="Times New Roman"/>
                <w:sz w:val="20"/>
                <w:szCs w:val="20"/>
                <w:lang w:eastAsia="en-GB"/>
              </w:rPr>
            </w:pPr>
          </w:p>
        </w:tc>
      </w:tr>
      <w:tr w:rsidR="00C44105" w14:paraId="113EAE03" w14:textId="77777777" w:rsidTr="005C2225">
        <w:trPr>
          <w:trHeight w:val="300"/>
        </w:trPr>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DD6CF" w14:textId="77777777" w:rsidR="00C44105" w:rsidRPr="006D38AE" w:rsidRDefault="00C44105" w:rsidP="000A6845">
            <w:pPr>
              <w:widowControl w:val="0"/>
              <w:spacing w:line="240" w:lineRule="auto"/>
              <w:jc w:val="right"/>
            </w:pPr>
            <w:r w:rsidRPr="006D38AE">
              <w:rPr>
                <w:sz w:val="20"/>
                <w:szCs w:val="20"/>
              </w:rPr>
              <w:t>Knowledge related to STIs</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F694F2" w14:textId="77777777" w:rsidR="00C44105" w:rsidRPr="004B6E11" w:rsidRDefault="00C44105" w:rsidP="000A6845">
            <w:pPr>
              <w:widowControl w:val="0"/>
              <w:spacing w:line="240" w:lineRule="auto"/>
              <w:jc w:val="center"/>
              <w:rPr>
                <w:rFonts w:cs="Calibri"/>
                <w:sz w:val="20"/>
                <w:szCs w:val="20"/>
              </w:rPr>
            </w:pPr>
            <w:r w:rsidRPr="004B6E11">
              <w:rPr>
                <w:rFonts w:cs="Calibri"/>
                <w:sz w:val="20"/>
                <w:szCs w:val="20"/>
              </w:rPr>
              <w:t>12.38 (1.84)</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CE845" w14:textId="77777777" w:rsidR="00C44105" w:rsidRPr="004B6E11" w:rsidRDefault="00C44105" w:rsidP="000A6845">
            <w:pPr>
              <w:widowControl w:val="0"/>
              <w:spacing w:line="240" w:lineRule="auto"/>
              <w:jc w:val="center"/>
              <w:rPr>
                <w:rFonts w:cs="Calibri"/>
                <w:sz w:val="20"/>
                <w:szCs w:val="20"/>
              </w:rPr>
            </w:pPr>
            <w:r w:rsidRPr="004B6E11">
              <w:rPr>
                <w:rFonts w:cs="Calibri"/>
                <w:sz w:val="20"/>
                <w:szCs w:val="20"/>
              </w:rPr>
              <w:t>12.29 (1.84)</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278F8A" w14:textId="77777777" w:rsidR="00C44105" w:rsidRPr="004B6E11" w:rsidRDefault="00C44105" w:rsidP="000A6845">
            <w:pPr>
              <w:widowControl w:val="0"/>
              <w:spacing w:line="240" w:lineRule="auto"/>
              <w:jc w:val="center"/>
              <w:rPr>
                <w:rFonts w:cs="Calibri"/>
                <w:sz w:val="20"/>
                <w:szCs w:val="20"/>
              </w:rPr>
            </w:pPr>
            <w:r w:rsidRPr="004B6E11">
              <w:rPr>
                <w:rFonts w:cs="Calibri"/>
                <w:sz w:val="20"/>
                <w:szCs w:val="20"/>
              </w:rPr>
              <w:t>0.10 (0.01, 0.20)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BA46E5" w14:textId="77777777" w:rsidR="00C44105" w:rsidRPr="004B6E11" w:rsidRDefault="00C44105" w:rsidP="000A6845">
            <w:pPr>
              <w:widowControl w:val="0"/>
              <w:spacing w:line="240" w:lineRule="auto"/>
              <w:jc w:val="center"/>
              <w:rPr>
                <w:rFonts w:cs="Calibri"/>
                <w:sz w:val="20"/>
                <w:szCs w:val="20"/>
              </w:rPr>
            </w:pPr>
            <w:r w:rsidRPr="004B6E11">
              <w:rPr>
                <w:rFonts w:cs="Calibri"/>
                <w:sz w:val="20"/>
                <w:szCs w:val="20"/>
              </w:rPr>
              <w:t>0.035</w:t>
            </w:r>
          </w:p>
        </w:tc>
      </w:tr>
      <w:tr w:rsidR="00C44105" w14:paraId="7F86E82D" w14:textId="77777777" w:rsidTr="005C2225">
        <w:trPr>
          <w:trHeight w:val="300"/>
        </w:trPr>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2CA67571" w14:textId="77777777" w:rsidR="00C44105" w:rsidRPr="006D38AE" w:rsidRDefault="00C44105" w:rsidP="000A6845">
            <w:pPr>
              <w:spacing w:line="240" w:lineRule="auto"/>
              <w:jc w:val="right"/>
              <w:rPr>
                <w:sz w:val="20"/>
                <w:szCs w:val="20"/>
              </w:rPr>
            </w:pPr>
            <w:r w:rsidRPr="006D38AE">
              <w:rPr>
                <w:sz w:val="20"/>
                <w:szCs w:val="20"/>
              </w:rPr>
              <w:t>Attitudes towards partner notification</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44D6A" w14:textId="77777777" w:rsidR="00C44105" w:rsidRPr="004B6E11" w:rsidRDefault="00C44105" w:rsidP="000A6845">
            <w:pPr>
              <w:widowControl w:val="0"/>
              <w:spacing w:line="240" w:lineRule="auto"/>
              <w:jc w:val="center"/>
              <w:rPr>
                <w:rFonts w:eastAsia="Times New Roman" w:cs="Calibri"/>
                <w:bCs/>
                <w:sz w:val="20"/>
                <w:szCs w:val="20"/>
                <w:lang w:eastAsia="en-GB"/>
              </w:rPr>
            </w:pPr>
            <w:r w:rsidRPr="004B6E11">
              <w:rPr>
                <w:rFonts w:eastAsia="Times New Roman" w:cs="Calibri"/>
                <w:bCs/>
                <w:sz w:val="20"/>
                <w:szCs w:val="20"/>
                <w:lang w:eastAsia="en-GB"/>
              </w:rPr>
              <w:t>11.59 (1.74)</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A9B6D" w14:textId="77777777" w:rsidR="00C44105" w:rsidRPr="004B6E11" w:rsidRDefault="00C44105" w:rsidP="000A6845">
            <w:pPr>
              <w:widowControl w:val="0"/>
              <w:spacing w:line="240" w:lineRule="auto"/>
              <w:jc w:val="center"/>
              <w:rPr>
                <w:rFonts w:eastAsia="Times New Roman" w:cs="Calibri"/>
                <w:sz w:val="20"/>
                <w:szCs w:val="20"/>
                <w:lang w:eastAsia="en-GB"/>
              </w:rPr>
            </w:pPr>
            <w:r w:rsidRPr="004B6E11">
              <w:rPr>
                <w:rFonts w:eastAsia="Times New Roman" w:cs="Calibri"/>
                <w:sz w:val="20"/>
                <w:szCs w:val="20"/>
                <w:lang w:eastAsia="en-GB"/>
              </w:rPr>
              <w:t>11.63 (1.74)</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955C1" w14:textId="77777777" w:rsidR="00C44105" w:rsidRPr="004B6E11" w:rsidRDefault="00C44105" w:rsidP="000A6845">
            <w:pPr>
              <w:widowControl w:val="0"/>
              <w:spacing w:line="240" w:lineRule="auto"/>
              <w:jc w:val="center"/>
              <w:rPr>
                <w:rFonts w:eastAsia="Times New Roman" w:cs="Calibri"/>
                <w:sz w:val="20"/>
                <w:szCs w:val="20"/>
                <w:lang w:eastAsia="en-GB"/>
              </w:rPr>
            </w:pPr>
            <w:r w:rsidRPr="004B6E11">
              <w:rPr>
                <w:rFonts w:eastAsia="Times New Roman" w:cs="Calibri"/>
                <w:sz w:val="20"/>
                <w:szCs w:val="20"/>
                <w:lang w:eastAsia="en-GB"/>
              </w:rPr>
              <w:t>-0.04 (-0.14, 0.05)</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9B8696" w14:textId="77777777" w:rsidR="00C44105" w:rsidRPr="004B6E11" w:rsidRDefault="00C44105" w:rsidP="000A6845">
            <w:pPr>
              <w:widowControl w:val="0"/>
              <w:spacing w:line="240" w:lineRule="auto"/>
              <w:jc w:val="center"/>
              <w:rPr>
                <w:rFonts w:eastAsia="Times New Roman" w:cs="Calibri"/>
                <w:sz w:val="20"/>
                <w:szCs w:val="20"/>
                <w:lang w:eastAsia="en-GB"/>
              </w:rPr>
            </w:pPr>
            <w:r w:rsidRPr="004B6E11">
              <w:rPr>
                <w:rFonts w:eastAsia="Times New Roman" w:cs="Calibri"/>
                <w:sz w:val="20"/>
                <w:szCs w:val="20"/>
                <w:lang w:eastAsia="en-GB"/>
              </w:rPr>
              <w:t>0.366</w:t>
            </w:r>
          </w:p>
        </w:tc>
      </w:tr>
      <w:tr w:rsidR="00C44105" w14:paraId="02B38437" w14:textId="77777777" w:rsidTr="005C2225">
        <w:trPr>
          <w:trHeight w:val="315"/>
        </w:trPr>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615AF" w14:textId="77777777" w:rsidR="00C44105" w:rsidRPr="006D38AE" w:rsidRDefault="00C44105" w:rsidP="000A6845">
            <w:pPr>
              <w:widowControl w:val="0"/>
              <w:spacing w:line="240" w:lineRule="auto"/>
              <w:jc w:val="right"/>
            </w:pPr>
            <w:r w:rsidRPr="006D38AE">
              <w:rPr>
                <w:sz w:val="20"/>
                <w:szCs w:val="20"/>
              </w:rPr>
              <w:t>Self–efficacy in telling a partner about an infection</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AC6D9" w14:textId="77777777" w:rsidR="00C44105" w:rsidRPr="004B6E11" w:rsidRDefault="00C44105" w:rsidP="000A6845">
            <w:pPr>
              <w:widowControl w:val="0"/>
              <w:spacing w:line="240" w:lineRule="auto"/>
              <w:jc w:val="center"/>
              <w:rPr>
                <w:rFonts w:cs="Calibri"/>
                <w:sz w:val="20"/>
                <w:szCs w:val="20"/>
              </w:rPr>
            </w:pPr>
            <w:r w:rsidRPr="004B6E11">
              <w:rPr>
                <w:rFonts w:cs="Calibri"/>
                <w:sz w:val="20"/>
                <w:szCs w:val="20"/>
              </w:rPr>
              <w:t>11.55 (3.80)</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B3871" w14:textId="77777777" w:rsidR="00C44105" w:rsidRPr="004B6E11" w:rsidRDefault="00C44105" w:rsidP="000A6845">
            <w:pPr>
              <w:widowControl w:val="0"/>
              <w:spacing w:line="240" w:lineRule="auto"/>
              <w:jc w:val="center"/>
              <w:rPr>
                <w:rFonts w:cs="Calibri"/>
                <w:sz w:val="20"/>
                <w:szCs w:val="20"/>
              </w:rPr>
            </w:pPr>
            <w:r w:rsidRPr="004B6E11">
              <w:rPr>
                <w:rFonts w:cs="Calibri"/>
                <w:sz w:val="20"/>
                <w:szCs w:val="20"/>
              </w:rPr>
              <w:t>11.53 (3.90)</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11713" w14:textId="77777777" w:rsidR="00C44105" w:rsidRPr="004B6E11" w:rsidRDefault="00C44105" w:rsidP="000A6845">
            <w:pPr>
              <w:widowControl w:val="0"/>
              <w:spacing w:line="240" w:lineRule="auto"/>
              <w:jc w:val="center"/>
              <w:rPr>
                <w:rFonts w:cs="Calibri"/>
                <w:sz w:val="20"/>
                <w:szCs w:val="20"/>
              </w:rPr>
            </w:pPr>
            <w:r w:rsidRPr="004B6E11">
              <w:rPr>
                <w:rFonts w:cs="Calibri"/>
                <w:sz w:val="20"/>
                <w:szCs w:val="20"/>
              </w:rPr>
              <w:t>0.04 (-0.17, 0.24)</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FF0D70" w14:textId="77777777" w:rsidR="00C44105" w:rsidRPr="004B6E11" w:rsidRDefault="00C44105" w:rsidP="000A6845">
            <w:pPr>
              <w:widowControl w:val="0"/>
              <w:spacing w:line="240" w:lineRule="auto"/>
              <w:jc w:val="center"/>
              <w:rPr>
                <w:rFonts w:cs="Calibri"/>
                <w:sz w:val="20"/>
                <w:szCs w:val="20"/>
              </w:rPr>
            </w:pPr>
            <w:r w:rsidRPr="004B6E11">
              <w:rPr>
                <w:rFonts w:cs="Calibri"/>
                <w:sz w:val="20"/>
                <w:szCs w:val="20"/>
              </w:rPr>
              <w:t>0.718</w:t>
            </w:r>
          </w:p>
        </w:tc>
      </w:tr>
      <w:tr w:rsidR="00C44105" w14:paraId="612BF082" w14:textId="77777777" w:rsidTr="005C2225">
        <w:trPr>
          <w:trHeight w:val="300"/>
        </w:trPr>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3F5A4" w14:textId="77777777" w:rsidR="00C44105" w:rsidRPr="006D38AE" w:rsidRDefault="00C44105" w:rsidP="000A6845">
            <w:pPr>
              <w:widowControl w:val="0"/>
              <w:spacing w:line="240" w:lineRule="auto"/>
              <w:jc w:val="right"/>
            </w:pPr>
            <w:r w:rsidRPr="006D38AE">
              <w:rPr>
                <w:sz w:val="20"/>
                <w:szCs w:val="20"/>
              </w:rPr>
              <w:t xml:space="preserve">Correct </w:t>
            </w:r>
            <w:proofErr w:type="gramStart"/>
            <w:r w:rsidRPr="006D38AE">
              <w:rPr>
                <w:sz w:val="20"/>
                <w:szCs w:val="20"/>
              </w:rPr>
              <w:t>condom</w:t>
            </w:r>
            <w:proofErr w:type="gramEnd"/>
            <w:r w:rsidRPr="006D38AE">
              <w:rPr>
                <w:sz w:val="20"/>
                <w:szCs w:val="20"/>
              </w:rPr>
              <w:t xml:space="preserve"> use self-efficacy</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36F3F" w14:textId="77777777" w:rsidR="00C44105" w:rsidRPr="004B6E11" w:rsidRDefault="00C44105" w:rsidP="000A6845">
            <w:pPr>
              <w:widowControl w:val="0"/>
              <w:spacing w:line="240" w:lineRule="auto"/>
              <w:jc w:val="center"/>
              <w:rPr>
                <w:rFonts w:cs="Calibri"/>
                <w:sz w:val="20"/>
                <w:szCs w:val="20"/>
              </w:rPr>
            </w:pPr>
            <w:r w:rsidRPr="004B6E11">
              <w:rPr>
                <w:rFonts w:cs="Calibri"/>
                <w:sz w:val="20"/>
                <w:szCs w:val="20"/>
              </w:rPr>
              <w:t>14.57 (2.90)</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F8620" w14:textId="77777777" w:rsidR="00C44105" w:rsidRPr="004B6E11" w:rsidRDefault="00C44105" w:rsidP="000A6845">
            <w:pPr>
              <w:widowControl w:val="0"/>
              <w:spacing w:line="240" w:lineRule="auto"/>
              <w:jc w:val="center"/>
              <w:rPr>
                <w:rFonts w:cs="Calibri"/>
                <w:sz w:val="20"/>
                <w:szCs w:val="20"/>
              </w:rPr>
            </w:pPr>
            <w:r w:rsidRPr="004B6E11">
              <w:rPr>
                <w:rFonts w:cs="Calibri"/>
                <w:sz w:val="20"/>
                <w:szCs w:val="20"/>
              </w:rPr>
              <w:t>14.27 (2.97)</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2942FA" w14:textId="77777777" w:rsidR="00C44105" w:rsidRPr="004B6E11" w:rsidRDefault="00C44105" w:rsidP="000A6845">
            <w:pPr>
              <w:widowControl w:val="0"/>
              <w:spacing w:line="240" w:lineRule="auto"/>
              <w:jc w:val="center"/>
              <w:rPr>
                <w:rFonts w:cs="Calibri"/>
                <w:sz w:val="20"/>
                <w:szCs w:val="20"/>
              </w:rPr>
            </w:pPr>
            <w:r w:rsidRPr="004B6E11">
              <w:rPr>
                <w:rFonts w:cs="Calibri"/>
                <w:sz w:val="20"/>
                <w:szCs w:val="20"/>
              </w:rPr>
              <w:t>0.32 (0.16, 0.47)</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B6A5A" w14:textId="77777777" w:rsidR="00C44105" w:rsidRPr="004B6E11" w:rsidRDefault="00C44105" w:rsidP="000A6845">
            <w:pPr>
              <w:widowControl w:val="0"/>
              <w:spacing w:line="240" w:lineRule="auto"/>
              <w:jc w:val="center"/>
              <w:rPr>
                <w:rFonts w:cs="Calibri"/>
                <w:sz w:val="20"/>
                <w:szCs w:val="20"/>
              </w:rPr>
            </w:pPr>
            <w:r w:rsidRPr="004B6E11">
              <w:rPr>
                <w:rFonts w:cs="Calibri"/>
                <w:sz w:val="20"/>
                <w:szCs w:val="20"/>
              </w:rPr>
              <w:t>&lt;0.001</w:t>
            </w:r>
          </w:p>
        </w:tc>
      </w:tr>
      <w:tr w:rsidR="00C44105" w14:paraId="1D2C521B" w14:textId="77777777" w:rsidTr="005C2225">
        <w:trPr>
          <w:trHeight w:val="345"/>
        </w:trPr>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B6A821" w14:textId="77777777" w:rsidR="00C44105" w:rsidRPr="006D38AE" w:rsidRDefault="00C44105" w:rsidP="000A6845">
            <w:pPr>
              <w:widowControl w:val="0"/>
              <w:spacing w:line="240" w:lineRule="auto"/>
              <w:jc w:val="right"/>
            </w:pPr>
            <w:r w:rsidRPr="006D38AE">
              <w:rPr>
                <w:sz w:val="20"/>
                <w:szCs w:val="20"/>
              </w:rPr>
              <w:t>Self–efficacy in negotiating condom use</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5CF254" w14:textId="77777777" w:rsidR="00C44105" w:rsidRPr="004B6E11" w:rsidRDefault="00C44105" w:rsidP="000A6845">
            <w:pPr>
              <w:widowControl w:val="0"/>
              <w:spacing w:line="240" w:lineRule="auto"/>
              <w:jc w:val="center"/>
              <w:rPr>
                <w:rFonts w:cs="Calibri"/>
                <w:sz w:val="20"/>
                <w:szCs w:val="20"/>
              </w:rPr>
            </w:pPr>
            <w:r w:rsidRPr="004B6E11">
              <w:rPr>
                <w:rFonts w:cs="Calibri"/>
                <w:sz w:val="20"/>
                <w:szCs w:val="20"/>
              </w:rPr>
              <w:t>11.35 (2.50)</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92933" w14:textId="77777777" w:rsidR="00C44105" w:rsidRPr="004B6E11" w:rsidRDefault="00C44105" w:rsidP="000A6845">
            <w:pPr>
              <w:widowControl w:val="0"/>
              <w:spacing w:line="240" w:lineRule="auto"/>
              <w:jc w:val="center"/>
              <w:rPr>
                <w:rFonts w:cs="Calibri"/>
                <w:sz w:val="20"/>
                <w:szCs w:val="20"/>
              </w:rPr>
            </w:pPr>
            <w:r w:rsidRPr="004B6E11">
              <w:rPr>
                <w:rFonts w:cs="Calibri"/>
                <w:sz w:val="20"/>
                <w:szCs w:val="20"/>
              </w:rPr>
              <w:t>11.32 (2.60)</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3E7B92" w14:textId="77777777" w:rsidR="00C44105" w:rsidRPr="004B6E11" w:rsidRDefault="00C44105" w:rsidP="000A6845">
            <w:pPr>
              <w:widowControl w:val="0"/>
              <w:spacing w:line="240" w:lineRule="auto"/>
              <w:jc w:val="center"/>
              <w:rPr>
                <w:rFonts w:cs="Calibri"/>
                <w:sz w:val="20"/>
                <w:szCs w:val="20"/>
              </w:rPr>
            </w:pPr>
            <w:r w:rsidRPr="004B6E11">
              <w:rPr>
                <w:rFonts w:cs="Calibri"/>
                <w:sz w:val="20"/>
                <w:szCs w:val="20"/>
              </w:rPr>
              <w:t>0.03 (-0.10, 0.17)</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75532" w14:textId="77777777" w:rsidR="00C44105" w:rsidRPr="004B6E11" w:rsidRDefault="00C44105" w:rsidP="000A6845">
            <w:pPr>
              <w:widowControl w:val="0"/>
              <w:spacing w:line="240" w:lineRule="auto"/>
              <w:jc w:val="center"/>
              <w:rPr>
                <w:rFonts w:cs="Calibri"/>
                <w:sz w:val="20"/>
                <w:szCs w:val="20"/>
              </w:rPr>
            </w:pPr>
            <w:r w:rsidRPr="004B6E11">
              <w:rPr>
                <w:rFonts w:cs="Calibri"/>
                <w:sz w:val="20"/>
                <w:szCs w:val="20"/>
              </w:rPr>
              <w:t>0.642</w:t>
            </w:r>
          </w:p>
        </w:tc>
      </w:tr>
      <w:tr w:rsidR="00C44105" w14:paraId="3E869D08" w14:textId="77777777" w:rsidTr="005C2225">
        <w:trPr>
          <w:trHeight w:val="345"/>
        </w:trPr>
        <w:tc>
          <w:tcPr>
            <w:tcW w:w="9072"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14:paraId="4856A1B6" w14:textId="0B707D9B" w:rsidR="00C44105" w:rsidRPr="00931688" w:rsidRDefault="00C44105" w:rsidP="000A6845">
            <w:pPr>
              <w:spacing w:line="240" w:lineRule="auto"/>
              <w:rPr>
                <w:rFonts w:cs="font568"/>
                <w:sz w:val="20"/>
              </w:rPr>
            </w:pPr>
            <w:r w:rsidRPr="007A0694">
              <w:rPr>
                <w:rFonts w:cs="font568"/>
                <w:sz w:val="20"/>
              </w:rPr>
              <w:t>*</w:t>
            </w:r>
            <w:r w:rsidR="00275D6E">
              <w:rPr>
                <w:rFonts w:cs="font568"/>
                <w:sz w:val="20"/>
              </w:rPr>
              <w:t>Complete cases analysis l</w:t>
            </w:r>
            <w:r>
              <w:rPr>
                <w:rFonts w:cs="font568"/>
                <w:sz w:val="20"/>
              </w:rPr>
              <w:t>inear regression of summed items, a</w:t>
            </w:r>
            <w:r w:rsidRPr="007A0694">
              <w:rPr>
                <w:rFonts w:cs="font568"/>
                <w:sz w:val="20"/>
              </w:rPr>
              <w:t xml:space="preserve">djusted for same baseline characteristics as primary analysis: age, ethnicity, type of infection at baseline, sexuality group. Ranges of possible scores - Knowledge: </w:t>
            </w:r>
            <w:r w:rsidR="00E1137D">
              <w:rPr>
                <w:rFonts w:cs="font568"/>
                <w:sz w:val="20"/>
              </w:rPr>
              <w:t>3</w:t>
            </w:r>
            <w:r w:rsidRPr="007A0694">
              <w:rPr>
                <w:rFonts w:cs="font568"/>
                <w:sz w:val="20"/>
              </w:rPr>
              <w:t xml:space="preserve"> – 15; Attitudes towards partner notification: </w:t>
            </w:r>
            <w:r w:rsidR="00E1137D">
              <w:rPr>
                <w:rFonts w:cs="font568"/>
                <w:sz w:val="20"/>
              </w:rPr>
              <w:t>3</w:t>
            </w:r>
            <w:r w:rsidRPr="007A0694">
              <w:rPr>
                <w:rFonts w:cs="font568"/>
                <w:sz w:val="20"/>
              </w:rPr>
              <w:t xml:space="preserve"> – 15; Self- efficacy in telling a partner about an infection: </w:t>
            </w:r>
            <w:r w:rsidR="00E1137D">
              <w:rPr>
                <w:rFonts w:cs="font568"/>
                <w:sz w:val="20"/>
              </w:rPr>
              <w:t>4</w:t>
            </w:r>
            <w:r w:rsidRPr="007A0694">
              <w:rPr>
                <w:rFonts w:cs="font568"/>
                <w:sz w:val="20"/>
              </w:rPr>
              <w:t xml:space="preserve"> – 20; Correct condom use self-efficacy: </w:t>
            </w:r>
            <w:r w:rsidR="00E1137D">
              <w:rPr>
                <w:rFonts w:cs="font568"/>
                <w:sz w:val="20"/>
              </w:rPr>
              <w:t>4</w:t>
            </w:r>
            <w:r w:rsidRPr="007A0694">
              <w:rPr>
                <w:rFonts w:cs="font568"/>
                <w:sz w:val="20"/>
              </w:rPr>
              <w:t xml:space="preserve"> – 20; Self-efficacy in negotiating condom use: </w:t>
            </w:r>
            <w:r w:rsidR="00E1137D">
              <w:rPr>
                <w:rFonts w:cs="font568"/>
                <w:sz w:val="20"/>
              </w:rPr>
              <w:t>3</w:t>
            </w:r>
            <w:r w:rsidRPr="007A0694">
              <w:rPr>
                <w:rFonts w:cs="font568"/>
                <w:sz w:val="20"/>
              </w:rPr>
              <w:t xml:space="preserve"> – 15.</w:t>
            </w:r>
            <w:r w:rsidR="00275D6E">
              <w:rPr>
                <w:rFonts w:cs="font568"/>
                <w:sz w:val="20"/>
              </w:rPr>
              <w:t xml:space="preserve"> SD: Standard deviation.</w:t>
            </w:r>
          </w:p>
        </w:tc>
      </w:tr>
    </w:tbl>
    <w:p w14:paraId="4D43148C" w14:textId="317F4DF6" w:rsidR="00C44105" w:rsidRDefault="00C44105">
      <w:pPr>
        <w:rPr>
          <w:lang w:eastAsia="zh-CN"/>
        </w:rPr>
      </w:pPr>
    </w:p>
    <w:p w14:paraId="7BDE9EF8" w14:textId="77777777" w:rsidR="003C77D5" w:rsidRDefault="003C77D5">
      <w:pPr>
        <w:rPr>
          <w:lang w:eastAsia="zh-CN"/>
        </w:rPr>
      </w:pPr>
    </w:p>
    <w:p w14:paraId="21781421" w14:textId="192A8817" w:rsidR="00C44105" w:rsidRPr="001A66E7" w:rsidRDefault="009539B0" w:rsidP="00811103">
      <w:pPr>
        <w:pStyle w:val="Caption"/>
      </w:pPr>
      <w:bookmarkStart w:id="87" w:name="_Toc76904517"/>
      <w:r>
        <w:t xml:space="preserve">Table </w:t>
      </w:r>
      <w:r w:rsidR="00F76819">
        <w:fldChar w:fldCharType="begin"/>
      </w:r>
      <w:r w:rsidR="00F76819">
        <w:instrText xml:space="preserve"> SEQ Table \* ARABIC </w:instrText>
      </w:r>
      <w:r w:rsidR="00F76819">
        <w:fldChar w:fldCharType="separate"/>
      </w:r>
      <w:r w:rsidR="000E1256">
        <w:rPr>
          <w:noProof/>
        </w:rPr>
        <w:t>6</w:t>
      </w:r>
      <w:r w:rsidR="00F76819">
        <w:rPr>
          <w:noProof/>
        </w:rPr>
        <w:fldChar w:fldCharType="end"/>
      </w:r>
      <w:r w:rsidR="00C44105" w:rsidRPr="001A66E7">
        <w:t xml:space="preserve"> </w:t>
      </w:r>
      <w:r w:rsidR="00BA7432">
        <w:t>Intermediate</w:t>
      </w:r>
      <w:r w:rsidR="00C44105" w:rsidRPr="001A66E7">
        <w:t xml:space="preserve"> outcomes </w:t>
      </w:r>
      <w:r w:rsidR="006B7610">
        <w:t xml:space="preserve">comparing the intervention group to the control group </w:t>
      </w:r>
      <w:r w:rsidR="00C44105" w:rsidRPr="001A66E7">
        <w:t>(structural equation model)</w:t>
      </w:r>
      <w:bookmarkEnd w:id="87"/>
    </w:p>
    <w:tbl>
      <w:tblPr>
        <w:tblW w:w="9072" w:type="dxa"/>
        <w:tblInd w:w="-5" w:type="dxa"/>
        <w:tblLayout w:type="fixed"/>
        <w:tblLook w:val="0000" w:firstRow="0" w:lastRow="0" w:firstColumn="0" w:lastColumn="0" w:noHBand="0" w:noVBand="0"/>
      </w:tblPr>
      <w:tblGrid>
        <w:gridCol w:w="4678"/>
        <w:gridCol w:w="2268"/>
        <w:gridCol w:w="2126"/>
      </w:tblGrid>
      <w:tr w:rsidR="00C44105" w14:paraId="68DD2C66" w14:textId="77777777" w:rsidTr="00A02613">
        <w:trPr>
          <w:trHeight w:val="300"/>
        </w:trPr>
        <w:tc>
          <w:tcPr>
            <w:tcW w:w="46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90497" w14:textId="77777777" w:rsidR="00C44105" w:rsidRDefault="00C44105" w:rsidP="000A6845">
            <w:pPr>
              <w:widowControl w:val="0"/>
              <w:spacing w:line="240" w:lineRule="auto"/>
              <w:jc w:val="right"/>
              <w:rPr>
                <w:rFonts w:ascii="Times New Roman" w:eastAsia="Times New Roman" w:hAnsi="Times New Roman" w:cs="Times New Roman"/>
                <w:sz w:val="20"/>
                <w:szCs w:val="24"/>
                <w:lang w:eastAsia="en-GB"/>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1DD15" w14:textId="1E1F1FF4" w:rsidR="00C44105" w:rsidRPr="001E7A01" w:rsidRDefault="00C44105" w:rsidP="000A6845">
            <w:pPr>
              <w:widowControl w:val="0"/>
              <w:spacing w:line="240" w:lineRule="auto"/>
              <w:jc w:val="center"/>
              <w:rPr>
                <w:sz w:val="20"/>
                <w:szCs w:val="20"/>
              </w:rPr>
            </w:pPr>
            <w:r w:rsidRPr="001E7A01">
              <w:rPr>
                <w:rFonts w:eastAsia="Times New Roman" w:cs="Calibri"/>
                <w:b/>
                <w:bCs/>
                <w:sz w:val="20"/>
                <w:szCs w:val="20"/>
                <w:lang w:eastAsia="en-GB"/>
              </w:rPr>
              <w:t>Coefficient</w:t>
            </w:r>
            <w:r w:rsidR="00F44D1B">
              <w:rPr>
                <w:rFonts w:eastAsia="Times New Roman" w:cs="Calibri"/>
                <w:b/>
                <w:bCs/>
                <w:sz w:val="20"/>
                <w:szCs w:val="20"/>
                <w:lang w:eastAsia="en-GB"/>
              </w:rPr>
              <w:t xml:space="preserve"> (beta)</w:t>
            </w:r>
            <w:r>
              <w:rPr>
                <w:rFonts w:eastAsia="Times New Roman" w:cs="Calibri"/>
                <w:b/>
                <w:bCs/>
                <w:sz w:val="20"/>
                <w:szCs w:val="20"/>
                <w:lang w:eastAsia="en-GB"/>
              </w:rPr>
              <w:t>*</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B72BA" w14:textId="77777777" w:rsidR="00C44105" w:rsidRPr="001E7A01" w:rsidRDefault="00C44105" w:rsidP="000A6845">
            <w:pPr>
              <w:widowControl w:val="0"/>
              <w:spacing w:line="240" w:lineRule="auto"/>
              <w:jc w:val="center"/>
              <w:rPr>
                <w:sz w:val="20"/>
                <w:szCs w:val="20"/>
              </w:rPr>
            </w:pPr>
            <w:r w:rsidRPr="001E7A01">
              <w:rPr>
                <w:rFonts w:eastAsia="Times New Roman" w:cs="Calibri"/>
                <w:b/>
                <w:bCs/>
                <w:sz w:val="20"/>
                <w:szCs w:val="20"/>
                <w:lang w:eastAsia="en-GB"/>
              </w:rPr>
              <w:t>p-value</w:t>
            </w:r>
          </w:p>
        </w:tc>
      </w:tr>
      <w:tr w:rsidR="00C44105" w14:paraId="4B226AB3" w14:textId="77777777" w:rsidTr="00A02613">
        <w:trPr>
          <w:trHeight w:val="300"/>
        </w:trPr>
        <w:tc>
          <w:tcPr>
            <w:tcW w:w="46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D354D" w14:textId="5F071635" w:rsidR="00C44105" w:rsidRDefault="00BA7432" w:rsidP="000A6845">
            <w:pPr>
              <w:widowControl w:val="0"/>
              <w:spacing w:line="240" w:lineRule="auto"/>
              <w:jc w:val="right"/>
            </w:pPr>
            <w:r>
              <w:rPr>
                <w:rFonts w:eastAsia="Times New Roman" w:cs="Calibri"/>
                <w:b/>
                <w:bCs/>
                <w:sz w:val="20"/>
                <w:lang w:eastAsia="en-GB"/>
              </w:rPr>
              <w:t>Intermediate</w:t>
            </w:r>
            <w:r w:rsidR="00C44105">
              <w:rPr>
                <w:rFonts w:eastAsia="Times New Roman" w:cs="Calibri"/>
                <w:b/>
                <w:bCs/>
                <w:sz w:val="20"/>
                <w:lang w:eastAsia="en-GB"/>
              </w:rPr>
              <w:t xml:space="preserve"> outcomes</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28233" w14:textId="77777777" w:rsidR="00C44105" w:rsidRDefault="00C44105" w:rsidP="000A6845">
            <w:pPr>
              <w:widowControl w:val="0"/>
              <w:spacing w:line="240" w:lineRule="auto"/>
              <w:jc w:val="center"/>
              <w:rPr>
                <w:rFonts w:ascii="Times New Roman" w:eastAsia="Times New Roman" w:hAnsi="Times New Roman" w:cs="Times New Roman"/>
                <w:sz w:val="20"/>
                <w:szCs w:val="20"/>
                <w:lang w:eastAsia="en-GB"/>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98CFB" w14:textId="77777777" w:rsidR="00C44105" w:rsidRDefault="00C44105" w:rsidP="000A6845">
            <w:pPr>
              <w:widowControl w:val="0"/>
              <w:spacing w:line="240" w:lineRule="auto"/>
              <w:jc w:val="center"/>
              <w:rPr>
                <w:rFonts w:ascii="Times New Roman" w:eastAsia="Times New Roman" w:hAnsi="Times New Roman" w:cs="Times New Roman"/>
                <w:sz w:val="20"/>
                <w:szCs w:val="20"/>
                <w:lang w:eastAsia="en-GB"/>
              </w:rPr>
            </w:pPr>
          </w:p>
        </w:tc>
      </w:tr>
      <w:tr w:rsidR="00C44105" w14:paraId="690B7033" w14:textId="77777777" w:rsidTr="00A02613">
        <w:trPr>
          <w:trHeight w:val="300"/>
        </w:trPr>
        <w:tc>
          <w:tcPr>
            <w:tcW w:w="46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435FD" w14:textId="77777777" w:rsidR="00C44105" w:rsidRPr="006D38AE" w:rsidRDefault="00C44105" w:rsidP="000A6845">
            <w:pPr>
              <w:widowControl w:val="0"/>
              <w:spacing w:line="240" w:lineRule="auto"/>
              <w:jc w:val="right"/>
            </w:pPr>
            <w:r w:rsidRPr="006D38AE">
              <w:rPr>
                <w:sz w:val="20"/>
                <w:szCs w:val="20"/>
              </w:rPr>
              <w:t>Knowledge related to STIs</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7E008" w14:textId="77777777" w:rsidR="00C44105" w:rsidRPr="001A66E7" w:rsidRDefault="00C44105" w:rsidP="000A6845">
            <w:pPr>
              <w:widowControl w:val="0"/>
              <w:spacing w:line="240" w:lineRule="auto"/>
              <w:jc w:val="center"/>
              <w:rPr>
                <w:rFonts w:eastAsia="Times New Roman" w:cs="Calibri"/>
                <w:sz w:val="20"/>
                <w:szCs w:val="20"/>
                <w:lang w:eastAsia="en-GB"/>
              </w:rPr>
            </w:pPr>
            <w:r w:rsidRPr="001A66E7">
              <w:rPr>
                <w:rFonts w:eastAsia="Times New Roman" w:cs="Calibri"/>
                <w:sz w:val="20"/>
                <w:szCs w:val="20"/>
                <w:lang w:eastAsia="en-GB"/>
              </w:rPr>
              <w:t>0.081</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A8ACB" w14:textId="77777777" w:rsidR="00C44105" w:rsidRPr="001A66E7" w:rsidRDefault="00C44105" w:rsidP="000A6845">
            <w:pPr>
              <w:widowControl w:val="0"/>
              <w:spacing w:line="240" w:lineRule="auto"/>
              <w:jc w:val="center"/>
              <w:rPr>
                <w:rFonts w:eastAsia="Times New Roman" w:cs="Calibri"/>
                <w:sz w:val="20"/>
                <w:szCs w:val="20"/>
                <w:lang w:eastAsia="en-GB"/>
              </w:rPr>
            </w:pPr>
            <w:r w:rsidRPr="001A66E7">
              <w:rPr>
                <w:rFonts w:eastAsia="Times New Roman" w:cs="Calibri"/>
                <w:sz w:val="20"/>
                <w:szCs w:val="20"/>
                <w:lang w:eastAsia="en-GB"/>
              </w:rPr>
              <w:t>0.021</w:t>
            </w:r>
          </w:p>
        </w:tc>
      </w:tr>
      <w:tr w:rsidR="00C44105" w14:paraId="4151F9AB" w14:textId="77777777" w:rsidTr="00A02613">
        <w:trPr>
          <w:trHeight w:val="300"/>
        </w:trPr>
        <w:tc>
          <w:tcPr>
            <w:tcW w:w="4678" w:type="dxa"/>
            <w:tcBorders>
              <w:top w:val="single" w:sz="4" w:space="0" w:color="000000"/>
              <w:left w:val="single" w:sz="4" w:space="0" w:color="000000"/>
              <w:bottom w:val="single" w:sz="4" w:space="0" w:color="000000"/>
              <w:right w:val="single" w:sz="4" w:space="0" w:color="000000"/>
            </w:tcBorders>
            <w:shd w:val="clear" w:color="auto" w:fill="auto"/>
          </w:tcPr>
          <w:p w14:paraId="76DC484A" w14:textId="77777777" w:rsidR="00C44105" w:rsidRPr="006D38AE" w:rsidRDefault="00C44105" w:rsidP="000A6845">
            <w:pPr>
              <w:spacing w:line="240" w:lineRule="auto"/>
              <w:jc w:val="right"/>
              <w:rPr>
                <w:sz w:val="20"/>
                <w:szCs w:val="20"/>
              </w:rPr>
            </w:pPr>
            <w:r w:rsidRPr="006D38AE">
              <w:rPr>
                <w:sz w:val="20"/>
                <w:szCs w:val="20"/>
              </w:rPr>
              <w:t>Attitudes towards partner notification</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CE3112" w14:textId="77777777" w:rsidR="00C44105" w:rsidRPr="001A66E7" w:rsidRDefault="00C44105" w:rsidP="000A6845">
            <w:pPr>
              <w:widowControl w:val="0"/>
              <w:spacing w:line="240" w:lineRule="auto"/>
              <w:jc w:val="center"/>
              <w:rPr>
                <w:rFonts w:cs="Calibri"/>
                <w:sz w:val="20"/>
                <w:szCs w:val="20"/>
              </w:rPr>
            </w:pPr>
            <w:r w:rsidRPr="001A66E7">
              <w:rPr>
                <w:rFonts w:cs="Calibri"/>
                <w:sz w:val="20"/>
                <w:szCs w:val="20"/>
              </w:rPr>
              <w:t>0.031</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3D78D9" w14:textId="77777777" w:rsidR="00C44105" w:rsidRPr="001A66E7" w:rsidRDefault="00C44105" w:rsidP="000A6845">
            <w:pPr>
              <w:widowControl w:val="0"/>
              <w:spacing w:line="240" w:lineRule="auto"/>
              <w:jc w:val="center"/>
              <w:rPr>
                <w:rFonts w:cs="Calibri"/>
                <w:sz w:val="20"/>
                <w:szCs w:val="20"/>
              </w:rPr>
            </w:pPr>
            <w:r w:rsidRPr="001A66E7">
              <w:rPr>
                <w:rFonts w:cs="Calibri"/>
                <w:sz w:val="20"/>
                <w:szCs w:val="20"/>
              </w:rPr>
              <w:t>0.388</w:t>
            </w:r>
          </w:p>
        </w:tc>
      </w:tr>
      <w:tr w:rsidR="00C44105" w14:paraId="431F9758" w14:textId="77777777" w:rsidTr="00A02613">
        <w:trPr>
          <w:trHeight w:val="315"/>
        </w:trPr>
        <w:tc>
          <w:tcPr>
            <w:tcW w:w="46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3F0FD" w14:textId="77777777" w:rsidR="00C44105" w:rsidRPr="006D38AE" w:rsidRDefault="00C44105" w:rsidP="000A6845">
            <w:pPr>
              <w:widowControl w:val="0"/>
              <w:spacing w:line="240" w:lineRule="auto"/>
              <w:jc w:val="right"/>
            </w:pPr>
            <w:r w:rsidRPr="006D38AE">
              <w:rPr>
                <w:sz w:val="20"/>
                <w:szCs w:val="20"/>
              </w:rPr>
              <w:t>Self–efficacy in telling a partner about an infection</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0C18C" w14:textId="77777777" w:rsidR="00C44105" w:rsidRPr="001A66E7" w:rsidRDefault="00C44105" w:rsidP="000A6845">
            <w:pPr>
              <w:widowControl w:val="0"/>
              <w:spacing w:line="240" w:lineRule="auto"/>
              <w:jc w:val="center"/>
              <w:rPr>
                <w:rFonts w:cs="Calibri"/>
                <w:sz w:val="20"/>
                <w:szCs w:val="20"/>
              </w:rPr>
            </w:pPr>
            <w:r w:rsidRPr="001A66E7">
              <w:rPr>
                <w:rFonts w:cs="Calibri"/>
                <w:sz w:val="20"/>
                <w:szCs w:val="20"/>
              </w:rPr>
              <w:t>0.020</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DF513" w14:textId="77777777" w:rsidR="00C44105" w:rsidRPr="001A66E7" w:rsidRDefault="00C44105" w:rsidP="000A6845">
            <w:pPr>
              <w:widowControl w:val="0"/>
              <w:spacing w:line="240" w:lineRule="auto"/>
              <w:jc w:val="center"/>
              <w:rPr>
                <w:rFonts w:cs="Calibri"/>
                <w:sz w:val="20"/>
                <w:szCs w:val="20"/>
              </w:rPr>
            </w:pPr>
            <w:r w:rsidRPr="001A66E7">
              <w:rPr>
                <w:rFonts w:cs="Calibri"/>
                <w:sz w:val="20"/>
                <w:szCs w:val="20"/>
              </w:rPr>
              <w:t>0.549</w:t>
            </w:r>
          </w:p>
        </w:tc>
      </w:tr>
      <w:tr w:rsidR="00C44105" w14:paraId="0528A60B" w14:textId="77777777" w:rsidTr="00A02613">
        <w:trPr>
          <w:trHeight w:val="300"/>
        </w:trPr>
        <w:tc>
          <w:tcPr>
            <w:tcW w:w="46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DE2B6" w14:textId="77777777" w:rsidR="00C44105" w:rsidRPr="006D38AE" w:rsidRDefault="00C44105" w:rsidP="000A6845">
            <w:pPr>
              <w:widowControl w:val="0"/>
              <w:spacing w:line="240" w:lineRule="auto"/>
              <w:jc w:val="right"/>
            </w:pPr>
            <w:r w:rsidRPr="006D38AE">
              <w:rPr>
                <w:sz w:val="20"/>
                <w:szCs w:val="20"/>
              </w:rPr>
              <w:t xml:space="preserve">Correct </w:t>
            </w:r>
            <w:proofErr w:type="gramStart"/>
            <w:r w:rsidRPr="006D38AE">
              <w:rPr>
                <w:sz w:val="20"/>
                <w:szCs w:val="20"/>
              </w:rPr>
              <w:t>condom</w:t>
            </w:r>
            <w:proofErr w:type="gramEnd"/>
            <w:r w:rsidRPr="006D38AE">
              <w:rPr>
                <w:sz w:val="20"/>
                <w:szCs w:val="20"/>
              </w:rPr>
              <w:t xml:space="preserve"> use self-efficacy</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F2E7D" w14:textId="77777777" w:rsidR="00C44105" w:rsidRPr="001A66E7" w:rsidRDefault="00C44105" w:rsidP="000A6845">
            <w:pPr>
              <w:widowControl w:val="0"/>
              <w:spacing w:line="240" w:lineRule="auto"/>
              <w:jc w:val="center"/>
              <w:rPr>
                <w:rFonts w:cs="Calibri"/>
                <w:sz w:val="20"/>
                <w:szCs w:val="20"/>
              </w:rPr>
            </w:pPr>
            <w:r w:rsidRPr="001A66E7">
              <w:rPr>
                <w:rFonts w:cs="Calibri"/>
                <w:sz w:val="20"/>
                <w:szCs w:val="20"/>
              </w:rPr>
              <w:t>0.118</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77177" w14:textId="77777777" w:rsidR="00C44105" w:rsidRPr="001A66E7" w:rsidRDefault="00C44105" w:rsidP="000A6845">
            <w:pPr>
              <w:widowControl w:val="0"/>
              <w:spacing w:line="240" w:lineRule="auto"/>
              <w:jc w:val="center"/>
              <w:rPr>
                <w:rFonts w:cs="Calibri"/>
                <w:sz w:val="20"/>
                <w:szCs w:val="20"/>
              </w:rPr>
            </w:pPr>
            <w:r w:rsidRPr="001A66E7">
              <w:rPr>
                <w:rFonts w:cs="Calibri"/>
                <w:sz w:val="20"/>
                <w:szCs w:val="20"/>
              </w:rPr>
              <w:t>&lt;0.001</w:t>
            </w:r>
          </w:p>
        </w:tc>
      </w:tr>
      <w:tr w:rsidR="00C44105" w14:paraId="58C9C10F" w14:textId="77777777" w:rsidTr="00A02613">
        <w:trPr>
          <w:trHeight w:val="345"/>
        </w:trPr>
        <w:tc>
          <w:tcPr>
            <w:tcW w:w="467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76B63D" w14:textId="77777777" w:rsidR="00C44105" w:rsidRPr="006D38AE" w:rsidRDefault="00C44105" w:rsidP="000A6845">
            <w:pPr>
              <w:widowControl w:val="0"/>
              <w:spacing w:line="240" w:lineRule="auto"/>
              <w:jc w:val="right"/>
            </w:pPr>
            <w:r w:rsidRPr="006D38AE">
              <w:rPr>
                <w:sz w:val="20"/>
                <w:szCs w:val="20"/>
              </w:rPr>
              <w:t>Self–efficacy in negotiating condom use</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9E526" w14:textId="77777777" w:rsidR="00C44105" w:rsidRPr="001A66E7" w:rsidRDefault="00C44105" w:rsidP="000A6845">
            <w:pPr>
              <w:widowControl w:val="0"/>
              <w:spacing w:line="240" w:lineRule="auto"/>
              <w:jc w:val="center"/>
              <w:rPr>
                <w:rFonts w:cs="Calibri"/>
                <w:sz w:val="20"/>
                <w:szCs w:val="20"/>
              </w:rPr>
            </w:pPr>
            <w:r w:rsidRPr="001A66E7">
              <w:rPr>
                <w:rFonts w:cs="Calibri"/>
                <w:sz w:val="20"/>
                <w:szCs w:val="20"/>
              </w:rPr>
              <w:t>0.000</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18DC56" w14:textId="77777777" w:rsidR="00C44105" w:rsidRPr="001A66E7" w:rsidRDefault="00C44105" w:rsidP="000A6845">
            <w:pPr>
              <w:widowControl w:val="0"/>
              <w:spacing w:line="240" w:lineRule="auto"/>
              <w:jc w:val="center"/>
              <w:rPr>
                <w:rFonts w:cs="Calibri"/>
                <w:sz w:val="20"/>
                <w:szCs w:val="20"/>
              </w:rPr>
            </w:pPr>
            <w:r w:rsidRPr="001A66E7">
              <w:rPr>
                <w:rFonts w:cs="Calibri"/>
                <w:sz w:val="20"/>
                <w:szCs w:val="20"/>
              </w:rPr>
              <w:t>0.996</w:t>
            </w:r>
          </w:p>
        </w:tc>
      </w:tr>
      <w:tr w:rsidR="00C44105" w14:paraId="55AE2C60" w14:textId="77777777" w:rsidTr="00A02613">
        <w:trPr>
          <w:trHeight w:val="345"/>
        </w:trPr>
        <w:tc>
          <w:tcPr>
            <w:tcW w:w="9072"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F0032EA" w14:textId="762085C0" w:rsidR="00C44105" w:rsidRPr="00931688" w:rsidRDefault="00C44105" w:rsidP="000A6845">
            <w:pPr>
              <w:spacing w:line="240" w:lineRule="auto"/>
              <w:rPr>
                <w:sz w:val="20"/>
                <w:szCs w:val="20"/>
              </w:rPr>
            </w:pPr>
            <w:r w:rsidRPr="001A66E7">
              <w:rPr>
                <w:sz w:val="20"/>
                <w:szCs w:val="20"/>
              </w:rPr>
              <w:t>*</w:t>
            </w:r>
            <w:r w:rsidR="00275D6E">
              <w:rPr>
                <w:sz w:val="20"/>
                <w:szCs w:val="20"/>
              </w:rPr>
              <w:t>Complete case analysis r</w:t>
            </w:r>
            <w:r w:rsidRPr="001A66E7">
              <w:rPr>
                <w:sz w:val="20"/>
                <w:szCs w:val="20"/>
              </w:rPr>
              <w:t xml:space="preserve">esults from structural equation model (using latent variable </w:t>
            </w:r>
            <w:r w:rsidR="00BA7432">
              <w:rPr>
                <w:sz w:val="20"/>
                <w:szCs w:val="20"/>
              </w:rPr>
              <w:t>intermediate</w:t>
            </w:r>
            <w:r w:rsidRPr="001A66E7">
              <w:rPr>
                <w:sz w:val="20"/>
                <w:szCs w:val="20"/>
              </w:rPr>
              <w:t xml:space="preserve"> outcomes). Coefficients are standardized, so that the interpretation is </w:t>
            </w:r>
            <w:proofErr w:type="gramStart"/>
            <w:r w:rsidRPr="001A66E7">
              <w:rPr>
                <w:sz w:val="20"/>
                <w:szCs w:val="20"/>
              </w:rPr>
              <w:t>follows:</w:t>
            </w:r>
            <w:proofErr w:type="gramEnd"/>
            <w:r w:rsidRPr="001A66E7">
              <w:rPr>
                <w:sz w:val="20"/>
                <w:szCs w:val="20"/>
              </w:rPr>
              <w:t xml:space="preserve"> compared to the control group, the intervention group has 0.081 standard deviations greater knowledge related to STIs. Adjusted for </w:t>
            </w:r>
            <w:r w:rsidRPr="001A66E7">
              <w:rPr>
                <w:sz w:val="20"/>
                <w:szCs w:val="20"/>
              </w:rPr>
              <w:lastRenderedPageBreak/>
              <w:t>same baseline characteristics as primary analysis: age, ethnicity, type of infection at baseline, sexuality group.</w:t>
            </w:r>
          </w:p>
        </w:tc>
      </w:tr>
    </w:tbl>
    <w:p w14:paraId="15E931E6" w14:textId="0595AD99" w:rsidR="00C44105" w:rsidRDefault="00C44105">
      <w:pPr>
        <w:rPr>
          <w:lang w:eastAsia="zh-CN"/>
        </w:rPr>
      </w:pPr>
    </w:p>
    <w:p w14:paraId="5A316AD9" w14:textId="0D797DD3" w:rsidR="003C77D5" w:rsidRDefault="003C77D5">
      <w:pPr>
        <w:suppressAutoHyphens w:val="0"/>
        <w:spacing w:after="160" w:line="259" w:lineRule="auto"/>
        <w:rPr>
          <w:lang w:eastAsia="zh-CN"/>
        </w:rPr>
      </w:pPr>
      <w:r>
        <w:rPr>
          <w:lang w:eastAsia="zh-CN"/>
        </w:rPr>
        <w:br w:type="page"/>
      </w:r>
    </w:p>
    <w:p w14:paraId="2E2C01EC" w14:textId="77777777" w:rsidR="00C44105" w:rsidRPr="00CE0DD8" w:rsidRDefault="00C44105" w:rsidP="002C0AAA">
      <w:pPr>
        <w:pStyle w:val="Heading2"/>
      </w:pPr>
      <w:bookmarkStart w:id="88" w:name="_Toc77356092"/>
      <w:r w:rsidRPr="00CE0DD8">
        <w:lastRenderedPageBreak/>
        <w:t>Secondary analyses</w:t>
      </w:r>
      <w:bookmarkEnd w:id="88"/>
    </w:p>
    <w:p w14:paraId="69528B81" w14:textId="77777777" w:rsidR="00C44105" w:rsidRPr="00535D42" w:rsidRDefault="00C44105" w:rsidP="002B4FE0">
      <w:pPr>
        <w:rPr>
          <w:b/>
          <w:bCs/>
          <w:i/>
          <w:iCs/>
          <w:sz w:val="24"/>
          <w:szCs w:val="24"/>
        </w:rPr>
      </w:pPr>
      <w:r w:rsidRPr="00535D42">
        <w:rPr>
          <w:b/>
          <w:bCs/>
          <w:i/>
          <w:iCs/>
          <w:sz w:val="24"/>
          <w:szCs w:val="24"/>
        </w:rPr>
        <w:t>Complete case analysis</w:t>
      </w:r>
    </w:p>
    <w:p w14:paraId="1EBECCBA" w14:textId="1FFBC84B" w:rsidR="00C44105" w:rsidRDefault="00C44105" w:rsidP="002B4FE0">
      <w:r>
        <w:rPr>
          <w:lang w:val="en-US"/>
        </w:rPr>
        <w:t xml:space="preserve">When only </w:t>
      </w:r>
      <w:r w:rsidR="00871832">
        <w:rPr>
          <w:lang w:val="en-US"/>
        </w:rPr>
        <w:t xml:space="preserve">those participants with </w:t>
      </w:r>
      <w:r>
        <w:rPr>
          <w:lang w:val="en-US"/>
        </w:rPr>
        <w:t xml:space="preserve">completed primary outcome data were included in the primary analysis model (N=4675) the OR was </w:t>
      </w:r>
      <w:r w:rsidR="00871832">
        <w:rPr>
          <w:lang w:val="en-US"/>
        </w:rPr>
        <w:t xml:space="preserve">similar at </w:t>
      </w:r>
      <w:r>
        <w:rPr>
          <w:lang w:val="en-US"/>
        </w:rPr>
        <w:t>1.14 (95% CI 0.98 to 1.31, p=0.08).</w:t>
      </w:r>
    </w:p>
    <w:p w14:paraId="18C0AE86" w14:textId="77777777" w:rsidR="00C44105" w:rsidRDefault="00C44105">
      <w:pPr>
        <w:rPr>
          <w:lang w:val="en-US"/>
        </w:rPr>
      </w:pPr>
    </w:p>
    <w:p w14:paraId="32F411F0" w14:textId="77777777" w:rsidR="00C44105" w:rsidRPr="00535D42" w:rsidRDefault="00C44105" w:rsidP="00535D42">
      <w:pPr>
        <w:rPr>
          <w:b/>
          <w:bCs/>
          <w:i/>
          <w:iCs/>
          <w:sz w:val="24"/>
          <w:szCs w:val="24"/>
        </w:rPr>
      </w:pPr>
      <w:r w:rsidRPr="00535D42">
        <w:rPr>
          <w:b/>
          <w:bCs/>
          <w:i/>
          <w:iCs/>
          <w:sz w:val="24"/>
          <w:szCs w:val="24"/>
        </w:rPr>
        <w:t>Subgroup analysis</w:t>
      </w:r>
    </w:p>
    <w:p w14:paraId="2ECB0368" w14:textId="216144E1" w:rsidR="00980EC3" w:rsidRDefault="00C44105">
      <w:pPr>
        <w:suppressAutoHyphens w:val="0"/>
        <w:spacing w:after="160" w:line="259" w:lineRule="auto"/>
        <w:rPr>
          <w:rFonts w:eastAsia="font468" w:cs="Arial"/>
          <w:b/>
          <w:bCs/>
          <w:lang w:eastAsia="zh-CN"/>
        </w:rPr>
      </w:pPr>
      <w:r>
        <w:rPr>
          <w:lang w:val="en-US"/>
        </w:rPr>
        <w:t xml:space="preserve">There was no evidence that the effect of the intervention was different among participants in any of the pre-specified subgroups </w:t>
      </w:r>
      <w:r w:rsidR="009E3187">
        <w:rPr>
          <w:lang w:val="en-US"/>
        </w:rPr>
        <w:t>(</w:t>
      </w:r>
      <w:r w:rsidR="00D8063C">
        <w:rPr>
          <w:lang w:val="en-US"/>
        </w:rPr>
        <w:t>Figure 6</w:t>
      </w:r>
      <w:r w:rsidR="009E3187">
        <w:rPr>
          <w:lang w:val="en-US"/>
        </w:rPr>
        <w:t>).</w:t>
      </w:r>
    </w:p>
    <w:p w14:paraId="6950BFFC" w14:textId="1314239C" w:rsidR="00C44105" w:rsidRDefault="00CD297A">
      <w:pPr>
        <w:rPr>
          <w:lang w:val="en-US"/>
        </w:rPr>
      </w:pPr>
      <w:r>
        <w:rPr>
          <w:noProof/>
          <w:lang w:eastAsia="en-GB"/>
        </w:rPr>
        <w:drawing>
          <wp:inline distT="0" distB="0" distL="0" distR="0" wp14:anchorId="6F8FF9C8" wp14:editId="06A6E214">
            <wp:extent cx="5735136" cy="314580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88647" cy="3175161"/>
                    </a:xfrm>
                    <a:prstGeom prst="rect">
                      <a:avLst/>
                    </a:prstGeom>
                    <a:noFill/>
                    <a:ln>
                      <a:noFill/>
                    </a:ln>
                  </pic:spPr>
                </pic:pic>
              </a:graphicData>
            </a:graphic>
          </wp:inline>
        </w:drawing>
      </w:r>
    </w:p>
    <w:p w14:paraId="192FEC16" w14:textId="783405B4" w:rsidR="009A7E30" w:rsidRDefault="009A7E30" w:rsidP="009A7E30">
      <w:pPr>
        <w:pStyle w:val="Caption1"/>
      </w:pPr>
    </w:p>
    <w:p w14:paraId="6D73D818" w14:textId="77777777" w:rsidR="009A7E30" w:rsidRDefault="009A7E30" w:rsidP="009A7E30">
      <w:pPr>
        <w:pStyle w:val="Caption1"/>
      </w:pPr>
    </w:p>
    <w:p w14:paraId="1BA7F86D" w14:textId="77777777" w:rsidR="009A7E30" w:rsidRDefault="009A7E30" w:rsidP="009A7E30">
      <w:pPr>
        <w:pStyle w:val="Caption1"/>
      </w:pPr>
    </w:p>
    <w:p w14:paraId="73585531" w14:textId="77777777" w:rsidR="009A7E30" w:rsidRDefault="009A7E30" w:rsidP="009A7E30">
      <w:pPr>
        <w:pStyle w:val="Caption1"/>
      </w:pPr>
    </w:p>
    <w:p w14:paraId="1E41D088" w14:textId="49C706AF" w:rsidR="009A7E30" w:rsidRDefault="009A7E30" w:rsidP="009A7E30">
      <w:pPr>
        <w:pStyle w:val="Caption1"/>
        <w:rPr>
          <w:lang w:val="en-US"/>
        </w:rPr>
      </w:pPr>
      <w:r>
        <w:t xml:space="preserve">Figure </w:t>
      </w:r>
      <w:r w:rsidR="00F76819">
        <w:fldChar w:fldCharType="begin"/>
      </w:r>
      <w:r w:rsidR="00F76819">
        <w:instrText xml:space="preserve"> SEQ "Figure" \* ARABIC </w:instrText>
      </w:r>
      <w:r w:rsidR="00F76819">
        <w:fldChar w:fldCharType="separate"/>
      </w:r>
      <w:r>
        <w:rPr>
          <w:noProof/>
        </w:rPr>
        <w:t>6</w:t>
      </w:r>
      <w:r w:rsidR="00F76819">
        <w:rPr>
          <w:noProof/>
        </w:rPr>
        <w:fldChar w:fldCharType="end"/>
      </w:r>
      <w:r>
        <w:t xml:space="preserve"> Primary outcome by pre-specified subgroups</w:t>
      </w:r>
    </w:p>
    <w:p w14:paraId="78AE3DB5" w14:textId="21C36F22" w:rsidR="00FC7C4B" w:rsidRDefault="00FC7C4B">
      <w:pPr>
        <w:rPr>
          <w:lang w:val="en-US"/>
        </w:rPr>
      </w:pPr>
    </w:p>
    <w:p w14:paraId="618B40D8" w14:textId="77777777" w:rsidR="008E2645" w:rsidRDefault="008E2645">
      <w:pPr>
        <w:rPr>
          <w:lang w:val="en-US"/>
        </w:rPr>
      </w:pPr>
    </w:p>
    <w:p w14:paraId="59E20495" w14:textId="512ECF34" w:rsidR="00C44105" w:rsidRDefault="00C44105" w:rsidP="002C0AAA">
      <w:pPr>
        <w:pStyle w:val="Heading2"/>
      </w:pPr>
      <w:bookmarkStart w:id="89" w:name="_Toc77356093"/>
      <w:r>
        <w:t>Additional trial data</w:t>
      </w:r>
      <w:bookmarkEnd w:id="89"/>
    </w:p>
    <w:p w14:paraId="4ED6A065" w14:textId="2B9C1E64" w:rsidR="00C44105" w:rsidRDefault="006F587F" w:rsidP="00980EC3">
      <w:r>
        <w:rPr>
          <w:lang w:val="en-US"/>
        </w:rPr>
        <w:t xml:space="preserve">A small proportion of participants </w:t>
      </w:r>
      <w:r w:rsidR="00C44105">
        <w:rPr>
          <w:lang w:val="en-US"/>
        </w:rPr>
        <w:t xml:space="preserve">reported that they knew someone else in the study (intervention </w:t>
      </w:r>
      <w:r w:rsidR="00C44105">
        <w:rPr>
          <w:rFonts w:eastAsia="Times New Roman" w:cs="Calibri"/>
          <w:color w:val="000000"/>
          <w:lang w:eastAsia="en-GB"/>
        </w:rPr>
        <w:t>137/2414, 5.7%; control 141/2453, 5.8%</w:t>
      </w:r>
      <w:r w:rsidR="00C66684">
        <w:rPr>
          <w:rFonts w:eastAsia="Times New Roman" w:cs="Calibri"/>
          <w:color w:val="000000"/>
          <w:lang w:eastAsia="en-GB"/>
        </w:rPr>
        <w:t>).</w:t>
      </w:r>
      <w:r w:rsidR="00C44105">
        <w:rPr>
          <w:rFonts w:eastAsia="Times New Roman" w:cs="Calibri"/>
          <w:color w:val="000000"/>
          <w:lang w:eastAsia="en-GB"/>
        </w:rPr>
        <w:t xml:space="preserve"> </w:t>
      </w:r>
      <w:r>
        <w:rPr>
          <w:rFonts w:eastAsia="Times New Roman" w:cs="Calibri"/>
          <w:color w:val="000000"/>
          <w:lang w:eastAsia="en-GB"/>
        </w:rPr>
        <w:t xml:space="preserve">Overall, </w:t>
      </w:r>
      <w:r w:rsidR="00C44105">
        <w:rPr>
          <w:rFonts w:eastAsia="Times New Roman" w:cs="Calibri"/>
          <w:color w:val="000000"/>
          <w:lang w:eastAsia="en-GB"/>
        </w:rPr>
        <w:t xml:space="preserve">the proportion of intervention participants who reported that their messages were read by another participant was </w:t>
      </w:r>
      <w:r>
        <w:rPr>
          <w:rFonts w:eastAsia="Times New Roman" w:cs="Calibri"/>
          <w:color w:val="000000"/>
          <w:lang w:eastAsia="en-GB"/>
        </w:rPr>
        <w:t>1.5</w:t>
      </w:r>
      <w:r w:rsidR="00C44105">
        <w:rPr>
          <w:rFonts w:eastAsia="Times New Roman" w:cs="Calibri"/>
          <w:color w:val="000000"/>
          <w:lang w:eastAsia="en-GB"/>
        </w:rPr>
        <w:t>% (3</w:t>
      </w:r>
      <w:r>
        <w:rPr>
          <w:rFonts w:eastAsia="Times New Roman" w:cs="Calibri"/>
          <w:color w:val="000000"/>
          <w:lang w:eastAsia="en-GB"/>
        </w:rPr>
        <w:t>7</w:t>
      </w:r>
      <w:r w:rsidR="00C44105">
        <w:rPr>
          <w:rFonts w:eastAsia="Times New Roman" w:cs="Calibri"/>
          <w:color w:val="000000"/>
          <w:lang w:eastAsia="en-GB"/>
        </w:rPr>
        <w:t>/</w:t>
      </w:r>
      <w:r>
        <w:rPr>
          <w:rFonts w:eastAsia="Times New Roman" w:cs="Calibri"/>
          <w:color w:val="000000"/>
          <w:lang w:eastAsia="en-GB"/>
        </w:rPr>
        <w:t>2414</w:t>
      </w:r>
      <w:r w:rsidR="00C44105">
        <w:rPr>
          <w:rFonts w:eastAsia="Times New Roman" w:cs="Calibri"/>
          <w:color w:val="000000"/>
          <w:lang w:eastAsia="en-GB"/>
        </w:rPr>
        <w:t xml:space="preserve">) and the proportion of </w:t>
      </w:r>
      <w:r w:rsidR="00C44105">
        <w:rPr>
          <w:lang w:val="en-US"/>
        </w:rPr>
        <w:t>control participants who reported that they read another participant’s messages was 1.</w:t>
      </w:r>
      <w:r>
        <w:rPr>
          <w:lang w:val="en-US"/>
        </w:rPr>
        <w:t>3</w:t>
      </w:r>
      <w:r w:rsidR="00C44105">
        <w:rPr>
          <w:lang w:val="en-US"/>
        </w:rPr>
        <w:t>% (</w:t>
      </w:r>
      <w:r w:rsidR="00C44105">
        <w:rPr>
          <w:rFonts w:eastAsia="Times New Roman" w:cs="Calibri"/>
          <w:color w:val="000000"/>
          <w:lang w:eastAsia="en-GB"/>
        </w:rPr>
        <w:t>32/</w:t>
      </w:r>
      <w:r>
        <w:rPr>
          <w:rFonts w:eastAsia="Times New Roman" w:cs="Calibri"/>
          <w:color w:val="000000"/>
          <w:lang w:eastAsia="en-GB"/>
        </w:rPr>
        <w:t>2453</w:t>
      </w:r>
      <w:r w:rsidR="002A7407">
        <w:rPr>
          <w:rFonts w:eastAsia="Times New Roman" w:cs="Calibri"/>
          <w:color w:val="000000"/>
          <w:lang w:eastAsia="en-GB"/>
        </w:rPr>
        <w:t xml:space="preserve"> Table </w:t>
      </w:r>
      <w:r w:rsidR="005C66A6">
        <w:rPr>
          <w:rFonts w:eastAsia="Times New Roman" w:cs="Calibri"/>
          <w:color w:val="000000"/>
          <w:lang w:eastAsia="en-GB"/>
        </w:rPr>
        <w:t>7</w:t>
      </w:r>
      <w:r w:rsidR="00C44105">
        <w:rPr>
          <w:rFonts w:eastAsia="Times New Roman" w:cs="Calibri"/>
          <w:color w:val="000000"/>
          <w:lang w:eastAsia="en-GB"/>
        </w:rPr>
        <w:t xml:space="preserve">). </w:t>
      </w:r>
      <w:r w:rsidR="00C44105">
        <w:rPr>
          <w:lang w:val="en-US"/>
        </w:rPr>
        <w:t xml:space="preserve"> </w:t>
      </w:r>
    </w:p>
    <w:p w14:paraId="1AD41B7C" w14:textId="77777777" w:rsidR="00C44105" w:rsidRDefault="00C44105">
      <w:pPr>
        <w:rPr>
          <w:lang w:val="en-US"/>
        </w:rPr>
      </w:pPr>
    </w:p>
    <w:p w14:paraId="339E3FBC" w14:textId="77777777" w:rsidR="003C77D5" w:rsidRDefault="003C77D5">
      <w:pPr>
        <w:suppressAutoHyphens w:val="0"/>
        <w:spacing w:after="160" w:line="259" w:lineRule="auto"/>
        <w:rPr>
          <w:rFonts w:cs="Noto Sans Devanagari"/>
          <w:b/>
          <w:iCs/>
          <w:color w:val="000000" w:themeColor="text1"/>
          <w:szCs w:val="24"/>
        </w:rPr>
      </w:pPr>
      <w:bookmarkStart w:id="90" w:name="_Toc62986267"/>
      <w:r>
        <w:br w:type="page"/>
      </w:r>
    </w:p>
    <w:p w14:paraId="562F20E3" w14:textId="5D039909" w:rsidR="00C44105" w:rsidRDefault="00A45064" w:rsidP="00A45064">
      <w:pPr>
        <w:pStyle w:val="Caption"/>
      </w:pPr>
      <w:bookmarkStart w:id="91" w:name="_Toc76904518"/>
      <w:r>
        <w:lastRenderedPageBreak/>
        <w:t xml:space="preserve">Table </w:t>
      </w:r>
      <w:r w:rsidR="00F76819">
        <w:fldChar w:fldCharType="begin"/>
      </w:r>
      <w:r w:rsidR="00F76819">
        <w:instrText xml:space="preserve"> SEQ Table \* ARABIC </w:instrText>
      </w:r>
      <w:r w:rsidR="00F76819">
        <w:fldChar w:fldCharType="separate"/>
      </w:r>
      <w:r w:rsidR="000E1256">
        <w:rPr>
          <w:noProof/>
        </w:rPr>
        <w:t>7</w:t>
      </w:r>
      <w:r w:rsidR="00F76819">
        <w:rPr>
          <w:noProof/>
        </w:rPr>
        <w:fldChar w:fldCharType="end"/>
      </w:r>
      <w:r w:rsidR="005C66A6">
        <w:t xml:space="preserve"> </w:t>
      </w:r>
      <w:r w:rsidR="00C44105">
        <w:t>Additional trial data</w:t>
      </w:r>
      <w:bookmarkEnd w:id="90"/>
      <w:bookmarkEnd w:id="91"/>
    </w:p>
    <w:tbl>
      <w:tblPr>
        <w:tblW w:w="0" w:type="auto"/>
        <w:tblInd w:w="-5" w:type="dxa"/>
        <w:tblLayout w:type="fixed"/>
        <w:tblLook w:val="0000" w:firstRow="0" w:lastRow="0" w:firstColumn="0" w:lastColumn="0" w:noHBand="0" w:noVBand="0"/>
      </w:tblPr>
      <w:tblGrid>
        <w:gridCol w:w="4815"/>
        <w:gridCol w:w="1843"/>
        <w:gridCol w:w="2273"/>
      </w:tblGrid>
      <w:tr w:rsidR="00C44105" w14:paraId="6F869638" w14:textId="77777777" w:rsidTr="00A02613">
        <w:trPr>
          <w:trHeight w:val="227"/>
        </w:trPr>
        <w:tc>
          <w:tcPr>
            <w:tcW w:w="481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90D912F" w14:textId="77777777" w:rsidR="00C44105" w:rsidRDefault="00C44105">
            <w:pPr>
              <w:widowControl w:val="0"/>
              <w:spacing w:line="240" w:lineRule="auto"/>
              <w:rPr>
                <w:rFonts w:ascii="Times New Roman" w:eastAsia="Times New Roman" w:hAnsi="Times New Roman" w:cs="Times New Roman"/>
                <w:sz w:val="20"/>
                <w:szCs w:val="24"/>
                <w:lang w:eastAsia="en-GB"/>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887A76B" w14:textId="77777777" w:rsidR="00C44105" w:rsidRDefault="00C44105">
            <w:pPr>
              <w:widowControl w:val="0"/>
              <w:spacing w:line="240" w:lineRule="auto"/>
            </w:pPr>
            <w:r>
              <w:rPr>
                <w:rFonts w:eastAsia="Times New Roman" w:cs="Calibri"/>
                <w:b/>
                <w:color w:val="000000"/>
                <w:sz w:val="20"/>
                <w:lang w:eastAsia="en-GB"/>
              </w:rPr>
              <w:t>Intervention</w:t>
            </w: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72E8A91" w14:textId="77777777" w:rsidR="00C44105" w:rsidRDefault="00C44105">
            <w:pPr>
              <w:widowControl w:val="0"/>
              <w:spacing w:line="240" w:lineRule="auto"/>
            </w:pPr>
            <w:r>
              <w:rPr>
                <w:rFonts w:eastAsia="Times New Roman" w:cs="Calibri"/>
                <w:b/>
                <w:color w:val="000000"/>
                <w:sz w:val="20"/>
                <w:lang w:eastAsia="en-GB"/>
              </w:rPr>
              <w:t>Control</w:t>
            </w:r>
          </w:p>
        </w:tc>
      </w:tr>
      <w:tr w:rsidR="00C44105" w14:paraId="18BA3E78" w14:textId="77777777" w:rsidTr="00A02613">
        <w:trPr>
          <w:trHeight w:hRule="exact" w:val="227"/>
        </w:trPr>
        <w:tc>
          <w:tcPr>
            <w:tcW w:w="481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93DCF5E" w14:textId="77777777" w:rsidR="00C44105" w:rsidRDefault="00C44105">
            <w:pPr>
              <w:widowControl w:val="0"/>
              <w:spacing w:line="240" w:lineRule="auto"/>
              <w:rPr>
                <w:rFonts w:eastAsia="Times New Roman" w:cs="Calibri"/>
                <w:color w:val="000000"/>
                <w:sz w:val="20"/>
                <w:lang w:eastAsia="en-GB"/>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34907B6" w14:textId="77777777" w:rsidR="00C44105" w:rsidRDefault="00C44105">
            <w:pPr>
              <w:widowControl w:val="0"/>
              <w:spacing w:line="240" w:lineRule="auto"/>
              <w:rPr>
                <w:rFonts w:ascii="Times New Roman" w:eastAsia="Times New Roman" w:hAnsi="Times New Roman" w:cs="Times New Roman"/>
                <w:sz w:val="20"/>
                <w:szCs w:val="20"/>
                <w:lang w:eastAsia="en-GB"/>
              </w:rPr>
            </w:pP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3B9C4A8" w14:textId="77777777" w:rsidR="00C44105" w:rsidRDefault="00C44105">
            <w:pPr>
              <w:widowControl w:val="0"/>
              <w:spacing w:line="240" w:lineRule="auto"/>
              <w:rPr>
                <w:rFonts w:ascii="Times New Roman" w:eastAsia="Times New Roman" w:hAnsi="Times New Roman" w:cs="Times New Roman"/>
                <w:sz w:val="20"/>
                <w:szCs w:val="20"/>
                <w:lang w:eastAsia="en-GB"/>
              </w:rPr>
            </w:pPr>
          </w:p>
        </w:tc>
      </w:tr>
      <w:tr w:rsidR="00C44105" w14:paraId="2F967978" w14:textId="77777777" w:rsidTr="00A02613">
        <w:trPr>
          <w:trHeight w:val="227"/>
        </w:trPr>
        <w:tc>
          <w:tcPr>
            <w:tcW w:w="4815" w:type="dxa"/>
            <w:tcBorders>
              <w:top w:val="single" w:sz="4" w:space="0" w:color="000000"/>
              <w:left w:val="single" w:sz="4" w:space="0" w:color="000000"/>
              <w:right w:val="single" w:sz="4" w:space="0" w:color="000000"/>
            </w:tcBorders>
            <w:shd w:val="clear" w:color="auto" w:fill="auto"/>
            <w:vAlign w:val="bottom"/>
          </w:tcPr>
          <w:p w14:paraId="3BFB487A" w14:textId="77777777" w:rsidR="00C44105" w:rsidRDefault="00C44105">
            <w:pPr>
              <w:widowControl w:val="0"/>
              <w:spacing w:line="240" w:lineRule="auto"/>
            </w:pPr>
            <w:r>
              <w:rPr>
                <w:rFonts w:eastAsia="Times New Roman" w:cs="Calibri"/>
                <w:b/>
                <w:color w:val="000000"/>
                <w:sz w:val="20"/>
                <w:lang w:eastAsia="en-GB"/>
              </w:rPr>
              <w:t>Participant knew someone else taking part in the study</w:t>
            </w:r>
          </w:p>
        </w:tc>
        <w:tc>
          <w:tcPr>
            <w:tcW w:w="1843" w:type="dxa"/>
            <w:tcBorders>
              <w:top w:val="single" w:sz="4" w:space="0" w:color="000000"/>
              <w:left w:val="single" w:sz="4" w:space="0" w:color="000000"/>
              <w:right w:val="single" w:sz="4" w:space="0" w:color="000000"/>
            </w:tcBorders>
            <w:shd w:val="clear" w:color="auto" w:fill="auto"/>
            <w:vAlign w:val="bottom"/>
          </w:tcPr>
          <w:p w14:paraId="321843B7" w14:textId="77777777" w:rsidR="00C44105" w:rsidRDefault="00C44105">
            <w:pPr>
              <w:widowControl w:val="0"/>
              <w:spacing w:line="240" w:lineRule="auto"/>
            </w:pPr>
            <w:r>
              <w:rPr>
                <w:rFonts w:eastAsia="Times New Roman" w:cs="Calibri"/>
                <w:color w:val="000000"/>
                <w:sz w:val="20"/>
                <w:lang w:eastAsia="en-GB"/>
              </w:rPr>
              <w:t>137/2414 (5.7%)</w:t>
            </w:r>
          </w:p>
        </w:tc>
        <w:tc>
          <w:tcPr>
            <w:tcW w:w="2273" w:type="dxa"/>
            <w:tcBorders>
              <w:top w:val="single" w:sz="4" w:space="0" w:color="000000"/>
              <w:left w:val="single" w:sz="4" w:space="0" w:color="000000"/>
              <w:right w:val="single" w:sz="4" w:space="0" w:color="000000"/>
            </w:tcBorders>
            <w:shd w:val="clear" w:color="auto" w:fill="auto"/>
            <w:vAlign w:val="bottom"/>
          </w:tcPr>
          <w:p w14:paraId="67EAA3B0" w14:textId="77777777" w:rsidR="00C44105" w:rsidRDefault="00C44105">
            <w:pPr>
              <w:widowControl w:val="0"/>
              <w:spacing w:line="240" w:lineRule="auto"/>
            </w:pPr>
            <w:r>
              <w:rPr>
                <w:rFonts w:eastAsia="Times New Roman" w:cs="Calibri"/>
                <w:color w:val="000000"/>
                <w:sz w:val="20"/>
                <w:lang w:eastAsia="en-GB"/>
              </w:rPr>
              <w:t>141/2453 (5.8%)</w:t>
            </w:r>
          </w:p>
        </w:tc>
      </w:tr>
      <w:tr w:rsidR="00C44105" w14:paraId="26C808F8" w14:textId="77777777" w:rsidTr="00A02613">
        <w:trPr>
          <w:trHeight w:val="227"/>
        </w:trPr>
        <w:tc>
          <w:tcPr>
            <w:tcW w:w="4815" w:type="dxa"/>
            <w:tcBorders>
              <w:left w:val="single" w:sz="4" w:space="0" w:color="000000"/>
              <w:right w:val="single" w:sz="4" w:space="0" w:color="000000"/>
            </w:tcBorders>
            <w:shd w:val="clear" w:color="auto" w:fill="auto"/>
            <w:vAlign w:val="bottom"/>
          </w:tcPr>
          <w:p w14:paraId="3ABEC4F7" w14:textId="77777777" w:rsidR="00C44105" w:rsidRDefault="00C44105">
            <w:pPr>
              <w:widowControl w:val="0"/>
              <w:spacing w:line="240" w:lineRule="auto"/>
              <w:jc w:val="right"/>
            </w:pPr>
            <w:r>
              <w:rPr>
                <w:rFonts w:eastAsia="Times New Roman" w:cs="Calibri"/>
                <w:color w:val="000000"/>
                <w:sz w:val="20"/>
                <w:lang w:eastAsia="en-GB"/>
              </w:rPr>
              <w:t>…they read participant’s messages</w:t>
            </w:r>
          </w:p>
        </w:tc>
        <w:tc>
          <w:tcPr>
            <w:tcW w:w="1843" w:type="dxa"/>
            <w:tcBorders>
              <w:left w:val="single" w:sz="4" w:space="0" w:color="000000"/>
              <w:right w:val="single" w:sz="4" w:space="0" w:color="000000"/>
            </w:tcBorders>
            <w:shd w:val="clear" w:color="auto" w:fill="auto"/>
            <w:vAlign w:val="bottom"/>
          </w:tcPr>
          <w:p w14:paraId="4396FF70" w14:textId="1BD324EC" w:rsidR="00C44105" w:rsidRDefault="00C44105">
            <w:pPr>
              <w:widowControl w:val="0"/>
              <w:spacing w:line="240" w:lineRule="auto"/>
            </w:pPr>
            <w:r>
              <w:rPr>
                <w:rFonts w:eastAsia="Times New Roman" w:cs="Calibri"/>
                <w:color w:val="000000"/>
                <w:sz w:val="20"/>
                <w:lang w:eastAsia="en-GB"/>
              </w:rPr>
              <w:t>37/</w:t>
            </w:r>
            <w:r w:rsidR="006F587F">
              <w:rPr>
                <w:rFonts w:eastAsia="Times New Roman" w:cs="Calibri"/>
                <w:color w:val="000000"/>
                <w:sz w:val="20"/>
                <w:lang w:eastAsia="en-GB"/>
              </w:rPr>
              <w:t>2414</w:t>
            </w:r>
            <w:r>
              <w:rPr>
                <w:rFonts w:eastAsia="Times New Roman" w:cs="Calibri"/>
                <w:color w:val="000000"/>
                <w:sz w:val="20"/>
                <w:lang w:eastAsia="en-GB"/>
              </w:rPr>
              <w:t xml:space="preserve"> (</w:t>
            </w:r>
            <w:r w:rsidR="006F587F">
              <w:rPr>
                <w:rFonts w:eastAsia="Times New Roman" w:cs="Calibri"/>
                <w:color w:val="000000"/>
                <w:sz w:val="20"/>
                <w:lang w:eastAsia="en-GB"/>
              </w:rPr>
              <w:t>1.5</w:t>
            </w:r>
            <w:r>
              <w:rPr>
                <w:rFonts w:eastAsia="Times New Roman" w:cs="Calibri"/>
                <w:color w:val="000000"/>
                <w:sz w:val="20"/>
                <w:lang w:eastAsia="en-GB"/>
              </w:rPr>
              <w:t>%)</w:t>
            </w:r>
          </w:p>
        </w:tc>
        <w:tc>
          <w:tcPr>
            <w:tcW w:w="2273" w:type="dxa"/>
            <w:tcBorders>
              <w:left w:val="single" w:sz="4" w:space="0" w:color="000000"/>
              <w:right w:val="single" w:sz="4" w:space="0" w:color="000000"/>
            </w:tcBorders>
            <w:shd w:val="clear" w:color="auto" w:fill="auto"/>
            <w:vAlign w:val="bottom"/>
          </w:tcPr>
          <w:p w14:paraId="12D23F03" w14:textId="5B5B632A" w:rsidR="00C44105" w:rsidRDefault="00C44105">
            <w:pPr>
              <w:widowControl w:val="0"/>
              <w:spacing w:line="240" w:lineRule="auto"/>
            </w:pPr>
            <w:r>
              <w:rPr>
                <w:rFonts w:eastAsia="Times New Roman" w:cs="Calibri"/>
                <w:color w:val="000000"/>
                <w:sz w:val="20"/>
                <w:lang w:eastAsia="en-GB"/>
              </w:rPr>
              <w:t>32/</w:t>
            </w:r>
            <w:r w:rsidR="006F587F">
              <w:rPr>
                <w:rFonts w:eastAsia="Times New Roman" w:cs="Calibri"/>
                <w:color w:val="000000"/>
                <w:sz w:val="20"/>
                <w:lang w:eastAsia="en-GB"/>
              </w:rPr>
              <w:t>2453</w:t>
            </w:r>
            <w:r>
              <w:rPr>
                <w:rFonts w:eastAsia="Times New Roman" w:cs="Calibri"/>
                <w:color w:val="000000"/>
                <w:sz w:val="20"/>
                <w:lang w:eastAsia="en-GB"/>
              </w:rPr>
              <w:t xml:space="preserve"> (</w:t>
            </w:r>
            <w:r w:rsidR="006F587F">
              <w:rPr>
                <w:rFonts w:eastAsia="Times New Roman" w:cs="Calibri"/>
                <w:color w:val="000000"/>
                <w:sz w:val="20"/>
                <w:lang w:eastAsia="en-GB"/>
              </w:rPr>
              <w:t>1.3</w:t>
            </w:r>
            <w:r>
              <w:rPr>
                <w:rFonts w:eastAsia="Times New Roman" w:cs="Calibri"/>
                <w:color w:val="000000"/>
                <w:sz w:val="20"/>
                <w:lang w:eastAsia="en-GB"/>
              </w:rPr>
              <w:t>%)</w:t>
            </w:r>
          </w:p>
        </w:tc>
      </w:tr>
      <w:tr w:rsidR="00C44105" w14:paraId="2316BA20" w14:textId="77777777" w:rsidTr="00A02613">
        <w:trPr>
          <w:trHeight w:val="227"/>
        </w:trPr>
        <w:tc>
          <w:tcPr>
            <w:tcW w:w="4815" w:type="dxa"/>
            <w:tcBorders>
              <w:left w:val="single" w:sz="4" w:space="0" w:color="000000"/>
              <w:bottom w:val="single" w:sz="4" w:space="0" w:color="000000"/>
              <w:right w:val="single" w:sz="4" w:space="0" w:color="000000"/>
            </w:tcBorders>
            <w:shd w:val="clear" w:color="auto" w:fill="auto"/>
            <w:vAlign w:val="bottom"/>
          </w:tcPr>
          <w:p w14:paraId="630CD261" w14:textId="77777777" w:rsidR="00C44105" w:rsidRDefault="00C44105">
            <w:pPr>
              <w:widowControl w:val="0"/>
              <w:spacing w:line="240" w:lineRule="auto"/>
              <w:jc w:val="right"/>
            </w:pPr>
            <w:r>
              <w:rPr>
                <w:rFonts w:eastAsia="Times New Roman" w:cs="Calibri"/>
                <w:color w:val="000000"/>
                <w:sz w:val="20"/>
                <w:lang w:eastAsia="en-GB"/>
              </w:rPr>
              <w:t>…participant read their messages</w:t>
            </w:r>
          </w:p>
        </w:tc>
        <w:tc>
          <w:tcPr>
            <w:tcW w:w="1843" w:type="dxa"/>
            <w:tcBorders>
              <w:left w:val="single" w:sz="4" w:space="0" w:color="000000"/>
              <w:bottom w:val="single" w:sz="4" w:space="0" w:color="000000"/>
              <w:right w:val="single" w:sz="4" w:space="0" w:color="000000"/>
            </w:tcBorders>
            <w:shd w:val="clear" w:color="auto" w:fill="auto"/>
            <w:vAlign w:val="bottom"/>
          </w:tcPr>
          <w:p w14:paraId="7DEFCD98" w14:textId="7E32CF89" w:rsidR="00C44105" w:rsidRDefault="00C44105">
            <w:pPr>
              <w:widowControl w:val="0"/>
              <w:spacing w:line="240" w:lineRule="auto"/>
            </w:pPr>
            <w:r>
              <w:rPr>
                <w:rFonts w:eastAsia="Times New Roman" w:cs="Calibri"/>
                <w:color w:val="000000"/>
                <w:sz w:val="20"/>
                <w:lang w:eastAsia="en-GB"/>
              </w:rPr>
              <w:t>38/</w:t>
            </w:r>
            <w:r w:rsidR="006F587F">
              <w:rPr>
                <w:rFonts w:eastAsia="Times New Roman" w:cs="Calibri"/>
                <w:color w:val="000000"/>
                <w:sz w:val="20"/>
                <w:lang w:eastAsia="en-GB"/>
              </w:rPr>
              <w:t>2414</w:t>
            </w:r>
            <w:r>
              <w:rPr>
                <w:rFonts w:eastAsia="Times New Roman" w:cs="Calibri"/>
                <w:color w:val="000000"/>
                <w:sz w:val="20"/>
                <w:lang w:eastAsia="en-GB"/>
              </w:rPr>
              <w:t xml:space="preserve"> (</w:t>
            </w:r>
            <w:r w:rsidR="006F587F">
              <w:rPr>
                <w:rFonts w:eastAsia="Times New Roman" w:cs="Calibri"/>
                <w:color w:val="000000"/>
                <w:sz w:val="20"/>
                <w:lang w:eastAsia="en-GB"/>
              </w:rPr>
              <w:t>1</w:t>
            </w:r>
            <w:r>
              <w:rPr>
                <w:rFonts w:eastAsia="Times New Roman" w:cs="Calibri"/>
                <w:color w:val="000000"/>
                <w:sz w:val="20"/>
                <w:lang w:eastAsia="en-GB"/>
              </w:rPr>
              <w:t>.</w:t>
            </w:r>
            <w:r w:rsidR="006F587F">
              <w:rPr>
                <w:rFonts w:eastAsia="Times New Roman" w:cs="Calibri"/>
                <w:color w:val="000000"/>
                <w:sz w:val="20"/>
                <w:lang w:eastAsia="en-GB"/>
              </w:rPr>
              <w:t>6</w:t>
            </w:r>
            <w:r>
              <w:rPr>
                <w:rFonts w:eastAsia="Times New Roman" w:cs="Calibri"/>
                <w:color w:val="000000"/>
                <w:sz w:val="20"/>
                <w:lang w:eastAsia="en-GB"/>
              </w:rPr>
              <w:t>%)</w:t>
            </w:r>
          </w:p>
        </w:tc>
        <w:tc>
          <w:tcPr>
            <w:tcW w:w="2273" w:type="dxa"/>
            <w:tcBorders>
              <w:left w:val="single" w:sz="4" w:space="0" w:color="000000"/>
              <w:bottom w:val="single" w:sz="4" w:space="0" w:color="000000"/>
              <w:right w:val="single" w:sz="4" w:space="0" w:color="000000"/>
            </w:tcBorders>
            <w:shd w:val="clear" w:color="auto" w:fill="auto"/>
            <w:vAlign w:val="bottom"/>
          </w:tcPr>
          <w:p w14:paraId="73AF31CF" w14:textId="285AB84D" w:rsidR="00C44105" w:rsidRDefault="00C44105">
            <w:pPr>
              <w:widowControl w:val="0"/>
              <w:spacing w:line="240" w:lineRule="auto"/>
            </w:pPr>
            <w:r>
              <w:rPr>
                <w:rFonts w:eastAsia="Times New Roman" w:cs="Calibri"/>
                <w:color w:val="000000"/>
                <w:sz w:val="20"/>
                <w:lang w:eastAsia="en-GB"/>
              </w:rPr>
              <w:t>34/</w:t>
            </w:r>
            <w:r w:rsidR="006F587F">
              <w:rPr>
                <w:rFonts w:eastAsia="Times New Roman" w:cs="Calibri"/>
                <w:color w:val="000000"/>
                <w:sz w:val="20"/>
                <w:lang w:eastAsia="en-GB"/>
              </w:rPr>
              <w:t>2453</w:t>
            </w:r>
            <w:r>
              <w:rPr>
                <w:rFonts w:eastAsia="Times New Roman" w:cs="Calibri"/>
                <w:color w:val="000000"/>
                <w:sz w:val="20"/>
                <w:lang w:eastAsia="en-GB"/>
              </w:rPr>
              <w:t xml:space="preserve"> (</w:t>
            </w:r>
            <w:r w:rsidR="008028E1">
              <w:rPr>
                <w:rFonts w:eastAsia="Times New Roman" w:cs="Calibri"/>
                <w:color w:val="000000"/>
                <w:sz w:val="20"/>
                <w:lang w:eastAsia="en-GB"/>
              </w:rPr>
              <w:t>1</w:t>
            </w:r>
            <w:r>
              <w:rPr>
                <w:rFonts w:eastAsia="Times New Roman" w:cs="Calibri"/>
                <w:color w:val="000000"/>
                <w:sz w:val="20"/>
                <w:lang w:eastAsia="en-GB"/>
              </w:rPr>
              <w:t>.</w:t>
            </w:r>
            <w:r w:rsidR="008028E1">
              <w:rPr>
                <w:rFonts w:eastAsia="Times New Roman" w:cs="Calibri"/>
                <w:color w:val="000000"/>
                <w:sz w:val="20"/>
                <w:lang w:eastAsia="en-GB"/>
              </w:rPr>
              <w:t>4</w:t>
            </w:r>
            <w:r>
              <w:rPr>
                <w:rFonts w:eastAsia="Times New Roman" w:cs="Calibri"/>
                <w:color w:val="000000"/>
                <w:sz w:val="20"/>
                <w:lang w:eastAsia="en-GB"/>
              </w:rPr>
              <w:t>%)</w:t>
            </w:r>
          </w:p>
        </w:tc>
      </w:tr>
      <w:tr w:rsidR="00C44105" w14:paraId="3CB94270" w14:textId="77777777" w:rsidTr="00A02613">
        <w:trPr>
          <w:trHeight w:hRule="exact" w:val="227"/>
        </w:trPr>
        <w:tc>
          <w:tcPr>
            <w:tcW w:w="481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9EF3511" w14:textId="77777777" w:rsidR="00C44105" w:rsidRDefault="00C44105">
            <w:pPr>
              <w:widowControl w:val="0"/>
              <w:spacing w:line="240" w:lineRule="auto"/>
              <w:rPr>
                <w:rFonts w:eastAsia="Times New Roman" w:cs="Calibri"/>
                <w:color w:val="000000"/>
                <w:sz w:val="20"/>
                <w:lang w:eastAsia="en-GB"/>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8D3A60B" w14:textId="77777777" w:rsidR="00C44105" w:rsidRDefault="00C44105">
            <w:pPr>
              <w:widowControl w:val="0"/>
              <w:spacing w:line="240" w:lineRule="auto"/>
              <w:rPr>
                <w:rFonts w:ascii="Times New Roman" w:eastAsia="Times New Roman" w:hAnsi="Times New Roman" w:cs="Times New Roman"/>
                <w:sz w:val="20"/>
                <w:szCs w:val="20"/>
                <w:lang w:eastAsia="en-GB"/>
              </w:rPr>
            </w:pP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A95B7CE" w14:textId="77777777" w:rsidR="00C44105" w:rsidRDefault="00C44105">
            <w:pPr>
              <w:widowControl w:val="0"/>
              <w:spacing w:line="240" w:lineRule="auto"/>
              <w:rPr>
                <w:rFonts w:ascii="Times New Roman" w:eastAsia="Times New Roman" w:hAnsi="Times New Roman" w:cs="Times New Roman"/>
                <w:sz w:val="20"/>
                <w:szCs w:val="20"/>
                <w:lang w:eastAsia="en-GB"/>
              </w:rPr>
            </w:pPr>
          </w:p>
        </w:tc>
      </w:tr>
      <w:tr w:rsidR="00C44105" w14:paraId="09A7552C" w14:textId="77777777" w:rsidTr="00A02613">
        <w:trPr>
          <w:trHeight w:val="227"/>
        </w:trPr>
        <w:tc>
          <w:tcPr>
            <w:tcW w:w="8931"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14:paraId="2A368C0B" w14:textId="77777777" w:rsidR="00C44105" w:rsidRDefault="00C44105">
            <w:pPr>
              <w:widowControl w:val="0"/>
              <w:spacing w:line="240" w:lineRule="auto"/>
            </w:pPr>
            <w:r>
              <w:rPr>
                <w:rFonts w:eastAsia="Times New Roman" w:cs="Calibri"/>
                <w:b/>
                <w:color w:val="000000"/>
                <w:sz w:val="20"/>
                <w:lang w:eastAsia="en-GB"/>
              </w:rPr>
              <w:t>Did anyone read the messages sent to you?</w:t>
            </w:r>
          </w:p>
        </w:tc>
      </w:tr>
      <w:tr w:rsidR="00C44105" w14:paraId="7FBE8291" w14:textId="77777777" w:rsidTr="00A02613">
        <w:trPr>
          <w:trHeight w:val="227"/>
        </w:trPr>
        <w:tc>
          <w:tcPr>
            <w:tcW w:w="4815" w:type="dxa"/>
            <w:tcBorders>
              <w:top w:val="single" w:sz="4" w:space="0" w:color="000000"/>
              <w:left w:val="single" w:sz="4" w:space="0" w:color="000000"/>
              <w:right w:val="single" w:sz="4" w:space="0" w:color="000000"/>
            </w:tcBorders>
            <w:shd w:val="clear" w:color="auto" w:fill="auto"/>
            <w:vAlign w:val="bottom"/>
          </w:tcPr>
          <w:p w14:paraId="737B1DEC" w14:textId="77777777" w:rsidR="00C44105" w:rsidRDefault="00C44105">
            <w:pPr>
              <w:widowControl w:val="0"/>
              <w:spacing w:line="240" w:lineRule="auto"/>
            </w:pPr>
            <w:r>
              <w:rPr>
                <w:rFonts w:eastAsia="Times New Roman" w:cs="Calibri"/>
                <w:color w:val="000000"/>
                <w:sz w:val="20"/>
                <w:lang w:eastAsia="en-GB"/>
              </w:rPr>
              <w:t>Yes</w:t>
            </w:r>
          </w:p>
        </w:tc>
        <w:tc>
          <w:tcPr>
            <w:tcW w:w="1843" w:type="dxa"/>
            <w:tcBorders>
              <w:top w:val="single" w:sz="4" w:space="0" w:color="000000"/>
              <w:left w:val="single" w:sz="4" w:space="0" w:color="000000"/>
              <w:right w:val="single" w:sz="4" w:space="0" w:color="000000"/>
            </w:tcBorders>
            <w:shd w:val="clear" w:color="auto" w:fill="auto"/>
            <w:vAlign w:val="bottom"/>
          </w:tcPr>
          <w:p w14:paraId="5537D5A1" w14:textId="77777777" w:rsidR="00C44105" w:rsidRDefault="00C44105">
            <w:pPr>
              <w:widowControl w:val="0"/>
              <w:spacing w:line="240" w:lineRule="auto"/>
            </w:pPr>
            <w:r>
              <w:rPr>
                <w:rFonts w:eastAsia="Times New Roman" w:cs="Calibri"/>
                <w:color w:val="000000"/>
                <w:sz w:val="20"/>
                <w:lang w:eastAsia="en-GB"/>
              </w:rPr>
              <w:t>342/2416 (14.2%)</w:t>
            </w:r>
          </w:p>
        </w:tc>
        <w:tc>
          <w:tcPr>
            <w:tcW w:w="2273" w:type="dxa"/>
            <w:tcBorders>
              <w:top w:val="single" w:sz="4" w:space="0" w:color="000000"/>
              <w:left w:val="single" w:sz="4" w:space="0" w:color="000000"/>
              <w:right w:val="single" w:sz="4" w:space="0" w:color="000000"/>
            </w:tcBorders>
            <w:shd w:val="clear" w:color="auto" w:fill="auto"/>
            <w:vAlign w:val="bottom"/>
          </w:tcPr>
          <w:p w14:paraId="5A0B54BB" w14:textId="09CFE078" w:rsidR="00C44105" w:rsidRDefault="007F23FA">
            <w:pPr>
              <w:widowControl w:val="0"/>
              <w:spacing w:line="240" w:lineRule="auto"/>
            </w:pPr>
            <w:r>
              <w:rPr>
                <w:rFonts w:eastAsia="Times New Roman" w:cs="Calibri"/>
                <w:color w:val="000000"/>
                <w:sz w:val="20"/>
                <w:lang w:eastAsia="en-GB"/>
              </w:rPr>
              <w:t>not applicable</w:t>
            </w:r>
          </w:p>
        </w:tc>
      </w:tr>
      <w:tr w:rsidR="00C44105" w14:paraId="03289BE6" w14:textId="77777777" w:rsidTr="00A02613">
        <w:trPr>
          <w:trHeight w:val="227"/>
        </w:trPr>
        <w:tc>
          <w:tcPr>
            <w:tcW w:w="4815" w:type="dxa"/>
            <w:tcBorders>
              <w:left w:val="single" w:sz="4" w:space="0" w:color="000000"/>
              <w:right w:val="single" w:sz="4" w:space="0" w:color="000000"/>
            </w:tcBorders>
            <w:shd w:val="clear" w:color="auto" w:fill="auto"/>
            <w:vAlign w:val="bottom"/>
          </w:tcPr>
          <w:p w14:paraId="4AA3DF73" w14:textId="77777777" w:rsidR="00C44105" w:rsidRDefault="00C44105">
            <w:pPr>
              <w:widowControl w:val="0"/>
              <w:spacing w:line="240" w:lineRule="auto"/>
            </w:pPr>
            <w:r>
              <w:rPr>
                <w:rFonts w:eastAsia="Times New Roman" w:cs="Calibri"/>
                <w:color w:val="000000"/>
                <w:sz w:val="20"/>
                <w:lang w:eastAsia="en-GB"/>
              </w:rPr>
              <w:t>No</w:t>
            </w:r>
          </w:p>
        </w:tc>
        <w:tc>
          <w:tcPr>
            <w:tcW w:w="1843" w:type="dxa"/>
            <w:tcBorders>
              <w:left w:val="single" w:sz="4" w:space="0" w:color="000000"/>
              <w:right w:val="single" w:sz="4" w:space="0" w:color="000000"/>
            </w:tcBorders>
            <w:shd w:val="clear" w:color="auto" w:fill="auto"/>
            <w:vAlign w:val="bottom"/>
          </w:tcPr>
          <w:p w14:paraId="0BC0127A" w14:textId="77777777" w:rsidR="00C44105" w:rsidRDefault="00C44105">
            <w:pPr>
              <w:widowControl w:val="0"/>
              <w:spacing w:line="240" w:lineRule="auto"/>
            </w:pPr>
            <w:r>
              <w:rPr>
                <w:rFonts w:eastAsia="Times New Roman" w:cs="Calibri"/>
                <w:color w:val="000000"/>
                <w:sz w:val="20"/>
                <w:lang w:eastAsia="en-GB"/>
              </w:rPr>
              <w:t>1971/2416 (81.6%)</w:t>
            </w:r>
          </w:p>
        </w:tc>
        <w:tc>
          <w:tcPr>
            <w:tcW w:w="2273" w:type="dxa"/>
            <w:tcBorders>
              <w:left w:val="single" w:sz="4" w:space="0" w:color="000000"/>
              <w:right w:val="single" w:sz="4" w:space="0" w:color="000000"/>
            </w:tcBorders>
            <w:shd w:val="clear" w:color="auto" w:fill="auto"/>
            <w:vAlign w:val="bottom"/>
          </w:tcPr>
          <w:p w14:paraId="629181AC" w14:textId="3B5D1AC5" w:rsidR="00C44105" w:rsidRDefault="00C44105">
            <w:pPr>
              <w:widowControl w:val="0"/>
              <w:spacing w:line="240" w:lineRule="auto"/>
            </w:pPr>
          </w:p>
        </w:tc>
      </w:tr>
      <w:tr w:rsidR="00C44105" w14:paraId="2E78BB4F" w14:textId="77777777" w:rsidTr="00A02613">
        <w:trPr>
          <w:trHeight w:val="227"/>
        </w:trPr>
        <w:tc>
          <w:tcPr>
            <w:tcW w:w="4815" w:type="dxa"/>
            <w:tcBorders>
              <w:left w:val="single" w:sz="4" w:space="0" w:color="000000"/>
              <w:bottom w:val="single" w:sz="4" w:space="0" w:color="000000"/>
              <w:right w:val="single" w:sz="4" w:space="0" w:color="000000"/>
            </w:tcBorders>
            <w:shd w:val="clear" w:color="auto" w:fill="auto"/>
            <w:vAlign w:val="bottom"/>
          </w:tcPr>
          <w:p w14:paraId="47F1760F" w14:textId="77777777" w:rsidR="00C44105" w:rsidRDefault="00C44105">
            <w:pPr>
              <w:widowControl w:val="0"/>
              <w:spacing w:line="240" w:lineRule="auto"/>
            </w:pPr>
            <w:r>
              <w:rPr>
                <w:rFonts w:eastAsia="Times New Roman" w:cs="Calibri"/>
                <w:color w:val="000000"/>
                <w:sz w:val="20"/>
                <w:lang w:eastAsia="en-GB"/>
              </w:rPr>
              <w:t>Unsure</w:t>
            </w:r>
          </w:p>
        </w:tc>
        <w:tc>
          <w:tcPr>
            <w:tcW w:w="1843" w:type="dxa"/>
            <w:tcBorders>
              <w:left w:val="single" w:sz="4" w:space="0" w:color="000000"/>
              <w:bottom w:val="single" w:sz="4" w:space="0" w:color="000000"/>
              <w:right w:val="single" w:sz="4" w:space="0" w:color="000000"/>
            </w:tcBorders>
            <w:shd w:val="clear" w:color="auto" w:fill="auto"/>
            <w:vAlign w:val="bottom"/>
          </w:tcPr>
          <w:p w14:paraId="154AFD70" w14:textId="77777777" w:rsidR="00C44105" w:rsidRDefault="00C44105">
            <w:pPr>
              <w:widowControl w:val="0"/>
              <w:spacing w:line="240" w:lineRule="auto"/>
            </w:pPr>
            <w:r>
              <w:rPr>
                <w:rFonts w:eastAsia="Times New Roman" w:cs="Calibri"/>
                <w:color w:val="000000"/>
                <w:sz w:val="20"/>
                <w:lang w:eastAsia="en-GB"/>
              </w:rPr>
              <w:t>103/2416 (4.3%)</w:t>
            </w:r>
          </w:p>
        </w:tc>
        <w:tc>
          <w:tcPr>
            <w:tcW w:w="2273" w:type="dxa"/>
            <w:tcBorders>
              <w:left w:val="single" w:sz="4" w:space="0" w:color="000000"/>
              <w:bottom w:val="single" w:sz="4" w:space="0" w:color="000000"/>
              <w:right w:val="single" w:sz="4" w:space="0" w:color="000000"/>
            </w:tcBorders>
            <w:shd w:val="clear" w:color="auto" w:fill="auto"/>
            <w:vAlign w:val="bottom"/>
          </w:tcPr>
          <w:p w14:paraId="78E96FF3" w14:textId="7DD8C543" w:rsidR="00C44105" w:rsidRDefault="00C44105">
            <w:pPr>
              <w:widowControl w:val="0"/>
              <w:spacing w:line="240" w:lineRule="auto"/>
            </w:pPr>
          </w:p>
        </w:tc>
      </w:tr>
      <w:tr w:rsidR="00C44105" w14:paraId="6063B7D2" w14:textId="77777777" w:rsidTr="00A02613">
        <w:trPr>
          <w:trHeight w:hRule="exact" w:val="227"/>
        </w:trPr>
        <w:tc>
          <w:tcPr>
            <w:tcW w:w="481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8B68D41" w14:textId="77777777" w:rsidR="00C44105" w:rsidRDefault="00C44105">
            <w:pPr>
              <w:widowControl w:val="0"/>
              <w:spacing w:line="240" w:lineRule="auto"/>
              <w:rPr>
                <w:rFonts w:eastAsia="Times New Roman" w:cs="Calibri"/>
                <w:color w:val="000000"/>
                <w:sz w:val="20"/>
                <w:lang w:eastAsia="en-GB"/>
              </w:rPr>
            </w:pP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E55E25C" w14:textId="77777777" w:rsidR="00C44105" w:rsidRDefault="00C44105">
            <w:pPr>
              <w:widowControl w:val="0"/>
              <w:spacing w:line="240" w:lineRule="auto"/>
              <w:rPr>
                <w:rFonts w:ascii="Times New Roman" w:eastAsia="Times New Roman" w:hAnsi="Times New Roman" w:cs="Times New Roman"/>
                <w:sz w:val="20"/>
                <w:szCs w:val="20"/>
                <w:lang w:eastAsia="en-GB"/>
              </w:rPr>
            </w:pPr>
          </w:p>
        </w:tc>
        <w:tc>
          <w:tcPr>
            <w:tcW w:w="2273"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FD9C4E6" w14:textId="77777777" w:rsidR="00C44105" w:rsidRDefault="00C44105">
            <w:pPr>
              <w:widowControl w:val="0"/>
              <w:spacing w:line="240" w:lineRule="auto"/>
              <w:rPr>
                <w:rFonts w:ascii="Times New Roman" w:eastAsia="Times New Roman" w:hAnsi="Times New Roman" w:cs="Times New Roman"/>
                <w:sz w:val="20"/>
                <w:szCs w:val="20"/>
                <w:lang w:eastAsia="en-GB"/>
              </w:rPr>
            </w:pPr>
          </w:p>
        </w:tc>
      </w:tr>
      <w:tr w:rsidR="00C44105" w14:paraId="63EB3A97" w14:textId="77777777" w:rsidTr="00A02613">
        <w:trPr>
          <w:trHeight w:val="227"/>
        </w:trPr>
        <w:tc>
          <w:tcPr>
            <w:tcW w:w="8931"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14:paraId="6C8FCE53" w14:textId="77777777" w:rsidR="00C44105" w:rsidRDefault="00C44105">
            <w:pPr>
              <w:widowControl w:val="0"/>
              <w:spacing w:line="240" w:lineRule="auto"/>
            </w:pPr>
            <w:r>
              <w:rPr>
                <w:rFonts w:eastAsia="Times New Roman" w:cs="Calibri"/>
                <w:b/>
                <w:color w:val="000000"/>
                <w:sz w:val="20"/>
                <w:lang w:eastAsia="en-GB"/>
              </w:rPr>
              <w:t>How did you feel about them reading the messages?</w:t>
            </w:r>
          </w:p>
        </w:tc>
      </w:tr>
      <w:tr w:rsidR="00C44105" w14:paraId="538BE777" w14:textId="77777777" w:rsidTr="00A02613">
        <w:trPr>
          <w:trHeight w:val="227"/>
        </w:trPr>
        <w:tc>
          <w:tcPr>
            <w:tcW w:w="4815" w:type="dxa"/>
            <w:tcBorders>
              <w:top w:val="single" w:sz="4" w:space="0" w:color="000000"/>
              <w:left w:val="single" w:sz="4" w:space="0" w:color="000000"/>
              <w:right w:val="single" w:sz="4" w:space="0" w:color="000000"/>
            </w:tcBorders>
            <w:shd w:val="clear" w:color="auto" w:fill="auto"/>
            <w:vAlign w:val="bottom"/>
          </w:tcPr>
          <w:p w14:paraId="5233972F" w14:textId="77777777" w:rsidR="00C44105" w:rsidRDefault="00C44105">
            <w:pPr>
              <w:widowControl w:val="0"/>
              <w:spacing w:line="240" w:lineRule="auto"/>
            </w:pPr>
            <w:r>
              <w:rPr>
                <w:rFonts w:eastAsia="Times New Roman" w:cs="Calibri"/>
                <w:color w:val="000000"/>
                <w:sz w:val="20"/>
                <w:lang w:eastAsia="en-GB"/>
              </w:rPr>
              <w:t>Happy</w:t>
            </w:r>
          </w:p>
        </w:tc>
        <w:tc>
          <w:tcPr>
            <w:tcW w:w="1843" w:type="dxa"/>
            <w:tcBorders>
              <w:top w:val="single" w:sz="4" w:space="0" w:color="000000"/>
              <w:left w:val="single" w:sz="4" w:space="0" w:color="000000"/>
              <w:right w:val="single" w:sz="4" w:space="0" w:color="000000"/>
            </w:tcBorders>
            <w:shd w:val="clear" w:color="auto" w:fill="auto"/>
            <w:vAlign w:val="bottom"/>
          </w:tcPr>
          <w:p w14:paraId="203BC83C" w14:textId="77777777" w:rsidR="00C44105" w:rsidRDefault="00C44105">
            <w:pPr>
              <w:widowControl w:val="0"/>
              <w:spacing w:line="240" w:lineRule="auto"/>
            </w:pPr>
            <w:r>
              <w:rPr>
                <w:rFonts w:eastAsia="Times New Roman" w:cs="Calibri"/>
                <w:color w:val="000000"/>
                <w:sz w:val="20"/>
                <w:lang w:eastAsia="en-GB"/>
              </w:rPr>
              <w:t>224/342 (65.5%)</w:t>
            </w:r>
          </w:p>
        </w:tc>
        <w:tc>
          <w:tcPr>
            <w:tcW w:w="2273" w:type="dxa"/>
            <w:tcBorders>
              <w:top w:val="single" w:sz="4" w:space="0" w:color="000000"/>
              <w:left w:val="single" w:sz="4" w:space="0" w:color="000000"/>
              <w:right w:val="single" w:sz="4" w:space="0" w:color="000000"/>
            </w:tcBorders>
            <w:shd w:val="clear" w:color="auto" w:fill="auto"/>
            <w:vAlign w:val="bottom"/>
          </w:tcPr>
          <w:p w14:paraId="307D5753" w14:textId="0014A968" w:rsidR="00C44105" w:rsidRDefault="007F23FA">
            <w:pPr>
              <w:widowControl w:val="0"/>
              <w:spacing w:line="240" w:lineRule="auto"/>
            </w:pPr>
            <w:r>
              <w:rPr>
                <w:rFonts w:eastAsia="Times New Roman" w:cs="Calibri"/>
                <w:color w:val="000000"/>
                <w:sz w:val="20"/>
                <w:lang w:eastAsia="en-GB"/>
              </w:rPr>
              <w:t>not applicable</w:t>
            </w:r>
          </w:p>
        </w:tc>
      </w:tr>
      <w:tr w:rsidR="00C44105" w14:paraId="6828373D" w14:textId="77777777" w:rsidTr="00A02613">
        <w:trPr>
          <w:trHeight w:val="227"/>
        </w:trPr>
        <w:tc>
          <w:tcPr>
            <w:tcW w:w="4815" w:type="dxa"/>
            <w:tcBorders>
              <w:left w:val="single" w:sz="4" w:space="0" w:color="000000"/>
              <w:right w:val="single" w:sz="4" w:space="0" w:color="000000"/>
            </w:tcBorders>
            <w:shd w:val="clear" w:color="auto" w:fill="auto"/>
            <w:vAlign w:val="bottom"/>
          </w:tcPr>
          <w:p w14:paraId="393B91AE" w14:textId="77777777" w:rsidR="00C44105" w:rsidRDefault="00C44105">
            <w:pPr>
              <w:widowControl w:val="0"/>
              <w:spacing w:line="240" w:lineRule="auto"/>
            </w:pPr>
            <w:r>
              <w:rPr>
                <w:rFonts w:eastAsia="Times New Roman" w:cs="Calibri"/>
                <w:color w:val="000000"/>
                <w:sz w:val="20"/>
                <w:lang w:eastAsia="en-GB"/>
              </w:rPr>
              <w:t>Unhappy</w:t>
            </w:r>
          </w:p>
        </w:tc>
        <w:tc>
          <w:tcPr>
            <w:tcW w:w="1843" w:type="dxa"/>
            <w:tcBorders>
              <w:left w:val="single" w:sz="4" w:space="0" w:color="000000"/>
              <w:right w:val="single" w:sz="4" w:space="0" w:color="000000"/>
            </w:tcBorders>
            <w:shd w:val="clear" w:color="auto" w:fill="auto"/>
            <w:vAlign w:val="bottom"/>
          </w:tcPr>
          <w:p w14:paraId="3D5084B2" w14:textId="77777777" w:rsidR="00C44105" w:rsidRDefault="00C44105">
            <w:pPr>
              <w:widowControl w:val="0"/>
              <w:spacing w:line="240" w:lineRule="auto"/>
            </w:pPr>
            <w:r>
              <w:rPr>
                <w:rFonts w:eastAsia="Times New Roman" w:cs="Calibri"/>
                <w:color w:val="000000"/>
                <w:sz w:val="20"/>
                <w:lang w:eastAsia="en-GB"/>
              </w:rPr>
              <w:t>35/342 (10.2%)</w:t>
            </w:r>
          </w:p>
        </w:tc>
        <w:tc>
          <w:tcPr>
            <w:tcW w:w="2273" w:type="dxa"/>
            <w:tcBorders>
              <w:left w:val="single" w:sz="4" w:space="0" w:color="000000"/>
              <w:right w:val="single" w:sz="4" w:space="0" w:color="000000"/>
            </w:tcBorders>
            <w:shd w:val="clear" w:color="auto" w:fill="auto"/>
            <w:vAlign w:val="bottom"/>
          </w:tcPr>
          <w:p w14:paraId="54FF7B40" w14:textId="33B3BD3E" w:rsidR="00C44105" w:rsidRDefault="00C44105">
            <w:pPr>
              <w:widowControl w:val="0"/>
              <w:spacing w:line="240" w:lineRule="auto"/>
            </w:pPr>
          </w:p>
        </w:tc>
      </w:tr>
      <w:tr w:rsidR="00C44105" w14:paraId="0483B780" w14:textId="77777777" w:rsidTr="00A02613">
        <w:trPr>
          <w:trHeight w:val="227"/>
        </w:trPr>
        <w:tc>
          <w:tcPr>
            <w:tcW w:w="4815" w:type="dxa"/>
            <w:tcBorders>
              <w:left w:val="single" w:sz="4" w:space="0" w:color="000000"/>
              <w:right w:val="single" w:sz="4" w:space="0" w:color="000000"/>
            </w:tcBorders>
            <w:shd w:val="clear" w:color="auto" w:fill="auto"/>
            <w:vAlign w:val="bottom"/>
          </w:tcPr>
          <w:p w14:paraId="69DC1C10" w14:textId="77777777" w:rsidR="00C44105" w:rsidRDefault="00C44105">
            <w:pPr>
              <w:widowControl w:val="0"/>
              <w:spacing w:line="240" w:lineRule="auto"/>
            </w:pPr>
            <w:r>
              <w:rPr>
                <w:rFonts w:eastAsia="Times New Roman" w:cs="Calibri"/>
                <w:color w:val="000000"/>
                <w:sz w:val="20"/>
                <w:lang w:eastAsia="en-GB"/>
              </w:rPr>
              <w:t xml:space="preserve">Unsure </w:t>
            </w:r>
          </w:p>
        </w:tc>
        <w:tc>
          <w:tcPr>
            <w:tcW w:w="1843" w:type="dxa"/>
            <w:tcBorders>
              <w:left w:val="single" w:sz="4" w:space="0" w:color="000000"/>
              <w:right w:val="single" w:sz="4" w:space="0" w:color="000000"/>
            </w:tcBorders>
            <w:shd w:val="clear" w:color="auto" w:fill="auto"/>
            <w:vAlign w:val="bottom"/>
          </w:tcPr>
          <w:p w14:paraId="3C2D8A26" w14:textId="77777777" w:rsidR="00C44105" w:rsidRDefault="00C44105">
            <w:pPr>
              <w:widowControl w:val="0"/>
              <w:spacing w:line="240" w:lineRule="auto"/>
            </w:pPr>
            <w:r>
              <w:rPr>
                <w:rFonts w:eastAsia="Times New Roman" w:cs="Calibri"/>
                <w:color w:val="000000"/>
                <w:sz w:val="20"/>
                <w:lang w:eastAsia="en-GB"/>
              </w:rPr>
              <w:t>83/342 (24.3%)</w:t>
            </w:r>
          </w:p>
        </w:tc>
        <w:tc>
          <w:tcPr>
            <w:tcW w:w="2273" w:type="dxa"/>
            <w:tcBorders>
              <w:left w:val="single" w:sz="4" w:space="0" w:color="000000"/>
              <w:right w:val="single" w:sz="4" w:space="0" w:color="000000"/>
            </w:tcBorders>
            <w:shd w:val="clear" w:color="auto" w:fill="auto"/>
            <w:vAlign w:val="bottom"/>
          </w:tcPr>
          <w:p w14:paraId="3A19A2B4" w14:textId="116FD1CA" w:rsidR="00C44105" w:rsidRDefault="00C44105">
            <w:pPr>
              <w:widowControl w:val="0"/>
              <w:spacing w:line="240" w:lineRule="auto"/>
            </w:pPr>
          </w:p>
        </w:tc>
      </w:tr>
      <w:tr w:rsidR="00C44105" w14:paraId="01CFCA39" w14:textId="77777777" w:rsidTr="00A02613">
        <w:trPr>
          <w:trHeight w:val="227"/>
        </w:trPr>
        <w:tc>
          <w:tcPr>
            <w:tcW w:w="8931"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14:paraId="4C235063" w14:textId="77777777" w:rsidR="00C44105" w:rsidRDefault="00C44105">
            <w:pPr>
              <w:widowControl w:val="0"/>
              <w:spacing w:line="240" w:lineRule="auto"/>
            </w:pPr>
            <w:r>
              <w:rPr>
                <w:rFonts w:eastAsia="Times New Roman" w:cs="Calibri"/>
                <w:b/>
                <w:color w:val="000000"/>
                <w:sz w:val="20"/>
                <w:lang w:eastAsia="en-GB"/>
              </w:rPr>
              <w:t>How many of the messages did you read?</w:t>
            </w:r>
          </w:p>
        </w:tc>
      </w:tr>
      <w:tr w:rsidR="00C44105" w14:paraId="7EA33076" w14:textId="77777777" w:rsidTr="00A02613">
        <w:trPr>
          <w:trHeight w:val="227"/>
        </w:trPr>
        <w:tc>
          <w:tcPr>
            <w:tcW w:w="4815" w:type="dxa"/>
            <w:tcBorders>
              <w:top w:val="single" w:sz="4" w:space="0" w:color="000000"/>
              <w:left w:val="single" w:sz="4" w:space="0" w:color="000000"/>
              <w:right w:val="single" w:sz="4" w:space="0" w:color="000000"/>
            </w:tcBorders>
            <w:shd w:val="clear" w:color="auto" w:fill="auto"/>
            <w:vAlign w:val="bottom"/>
          </w:tcPr>
          <w:p w14:paraId="1B8DA189" w14:textId="77777777" w:rsidR="00C44105" w:rsidRDefault="00C44105">
            <w:pPr>
              <w:widowControl w:val="0"/>
              <w:spacing w:line="240" w:lineRule="auto"/>
            </w:pPr>
            <w:r>
              <w:rPr>
                <w:rFonts w:eastAsia="Times New Roman" w:cs="Calibri"/>
                <w:color w:val="000000"/>
                <w:sz w:val="20"/>
                <w:lang w:eastAsia="en-GB"/>
              </w:rPr>
              <w:t>All</w:t>
            </w:r>
          </w:p>
        </w:tc>
        <w:tc>
          <w:tcPr>
            <w:tcW w:w="1843" w:type="dxa"/>
            <w:tcBorders>
              <w:top w:val="single" w:sz="4" w:space="0" w:color="000000"/>
              <w:left w:val="single" w:sz="4" w:space="0" w:color="000000"/>
              <w:right w:val="single" w:sz="4" w:space="0" w:color="000000"/>
            </w:tcBorders>
            <w:shd w:val="clear" w:color="auto" w:fill="auto"/>
            <w:vAlign w:val="bottom"/>
          </w:tcPr>
          <w:p w14:paraId="237ABA6C" w14:textId="77777777" w:rsidR="00C44105" w:rsidRDefault="00C44105">
            <w:pPr>
              <w:widowControl w:val="0"/>
              <w:spacing w:line="240" w:lineRule="auto"/>
            </w:pPr>
            <w:r>
              <w:rPr>
                <w:rFonts w:eastAsia="Times New Roman" w:cs="Calibri"/>
                <w:color w:val="000000"/>
                <w:sz w:val="20"/>
                <w:lang w:eastAsia="en-GB"/>
              </w:rPr>
              <w:t>1506/2412 (62.4%)</w:t>
            </w:r>
          </w:p>
        </w:tc>
        <w:tc>
          <w:tcPr>
            <w:tcW w:w="2273" w:type="dxa"/>
            <w:tcBorders>
              <w:top w:val="single" w:sz="4" w:space="0" w:color="000000"/>
              <w:left w:val="single" w:sz="4" w:space="0" w:color="000000"/>
              <w:right w:val="single" w:sz="4" w:space="0" w:color="000000"/>
            </w:tcBorders>
            <w:shd w:val="clear" w:color="auto" w:fill="auto"/>
            <w:vAlign w:val="bottom"/>
          </w:tcPr>
          <w:p w14:paraId="364E8DD0" w14:textId="06E303E9" w:rsidR="00C44105" w:rsidRDefault="007F23FA">
            <w:pPr>
              <w:widowControl w:val="0"/>
              <w:spacing w:line="240" w:lineRule="auto"/>
            </w:pPr>
            <w:r>
              <w:rPr>
                <w:rFonts w:eastAsia="Times New Roman" w:cs="Calibri"/>
                <w:color w:val="000000"/>
                <w:sz w:val="20"/>
                <w:lang w:eastAsia="en-GB"/>
              </w:rPr>
              <w:t>not applicable</w:t>
            </w:r>
          </w:p>
        </w:tc>
      </w:tr>
      <w:tr w:rsidR="00C44105" w14:paraId="09393728" w14:textId="77777777" w:rsidTr="00A02613">
        <w:trPr>
          <w:trHeight w:val="227"/>
        </w:trPr>
        <w:tc>
          <w:tcPr>
            <w:tcW w:w="4815" w:type="dxa"/>
            <w:tcBorders>
              <w:left w:val="single" w:sz="4" w:space="0" w:color="000000"/>
              <w:right w:val="single" w:sz="4" w:space="0" w:color="000000"/>
            </w:tcBorders>
            <w:shd w:val="clear" w:color="auto" w:fill="auto"/>
            <w:vAlign w:val="bottom"/>
          </w:tcPr>
          <w:p w14:paraId="55871F25" w14:textId="77777777" w:rsidR="00C44105" w:rsidRDefault="00C44105">
            <w:pPr>
              <w:widowControl w:val="0"/>
              <w:spacing w:line="240" w:lineRule="auto"/>
            </w:pPr>
            <w:r>
              <w:rPr>
                <w:rFonts w:eastAsia="Times New Roman" w:cs="Calibri"/>
                <w:color w:val="000000"/>
                <w:sz w:val="20"/>
                <w:lang w:eastAsia="en-GB"/>
              </w:rPr>
              <w:t>Most</w:t>
            </w:r>
          </w:p>
        </w:tc>
        <w:tc>
          <w:tcPr>
            <w:tcW w:w="1843" w:type="dxa"/>
            <w:tcBorders>
              <w:left w:val="single" w:sz="4" w:space="0" w:color="000000"/>
              <w:right w:val="single" w:sz="4" w:space="0" w:color="000000"/>
            </w:tcBorders>
            <w:shd w:val="clear" w:color="auto" w:fill="auto"/>
            <w:vAlign w:val="bottom"/>
          </w:tcPr>
          <w:p w14:paraId="3BC2A715" w14:textId="77777777" w:rsidR="00C44105" w:rsidRDefault="00C44105">
            <w:pPr>
              <w:widowControl w:val="0"/>
              <w:spacing w:line="240" w:lineRule="auto"/>
            </w:pPr>
            <w:r>
              <w:rPr>
                <w:rFonts w:eastAsia="Times New Roman" w:cs="Calibri"/>
                <w:color w:val="000000"/>
                <w:sz w:val="20"/>
                <w:lang w:eastAsia="en-GB"/>
              </w:rPr>
              <w:t>661/2412 (27.4%)</w:t>
            </w:r>
          </w:p>
        </w:tc>
        <w:tc>
          <w:tcPr>
            <w:tcW w:w="2273" w:type="dxa"/>
            <w:tcBorders>
              <w:left w:val="single" w:sz="4" w:space="0" w:color="000000"/>
              <w:right w:val="single" w:sz="4" w:space="0" w:color="000000"/>
            </w:tcBorders>
            <w:shd w:val="clear" w:color="auto" w:fill="auto"/>
            <w:vAlign w:val="bottom"/>
          </w:tcPr>
          <w:p w14:paraId="3590A5E6" w14:textId="4E19AA7B" w:rsidR="00C44105" w:rsidRDefault="00C44105">
            <w:pPr>
              <w:widowControl w:val="0"/>
              <w:spacing w:line="240" w:lineRule="auto"/>
            </w:pPr>
          </w:p>
        </w:tc>
      </w:tr>
      <w:tr w:rsidR="00C44105" w14:paraId="46AED4AD" w14:textId="77777777" w:rsidTr="00A02613">
        <w:trPr>
          <w:trHeight w:val="227"/>
        </w:trPr>
        <w:tc>
          <w:tcPr>
            <w:tcW w:w="4815" w:type="dxa"/>
            <w:tcBorders>
              <w:left w:val="single" w:sz="4" w:space="0" w:color="000000"/>
              <w:right w:val="single" w:sz="4" w:space="0" w:color="000000"/>
            </w:tcBorders>
            <w:shd w:val="clear" w:color="auto" w:fill="auto"/>
            <w:vAlign w:val="bottom"/>
          </w:tcPr>
          <w:p w14:paraId="7305C1C2" w14:textId="77777777" w:rsidR="00C44105" w:rsidRDefault="00C44105">
            <w:pPr>
              <w:widowControl w:val="0"/>
              <w:spacing w:line="240" w:lineRule="auto"/>
            </w:pPr>
            <w:r>
              <w:rPr>
                <w:rFonts w:eastAsia="Times New Roman" w:cs="Calibri"/>
                <w:color w:val="000000"/>
                <w:sz w:val="20"/>
                <w:lang w:eastAsia="en-GB"/>
              </w:rPr>
              <w:t>Few</w:t>
            </w:r>
          </w:p>
        </w:tc>
        <w:tc>
          <w:tcPr>
            <w:tcW w:w="1843" w:type="dxa"/>
            <w:tcBorders>
              <w:left w:val="single" w:sz="4" w:space="0" w:color="000000"/>
              <w:right w:val="single" w:sz="4" w:space="0" w:color="000000"/>
            </w:tcBorders>
            <w:shd w:val="clear" w:color="auto" w:fill="auto"/>
            <w:vAlign w:val="bottom"/>
          </w:tcPr>
          <w:p w14:paraId="3EE73393" w14:textId="77777777" w:rsidR="00C44105" w:rsidRDefault="00C44105">
            <w:pPr>
              <w:widowControl w:val="0"/>
              <w:spacing w:line="240" w:lineRule="auto"/>
            </w:pPr>
            <w:r>
              <w:rPr>
                <w:rFonts w:eastAsia="Times New Roman" w:cs="Calibri"/>
                <w:color w:val="000000"/>
                <w:sz w:val="20"/>
                <w:lang w:eastAsia="en-GB"/>
              </w:rPr>
              <w:t>229/2412 (9.5%)</w:t>
            </w:r>
          </w:p>
        </w:tc>
        <w:tc>
          <w:tcPr>
            <w:tcW w:w="2273" w:type="dxa"/>
            <w:tcBorders>
              <w:left w:val="single" w:sz="4" w:space="0" w:color="000000"/>
              <w:right w:val="single" w:sz="4" w:space="0" w:color="000000"/>
            </w:tcBorders>
            <w:shd w:val="clear" w:color="auto" w:fill="auto"/>
            <w:vAlign w:val="bottom"/>
          </w:tcPr>
          <w:p w14:paraId="46B2713C" w14:textId="49AE0A4C" w:rsidR="00C44105" w:rsidRDefault="00C44105">
            <w:pPr>
              <w:widowControl w:val="0"/>
              <w:spacing w:line="240" w:lineRule="auto"/>
            </w:pPr>
          </w:p>
        </w:tc>
      </w:tr>
      <w:tr w:rsidR="00C44105" w14:paraId="5D275B40" w14:textId="77777777" w:rsidTr="00A02613">
        <w:trPr>
          <w:trHeight w:val="227"/>
        </w:trPr>
        <w:tc>
          <w:tcPr>
            <w:tcW w:w="4815" w:type="dxa"/>
            <w:tcBorders>
              <w:left w:val="single" w:sz="4" w:space="0" w:color="000000"/>
              <w:bottom w:val="single" w:sz="4" w:space="0" w:color="000000"/>
              <w:right w:val="single" w:sz="4" w:space="0" w:color="000000"/>
            </w:tcBorders>
            <w:shd w:val="clear" w:color="auto" w:fill="auto"/>
            <w:vAlign w:val="bottom"/>
          </w:tcPr>
          <w:p w14:paraId="3C21CE6F" w14:textId="77777777" w:rsidR="00C44105" w:rsidRDefault="00C44105">
            <w:pPr>
              <w:widowControl w:val="0"/>
              <w:spacing w:line="240" w:lineRule="auto"/>
            </w:pPr>
            <w:r>
              <w:rPr>
                <w:rFonts w:eastAsia="Times New Roman" w:cs="Calibri"/>
                <w:color w:val="000000"/>
                <w:sz w:val="20"/>
                <w:lang w:eastAsia="en-GB"/>
              </w:rPr>
              <w:t>None</w:t>
            </w:r>
          </w:p>
        </w:tc>
        <w:tc>
          <w:tcPr>
            <w:tcW w:w="1843" w:type="dxa"/>
            <w:tcBorders>
              <w:left w:val="single" w:sz="4" w:space="0" w:color="000000"/>
              <w:bottom w:val="single" w:sz="4" w:space="0" w:color="000000"/>
              <w:right w:val="single" w:sz="4" w:space="0" w:color="000000"/>
            </w:tcBorders>
            <w:shd w:val="clear" w:color="auto" w:fill="auto"/>
            <w:vAlign w:val="bottom"/>
          </w:tcPr>
          <w:p w14:paraId="77F94D24" w14:textId="77777777" w:rsidR="00C44105" w:rsidRDefault="00C44105">
            <w:pPr>
              <w:widowControl w:val="0"/>
              <w:spacing w:line="240" w:lineRule="auto"/>
            </w:pPr>
            <w:r>
              <w:rPr>
                <w:rFonts w:eastAsia="Times New Roman" w:cs="Calibri"/>
                <w:color w:val="000000"/>
                <w:sz w:val="20"/>
                <w:lang w:eastAsia="en-GB"/>
              </w:rPr>
              <w:t>16/2412 (0.7%)</w:t>
            </w:r>
          </w:p>
        </w:tc>
        <w:tc>
          <w:tcPr>
            <w:tcW w:w="2273" w:type="dxa"/>
            <w:tcBorders>
              <w:left w:val="single" w:sz="4" w:space="0" w:color="000000"/>
              <w:bottom w:val="single" w:sz="4" w:space="0" w:color="000000"/>
              <w:right w:val="single" w:sz="4" w:space="0" w:color="000000"/>
            </w:tcBorders>
            <w:shd w:val="clear" w:color="auto" w:fill="auto"/>
            <w:vAlign w:val="bottom"/>
          </w:tcPr>
          <w:p w14:paraId="32114F98" w14:textId="34CDE8BE" w:rsidR="00C44105" w:rsidRDefault="00C44105">
            <w:pPr>
              <w:widowControl w:val="0"/>
              <w:spacing w:line="240" w:lineRule="auto"/>
            </w:pPr>
          </w:p>
        </w:tc>
      </w:tr>
      <w:tr w:rsidR="00C44105" w14:paraId="5F5D5527" w14:textId="77777777" w:rsidTr="00A02613">
        <w:trPr>
          <w:trHeight w:val="227"/>
        </w:trPr>
        <w:tc>
          <w:tcPr>
            <w:tcW w:w="8931"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14:paraId="49E488B5" w14:textId="679F9B6D" w:rsidR="00C44105" w:rsidRDefault="00C44105">
            <w:pPr>
              <w:widowControl w:val="0"/>
              <w:spacing w:line="240" w:lineRule="auto"/>
            </w:pPr>
            <w:r>
              <w:rPr>
                <w:rFonts w:eastAsia="Times New Roman" w:cs="Calibri"/>
                <w:color w:val="000000"/>
                <w:sz w:val="20"/>
                <w:lang w:eastAsia="en-GB"/>
              </w:rPr>
              <w:t xml:space="preserve">Data </w:t>
            </w:r>
            <w:proofErr w:type="gramStart"/>
            <w:r>
              <w:rPr>
                <w:rFonts w:eastAsia="Times New Roman" w:cs="Calibri"/>
                <w:color w:val="000000"/>
                <w:sz w:val="20"/>
                <w:lang w:eastAsia="en-GB"/>
              </w:rPr>
              <w:t>are:</w:t>
            </w:r>
            <w:proofErr w:type="gramEnd"/>
            <w:r>
              <w:rPr>
                <w:rFonts w:eastAsia="Times New Roman" w:cs="Calibri"/>
                <w:color w:val="000000"/>
                <w:sz w:val="20"/>
                <w:lang w:eastAsia="en-GB"/>
              </w:rPr>
              <w:t xml:space="preserve"> n/N (%)</w:t>
            </w:r>
            <w:r w:rsidR="00E50DF4">
              <w:rPr>
                <w:rFonts w:eastAsia="Times New Roman" w:cs="Calibri"/>
                <w:color w:val="000000"/>
                <w:sz w:val="20"/>
                <w:lang w:eastAsia="en-GB"/>
              </w:rPr>
              <w:t>. Complete case analysis,</w:t>
            </w:r>
          </w:p>
        </w:tc>
      </w:tr>
    </w:tbl>
    <w:p w14:paraId="1A98AB5C" w14:textId="6739FD04" w:rsidR="00C44105" w:rsidRDefault="00C44105">
      <w:pPr>
        <w:rPr>
          <w:lang w:val="en-US"/>
        </w:rPr>
      </w:pPr>
    </w:p>
    <w:p w14:paraId="36AC7B8A" w14:textId="77777777" w:rsidR="006B204A" w:rsidRDefault="006B204A">
      <w:pPr>
        <w:rPr>
          <w:lang w:val="en-US"/>
        </w:rPr>
      </w:pPr>
    </w:p>
    <w:p w14:paraId="6DF2BB5D" w14:textId="77777777" w:rsidR="00C44105" w:rsidRDefault="00C44105" w:rsidP="002C0AAA">
      <w:pPr>
        <w:pStyle w:val="Heading2"/>
      </w:pPr>
      <w:bookmarkStart w:id="92" w:name="_Toc77356094"/>
      <w:r>
        <w:t>Additional non-pre-specified analyses</w:t>
      </w:r>
      <w:bookmarkEnd w:id="92"/>
    </w:p>
    <w:p w14:paraId="140AE1EA" w14:textId="77777777" w:rsidR="00C44105" w:rsidRPr="002F16E2" w:rsidRDefault="00C44105" w:rsidP="002F16E2">
      <w:pPr>
        <w:rPr>
          <w:b/>
          <w:bCs/>
          <w:i/>
          <w:iCs/>
          <w:sz w:val="24"/>
          <w:szCs w:val="24"/>
        </w:rPr>
      </w:pPr>
      <w:r w:rsidRPr="002F16E2">
        <w:rPr>
          <w:b/>
          <w:bCs/>
          <w:i/>
          <w:iCs/>
          <w:sz w:val="24"/>
          <w:szCs w:val="24"/>
        </w:rPr>
        <w:t xml:space="preserve">Sensitivity analyses </w:t>
      </w:r>
    </w:p>
    <w:p w14:paraId="00897CB1" w14:textId="77777777" w:rsidR="00C44105" w:rsidRDefault="00C44105" w:rsidP="000A6845">
      <w:r>
        <w:rPr>
          <w:lang w:val="en-US"/>
        </w:rPr>
        <w:t xml:space="preserve">We performed sensitivity analyses under different assumptions from the primary analysis MAR assumption. </w:t>
      </w:r>
    </w:p>
    <w:p w14:paraId="35814BFF" w14:textId="77777777" w:rsidR="00C44105" w:rsidRPr="00A1292F" w:rsidRDefault="00C44105" w:rsidP="000A6845"/>
    <w:p w14:paraId="3C4D4A3C" w14:textId="77777777" w:rsidR="00C44105" w:rsidRDefault="00C44105" w:rsidP="000A6845">
      <w:r>
        <w:rPr>
          <w:lang w:val="en-US"/>
        </w:rPr>
        <w:t xml:space="preserve">Sensitivity analysis 1: We completed the MI model including the clinic testing variable an additional covariate. On this imputed dataset, we conducted one sensitivity analysis with the new imputations from this model where all negative clinic tests who have missing outcome data were considered positive. The result from this analysis was OR 1.13 (95% CI 0.997 to 1.28, p=0.05). </w:t>
      </w:r>
    </w:p>
    <w:p w14:paraId="7C25A181" w14:textId="77777777" w:rsidR="00C44105" w:rsidRDefault="00C44105" w:rsidP="000A6845">
      <w:pPr>
        <w:rPr>
          <w:lang w:val="en-US"/>
        </w:rPr>
      </w:pPr>
    </w:p>
    <w:p w14:paraId="4AB1DD87" w14:textId="77777777" w:rsidR="00C44105" w:rsidRDefault="00C44105" w:rsidP="000A6845">
      <w:pPr>
        <w:rPr>
          <w:lang w:val="en-US"/>
        </w:rPr>
      </w:pPr>
      <w:r>
        <w:rPr>
          <w:lang w:val="en-US"/>
        </w:rPr>
        <w:t>Sensitivity analysis 2: Using the same imputed dataset (with the clinic testing variable as an additional covariate), we conducted a second sensitivity analysis where all negative clinic tests who had missing outcome data were considered negative. The result from this analysis was OR 1.12 (95% CI 0.97 to 1.29, p=0.13).</w:t>
      </w:r>
    </w:p>
    <w:p w14:paraId="248C7410" w14:textId="77777777" w:rsidR="00C44105" w:rsidRDefault="00C44105" w:rsidP="000A6845"/>
    <w:p w14:paraId="20628CF5" w14:textId="16582BAA" w:rsidR="00C44105" w:rsidRDefault="00C44105">
      <w:pPr>
        <w:rPr>
          <w:rFonts w:cs="Calibri"/>
          <w:color w:val="000000"/>
          <w:lang w:val="en-US"/>
        </w:rPr>
      </w:pPr>
      <w:r>
        <w:t xml:space="preserve">Sensitivity analysis 3. </w:t>
      </w:r>
      <w:r w:rsidR="006F23A3">
        <w:rPr>
          <w:rFonts w:cs="Calibri"/>
          <w:color w:val="000000"/>
        </w:rPr>
        <w:t xml:space="preserve">Sensitivity analysis 3. We followed the primary analysis that assumed missing at random but in imputing missing values, controlled the odds of STI diagnosis to be ¼, ½, 1, 2, and then 4 times as large as that predicted by the imputation model; these sensitivity parameters were </w:t>
      </w:r>
      <w:r w:rsidR="006F23A3">
        <w:rPr>
          <w:rFonts w:cs="Calibri"/>
          <w:color w:val="000000"/>
        </w:rPr>
        <w:lastRenderedPageBreak/>
        <w:t xml:space="preserve">varied factorially for the two randomised groups (giving 24 sensitivity scenarios besides the primary analysis). The results were identical to the primary outcome result: </w:t>
      </w:r>
      <w:r w:rsidR="006F23A3">
        <w:rPr>
          <w:rFonts w:cs="Calibri"/>
          <w:color w:val="000000"/>
          <w:lang w:val="en-US"/>
        </w:rPr>
        <w:t>OR 1.13, 95% CI 0.98 to 1.31, p= 0.085. This was due to 1) perfect prediction in the imputation model and 2) using the same random number seed to start each sensitivity analysis.</w:t>
      </w:r>
    </w:p>
    <w:p w14:paraId="4F8FC557" w14:textId="77777777" w:rsidR="007B66CA" w:rsidRDefault="007B66CA">
      <w:pPr>
        <w:rPr>
          <w:lang w:val="en-US"/>
        </w:rPr>
      </w:pPr>
    </w:p>
    <w:p w14:paraId="7FC65D08" w14:textId="77777777" w:rsidR="00C44105" w:rsidRPr="002F16E2" w:rsidRDefault="00C44105" w:rsidP="002F16E2">
      <w:pPr>
        <w:rPr>
          <w:b/>
          <w:bCs/>
          <w:i/>
          <w:iCs/>
          <w:sz w:val="24"/>
          <w:szCs w:val="24"/>
        </w:rPr>
      </w:pPr>
      <w:r w:rsidRPr="002F16E2">
        <w:rPr>
          <w:b/>
          <w:bCs/>
          <w:i/>
          <w:iCs/>
          <w:sz w:val="24"/>
          <w:szCs w:val="24"/>
        </w:rPr>
        <w:t>Per protocol analysis</w:t>
      </w:r>
    </w:p>
    <w:p w14:paraId="301A339D" w14:textId="6307C2E8" w:rsidR="00C44105" w:rsidRDefault="00C44105">
      <w:pPr>
        <w:rPr>
          <w:lang w:val="en-US"/>
        </w:rPr>
      </w:pPr>
      <w:r>
        <w:rPr>
          <w:lang w:val="en-US"/>
        </w:rPr>
        <w:t xml:space="preserve">We conducted a per protocol analysis where participants who had </w:t>
      </w:r>
      <w:proofErr w:type="gramStart"/>
      <w:r>
        <w:rPr>
          <w:lang w:val="en-US"/>
        </w:rPr>
        <w:t>12 month</w:t>
      </w:r>
      <w:proofErr w:type="gramEnd"/>
      <w:r>
        <w:rPr>
          <w:lang w:val="en-US"/>
        </w:rPr>
        <w:t xml:space="preserve"> primary outcome data were classified as having received the treatment they were allocated to according to the following criteria: 1) they did not stop the messages; 2) they were not among the few participants that did not receive any messages and 3) they reported that they read all or most of the messages. Baseline characteristics among these participants were similar between the groups</w:t>
      </w:r>
      <w:r w:rsidR="0048519E">
        <w:rPr>
          <w:lang w:val="en-US"/>
        </w:rPr>
        <w:t xml:space="preserve"> (</w:t>
      </w:r>
      <w:r w:rsidR="00DE2F22">
        <w:t xml:space="preserve">Appendix </w:t>
      </w:r>
      <w:r w:rsidR="00D8292B">
        <w:t>3</w:t>
      </w:r>
      <w:r w:rsidR="0048519E">
        <w:t>)</w:t>
      </w:r>
      <w:r w:rsidR="00DE2F22">
        <w:t>.</w:t>
      </w:r>
      <w:r w:rsidR="002766F5">
        <w:rPr>
          <w:lang w:val="en-US"/>
        </w:rPr>
        <w:t xml:space="preserve"> </w:t>
      </w:r>
      <w:r w:rsidR="00715515">
        <w:rPr>
          <w:lang w:val="en-US"/>
        </w:rPr>
        <w:t>The OR for cumulative incidence of GC/CT for this analysis was 1.17 (95% CI 0.99-1.38, p=0.06).</w:t>
      </w:r>
    </w:p>
    <w:p w14:paraId="6DB53641" w14:textId="77777777" w:rsidR="00B46220" w:rsidRDefault="00B46220" w:rsidP="002F16E2">
      <w:pPr>
        <w:rPr>
          <w:b/>
          <w:bCs/>
          <w:i/>
          <w:iCs/>
          <w:sz w:val="24"/>
          <w:szCs w:val="24"/>
        </w:rPr>
      </w:pPr>
    </w:p>
    <w:p w14:paraId="783AE0FA" w14:textId="51921ED2" w:rsidR="00C44105" w:rsidRPr="002F16E2" w:rsidRDefault="00C44105" w:rsidP="002F16E2">
      <w:pPr>
        <w:rPr>
          <w:b/>
          <w:bCs/>
          <w:i/>
          <w:iCs/>
          <w:sz w:val="24"/>
          <w:szCs w:val="24"/>
        </w:rPr>
      </w:pPr>
      <w:r w:rsidRPr="002F16E2">
        <w:rPr>
          <w:b/>
          <w:bCs/>
          <w:i/>
          <w:iCs/>
          <w:sz w:val="24"/>
          <w:szCs w:val="24"/>
        </w:rPr>
        <w:t>Primary analysis adjusting for baseline number of partners</w:t>
      </w:r>
    </w:p>
    <w:p w14:paraId="53F8143C" w14:textId="77777777" w:rsidR="00C44105" w:rsidRDefault="00C44105">
      <w:pPr>
        <w:rPr>
          <w:rFonts w:cs="Calibri"/>
          <w:color w:val="262626"/>
        </w:rPr>
      </w:pPr>
      <w:r>
        <w:rPr>
          <w:lang w:val="en-US"/>
        </w:rPr>
        <w:t xml:space="preserve">We conducted a post hoc analysis replicating the analysis but adding baseline number of partners (&lt; or </w:t>
      </w:r>
      <w:r>
        <w:rPr>
          <w:rFonts w:cs="Calibri"/>
          <w:lang w:val="en-US"/>
        </w:rPr>
        <w:t>≥</w:t>
      </w:r>
      <w:r>
        <w:rPr>
          <w:lang w:val="en-US"/>
        </w:rPr>
        <w:t>2 partners) to the imputation model as an additional covariate for both the primary outcome and for the outcome number of partners.  The OR for cumulative incidence of chlamydia/</w:t>
      </w:r>
      <w:proofErr w:type="spellStart"/>
      <w:r>
        <w:rPr>
          <w:lang w:val="en-US"/>
        </w:rPr>
        <w:t>gonorrhoea</w:t>
      </w:r>
      <w:proofErr w:type="spellEnd"/>
      <w:r>
        <w:rPr>
          <w:lang w:val="en-US"/>
        </w:rPr>
        <w:t xml:space="preserve"> for this analysis was 1.13 (95% CI 0.98-1.31, p=0.087).  The OR for number of partners was</w:t>
      </w:r>
      <w:r>
        <w:rPr>
          <w:rFonts w:cs="Calibri"/>
          <w:color w:val="262626"/>
        </w:rPr>
        <w:t xml:space="preserve"> 1.10 (0.98 - 1.23; p=0.11).</w:t>
      </w:r>
    </w:p>
    <w:p w14:paraId="49E2B46D" w14:textId="4F80980A" w:rsidR="007B66CA" w:rsidRDefault="007B66CA">
      <w:pPr>
        <w:rPr>
          <w:rFonts w:cs="Calibri"/>
          <w:color w:val="262626"/>
        </w:rPr>
      </w:pPr>
    </w:p>
    <w:p w14:paraId="692538E6" w14:textId="77777777" w:rsidR="0007660C" w:rsidRDefault="0007660C" w:rsidP="002C0AAA">
      <w:pPr>
        <w:pStyle w:val="Heading2"/>
      </w:pPr>
      <w:bookmarkStart w:id="93" w:name="_Toc77356095"/>
      <w:r>
        <w:t>Path Analysis</w:t>
      </w:r>
      <w:bookmarkEnd w:id="93"/>
    </w:p>
    <w:p w14:paraId="577D7812" w14:textId="2A089EF0" w:rsidR="0007660C" w:rsidRPr="0007660C" w:rsidRDefault="0007660C" w:rsidP="0007660C">
      <w:pPr>
        <w:rPr>
          <w:rFonts w:cs="Calibri"/>
          <w:color w:val="262626"/>
        </w:rPr>
      </w:pPr>
      <w:r w:rsidRPr="0007660C">
        <w:rPr>
          <w:rFonts w:cs="Calibri"/>
          <w:color w:val="262626"/>
        </w:rPr>
        <w:t xml:space="preserve">Had the intervention been effective in reducing STIs, we intended to carry out path analysis to identify which (if any) of the </w:t>
      </w:r>
      <w:r w:rsidR="00BA7432">
        <w:rPr>
          <w:rFonts w:cs="Calibri"/>
          <w:color w:val="262626"/>
        </w:rPr>
        <w:t>intermediate</w:t>
      </w:r>
      <w:r w:rsidRPr="0007660C">
        <w:rPr>
          <w:rFonts w:cs="Calibri"/>
          <w:color w:val="262626"/>
        </w:rPr>
        <w:t xml:space="preserve"> outcomes mediated this effect. However, in the absence of a positive intervention effect on the primary outcome, we examined whether there was evidence for a mediatory role of the </w:t>
      </w:r>
      <w:r w:rsidR="00BA7432">
        <w:rPr>
          <w:rFonts w:cs="Calibri"/>
          <w:color w:val="262626"/>
        </w:rPr>
        <w:t>intermediate</w:t>
      </w:r>
      <w:r w:rsidRPr="0007660C">
        <w:rPr>
          <w:rFonts w:cs="Calibri"/>
          <w:color w:val="262626"/>
        </w:rPr>
        <w:t xml:space="preserve"> outcomes in the intervention effect on the secondary outcome of condom use at first sex with a new partner (the secondary outcome on which the intervention had the greatest positive effect).</w:t>
      </w:r>
    </w:p>
    <w:p w14:paraId="037420B6" w14:textId="5E67E219" w:rsidR="0007660C" w:rsidRPr="0007660C" w:rsidRDefault="0007660C" w:rsidP="0007660C">
      <w:pPr>
        <w:rPr>
          <w:rFonts w:cs="Calibri"/>
          <w:color w:val="262626"/>
        </w:rPr>
      </w:pPr>
      <w:r w:rsidRPr="0007660C">
        <w:rPr>
          <w:rFonts w:cs="Calibri"/>
          <w:color w:val="262626"/>
        </w:rPr>
        <w:t xml:space="preserve">Two </w:t>
      </w:r>
      <w:r w:rsidR="00BA7432">
        <w:rPr>
          <w:rFonts w:cs="Calibri"/>
          <w:color w:val="262626"/>
        </w:rPr>
        <w:t>intermediate</w:t>
      </w:r>
      <w:r w:rsidRPr="0007660C">
        <w:rPr>
          <w:rFonts w:cs="Calibri"/>
          <w:color w:val="262626"/>
        </w:rPr>
        <w:t xml:space="preserve"> outcomes, ‘knowledge’ and ‘correct condom use self-efficacy’ were positively associated with the intervention. However, only ‘correct condom </w:t>
      </w:r>
      <w:proofErr w:type="gramStart"/>
      <w:r w:rsidRPr="0007660C">
        <w:rPr>
          <w:rFonts w:cs="Calibri"/>
          <w:color w:val="262626"/>
        </w:rPr>
        <w:t>use</w:t>
      </w:r>
      <w:proofErr w:type="gramEnd"/>
      <w:r w:rsidRPr="0007660C">
        <w:rPr>
          <w:rFonts w:cs="Calibri"/>
          <w:color w:val="262626"/>
        </w:rPr>
        <w:t xml:space="preserve"> self-efficacy’ was associated with condom use at first sex with a new partner, and so, this was the only potential mediator of the intervention effect on condom use.</w:t>
      </w:r>
    </w:p>
    <w:p w14:paraId="76F6E878" w14:textId="546F09E6" w:rsidR="0007660C" w:rsidRDefault="0007660C" w:rsidP="0007660C">
      <w:pPr>
        <w:rPr>
          <w:rFonts w:cs="Calibri"/>
          <w:color w:val="262626"/>
        </w:rPr>
      </w:pPr>
      <w:r w:rsidRPr="0007660C">
        <w:rPr>
          <w:rFonts w:cs="Calibri"/>
          <w:color w:val="262626"/>
        </w:rPr>
        <w:t xml:space="preserve">We used a path analysis to estimate the effect of the intervention on condom use at first sex with a new partner through a direct </w:t>
      </w:r>
      <w:proofErr w:type="gramStart"/>
      <w:r w:rsidRPr="0007660C">
        <w:rPr>
          <w:rFonts w:cs="Calibri"/>
          <w:color w:val="262626"/>
        </w:rPr>
        <w:t>path, and</w:t>
      </w:r>
      <w:proofErr w:type="gramEnd"/>
      <w:r w:rsidRPr="0007660C">
        <w:rPr>
          <w:rFonts w:cs="Calibri"/>
          <w:color w:val="262626"/>
        </w:rPr>
        <w:t xml:space="preserve"> specified an indirect path via the </w:t>
      </w:r>
      <w:r w:rsidR="00BA7432">
        <w:rPr>
          <w:rFonts w:cs="Calibri"/>
          <w:color w:val="262626"/>
        </w:rPr>
        <w:t>intermediate</w:t>
      </w:r>
      <w:r w:rsidRPr="0007660C">
        <w:rPr>
          <w:rFonts w:cs="Calibri"/>
          <w:color w:val="262626"/>
        </w:rPr>
        <w:t xml:space="preserve"> outcome ‘correct condom use self-efficacy’. Results indicated that the indirect path accounted for a small </w:t>
      </w:r>
      <w:r w:rsidRPr="0007660C">
        <w:rPr>
          <w:rFonts w:cs="Calibri"/>
          <w:color w:val="262626"/>
        </w:rPr>
        <w:lastRenderedPageBreak/>
        <w:t>proportion of overall effect of the intervention on condom use (total effect coefficient: 0.109, p=0.016; total indirect path coefficient: 0.015, p=0.015). Therefore, there is evidence that correct condom use self-efficacy was a partial mediator of the effect of the intervention on condom use at first sex with a new partner.</w:t>
      </w:r>
    </w:p>
    <w:p w14:paraId="480C3EA7" w14:textId="77777777" w:rsidR="00DC7803" w:rsidRDefault="00DC7803" w:rsidP="00A627B9">
      <w:pPr>
        <w:rPr>
          <w:b/>
          <w:lang w:val="en-US"/>
        </w:rPr>
      </w:pPr>
    </w:p>
    <w:p w14:paraId="10C4779D" w14:textId="42476576" w:rsidR="00A627B9" w:rsidRDefault="00A627B9" w:rsidP="00A627B9">
      <w:pPr>
        <w:rPr>
          <w:b/>
          <w:lang w:val="en-US"/>
        </w:rPr>
      </w:pPr>
      <w:r w:rsidRPr="00CB74C6">
        <w:rPr>
          <w:b/>
          <w:lang w:val="en-US"/>
        </w:rPr>
        <w:t xml:space="preserve">Pooled analysis with the </w:t>
      </w:r>
      <w:proofErr w:type="spellStart"/>
      <w:r>
        <w:rPr>
          <w:b/>
          <w:lang w:val="en-US"/>
        </w:rPr>
        <w:t>s</w:t>
      </w:r>
      <w:r w:rsidRPr="00CB74C6">
        <w:rPr>
          <w:b/>
          <w:lang w:val="en-US"/>
        </w:rPr>
        <w:t>afetxt</w:t>
      </w:r>
      <w:proofErr w:type="spellEnd"/>
      <w:r w:rsidRPr="00CB74C6">
        <w:rPr>
          <w:b/>
          <w:lang w:val="en-US"/>
        </w:rPr>
        <w:t xml:space="preserve"> pilot trial</w:t>
      </w:r>
      <w:r>
        <w:rPr>
          <w:b/>
          <w:lang w:val="en-US"/>
        </w:rPr>
        <w:t xml:space="preserve"> data.</w:t>
      </w:r>
    </w:p>
    <w:p w14:paraId="5C2D7F07" w14:textId="77777777" w:rsidR="00A627B9" w:rsidRPr="000A072F" w:rsidRDefault="00A627B9" w:rsidP="00A627B9">
      <w:pPr>
        <w:rPr>
          <w:rFonts w:cstheme="minorHAnsi"/>
          <w:bCs/>
          <w:sz w:val="24"/>
          <w:szCs w:val="24"/>
        </w:rPr>
      </w:pPr>
      <w:r w:rsidRPr="000A072F">
        <w:rPr>
          <w:rFonts w:cstheme="minorHAnsi"/>
          <w:bCs/>
          <w:sz w:val="24"/>
          <w:szCs w:val="24"/>
        </w:rPr>
        <w:t>The pooled analysis</w:t>
      </w:r>
      <w:r>
        <w:rPr>
          <w:rFonts w:cstheme="minorHAnsi"/>
          <w:bCs/>
          <w:sz w:val="24"/>
          <w:szCs w:val="24"/>
        </w:rPr>
        <w:t xml:space="preserve"> of the </w:t>
      </w:r>
      <w:proofErr w:type="spellStart"/>
      <w:r>
        <w:rPr>
          <w:rFonts w:cstheme="minorHAnsi"/>
          <w:bCs/>
          <w:sz w:val="24"/>
          <w:szCs w:val="24"/>
        </w:rPr>
        <w:t>safetxt</w:t>
      </w:r>
      <w:proofErr w:type="spellEnd"/>
      <w:r>
        <w:rPr>
          <w:rFonts w:cstheme="minorHAnsi"/>
          <w:bCs/>
          <w:sz w:val="24"/>
          <w:szCs w:val="24"/>
        </w:rPr>
        <w:t xml:space="preserve"> main trial and pilot trial on the cumulative incidence of Chlamydia / gonorrhoea </w:t>
      </w:r>
      <w:r w:rsidRPr="000A072F">
        <w:rPr>
          <w:rFonts w:cstheme="minorHAnsi"/>
          <w:bCs/>
          <w:sz w:val="24"/>
          <w:szCs w:val="24"/>
        </w:rPr>
        <w:t>showed substantial heterogeneity, I squared 55%</w:t>
      </w:r>
      <w:r>
        <w:rPr>
          <w:rFonts w:cstheme="minorHAnsi"/>
          <w:bCs/>
          <w:sz w:val="24"/>
          <w:szCs w:val="24"/>
        </w:rPr>
        <w:t xml:space="preserve">. </w:t>
      </w:r>
    </w:p>
    <w:p w14:paraId="586F03D6" w14:textId="77777777" w:rsidR="00A627B9" w:rsidRPr="000A072F" w:rsidRDefault="00A627B9" w:rsidP="00A627B9">
      <w:pPr>
        <w:rPr>
          <w:rFonts w:cstheme="minorHAnsi"/>
          <w:bCs/>
          <w:sz w:val="24"/>
          <w:szCs w:val="24"/>
        </w:rPr>
      </w:pPr>
      <w:r w:rsidRPr="000A072F">
        <w:rPr>
          <w:rFonts w:cstheme="minorHAnsi"/>
          <w:bCs/>
          <w:sz w:val="24"/>
          <w:szCs w:val="24"/>
        </w:rPr>
        <w:t xml:space="preserve">To explore heterogeneity, we conducted one </w:t>
      </w:r>
      <w:r>
        <w:rPr>
          <w:rFonts w:cstheme="minorHAnsi"/>
          <w:bCs/>
          <w:sz w:val="24"/>
          <w:szCs w:val="24"/>
        </w:rPr>
        <w:t xml:space="preserve">additional </w:t>
      </w:r>
      <w:r w:rsidRPr="000A072F">
        <w:rPr>
          <w:rFonts w:cstheme="minorHAnsi"/>
          <w:bCs/>
          <w:sz w:val="24"/>
          <w:szCs w:val="24"/>
        </w:rPr>
        <w:t xml:space="preserve">subgroup analysis. </w:t>
      </w:r>
    </w:p>
    <w:p w14:paraId="25A9AA1E" w14:textId="11E3F917" w:rsidR="00A627B9" w:rsidRDefault="00A627B9" w:rsidP="00A627B9">
      <w:pPr>
        <w:rPr>
          <w:rFonts w:cstheme="minorHAnsi"/>
          <w:sz w:val="24"/>
          <w:szCs w:val="24"/>
        </w:rPr>
      </w:pPr>
      <w:r w:rsidRPr="000A072F">
        <w:rPr>
          <w:rFonts w:cstheme="minorHAnsi"/>
          <w:bCs/>
          <w:sz w:val="24"/>
          <w:szCs w:val="24"/>
        </w:rPr>
        <w:t xml:space="preserve">We conducted a pooled analysis with all the main trial and pilot trial data from participants diagnosed with an STI at baseline (where the intervention group had </w:t>
      </w:r>
      <w:r>
        <w:rPr>
          <w:rFonts w:cstheme="minorHAnsi"/>
          <w:bCs/>
          <w:sz w:val="24"/>
          <w:szCs w:val="24"/>
        </w:rPr>
        <w:t xml:space="preserve">been allocated to receive </w:t>
      </w:r>
      <w:r w:rsidRPr="000A072F">
        <w:rPr>
          <w:rFonts w:cstheme="minorHAnsi"/>
          <w:bCs/>
          <w:sz w:val="24"/>
          <w:szCs w:val="24"/>
        </w:rPr>
        <w:t xml:space="preserve">content targeting partner notification, condom use and STI testing. The pooled odds ratio was </w:t>
      </w:r>
      <w:r w:rsidRPr="000A072F">
        <w:rPr>
          <w:rFonts w:cstheme="minorHAnsi"/>
          <w:sz w:val="24"/>
          <w:szCs w:val="24"/>
        </w:rPr>
        <w:t>1.12 (95% CI 1.02- 1.24)). N=6915. I squared 0%</w:t>
      </w:r>
      <w:r>
        <w:rPr>
          <w:rFonts w:cstheme="minorHAnsi"/>
          <w:sz w:val="24"/>
          <w:szCs w:val="24"/>
        </w:rPr>
        <w:t xml:space="preserve"> (figure </w:t>
      </w:r>
      <w:proofErr w:type="gramStart"/>
      <w:r>
        <w:rPr>
          <w:rFonts w:cstheme="minorHAnsi"/>
          <w:sz w:val="24"/>
          <w:szCs w:val="24"/>
        </w:rPr>
        <w:t>7 )</w:t>
      </w:r>
      <w:proofErr w:type="gramEnd"/>
      <w:r w:rsidRPr="000A072F">
        <w:rPr>
          <w:rFonts w:cstheme="minorHAnsi"/>
          <w:sz w:val="24"/>
          <w:szCs w:val="24"/>
        </w:rPr>
        <w:t>.</w:t>
      </w:r>
    </w:p>
    <w:p w14:paraId="3DE692CE" w14:textId="73DDF916" w:rsidR="00A627B9" w:rsidRPr="00A627B9" w:rsidRDefault="00A627B9" w:rsidP="00A627B9">
      <w:pPr>
        <w:rPr>
          <w:rFonts w:cstheme="minorHAnsi"/>
          <w:b/>
          <w:sz w:val="24"/>
          <w:szCs w:val="24"/>
        </w:rPr>
      </w:pPr>
      <w:r w:rsidRPr="00A627B9">
        <w:rPr>
          <w:rFonts w:cstheme="minorHAnsi"/>
          <w:b/>
          <w:sz w:val="24"/>
          <w:szCs w:val="24"/>
        </w:rPr>
        <w:t>Fixed effects model</w:t>
      </w:r>
    </w:p>
    <w:p w14:paraId="2D886C88" w14:textId="1746596A" w:rsidR="00A627B9" w:rsidRDefault="00A627B9" w:rsidP="00A627B9">
      <w:pPr>
        <w:rPr>
          <w:rFonts w:cstheme="minorHAnsi"/>
          <w:sz w:val="24"/>
          <w:szCs w:val="24"/>
        </w:rPr>
      </w:pPr>
      <w:r w:rsidRPr="00637E6A">
        <w:rPr>
          <w:rFonts w:eastAsia="Times New Roman" w:cs="Calibri"/>
          <w:b/>
          <w:bCs/>
          <w:noProof/>
          <w:bdr w:val="none" w:sz="0" w:space="0" w:color="auto" w:frame="1"/>
          <w:lang w:eastAsia="en-GB"/>
        </w:rPr>
        <w:drawing>
          <wp:inline distT="0" distB="0" distL="0" distR="0" wp14:anchorId="00E0E30C" wp14:editId="7B2C257D">
            <wp:extent cx="5731510" cy="2035843"/>
            <wp:effectExtent l="0" t="0" r="254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1510" cy="2035843"/>
                    </a:xfrm>
                    <a:prstGeom prst="rect">
                      <a:avLst/>
                    </a:prstGeom>
                  </pic:spPr>
                </pic:pic>
              </a:graphicData>
            </a:graphic>
          </wp:inline>
        </w:drawing>
      </w:r>
    </w:p>
    <w:p w14:paraId="6441612F" w14:textId="3FF5C752" w:rsidR="00A627B9" w:rsidRPr="00247FEF" w:rsidRDefault="00A627B9" w:rsidP="00247FEF">
      <w:pPr>
        <w:suppressAutoHyphens w:val="0"/>
        <w:spacing w:after="160" w:line="259" w:lineRule="auto"/>
        <w:rPr>
          <w:rFonts w:asciiTheme="minorHAnsi" w:eastAsiaTheme="minorHAnsi" w:hAnsiTheme="minorHAnsi" w:cstheme="minorHAnsi"/>
          <w:sz w:val="24"/>
          <w:szCs w:val="24"/>
        </w:rPr>
      </w:pPr>
      <w:r w:rsidRPr="00A627B9">
        <w:rPr>
          <w:rFonts w:asciiTheme="minorHAnsi" w:eastAsiaTheme="minorHAnsi" w:hAnsiTheme="minorHAnsi" w:cstheme="minorHAnsi"/>
          <w:b/>
          <w:bCs/>
          <w:u w:val="single"/>
          <w:lang w:eastAsia="en-GB"/>
        </w:rPr>
        <w:t xml:space="preserve">Figure </w:t>
      </w:r>
      <w:r w:rsidR="00DC7803">
        <w:rPr>
          <w:rFonts w:asciiTheme="minorHAnsi" w:eastAsiaTheme="minorHAnsi" w:hAnsiTheme="minorHAnsi" w:cstheme="minorHAnsi"/>
          <w:b/>
          <w:bCs/>
          <w:u w:val="single"/>
          <w:lang w:eastAsia="en-GB"/>
        </w:rPr>
        <w:t>7</w:t>
      </w:r>
      <w:r w:rsidRPr="00A627B9">
        <w:rPr>
          <w:rFonts w:asciiTheme="minorHAnsi" w:eastAsiaTheme="minorHAnsi" w:hAnsiTheme="minorHAnsi" w:cstheme="minorHAnsi"/>
          <w:b/>
          <w:bCs/>
          <w:u w:val="single"/>
          <w:lang w:eastAsia="en-GB"/>
        </w:rPr>
        <w:t xml:space="preserve">. </w:t>
      </w:r>
      <w:r w:rsidR="00DC7803">
        <w:rPr>
          <w:rFonts w:asciiTheme="minorHAnsi" w:eastAsiaTheme="minorHAnsi" w:hAnsiTheme="minorHAnsi" w:cstheme="minorHAnsi"/>
          <w:b/>
          <w:bCs/>
          <w:u w:val="single"/>
          <w:lang w:eastAsia="en-GB"/>
        </w:rPr>
        <w:t xml:space="preserve">Pooled analysis of main trial and pilot trial: </w:t>
      </w:r>
      <w:r w:rsidRPr="00A627B9">
        <w:rPr>
          <w:rFonts w:asciiTheme="minorHAnsi" w:eastAsiaTheme="minorHAnsi" w:hAnsiTheme="minorHAnsi" w:cstheme="minorHAnsi"/>
          <w:b/>
          <w:bCs/>
          <w:u w:val="single"/>
          <w:lang w:eastAsia="en-GB"/>
        </w:rPr>
        <w:t>Cumulative incidence of gonorrhoea or chlamydia infection (objectively assessed at 12 months) among participants diagnosed with an STI at baseline.</w:t>
      </w:r>
    </w:p>
    <w:p w14:paraId="48B3A8E9" w14:textId="77777777" w:rsidR="00A627B9" w:rsidRDefault="00A627B9" w:rsidP="00A627B9">
      <w:pPr>
        <w:rPr>
          <w:rFonts w:cs="Calibri"/>
          <w:color w:val="262626"/>
        </w:rPr>
      </w:pPr>
      <w:proofErr w:type="gramStart"/>
      <w:r>
        <w:rPr>
          <w:rFonts w:cstheme="minorHAnsi"/>
          <w:bCs/>
          <w:sz w:val="24"/>
          <w:szCs w:val="24"/>
        </w:rPr>
        <w:t>The remaining subgroup of pilot trial participants,</w:t>
      </w:r>
      <w:proofErr w:type="gramEnd"/>
      <w:r>
        <w:rPr>
          <w:rFonts w:cstheme="minorHAnsi"/>
          <w:bCs/>
          <w:sz w:val="24"/>
          <w:szCs w:val="24"/>
        </w:rPr>
        <w:t xml:space="preserve"> were </w:t>
      </w:r>
      <w:r w:rsidRPr="00406F7A">
        <w:rPr>
          <w:sz w:val="24"/>
          <w:szCs w:val="24"/>
        </w:rPr>
        <w:t xml:space="preserve">participants </w:t>
      </w:r>
      <w:r>
        <w:rPr>
          <w:sz w:val="24"/>
          <w:szCs w:val="24"/>
        </w:rPr>
        <w:t xml:space="preserve">aged 16-24 </w:t>
      </w:r>
      <w:r w:rsidRPr="00406F7A">
        <w:rPr>
          <w:sz w:val="24"/>
          <w:szCs w:val="24"/>
        </w:rPr>
        <w:t>who reported having 2 or more partners and unprotected sex in the last year</w:t>
      </w:r>
      <w:r>
        <w:rPr>
          <w:sz w:val="24"/>
          <w:szCs w:val="24"/>
        </w:rPr>
        <w:t xml:space="preserve"> but no STI at baseline</w:t>
      </w:r>
      <w:r>
        <w:rPr>
          <w:rFonts w:cstheme="minorHAnsi"/>
          <w:bCs/>
          <w:sz w:val="24"/>
          <w:szCs w:val="24"/>
        </w:rPr>
        <w:t>. These participants were sent t</w:t>
      </w:r>
      <w:r w:rsidRPr="00406F7A">
        <w:rPr>
          <w:sz w:val="24"/>
          <w:szCs w:val="24"/>
        </w:rPr>
        <w:t xml:space="preserve">he </w:t>
      </w:r>
      <w:proofErr w:type="spellStart"/>
      <w:r w:rsidRPr="00406F7A">
        <w:rPr>
          <w:sz w:val="24"/>
          <w:szCs w:val="24"/>
        </w:rPr>
        <w:t>safetxt</w:t>
      </w:r>
      <w:proofErr w:type="spellEnd"/>
      <w:r w:rsidRPr="00406F7A">
        <w:rPr>
          <w:sz w:val="24"/>
          <w:szCs w:val="24"/>
        </w:rPr>
        <w:t xml:space="preserve"> content targeting </w:t>
      </w:r>
      <w:r>
        <w:rPr>
          <w:sz w:val="24"/>
          <w:szCs w:val="24"/>
        </w:rPr>
        <w:t xml:space="preserve">STI </w:t>
      </w:r>
      <w:proofErr w:type="gramStart"/>
      <w:r>
        <w:rPr>
          <w:sz w:val="24"/>
          <w:szCs w:val="24"/>
        </w:rPr>
        <w:t>testing</w:t>
      </w:r>
      <w:proofErr w:type="gramEnd"/>
      <w:r>
        <w:rPr>
          <w:sz w:val="24"/>
          <w:szCs w:val="24"/>
        </w:rPr>
        <w:t xml:space="preserve"> and condom use only. The effect of the</w:t>
      </w:r>
      <w:r w:rsidRPr="0007096C">
        <w:rPr>
          <w:sz w:val="24"/>
          <w:szCs w:val="24"/>
        </w:rPr>
        <w:t xml:space="preserve"> </w:t>
      </w:r>
      <w:proofErr w:type="spellStart"/>
      <w:r w:rsidRPr="00406F7A">
        <w:rPr>
          <w:sz w:val="24"/>
          <w:szCs w:val="24"/>
        </w:rPr>
        <w:t>safetxt</w:t>
      </w:r>
      <w:proofErr w:type="spellEnd"/>
      <w:r w:rsidRPr="00406F7A">
        <w:rPr>
          <w:sz w:val="24"/>
          <w:szCs w:val="24"/>
        </w:rPr>
        <w:t xml:space="preserve"> content targeting </w:t>
      </w:r>
      <w:r>
        <w:rPr>
          <w:sz w:val="24"/>
          <w:szCs w:val="24"/>
        </w:rPr>
        <w:t xml:space="preserve">STI </w:t>
      </w:r>
      <w:proofErr w:type="gramStart"/>
      <w:r>
        <w:rPr>
          <w:sz w:val="24"/>
          <w:szCs w:val="24"/>
        </w:rPr>
        <w:t>testing</w:t>
      </w:r>
      <w:proofErr w:type="gramEnd"/>
      <w:r>
        <w:rPr>
          <w:sz w:val="24"/>
          <w:szCs w:val="24"/>
        </w:rPr>
        <w:t xml:space="preserve"> and condom use only on the cumulative incidence of chlamydia/ gonorrhoea was </w:t>
      </w:r>
      <w:r w:rsidRPr="00406F7A">
        <w:rPr>
          <w:rFonts w:cstheme="minorHAnsi"/>
          <w:sz w:val="24"/>
          <w:szCs w:val="24"/>
        </w:rPr>
        <w:t>2 (3.8%) of 58 intervention vs 8 (15.1%) of 53 con</w:t>
      </w:r>
      <w:r>
        <w:rPr>
          <w:rFonts w:cstheme="minorHAnsi"/>
          <w:sz w:val="24"/>
          <w:szCs w:val="24"/>
        </w:rPr>
        <w:t>trol, OR 0.20 (95% CI 0.04-0.99)</w:t>
      </w:r>
      <w:r w:rsidRPr="00406F7A">
        <w:rPr>
          <w:sz w:val="24"/>
          <w:szCs w:val="24"/>
        </w:rPr>
        <w:t xml:space="preserve"> </w:t>
      </w:r>
      <w:r w:rsidRPr="00406F7A">
        <w:rPr>
          <w:sz w:val="24"/>
          <w:szCs w:val="24"/>
        </w:rPr>
        <w:fldChar w:fldCharType="begin">
          <w:fldData xml:space="preserve">PEVuZE5vdGU+PENpdGU+PEF1dGhvcj5EaUNsZW1lbnRlPC9BdXRob3I+PFllYXI+MjAwNDwvWWVh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</w:fldData>
        </w:fldChar>
      </w:r>
      <w:r>
        <w:rPr>
          <w:sz w:val="24"/>
          <w:szCs w:val="24"/>
        </w:rPr>
        <w:instrText xml:space="preserve"> ADDIN EN.CITE </w:instrText>
      </w:r>
      <w:r>
        <w:rPr>
          <w:sz w:val="24"/>
          <w:szCs w:val="24"/>
        </w:rPr>
        <w:fldChar w:fldCharType="begin">
          <w:fldData xml:space="preserve">PEVuZE5vdGU+PENpdGU+PEF1dGhvcj5EaUNsZW1lbnRlPC9BdXRob3I+PFllYXI+MjAwNDwvWWVh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</w:fldData>
        </w:fldChar>
      </w:r>
      <w:r>
        <w:rPr>
          <w:sz w:val="24"/>
          <w:szCs w:val="24"/>
        </w:rPr>
        <w:instrText xml:space="preserve"> ADDIN EN.CITE.DATA </w:instrText>
      </w:r>
      <w:r>
        <w:rPr>
          <w:sz w:val="24"/>
          <w:szCs w:val="24"/>
        </w:rPr>
      </w:r>
      <w:r>
        <w:rPr>
          <w:sz w:val="24"/>
          <w:szCs w:val="24"/>
        </w:rPr>
        <w:fldChar w:fldCharType="end"/>
      </w:r>
      <w:r w:rsidRPr="00406F7A">
        <w:rPr>
          <w:sz w:val="24"/>
          <w:szCs w:val="24"/>
        </w:rPr>
      </w:r>
      <w:r w:rsidRPr="00406F7A">
        <w:rPr>
          <w:sz w:val="24"/>
          <w:szCs w:val="24"/>
        </w:rPr>
        <w:fldChar w:fldCharType="separate"/>
      </w:r>
      <w:r>
        <w:rPr>
          <w:noProof/>
          <w:sz w:val="24"/>
          <w:szCs w:val="24"/>
        </w:rPr>
        <w:t>(34-38)</w:t>
      </w:r>
      <w:r w:rsidRPr="00406F7A">
        <w:rPr>
          <w:sz w:val="24"/>
          <w:szCs w:val="24"/>
        </w:rPr>
        <w:fldChar w:fldCharType="end"/>
      </w:r>
      <w:r w:rsidRPr="00406F7A">
        <w:rPr>
          <w:sz w:val="24"/>
          <w:szCs w:val="24"/>
        </w:rPr>
        <w:t>.</w:t>
      </w:r>
    </w:p>
    <w:p w14:paraId="05D5D9F3" w14:textId="75C637A7" w:rsidR="0007660C" w:rsidRDefault="0007660C">
      <w:pPr>
        <w:sectPr w:rsidR="0007660C">
          <w:footerReference w:type="even" r:id="rId36"/>
          <w:footerReference w:type="default" r:id="rId37"/>
          <w:footerReference w:type="first" r:id="rId38"/>
          <w:pgSz w:w="11906" w:h="16838"/>
          <w:pgMar w:top="1440" w:right="1440" w:bottom="1440" w:left="1440" w:header="720" w:footer="680" w:gutter="0"/>
          <w:cols w:space="720"/>
          <w:docGrid w:linePitch="360" w:charSpace="4096"/>
        </w:sectPr>
      </w:pPr>
    </w:p>
    <w:p w14:paraId="1930A907" w14:textId="77B31DC8" w:rsidR="008F4472" w:rsidRPr="00246FDF" w:rsidRDefault="00794329" w:rsidP="00E95953">
      <w:pPr>
        <w:pStyle w:val="Heading1"/>
      </w:pPr>
      <w:bookmarkStart w:id="94" w:name="_Toc77356096"/>
      <w:bookmarkStart w:id="95" w:name="_Hlk62845323"/>
      <w:r>
        <w:lastRenderedPageBreak/>
        <w:t xml:space="preserve">5. </w:t>
      </w:r>
      <w:r w:rsidR="008F4472" w:rsidRPr="00246FDF">
        <w:t>Analysis of the open free text comments</w:t>
      </w:r>
      <w:bookmarkEnd w:id="94"/>
    </w:p>
    <w:p w14:paraId="7AD136EC" w14:textId="77777777" w:rsidR="008F4472" w:rsidRPr="00534213" w:rsidRDefault="008F4472" w:rsidP="002C0AAA">
      <w:pPr>
        <w:pStyle w:val="Heading2"/>
      </w:pPr>
      <w:bookmarkStart w:id="96" w:name="_Toc77356097"/>
      <w:r w:rsidRPr="00534213">
        <w:t>Aim</w:t>
      </w:r>
      <w:bookmarkEnd w:id="96"/>
    </w:p>
    <w:p w14:paraId="47350394" w14:textId="4B9390DB" w:rsidR="008F4472" w:rsidRDefault="008F4472" w:rsidP="001D3C6F">
      <w:r w:rsidRPr="00534213">
        <w:t xml:space="preserve">The aim of this analysis is to describe young people’s views of the </w:t>
      </w:r>
      <w:proofErr w:type="spellStart"/>
      <w:r w:rsidRPr="00534213">
        <w:t>safetxt</w:t>
      </w:r>
      <w:proofErr w:type="spellEnd"/>
      <w:r w:rsidRPr="00534213">
        <w:t xml:space="preserve"> text intervention and control messages as expressed in open feedback comments.</w:t>
      </w:r>
    </w:p>
    <w:p w14:paraId="7729031D" w14:textId="77777777" w:rsidR="001D3C6F" w:rsidRPr="00534213" w:rsidRDefault="001D3C6F" w:rsidP="001D3C6F"/>
    <w:p w14:paraId="748F9D07" w14:textId="77777777" w:rsidR="008F4472" w:rsidRPr="00534213" w:rsidRDefault="008F4472" w:rsidP="002C0AAA">
      <w:pPr>
        <w:pStyle w:val="Heading2"/>
      </w:pPr>
      <w:bookmarkStart w:id="97" w:name="_Toc77356098"/>
      <w:r w:rsidRPr="00534213">
        <w:t>Methods</w:t>
      </w:r>
      <w:bookmarkEnd w:id="97"/>
    </w:p>
    <w:p w14:paraId="448805DC" w14:textId="77777777" w:rsidR="008F4472" w:rsidRPr="00534213" w:rsidRDefault="008F4472" w:rsidP="00246FDF">
      <w:pPr>
        <w:rPr>
          <w:b/>
          <w:bCs/>
          <w:i/>
          <w:iCs/>
          <w:color w:val="000000"/>
        </w:rPr>
      </w:pPr>
    </w:p>
    <w:p w14:paraId="3155AD8D" w14:textId="77777777" w:rsidR="008F4472" w:rsidRPr="00534213" w:rsidRDefault="008F4472" w:rsidP="00246FDF">
      <w:pPr>
        <w:rPr>
          <w:rFonts w:eastAsia="Times New Roman"/>
          <w:color w:val="000000"/>
        </w:rPr>
      </w:pPr>
      <w:r w:rsidRPr="00534213">
        <w:rPr>
          <w:color w:val="000000"/>
        </w:rPr>
        <w:t xml:space="preserve">On the final sheet of the 12-month questionnaire there was an open-ended question: “Did anything good or bad happen </w:t>
      </w:r>
      <w:proofErr w:type="gramStart"/>
      <w:r w:rsidRPr="00534213">
        <w:rPr>
          <w:color w:val="000000"/>
        </w:rPr>
        <w:t>as a result of</w:t>
      </w:r>
      <w:proofErr w:type="gramEnd"/>
      <w:r w:rsidRPr="00534213">
        <w:rPr>
          <w:color w:val="000000"/>
        </w:rPr>
        <w:t xml:space="preserve"> being involved in the study or receiving the text messages? Please describe” followed by a blank space that participants had the option of completing themselves. </w:t>
      </w:r>
    </w:p>
    <w:p w14:paraId="3EEFD1E4" w14:textId="77777777" w:rsidR="008F4472" w:rsidRPr="00534213" w:rsidRDefault="008F4472" w:rsidP="00246FDF">
      <w:pPr>
        <w:rPr>
          <w:rFonts w:eastAsia="Times New Roman"/>
          <w:color w:val="000000"/>
        </w:rPr>
      </w:pPr>
    </w:p>
    <w:p w14:paraId="1153DF3D" w14:textId="31A1939B" w:rsidR="008F4472" w:rsidRPr="00534213" w:rsidRDefault="008F4472" w:rsidP="00246FDF">
      <w:pPr>
        <w:rPr>
          <w:color w:val="000000"/>
        </w:rPr>
      </w:pPr>
      <w:r w:rsidRPr="00534213">
        <w:rPr>
          <w:rFonts w:eastAsia="Times New Roman"/>
          <w:color w:val="000000"/>
        </w:rPr>
        <w:t xml:space="preserve">Two researchers (AG and SB), not involved in the development of the </w:t>
      </w:r>
      <w:proofErr w:type="spellStart"/>
      <w:r w:rsidRPr="00534213">
        <w:rPr>
          <w:rFonts w:eastAsia="Times New Roman"/>
          <w:color w:val="000000"/>
        </w:rPr>
        <w:t>safetxt</w:t>
      </w:r>
      <w:proofErr w:type="spellEnd"/>
      <w:r w:rsidRPr="00534213">
        <w:rPr>
          <w:rFonts w:eastAsia="Times New Roman"/>
          <w:color w:val="000000"/>
        </w:rPr>
        <w:t xml:space="preserve"> intervention or previously involved in the </w:t>
      </w:r>
      <w:proofErr w:type="spellStart"/>
      <w:r w:rsidRPr="00534213">
        <w:rPr>
          <w:rFonts w:eastAsia="Times New Roman"/>
          <w:color w:val="000000"/>
        </w:rPr>
        <w:t>safetxt</w:t>
      </w:r>
      <w:proofErr w:type="spellEnd"/>
      <w:r w:rsidRPr="00534213">
        <w:rPr>
          <w:rFonts w:eastAsia="Times New Roman"/>
          <w:color w:val="000000"/>
        </w:rPr>
        <w:t xml:space="preserve"> trial, independently coded the free text comments </w:t>
      </w:r>
      <w:r w:rsidRPr="00534213">
        <w:rPr>
          <w:color w:val="000000"/>
        </w:rPr>
        <w:t>and</w:t>
      </w:r>
      <w:r w:rsidRPr="00534213">
        <w:rPr>
          <w:rFonts w:eastAsia="Times New Roman"/>
          <w:color w:val="000000"/>
        </w:rPr>
        <w:t xml:space="preserve"> categorised data by theme, </w:t>
      </w:r>
      <w:r w:rsidR="00AA7AA8">
        <w:rPr>
          <w:rFonts w:eastAsia="Times New Roman"/>
          <w:color w:val="000000"/>
        </w:rPr>
        <w:t xml:space="preserve">AG </w:t>
      </w:r>
      <w:r w:rsidRPr="00534213">
        <w:rPr>
          <w:rFonts w:eastAsia="Times New Roman"/>
          <w:color w:val="000000"/>
        </w:rPr>
        <w:t xml:space="preserve">using Excel and </w:t>
      </w:r>
      <w:r w:rsidR="00AA7AA8">
        <w:rPr>
          <w:rFonts w:eastAsia="Times New Roman"/>
          <w:color w:val="000000"/>
        </w:rPr>
        <w:t xml:space="preserve">SB </w:t>
      </w:r>
      <w:proofErr w:type="spellStart"/>
      <w:r w:rsidRPr="00534213">
        <w:rPr>
          <w:rFonts w:eastAsia="Times New Roman"/>
          <w:color w:val="000000"/>
        </w:rPr>
        <w:t>Nvivo</w:t>
      </w:r>
      <w:proofErr w:type="spellEnd"/>
      <w:r w:rsidRPr="00534213">
        <w:rPr>
          <w:rFonts w:eastAsia="Times New Roman"/>
          <w:color w:val="000000"/>
        </w:rPr>
        <w:t xml:space="preserve">. </w:t>
      </w:r>
      <w:r w:rsidRPr="00534213">
        <w:rPr>
          <w:color w:val="000000"/>
        </w:rPr>
        <w:t xml:space="preserve">AG and SB initially took a purposive sample of 12% (n=390) questionnaires and checked for consistency of analysis. Once this was complete AG and SB independently analysed all the remaining free text comments in all questionnaires. The findings were compared with the previously published findings from qualitative interviews with participants conducted with participants in the pilot trial </w:t>
      </w:r>
      <w:r w:rsidR="0089023E">
        <w:rPr>
          <w:color w:val="000000"/>
        </w:rPr>
        <w:fldChar w:fldCharType="begin"/>
      </w:r>
      <w:r w:rsidR="00392EB3">
        <w:rPr>
          <w:color w:val="000000"/>
        </w:rPr>
        <w:instrText xml:space="preserve"> ADDIN EN.CITE &lt;EndNote&gt;&lt;Cite&gt;&lt;Author&gt;French&lt;/Author&gt;&lt;Year&gt;2016&lt;/Year&gt;&lt;RecNum&gt;86&lt;/RecNum&gt;&lt;DisplayText&gt;&lt;style face="superscript"&gt;51&lt;/style&gt;&lt;/DisplayText&gt;&lt;record&gt;&lt;rec-number&gt;86&lt;/rec-number&gt;&lt;foreign-keys&gt;&lt;key app="EN" db-id="9x090xwwrar05fe252txat5apx00dsfsaedz" timestamp="1608312854"&gt;86&lt;/key&gt;&lt;/foreign-keys&gt;&lt;ref-type name="Journal Article"&gt;17&lt;/ref-type&gt;&lt;contributors&gt;&lt;authors&gt;&lt;author&gt;French, R. S.&lt;/author&gt;&lt;author&gt;McCarthy, O.&lt;/author&gt;&lt;author&gt;Baraitser, P.&lt;/author&gt;&lt;author&gt;Wellings, K.&lt;/author&gt;&lt;author&gt;Bailey, J. V.&lt;/author&gt;&lt;author&gt;Free, C.&lt;/author&gt;&lt;/authors&gt;&lt;/contributors&gt;&lt;auth-address&gt;London School of Hygiene &amp;amp; Tropical Medicine, Department of Social &amp;amp; Environmental Health Research, London, United Kingdom. Rebecca.French@lshtm.ac.uk.&lt;/auth-address&gt;&lt;titles&gt;&lt;title&gt;Young People&amp;apos;s Views and Experiences of a Mobile Phone Texting Intervention to Promote Safer Sex Behavior&lt;/title&gt;&lt;secondary-title&gt;JMIR Mhealth Uhealth&lt;/secondary-title&gt;&lt;/titles&gt;&lt;periodical&gt;&lt;full-title&gt;JMIR mHealth uHealth&lt;/full-title&gt;&lt;/periodical&gt;&lt;pages&gt;e26&lt;/pages&gt;&lt;volume&gt;4&lt;/volume&gt;&lt;number&gt;2&lt;/number&gt;&lt;edition&gt;2016/04/17&lt;/edition&gt;&lt;keywords&gt;&lt;keyword&gt;behavior change&lt;/keyword&gt;&lt;keyword&gt;intervention&lt;/keyword&gt;&lt;keyword&gt;qualitative interviews&lt;/keyword&gt;&lt;keyword&gt;sexual behavior&lt;/keyword&gt;&lt;keyword&gt;sexual health&lt;/keyword&gt;&lt;keyword&gt;text messaging&lt;/keyword&gt;&lt;keyword&gt;young people&lt;/keyword&gt;&lt;/keywords&gt;&lt;dates&gt;&lt;year&gt;2016&lt;/year&gt;&lt;pub-dates&gt;&lt;date&gt;Apr 15&lt;/date&gt;&lt;/pub-dates&gt;&lt;/dates&gt;&lt;isbn&gt;2291-5222 (Print)&amp;#xD;2291-5222 (Linking)&lt;/isbn&gt;&lt;accession-num&gt;27083784&lt;/accession-num&gt;&lt;work-type&gt;Original Paper&lt;/work-type&gt;&lt;urls&gt;&lt;related-urls&gt;&lt;url&gt;https://www.ncbi.nlm.nih.gov/pubmed/27083784&lt;/url&gt;&lt;/related-urls&gt;&lt;/urls&gt;&lt;custom2&gt;PMC4851722&lt;/custom2&gt;&lt;electronic-resource-num&gt;10.2196/mhealth.4302&lt;/electronic-resource-num&gt;&lt;language&gt;English&lt;/language&gt;&lt;/record&gt;&lt;/Cite&gt;&lt;/EndNote&gt;</w:instrText>
      </w:r>
      <w:r w:rsidR="0089023E">
        <w:rPr>
          <w:color w:val="000000"/>
        </w:rPr>
        <w:fldChar w:fldCharType="separate"/>
      </w:r>
      <w:r w:rsidR="00392EB3" w:rsidRPr="00392EB3">
        <w:rPr>
          <w:noProof/>
          <w:color w:val="000000"/>
          <w:vertAlign w:val="superscript"/>
        </w:rPr>
        <w:t>51</w:t>
      </w:r>
      <w:r w:rsidR="0089023E">
        <w:rPr>
          <w:color w:val="000000"/>
        </w:rPr>
        <w:fldChar w:fldCharType="end"/>
      </w:r>
      <w:r w:rsidRPr="00534213">
        <w:rPr>
          <w:color w:val="000000"/>
        </w:rPr>
        <w:t xml:space="preserve">. </w:t>
      </w:r>
    </w:p>
    <w:p w14:paraId="59A7DE9B" w14:textId="77777777" w:rsidR="008F4472" w:rsidRPr="00534213" w:rsidRDefault="008F4472" w:rsidP="00246FDF">
      <w:pPr>
        <w:rPr>
          <w:rFonts w:eastAsia="Times New Roman"/>
          <w:color w:val="000000"/>
        </w:rPr>
      </w:pPr>
    </w:p>
    <w:p w14:paraId="1813CA09" w14:textId="37175257" w:rsidR="008F4472" w:rsidRPr="00534213" w:rsidRDefault="008F4472" w:rsidP="00246FDF">
      <w:pPr>
        <w:rPr>
          <w:b/>
          <w:color w:val="000000"/>
        </w:rPr>
      </w:pPr>
      <w:r w:rsidRPr="00534213">
        <w:rPr>
          <w:rFonts w:eastAsia="Times New Roman"/>
          <w:color w:val="000000"/>
        </w:rPr>
        <w:t>We compared t</w:t>
      </w:r>
      <w:r w:rsidR="008028E1">
        <w:rPr>
          <w:rFonts w:eastAsia="Times New Roman"/>
          <w:color w:val="000000"/>
        </w:rPr>
        <w:t>he</w:t>
      </w:r>
      <w:r w:rsidRPr="00534213">
        <w:rPr>
          <w:rFonts w:eastAsia="Times New Roman"/>
          <w:color w:val="000000"/>
        </w:rPr>
        <w:t xml:space="preserve"> themes identified in analysis of the open feedback comments to the themes identified in the qualitative research. We described where the themes were similar and where new themes or new aspects of the themes emerged. </w:t>
      </w:r>
    </w:p>
    <w:p w14:paraId="4A3A7A0F" w14:textId="77777777" w:rsidR="008F4472" w:rsidRPr="00534213" w:rsidRDefault="008F4472" w:rsidP="00246FDF">
      <w:pPr>
        <w:pStyle w:val="spacey"/>
        <w:shd w:val="clear" w:color="auto" w:fill="FFFFFF"/>
        <w:spacing w:before="0" w:beforeAutospacing="0" w:after="0" w:afterAutospacing="0" w:line="360" w:lineRule="auto"/>
        <w:textAlignment w:val="baseline"/>
        <w:rPr>
          <w:color w:val="000000"/>
        </w:rPr>
      </w:pPr>
    </w:p>
    <w:p w14:paraId="40697388" w14:textId="77777777" w:rsidR="008F4472" w:rsidRPr="00534213" w:rsidRDefault="008F4472" w:rsidP="002C0AAA">
      <w:pPr>
        <w:pStyle w:val="Heading2"/>
      </w:pPr>
      <w:bookmarkStart w:id="98" w:name="_Toc77356099"/>
      <w:r w:rsidRPr="00534213">
        <w:t>Results</w:t>
      </w:r>
      <w:bookmarkEnd w:id="98"/>
    </w:p>
    <w:p w14:paraId="2881F955" w14:textId="77777777" w:rsidR="008F4472" w:rsidRPr="00534213" w:rsidRDefault="008F4472" w:rsidP="00246FDF">
      <w:pPr>
        <w:rPr>
          <w:b/>
          <w:color w:val="000000"/>
        </w:rPr>
      </w:pPr>
    </w:p>
    <w:p w14:paraId="1D46EBF3" w14:textId="6752B72A" w:rsidR="008F4472" w:rsidRPr="00534213" w:rsidRDefault="008F4472" w:rsidP="00246FDF">
      <w:pPr>
        <w:rPr>
          <w:color w:val="000000"/>
        </w:rPr>
      </w:pPr>
      <w:r w:rsidRPr="00534213">
        <w:rPr>
          <w:color w:val="000000"/>
        </w:rPr>
        <w:t>Fifty-</w:t>
      </w:r>
      <w:r w:rsidR="007337D7">
        <w:rPr>
          <w:color w:val="000000"/>
        </w:rPr>
        <w:t>six</w:t>
      </w:r>
      <w:r w:rsidRPr="00534213">
        <w:rPr>
          <w:color w:val="000000"/>
        </w:rPr>
        <w:t xml:space="preserve"> percent (n=</w:t>
      </w:r>
      <w:r w:rsidR="007337D7" w:rsidRPr="007337D7">
        <w:rPr>
          <w:color w:val="000000"/>
        </w:rPr>
        <w:t>3526</w:t>
      </w:r>
      <w:r w:rsidRPr="00534213">
        <w:rPr>
          <w:color w:val="000000"/>
        </w:rPr>
        <w:t xml:space="preserve">) of participants provided comments in the open feedback section of the 12-month questionnaire, </w:t>
      </w:r>
      <w:r w:rsidR="007337D7">
        <w:rPr>
          <w:color w:val="000000"/>
        </w:rPr>
        <w:t>72</w:t>
      </w:r>
      <w:r w:rsidRPr="00534213">
        <w:rPr>
          <w:color w:val="000000"/>
        </w:rPr>
        <w:t xml:space="preserve">% of those who completed a </w:t>
      </w:r>
      <w:proofErr w:type="gramStart"/>
      <w:r w:rsidRPr="00534213">
        <w:rPr>
          <w:color w:val="000000"/>
        </w:rPr>
        <w:t>12 month</w:t>
      </w:r>
      <w:proofErr w:type="gramEnd"/>
      <w:r w:rsidRPr="00534213">
        <w:rPr>
          <w:color w:val="000000"/>
        </w:rPr>
        <w:t xml:space="preserve"> questionnaire. In total 51% of intervention group participants and 53% of control participants left open feedback comments. Open feedback comments varied in length. </w:t>
      </w:r>
      <w:r w:rsidR="002875CB">
        <w:rPr>
          <w:color w:val="000000"/>
        </w:rPr>
        <w:t xml:space="preserve">Most </w:t>
      </w:r>
      <w:r w:rsidRPr="00534213">
        <w:rPr>
          <w:color w:val="000000"/>
        </w:rPr>
        <w:t>were only a few sentences long, with some participants providing longer feedback</w:t>
      </w:r>
      <w:r w:rsidR="002875CB">
        <w:rPr>
          <w:color w:val="000000"/>
        </w:rPr>
        <w:t xml:space="preserve">. </w:t>
      </w:r>
      <w:r w:rsidRPr="00534213">
        <w:rPr>
          <w:color w:val="000000"/>
        </w:rPr>
        <w:t xml:space="preserve"> </w:t>
      </w:r>
      <w:r w:rsidR="002875CB">
        <w:rPr>
          <w:color w:val="000000"/>
        </w:rPr>
        <w:t>Many participants</w:t>
      </w:r>
      <w:r w:rsidR="007B7F0F">
        <w:rPr>
          <w:color w:val="000000"/>
        </w:rPr>
        <w:t xml:space="preserve"> in both, the intervention and control group,</w:t>
      </w:r>
      <w:r w:rsidR="002875CB">
        <w:rPr>
          <w:color w:val="000000"/>
        </w:rPr>
        <w:t xml:space="preserve"> </w:t>
      </w:r>
      <w:r w:rsidR="004F0CBB">
        <w:rPr>
          <w:color w:val="000000"/>
        </w:rPr>
        <w:t xml:space="preserve">simply stated ‘no’, ‘nothing’ or ‘not applicable’. </w:t>
      </w:r>
      <w:r w:rsidRPr="00534213">
        <w:rPr>
          <w:color w:val="000000"/>
        </w:rPr>
        <w:t xml:space="preserve"> </w:t>
      </w:r>
    </w:p>
    <w:p w14:paraId="44D69A5A" w14:textId="77777777" w:rsidR="008F4472" w:rsidRPr="00534213" w:rsidRDefault="008F4472" w:rsidP="00246FDF">
      <w:pPr>
        <w:rPr>
          <w:b/>
          <w:color w:val="000000"/>
        </w:rPr>
      </w:pPr>
    </w:p>
    <w:p w14:paraId="77EC36B3" w14:textId="2B5B86EC" w:rsidR="008F4472" w:rsidRPr="00534213" w:rsidRDefault="008F4472" w:rsidP="00246FDF">
      <w:pPr>
        <w:rPr>
          <w:color w:val="000000"/>
        </w:rPr>
      </w:pPr>
      <w:r w:rsidRPr="00534213">
        <w:rPr>
          <w:color w:val="000000"/>
        </w:rPr>
        <w:t xml:space="preserve">Participants across all socio-demographic backgrounds provided open feedback comments, and the characteristics of respondents was </w:t>
      </w:r>
      <w:proofErr w:type="gramStart"/>
      <w:r w:rsidRPr="00534213">
        <w:rPr>
          <w:color w:val="000000"/>
        </w:rPr>
        <w:t>similar to</w:t>
      </w:r>
      <w:proofErr w:type="gramEnd"/>
      <w:r w:rsidRPr="00534213">
        <w:rPr>
          <w:color w:val="000000"/>
        </w:rPr>
        <w:t xml:space="preserve"> the characteristics of </w:t>
      </w:r>
      <w:proofErr w:type="spellStart"/>
      <w:r w:rsidRPr="00534213">
        <w:rPr>
          <w:color w:val="000000"/>
        </w:rPr>
        <w:t>safetxt</w:t>
      </w:r>
      <w:proofErr w:type="spellEnd"/>
      <w:r w:rsidRPr="00534213">
        <w:rPr>
          <w:color w:val="000000"/>
        </w:rPr>
        <w:t xml:space="preserve"> trial participants</w:t>
      </w:r>
      <w:r w:rsidR="005D07C7">
        <w:rPr>
          <w:color w:val="000000"/>
        </w:rPr>
        <w:t xml:space="preserve"> (Table </w:t>
      </w:r>
      <w:r w:rsidR="001C578A">
        <w:rPr>
          <w:color w:val="000000"/>
        </w:rPr>
        <w:t>8</w:t>
      </w:r>
      <w:r w:rsidR="005D07C7">
        <w:rPr>
          <w:color w:val="000000"/>
        </w:rPr>
        <w:t>)</w:t>
      </w:r>
      <w:r w:rsidRPr="00534213">
        <w:rPr>
          <w:color w:val="000000"/>
        </w:rPr>
        <w:t xml:space="preserve">. </w:t>
      </w:r>
    </w:p>
    <w:p w14:paraId="35A73377" w14:textId="77777777" w:rsidR="008F4472" w:rsidRPr="00534213" w:rsidRDefault="008F4472" w:rsidP="00246FDF">
      <w:pPr>
        <w:rPr>
          <w:b/>
          <w:color w:val="000000"/>
        </w:rPr>
      </w:pPr>
    </w:p>
    <w:p w14:paraId="14FCECA7" w14:textId="50928284" w:rsidR="00B45470" w:rsidRPr="00FE42D7" w:rsidRDefault="002621C3" w:rsidP="00B45470">
      <w:pPr>
        <w:pStyle w:val="Caption"/>
      </w:pPr>
      <w:bookmarkStart w:id="99" w:name="_Toc76904519"/>
      <w:r>
        <w:t xml:space="preserve">Table </w:t>
      </w:r>
      <w:r w:rsidR="00F76819">
        <w:fldChar w:fldCharType="begin"/>
      </w:r>
      <w:r w:rsidR="00F76819">
        <w:instrText xml:space="preserve"> SEQ Table \* ARABIC </w:instrText>
      </w:r>
      <w:r w:rsidR="00F76819">
        <w:fldChar w:fldCharType="separate"/>
      </w:r>
      <w:r w:rsidR="000E1256">
        <w:rPr>
          <w:noProof/>
        </w:rPr>
        <w:t>8</w:t>
      </w:r>
      <w:r w:rsidR="00F76819">
        <w:rPr>
          <w:noProof/>
        </w:rPr>
        <w:fldChar w:fldCharType="end"/>
      </w:r>
      <w:r w:rsidR="008F4472" w:rsidRPr="00534213">
        <w:t xml:space="preserve"> Open feedback respondent characteristics</w:t>
      </w:r>
      <w:bookmarkEnd w:id="99"/>
    </w:p>
    <w:tbl>
      <w:tblPr>
        <w:tblW w:w="9356" w:type="dxa"/>
        <w:tblInd w:w="-10" w:type="dxa"/>
        <w:tblCellMar>
          <w:top w:w="15" w:type="dxa"/>
          <w:left w:w="15" w:type="dxa"/>
          <w:bottom w:w="15" w:type="dxa"/>
          <w:right w:w="15" w:type="dxa"/>
        </w:tblCellMar>
        <w:tblLook w:val="04A0" w:firstRow="1" w:lastRow="0" w:firstColumn="1" w:lastColumn="0" w:noHBand="0" w:noVBand="1"/>
      </w:tblPr>
      <w:tblGrid>
        <w:gridCol w:w="5103"/>
        <w:gridCol w:w="1417"/>
        <w:gridCol w:w="1418"/>
        <w:gridCol w:w="1418"/>
      </w:tblGrid>
      <w:tr w:rsidR="00B45470" w:rsidRPr="00E4103D" w14:paraId="48D3246A" w14:textId="77777777" w:rsidTr="00FE42D7">
        <w:trPr>
          <w:trHeight w:val="227"/>
        </w:trPr>
        <w:tc>
          <w:tcPr>
            <w:tcW w:w="5103" w:type="dxa"/>
            <w:tcBorders>
              <w:top w:val="single" w:sz="8" w:space="0" w:color="000000"/>
              <w:left w:val="single" w:sz="8" w:space="0" w:color="000000"/>
              <w:bottom w:val="nil"/>
              <w:right w:val="nil"/>
            </w:tcBorders>
            <w:tcMar>
              <w:top w:w="0" w:type="dxa"/>
              <w:left w:w="108" w:type="dxa"/>
              <w:bottom w:w="0" w:type="dxa"/>
              <w:right w:w="108" w:type="dxa"/>
            </w:tcMar>
            <w:vAlign w:val="center"/>
            <w:hideMark/>
          </w:tcPr>
          <w:p w14:paraId="460F873A" w14:textId="77777777" w:rsidR="00B45470" w:rsidRPr="00E4103D" w:rsidRDefault="00B45470" w:rsidP="00CD77AD">
            <w:pPr>
              <w:spacing w:line="240" w:lineRule="auto"/>
              <w:jc w:val="center"/>
              <w:rPr>
                <w:rFonts w:eastAsia="Times New Roman" w:cs="Calibri"/>
                <w:sz w:val="18"/>
                <w:szCs w:val="18"/>
                <w:lang w:eastAsia="en-GB"/>
              </w:rPr>
            </w:pPr>
            <w:r w:rsidRPr="00E4103D">
              <w:rPr>
                <w:rFonts w:eastAsia="Times New Roman" w:cs="Calibri"/>
                <w:sz w:val="18"/>
                <w:szCs w:val="18"/>
                <w:lang w:eastAsia="en-GB"/>
              </w:rPr>
              <w:t> </w:t>
            </w:r>
          </w:p>
        </w:tc>
        <w:tc>
          <w:tcPr>
            <w:tcW w:w="1417" w:type="dxa"/>
            <w:tcBorders>
              <w:top w:val="single" w:sz="8" w:space="0" w:color="000000"/>
              <w:left w:val="single" w:sz="8" w:space="0" w:color="000000"/>
              <w:bottom w:val="nil"/>
              <w:right w:val="single" w:sz="8" w:space="0" w:color="000000"/>
            </w:tcBorders>
            <w:tcMar>
              <w:top w:w="0" w:type="dxa"/>
              <w:left w:w="108" w:type="dxa"/>
              <w:bottom w:w="0" w:type="dxa"/>
              <w:right w:w="108" w:type="dxa"/>
            </w:tcMar>
            <w:vAlign w:val="center"/>
            <w:hideMark/>
          </w:tcPr>
          <w:p w14:paraId="5CC39DA0" w14:textId="77777777" w:rsidR="00B45470" w:rsidRPr="00481D6F" w:rsidRDefault="00B45470" w:rsidP="00CD77AD">
            <w:pPr>
              <w:spacing w:line="240" w:lineRule="auto"/>
              <w:jc w:val="center"/>
              <w:rPr>
                <w:rFonts w:eastAsia="Times New Roman" w:cstheme="minorHAnsi"/>
                <w:sz w:val="18"/>
                <w:szCs w:val="18"/>
                <w:lang w:eastAsia="en-GB"/>
              </w:rPr>
            </w:pPr>
            <w:r w:rsidRPr="00481D6F">
              <w:rPr>
                <w:rFonts w:eastAsia="Times New Roman" w:cstheme="minorHAnsi"/>
                <w:b/>
                <w:bCs/>
                <w:sz w:val="18"/>
                <w:szCs w:val="18"/>
                <w:lang w:eastAsia="en-GB"/>
              </w:rPr>
              <w:t>Intervention</w:t>
            </w:r>
            <w:r w:rsidRPr="00481D6F">
              <w:rPr>
                <w:rFonts w:eastAsia="Times New Roman" w:cstheme="minorHAnsi"/>
                <w:sz w:val="18"/>
                <w:szCs w:val="18"/>
                <w:lang w:eastAsia="en-GB"/>
              </w:rPr>
              <w:t xml:space="preserve">  </w:t>
            </w:r>
          </w:p>
          <w:p w14:paraId="5782EFFF" w14:textId="77777777" w:rsidR="00B45470" w:rsidRPr="00481D6F" w:rsidRDefault="00B45470" w:rsidP="00CD77AD">
            <w:pPr>
              <w:spacing w:line="240" w:lineRule="auto"/>
              <w:jc w:val="center"/>
              <w:rPr>
                <w:rFonts w:eastAsia="Times New Roman" w:cstheme="minorHAnsi"/>
                <w:sz w:val="18"/>
                <w:szCs w:val="18"/>
                <w:lang w:eastAsia="en-GB"/>
              </w:rPr>
            </w:pPr>
            <w:r w:rsidRPr="00481D6F">
              <w:rPr>
                <w:rFonts w:eastAsia="Times New Roman" w:cstheme="minorHAnsi"/>
                <w:sz w:val="18"/>
                <w:szCs w:val="18"/>
                <w:lang w:eastAsia="en-GB"/>
              </w:rPr>
              <w:t xml:space="preserve">N=1745, </w:t>
            </w:r>
          </w:p>
          <w:p w14:paraId="553DE08D" w14:textId="77777777" w:rsidR="00B45470" w:rsidRPr="00481D6F" w:rsidRDefault="00B45470" w:rsidP="00CD77AD">
            <w:pPr>
              <w:spacing w:line="240" w:lineRule="auto"/>
              <w:jc w:val="center"/>
              <w:rPr>
                <w:rFonts w:eastAsia="Times New Roman" w:cstheme="minorHAnsi"/>
                <w:sz w:val="18"/>
                <w:szCs w:val="18"/>
                <w:lang w:eastAsia="en-GB"/>
              </w:rPr>
            </w:pPr>
            <w:r w:rsidRPr="00481D6F">
              <w:rPr>
                <w:rFonts w:eastAsia="Times New Roman" w:cstheme="minorHAnsi"/>
                <w:sz w:val="18"/>
                <w:szCs w:val="18"/>
                <w:lang w:eastAsia="en-GB"/>
              </w:rPr>
              <w:t>n (%) </w:t>
            </w:r>
          </w:p>
        </w:tc>
        <w:tc>
          <w:tcPr>
            <w:tcW w:w="1418" w:type="dxa"/>
            <w:tcBorders>
              <w:top w:val="single" w:sz="8" w:space="0" w:color="000000"/>
              <w:left w:val="nil"/>
              <w:bottom w:val="nil"/>
              <w:right w:val="single" w:sz="8" w:space="0" w:color="000000"/>
            </w:tcBorders>
            <w:tcMar>
              <w:top w:w="0" w:type="dxa"/>
              <w:left w:w="108" w:type="dxa"/>
              <w:bottom w:w="0" w:type="dxa"/>
              <w:right w:w="108" w:type="dxa"/>
            </w:tcMar>
            <w:vAlign w:val="center"/>
            <w:hideMark/>
          </w:tcPr>
          <w:p w14:paraId="41DC7609" w14:textId="77777777" w:rsidR="00B45470" w:rsidRPr="00481D6F" w:rsidRDefault="00B45470" w:rsidP="00CD77AD">
            <w:pPr>
              <w:spacing w:line="240" w:lineRule="auto"/>
              <w:jc w:val="center"/>
              <w:rPr>
                <w:rFonts w:eastAsia="Times New Roman" w:cstheme="minorHAnsi"/>
                <w:sz w:val="18"/>
                <w:szCs w:val="18"/>
                <w:lang w:eastAsia="en-GB"/>
              </w:rPr>
            </w:pPr>
            <w:r w:rsidRPr="00481D6F">
              <w:rPr>
                <w:rFonts w:eastAsia="Times New Roman" w:cstheme="minorHAnsi"/>
                <w:b/>
                <w:bCs/>
                <w:sz w:val="18"/>
                <w:szCs w:val="18"/>
                <w:lang w:eastAsia="en-GB"/>
              </w:rPr>
              <w:t>Control</w:t>
            </w:r>
            <w:r w:rsidRPr="00481D6F">
              <w:rPr>
                <w:rFonts w:eastAsia="Times New Roman" w:cstheme="minorHAnsi"/>
                <w:sz w:val="18"/>
                <w:szCs w:val="18"/>
                <w:lang w:eastAsia="en-GB"/>
              </w:rPr>
              <w:t xml:space="preserve">  </w:t>
            </w:r>
          </w:p>
          <w:p w14:paraId="41A917ED" w14:textId="77777777" w:rsidR="00B45470" w:rsidRPr="00481D6F" w:rsidRDefault="00B45470" w:rsidP="00CD77AD">
            <w:pPr>
              <w:spacing w:line="240" w:lineRule="auto"/>
              <w:jc w:val="center"/>
              <w:rPr>
                <w:rFonts w:eastAsia="Times New Roman" w:cstheme="minorHAnsi"/>
                <w:sz w:val="18"/>
                <w:szCs w:val="18"/>
                <w:lang w:eastAsia="en-GB"/>
              </w:rPr>
            </w:pPr>
            <w:r w:rsidRPr="00481D6F">
              <w:rPr>
                <w:rFonts w:eastAsia="Times New Roman" w:cstheme="minorHAnsi"/>
                <w:sz w:val="18"/>
                <w:szCs w:val="18"/>
                <w:lang w:eastAsia="en-GB"/>
              </w:rPr>
              <w:t xml:space="preserve">N=1781, </w:t>
            </w:r>
          </w:p>
          <w:p w14:paraId="0F07C514" w14:textId="77777777" w:rsidR="00B45470" w:rsidRPr="00481D6F" w:rsidRDefault="00B45470" w:rsidP="00CD77AD">
            <w:pPr>
              <w:spacing w:line="240" w:lineRule="auto"/>
              <w:jc w:val="center"/>
              <w:rPr>
                <w:rFonts w:eastAsia="Times New Roman" w:cstheme="minorHAnsi"/>
                <w:sz w:val="18"/>
                <w:szCs w:val="18"/>
                <w:lang w:eastAsia="en-GB"/>
              </w:rPr>
            </w:pPr>
            <w:r w:rsidRPr="00481D6F">
              <w:rPr>
                <w:rFonts w:eastAsia="Times New Roman" w:cstheme="minorHAnsi"/>
                <w:sz w:val="18"/>
                <w:szCs w:val="18"/>
                <w:lang w:eastAsia="en-GB"/>
              </w:rPr>
              <w:t>n (%) </w:t>
            </w:r>
          </w:p>
        </w:tc>
        <w:tc>
          <w:tcPr>
            <w:tcW w:w="1418" w:type="dxa"/>
            <w:tcBorders>
              <w:top w:val="single" w:sz="8" w:space="0" w:color="000000"/>
              <w:left w:val="nil"/>
              <w:bottom w:val="nil"/>
              <w:right w:val="single" w:sz="8" w:space="0" w:color="000000"/>
            </w:tcBorders>
            <w:tcMar>
              <w:top w:w="0" w:type="dxa"/>
              <w:left w:w="108" w:type="dxa"/>
              <w:bottom w:w="0" w:type="dxa"/>
              <w:right w:w="108" w:type="dxa"/>
            </w:tcMar>
            <w:vAlign w:val="center"/>
            <w:hideMark/>
          </w:tcPr>
          <w:p w14:paraId="38204BE9" w14:textId="77777777" w:rsidR="00B45470" w:rsidRPr="00481D6F" w:rsidRDefault="00B45470" w:rsidP="00CD77AD">
            <w:pPr>
              <w:spacing w:line="240" w:lineRule="auto"/>
              <w:jc w:val="center"/>
              <w:rPr>
                <w:rFonts w:eastAsia="Times New Roman" w:cstheme="minorHAnsi"/>
                <w:sz w:val="18"/>
                <w:szCs w:val="18"/>
                <w:lang w:eastAsia="en-GB"/>
              </w:rPr>
            </w:pPr>
            <w:r w:rsidRPr="00481D6F">
              <w:rPr>
                <w:rFonts w:eastAsia="Times New Roman" w:cstheme="minorHAnsi"/>
                <w:b/>
                <w:bCs/>
                <w:color w:val="000000"/>
                <w:sz w:val="18"/>
                <w:szCs w:val="18"/>
                <w:lang w:eastAsia="en-GB"/>
              </w:rPr>
              <w:t>Total</w:t>
            </w:r>
          </w:p>
          <w:p w14:paraId="4A0CF399" w14:textId="77777777" w:rsidR="00B45470" w:rsidRPr="00481D6F" w:rsidRDefault="00B45470" w:rsidP="00CD77AD">
            <w:pPr>
              <w:spacing w:line="240" w:lineRule="auto"/>
              <w:jc w:val="center"/>
              <w:rPr>
                <w:rFonts w:eastAsia="Times New Roman" w:cstheme="minorHAnsi"/>
                <w:color w:val="000000"/>
                <w:sz w:val="18"/>
                <w:szCs w:val="18"/>
                <w:lang w:eastAsia="en-GB"/>
              </w:rPr>
            </w:pPr>
            <w:r w:rsidRPr="00481D6F">
              <w:rPr>
                <w:rFonts w:eastAsia="Times New Roman" w:cstheme="minorHAnsi"/>
                <w:color w:val="000000"/>
                <w:sz w:val="18"/>
                <w:szCs w:val="18"/>
                <w:lang w:eastAsia="en-GB"/>
              </w:rPr>
              <w:t>N=</w:t>
            </w:r>
            <w:r w:rsidRPr="00481D6F">
              <w:rPr>
                <w:rFonts w:eastAsia="Times New Roman" w:cstheme="minorHAnsi"/>
                <w:sz w:val="18"/>
                <w:szCs w:val="18"/>
                <w:lang w:eastAsia="en-GB"/>
              </w:rPr>
              <w:t>3526</w:t>
            </w:r>
            <w:r w:rsidRPr="00481D6F">
              <w:rPr>
                <w:rFonts w:eastAsia="Times New Roman" w:cstheme="minorHAnsi"/>
                <w:color w:val="000000"/>
                <w:sz w:val="18"/>
                <w:szCs w:val="18"/>
                <w:lang w:eastAsia="en-GB"/>
              </w:rPr>
              <w:t xml:space="preserve">, </w:t>
            </w:r>
          </w:p>
          <w:p w14:paraId="6DEA1922" w14:textId="77777777" w:rsidR="00B45470" w:rsidRPr="00481D6F" w:rsidRDefault="00B45470" w:rsidP="00CD77AD">
            <w:pPr>
              <w:spacing w:line="240" w:lineRule="auto"/>
              <w:jc w:val="center"/>
              <w:rPr>
                <w:rFonts w:eastAsia="Times New Roman" w:cstheme="minorHAnsi"/>
                <w:sz w:val="18"/>
                <w:szCs w:val="18"/>
                <w:lang w:eastAsia="en-GB"/>
              </w:rPr>
            </w:pPr>
            <w:r w:rsidRPr="00481D6F">
              <w:rPr>
                <w:rFonts w:eastAsia="Times New Roman" w:cstheme="minorHAnsi"/>
                <w:color w:val="000000"/>
                <w:sz w:val="18"/>
                <w:szCs w:val="18"/>
                <w:lang w:eastAsia="en-GB"/>
              </w:rPr>
              <w:t>n (%)</w:t>
            </w:r>
            <w:r w:rsidRPr="00481D6F">
              <w:rPr>
                <w:rFonts w:eastAsia="Times New Roman" w:cstheme="minorHAnsi"/>
                <w:sz w:val="18"/>
                <w:szCs w:val="18"/>
                <w:lang w:eastAsia="en-GB"/>
              </w:rPr>
              <w:t> </w:t>
            </w:r>
          </w:p>
        </w:tc>
      </w:tr>
      <w:tr w:rsidR="00B45470" w:rsidRPr="00E4103D" w14:paraId="68BA5E3F" w14:textId="77777777" w:rsidTr="00FE42D7">
        <w:trPr>
          <w:trHeight w:val="227"/>
        </w:trPr>
        <w:tc>
          <w:tcPr>
            <w:tcW w:w="5103" w:type="dxa"/>
            <w:tcBorders>
              <w:top w:val="single" w:sz="8" w:space="0" w:color="000000"/>
              <w:left w:val="single" w:sz="8" w:space="0" w:color="000000"/>
              <w:bottom w:val="nil"/>
              <w:right w:val="single" w:sz="8" w:space="0" w:color="000000"/>
            </w:tcBorders>
            <w:tcMar>
              <w:top w:w="0" w:type="dxa"/>
              <w:left w:w="108" w:type="dxa"/>
              <w:bottom w:w="0" w:type="dxa"/>
              <w:right w:w="108" w:type="dxa"/>
            </w:tcMar>
            <w:vAlign w:val="center"/>
            <w:hideMark/>
          </w:tcPr>
          <w:p w14:paraId="6728C21C"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b/>
                <w:bCs/>
                <w:color w:val="000000"/>
                <w:sz w:val="18"/>
                <w:szCs w:val="18"/>
                <w:lang w:eastAsia="en-GB"/>
              </w:rPr>
              <w:t>Age group</w:t>
            </w:r>
            <w:r w:rsidRPr="00E4103D">
              <w:rPr>
                <w:rFonts w:eastAsia="Times New Roman" w:cs="Calibri"/>
                <w:sz w:val="18"/>
                <w:szCs w:val="18"/>
                <w:lang w:eastAsia="en-GB"/>
              </w:rPr>
              <w:t> </w:t>
            </w:r>
          </w:p>
        </w:tc>
        <w:tc>
          <w:tcPr>
            <w:tcW w:w="1417" w:type="dxa"/>
            <w:tcBorders>
              <w:top w:val="single" w:sz="8" w:space="0" w:color="000000"/>
              <w:left w:val="nil"/>
              <w:bottom w:val="nil"/>
              <w:right w:val="single" w:sz="8" w:space="0" w:color="000000"/>
            </w:tcBorders>
            <w:tcMar>
              <w:top w:w="0" w:type="dxa"/>
              <w:left w:w="108" w:type="dxa"/>
              <w:bottom w:w="0" w:type="dxa"/>
              <w:right w:w="108" w:type="dxa"/>
            </w:tcMar>
            <w:vAlign w:val="center"/>
            <w:hideMark/>
          </w:tcPr>
          <w:p w14:paraId="21AB9094" w14:textId="77777777" w:rsidR="00B45470" w:rsidRPr="00481D6F" w:rsidRDefault="00B45470" w:rsidP="00CD77AD">
            <w:pPr>
              <w:spacing w:line="240" w:lineRule="auto"/>
              <w:jc w:val="center"/>
              <w:rPr>
                <w:rFonts w:eastAsia="Times New Roman" w:cstheme="minorHAnsi"/>
                <w:sz w:val="18"/>
                <w:szCs w:val="18"/>
                <w:lang w:eastAsia="en-GB"/>
              </w:rPr>
            </w:pPr>
            <w:r w:rsidRPr="00481D6F">
              <w:rPr>
                <w:rFonts w:eastAsia="Times New Roman" w:cstheme="minorHAnsi"/>
                <w:color w:val="000000"/>
                <w:sz w:val="18"/>
                <w:szCs w:val="18"/>
                <w:lang w:eastAsia="en-GB"/>
              </w:rPr>
              <w:t> </w:t>
            </w:r>
            <w:r w:rsidRPr="00481D6F">
              <w:rPr>
                <w:rFonts w:eastAsia="Times New Roman" w:cstheme="minorHAnsi"/>
                <w:sz w:val="18"/>
                <w:szCs w:val="18"/>
                <w:lang w:eastAsia="en-GB"/>
              </w:rPr>
              <w:t> </w:t>
            </w:r>
          </w:p>
        </w:tc>
        <w:tc>
          <w:tcPr>
            <w:tcW w:w="1418" w:type="dxa"/>
            <w:tcBorders>
              <w:top w:val="single" w:sz="8" w:space="0" w:color="000000"/>
              <w:left w:val="nil"/>
              <w:bottom w:val="nil"/>
              <w:right w:val="single" w:sz="8" w:space="0" w:color="000000"/>
            </w:tcBorders>
            <w:tcMar>
              <w:top w:w="0" w:type="dxa"/>
              <w:left w:w="108" w:type="dxa"/>
              <w:bottom w:w="0" w:type="dxa"/>
              <w:right w:w="108" w:type="dxa"/>
            </w:tcMar>
            <w:vAlign w:val="center"/>
            <w:hideMark/>
          </w:tcPr>
          <w:p w14:paraId="4DD64087" w14:textId="77777777" w:rsidR="00B45470" w:rsidRPr="00481D6F" w:rsidRDefault="00B45470" w:rsidP="00CD77AD">
            <w:pPr>
              <w:spacing w:line="240" w:lineRule="auto"/>
              <w:jc w:val="center"/>
              <w:rPr>
                <w:rFonts w:eastAsia="Times New Roman" w:cstheme="minorHAnsi"/>
                <w:sz w:val="18"/>
                <w:szCs w:val="18"/>
                <w:lang w:eastAsia="en-GB"/>
              </w:rPr>
            </w:pPr>
            <w:r w:rsidRPr="00481D6F">
              <w:rPr>
                <w:rFonts w:eastAsia="Times New Roman" w:cstheme="minorHAnsi"/>
                <w:color w:val="000000"/>
                <w:sz w:val="18"/>
                <w:szCs w:val="18"/>
                <w:lang w:eastAsia="en-GB"/>
              </w:rPr>
              <w:t> </w:t>
            </w:r>
            <w:r w:rsidRPr="00481D6F">
              <w:rPr>
                <w:rFonts w:eastAsia="Times New Roman" w:cstheme="minorHAnsi"/>
                <w:sz w:val="18"/>
                <w:szCs w:val="18"/>
                <w:lang w:eastAsia="en-GB"/>
              </w:rPr>
              <w:t> </w:t>
            </w:r>
          </w:p>
        </w:tc>
        <w:tc>
          <w:tcPr>
            <w:tcW w:w="1418" w:type="dxa"/>
            <w:tcBorders>
              <w:top w:val="single" w:sz="8" w:space="0" w:color="000000"/>
              <w:left w:val="nil"/>
              <w:bottom w:val="nil"/>
              <w:right w:val="single" w:sz="8" w:space="0" w:color="000000"/>
            </w:tcBorders>
            <w:tcMar>
              <w:top w:w="0" w:type="dxa"/>
              <w:left w:w="108" w:type="dxa"/>
              <w:bottom w:w="0" w:type="dxa"/>
              <w:right w:w="108" w:type="dxa"/>
            </w:tcMar>
            <w:vAlign w:val="center"/>
            <w:hideMark/>
          </w:tcPr>
          <w:p w14:paraId="2F764ED0" w14:textId="77777777" w:rsidR="00B45470" w:rsidRPr="00481D6F" w:rsidRDefault="00B45470" w:rsidP="00CD77AD">
            <w:pPr>
              <w:spacing w:line="240" w:lineRule="auto"/>
              <w:jc w:val="center"/>
              <w:rPr>
                <w:rFonts w:eastAsia="Times New Roman" w:cstheme="minorHAnsi"/>
                <w:sz w:val="18"/>
                <w:szCs w:val="18"/>
                <w:lang w:eastAsia="en-GB"/>
              </w:rPr>
            </w:pPr>
            <w:r w:rsidRPr="00481D6F">
              <w:rPr>
                <w:rFonts w:eastAsia="Times New Roman" w:cstheme="minorHAnsi"/>
                <w:color w:val="000000"/>
                <w:sz w:val="18"/>
                <w:szCs w:val="18"/>
                <w:lang w:eastAsia="en-GB"/>
              </w:rPr>
              <w:t> </w:t>
            </w:r>
          </w:p>
        </w:tc>
      </w:tr>
      <w:tr w:rsidR="00B45470" w:rsidRPr="00FF4E1E" w14:paraId="333225CE"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50BE8B2D"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16-19</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38EE1397"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649 (37.2)</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20726452"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635 (35.7)</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5F7F56CF"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1284 (36.4)</w:t>
            </w:r>
          </w:p>
        </w:tc>
      </w:tr>
      <w:tr w:rsidR="00B45470" w:rsidRPr="00FF4E1E" w14:paraId="6D9CC350" w14:textId="77777777" w:rsidTr="00FE42D7">
        <w:trPr>
          <w:trHeight w:val="227"/>
        </w:trPr>
        <w:tc>
          <w:tcPr>
            <w:tcW w:w="510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5E12B2D"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20-24</w:t>
            </w:r>
            <w:r w:rsidRPr="00E4103D">
              <w:rPr>
                <w:rFonts w:eastAsia="Times New Roman" w:cs="Calibri"/>
                <w:sz w:val="18"/>
                <w:szCs w:val="18"/>
                <w:lang w:eastAsia="en-GB"/>
              </w:rPr>
              <w:t> </w:t>
            </w:r>
          </w:p>
        </w:tc>
        <w:tc>
          <w:tcPr>
            <w:tcW w:w="1417" w:type="dxa"/>
            <w:tcBorders>
              <w:top w:val="nil"/>
              <w:left w:val="nil"/>
              <w:bottom w:val="single" w:sz="8" w:space="0" w:color="000000"/>
              <w:right w:val="single" w:sz="8" w:space="0" w:color="000000"/>
            </w:tcBorders>
            <w:tcMar>
              <w:top w:w="0" w:type="dxa"/>
              <w:left w:w="108" w:type="dxa"/>
              <w:bottom w:w="0" w:type="dxa"/>
              <w:right w:w="108" w:type="dxa"/>
            </w:tcMar>
            <w:hideMark/>
          </w:tcPr>
          <w:p w14:paraId="4A4220EF"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1096 (62.8)</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65F64484"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1146 (64.4)</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33AF7809"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2242 (63.6)</w:t>
            </w:r>
          </w:p>
        </w:tc>
      </w:tr>
      <w:tr w:rsidR="00B45470" w:rsidRPr="00FF4E1E" w14:paraId="42C7BFCE" w14:textId="77777777" w:rsidTr="00FE42D7">
        <w:trPr>
          <w:trHeight w:val="227"/>
        </w:trPr>
        <w:tc>
          <w:tcPr>
            <w:tcW w:w="5103" w:type="dxa"/>
            <w:tcBorders>
              <w:top w:val="nil"/>
              <w:left w:val="single" w:sz="8" w:space="0" w:color="000000"/>
              <w:bottom w:val="nil"/>
              <w:right w:val="single" w:sz="8" w:space="0" w:color="000000"/>
            </w:tcBorders>
            <w:tcMar>
              <w:top w:w="0" w:type="dxa"/>
              <w:left w:w="108" w:type="dxa"/>
              <w:bottom w:w="0" w:type="dxa"/>
              <w:right w:w="108" w:type="dxa"/>
            </w:tcMar>
            <w:vAlign w:val="center"/>
            <w:hideMark/>
          </w:tcPr>
          <w:p w14:paraId="31FDD04B"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b/>
                <w:bCs/>
                <w:color w:val="000000"/>
                <w:sz w:val="18"/>
                <w:szCs w:val="18"/>
                <w:lang w:eastAsia="en-GB"/>
              </w:rPr>
              <w:t>Gender</w:t>
            </w:r>
            <w:r w:rsidRPr="00E4103D">
              <w:rPr>
                <w:rFonts w:eastAsia="Times New Roman" w:cs="Calibri"/>
                <w:sz w:val="18"/>
                <w:szCs w:val="18"/>
                <w:lang w:eastAsia="en-GB"/>
              </w:rPr>
              <w:t> </w:t>
            </w:r>
          </w:p>
        </w:tc>
        <w:tc>
          <w:tcPr>
            <w:tcW w:w="1417" w:type="dxa"/>
            <w:tcBorders>
              <w:top w:val="nil"/>
              <w:left w:val="nil"/>
              <w:bottom w:val="nil"/>
              <w:right w:val="single" w:sz="8" w:space="0" w:color="000000"/>
            </w:tcBorders>
            <w:tcMar>
              <w:top w:w="0" w:type="dxa"/>
              <w:left w:w="108" w:type="dxa"/>
              <w:bottom w:w="0" w:type="dxa"/>
              <w:right w:w="108" w:type="dxa"/>
            </w:tcMar>
            <w:vAlign w:val="center"/>
            <w:hideMark/>
          </w:tcPr>
          <w:p w14:paraId="712CAD60"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eastAsia="Times New Roman" w:cstheme="minorHAnsi"/>
                <w:color w:val="4472C4" w:themeColor="accent1"/>
                <w:sz w:val="18"/>
                <w:szCs w:val="18"/>
                <w:lang w:eastAsia="en-GB"/>
              </w:rPr>
              <w:t>  </w:t>
            </w:r>
          </w:p>
        </w:tc>
        <w:tc>
          <w:tcPr>
            <w:tcW w:w="1418" w:type="dxa"/>
            <w:tcBorders>
              <w:top w:val="nil"/>
              <w:left w:val="nil"/>
              <w:bottom w:val="nil"/>
              <w:right w:val="single" w:sz="8" w:space="0" w:color="000000"/>
            </w:tcBorders>
            <w:tcMar>
              <w:top w:w="0" w:type="dxa"/>
              <w:left w:w="108" w:type="dxa"/>
              <w:bottom w:w="0" w:type="dxa"/>
              <w:right w:w="108" w:type="dxa"/>
            </w:tcMar>
            <w:vAlign w:val="center"/>
            <w:hideMark/>
          </w:tcPr>
          <w:p w14:paraId="5A043DCD"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eastAsia="Times New Roman" w:cstheme="minorHAnsi"/>
                <w:color w:val="4472C4" w:themeColor="accent1"/>
                <w:sz w:val="18"/>
                <w:szCs w:val="18"/>
                <w:lang w:eastAsia="en-GB"/>
              </w:rPr>
              <w:t>  </w:t>
            </w:r>
          </w:p>
        </w:tc>
        <w:tc>
          <w:tcPr>
            <w:tcW w:w="1418" w:type="dxa"/>
            <w:tcBorders>
              <w:top w:val="nil"/>
              <w:left w:val="nil"/>
              <w:bottom w:val="nil"/>
              <w:right w:val="single" w:sz="8" w:space="0" w:color="000000"/>
            </w:tcBorders>
            <w:tcMar>
              <w:top w:w="0" w:type="dxa"/>
              <w:left w:w="108" w:type="dxa"/>
              <w:bottom w:w="0" w:type="dxa"/>
              <w:right w:w="108" w:type="dxa"/>
            </w:tcMar>
            <w:vAlign w:val="center"/>
            <w:hideMark/>
          </w:tcPr>
          <w:p w14:paraId="6FC3BA1C"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eastAsia="Times New Roman" w:cstheme="minorHAnsi"/>
                <w:color w:val="4472C4" w:themeColor="accent1"/>
                <w:sz w:val="18"/>
                <w:szCs w:val="18"/>
                <w:lang w:eastAsia="en-GB"/>
              </w:rPr>
              <w:t> </w:t>
            </w:r>
          </w:p>
        </w:tc>
      </w:tr>
      <w:tr w:rsidR="00B45470" w:rsidRPr="00FF4E1E" w14:paraId="0AA6FF54"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04161097"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Female</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5D8720A9"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1177 (67.5)</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23FCC8E4"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1176 (66.0)</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33B38FF8"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2353 (66.7)</w:t>
            </w:r>
          </w:p>
        </w:tc>
      </w:tr>
      <w:tr w:rsidR="00B45470" w:rsidRPr="00FF4E1E" w14:paraId="097559CB"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439DF203"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Male</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1D5A3548"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561 (32.2)</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28BADCFB"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600 (33.7)</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23BC4A26"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1161 (32.9)</w:t>
            </w:r>
          </w:p>
        </w:tc>
      </w:tr>
      <w:tr w:rsidR="00B45470" w:rsidRPr="00FF4E1E" w14:paraId="54E260B3" w14:textId="77777777" w:rsidTr="00FE42D7">
        <w:trPr>
          <w:trHeight w:val="227"/>
        </w:trPr>
        <w:tc>
          <w:tcPr>
            <w:tcW w:w="510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60266E2"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Non-binary gender</w:t>
            </w:r>
            <w:r w:rsidRPr="00E4103D">
              <w:rPr>
                <w:rFonts w:eastAsia="Times New Roman" w:cs="Calibri"/>
                <w:sz w:val="18"/>
                <w:szCs w:val="18"/>
                <w:lang w:eastAsia="en-GB"/>
              </w:rPr>
              <w:t> </w:t>
            </w:r>
          </w:p>
        </w:tc>
        <w:tc>
          <w:tcPr>
            <w:tcW w:w="1417" w:type="dxa"/>
            <w:tcBorders>
              <w:top w:val="nil"/>
              <w:left w:val="nil"/>
              <w:bottom w:val="single" w:sz="8" w:space="0" w:color="000000"/>
              <w:right w:val="single" w:sz="8" w:space="0" w:color="000000"/>
            </w:tcBorders>
            <w:tcMar>
              <w:top w:w="0" w:type="dxa"/>
              <w:left w:w="108" w:type="dxa"/>
              <w:bottom w:w="0" w:type="dxa"/>
              <w:right w:w="108" w:type="dxa"/>
            </w:tcMar>
            <w:hideMark/>
          </w:tcPr>
          <w:p w14:paraId="5531D766"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7 (0.4)</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74214216"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5 (0.3)</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3AF1449F"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12 (0.3)</w:t>
            </w:r>
          </w:p>
        </w:tc>
      </w:tr>
      <w:tr w:rsidR="00B45470" w:rsidRPr="00FF4E1E" w14:paraId="3E7E45B3" w14:textId="77777777" w:rsidTr="00FE42D7">
        <w:trPr>
          <w:trHeight w:val="227"/>
        </w:trPr>
        <w:tc>
          <w:tcPr>
            <w:tcW w:w="5103" w:type="dxa"/>
            <w:tcBorders>
              <w:top w:val="nil"/>
              <w:left w:val="single" w:sz="8" w:space="0" w:color="000000"/>
              <w:bottom w:val="nil"/>
              <w:right w:val="single" w:sz="8" w:space="0" w:color="000000"/>
            </w:tcBorders>
            <w:tcMar>
              <w:top w:w="0" w:type="dxa"/>
              <w:left w:w="108" w:type="dxa"/>
              <w:bottom w:w="0" w:type="dxa"/>
              <w:right w:w="108" w:type="dxa"/>
            </w:tcMar>
            <w:vAlign w:val="center"/>
            <w:hideMark/>
          </w:tcPr>
          <w:p w14:paraId="0BA4A42C"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b/>
                <w:bCs/>
                <w:color w:val="000000"/>
                <w:sz w:val="18"/>
                <w:szCs w:val="18"/>
                <w:lang w:eastAsia="en-GB"/>
              </w:rPr>
              <w:t>Ethnicity grouped</w:t>
            </w:r>
            <w:r w:rsidRPr="00E4103D">
              <w:rPr>
                <w:rFonts w:eastAsia="Times New Roman" w:cs="Calibri"/>
                <w:sz w:val="18"/>
                <w:szCs w:val="18"/>
                <w:lang w:eastAsia="en-GB"/>
              </w:rPr>
              <w:t> </w:t>
            </w:r>
          </w:p>
        </w:tc>
        <w:tc>
          <w:tcPr>
            <w:tcW w:w="1417" w:type="dxa"/>
            <w:tcBorders>
              <w:top w:val="nil"/>
              <w:left w:val="nil"/>
              <w:bottom w:val="nil"/>
              <w:right w:val="single" w:sz="8" w:space="0" w:color="000000"/>
            </w:tcBorders>
            <w:tcMar>
              <w:top w:w="0" w:type="dxa"/>
              <w:left w:w="108" w:type="dxa"/>
              <w:bottom w:w="0" w:type="dxa"/>
              <w:right w:w="108" w:type="dxa"/>
            </w:tcMar>
            <w:vAlign w:val="center"/>
            <w:hideMark/>
          </w:tcPr>
          <w:p w14:paraId="463AEA1A"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eastAsia="Times New Roman" w:cstheme="minorHAnsi"/>
                <w:color w:val="4472C4" w:themeColor="accent1"/>
                <w:sz w:val="18"/>
                <w:szCs w:val="18"/>
                <w:lang w:eastAsia="en-GB"/>
              </w:rPr>
              <w:t>  </w:t>
            </w:r>
          </w:p>
        </w:tc>
        <w:tc>
          <w:tcPr>
            <w:tcW w:w="1418" w:type="dxa"/>
            <w:tcBorders>
              <w:top w:val="nil"/>
              <w:left w:val="nil"/>
              <w:bottom w:val="nil"/>
              <w:right w:val="single" w:sz="8" w:space="0" w:color="000000"/>
            </w:tcBorders>
            <w:tcMar>
              <w:top w:w="0" w:type="dxa"/>
              <w:left w:w="108" w:type="dxa"/>
              <w:bottom w:w="0" w:type="dxa"/>
              <w:right w:w="108" w:type="dxa"/>
            </w:tcMar>
            <w:vAlign w:val="center"/>
            <w:hideMark/>
          </w:tcPr>
          <w:p w14:paraId="5D33B12C"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eastAsia="Times New Roman" w:cstheme="minorHAnsi"/>
                <w:color w:val="4472C4" w:themeColor="accent1"/>
                <w:sz w:val="18"/>
                <w:szCs w:val="18"/>
                <w:lang w:eastAsia="en-GB"/>
              </w:rPr>
              <w:t>  </w:t>
            </w:r>
          </w:p>
        </w:tc>
        <w:tc>
          <w:tcPr>
            <w:tcW w:w="1418" w:type="dxa"/>
            <w:tcBorders>
              <w:top w:val="nil"/>
              <w:left w:val="nil"/>
              <w:bottom w:val="nil"/>
              <w:right w:val="single" w:sz="8" w:space="0" w:color="000000"/>
            </w:tcBorders>
            <w:tcMar>
              <w:top w:w="0" w:type="dxa"/>
              <w:left w:w="108" w:type="dxa"/>
              <w:bottom w:w="0" w:type="dxa"/>
              <w:right w:w="108" w:type="dxa"/>
            </w:tcMar>
            <w:vAlign w:val="center"/>
            <w:hideMark/>
          </w:tcPr>
          <w:p w14:paraId="2320DB00"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eastAsia="Times New Roman" w:cstheme="minorHAnsi"/>
                <w:color w:val="4472C4" w:themeColor="accent1"/>
                <w:sz w:val="18"/>
                <w:szCs w:val="18"/>
                <w:lang w:eastAsia="en-GB"/>
              </w:rPr>
              <w:t> </w:t>
            </w:r>
          </w:p>
        </w:tc>
      </w:tr>
      <w:tr w:rsidR="00B45470" w:rsidRPr="00FF4E1E" w14:paraId="432A54ED"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0D44AE6F"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White British/</w:t>
            </w:r>
            <w:r w:rsidRPr="00E4103D">
              <w:rPr>
                <w:rFonts w:eastAsia="Times New Roman" w:cs="Calibri"/>
                <w:sz w:val="18"/>
                <w:szCs w:val="18"/>
                <w:lang w:eastAsia="en-GB"/>
              </w:rPr>
              <w:t> </w:t>
            </w:r>
            <w:r w:rsidRPr="00E4103D">
              <w:rPr>
                <w:rFonts w:eastAsia="Times New Roman" w:cs="Calibri"/>
                <w:color w:val="000000"/>
                <w:sz w:val="18"/>
                <w:szCs w:val="18"/>
                <w:lang w:eastAsia="en-GB"/>
              </w:rPr>
              <w:t>Other White background</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1EE499F7"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1385 (79.4)</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42F350B4"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1398 (78.5)</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0B6BD72B"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2783 (78.9)</w:t>
            </w:r>
          </w:p>
        </w:tc>
      </w:tr>
      <w:tr w:rsidR="00B45470" w:rsidRPr="00FF4E1E" w14:paraId="1B965024"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4A08ECCD"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Black/Black British - Caribbean/African/other</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5371531B"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189 (10.8)</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3D8E1C75"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190 (10.7)</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0FE692B1"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379 (10.8)</w:t>
            </w:r>
          </w:p>
        </w:tc>
      </w:tr>
      <w:tr w:rsidR="00B45470" w:rsidRPr="00FF4E1E" w14:paraId="5FF9AB73"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708D45A0"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Asian/Asian British - Bangladeshi/Chinese/Indian/</w:t>
            </w:r>
            <w:r w:rsidRPr="00E4103D">
              <w:rPr>
                <w:rFonts w:eastAsia="Times New Roman" w:cs="Calibri"/>
                <w:sz w:val="18"/>
                <w:szCs w:val="18"/>
                <w:lang w:eastAsia="en-GB"/>
              </w:rPr>
              <w:t> </w:t>
            </w:r>
            <w:r w:rsidRPr="00E4103D">
              <w:rPr>
                <w:rFonts w:eastAsia="Times New Roman" w:cs="Calibri"/>
                <w:color w:val="000000"/>
                <w:sz w:val="18"/>
                <w:szCs w:val="18"/>
                <w:lang w:eastAsia="en-GB"/>
              </w:rPr>
              <w:t>Pakistani/other</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76B4EF14"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53 (3.0)</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1644B819"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56 (3.1)</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655744DC"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109 (3.1)</w:t>
            </w:r>
          </w:p>
        </w:tc>
      </w:tr>
      <w:tr w:rsidR="00B45470" w:rsidRPr="00FF4E1E" w14:paraId="240F7479"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08333A77"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Mixed background</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305698FC"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93 (5.3)</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0537C667"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116 (6.5)</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47C32280"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209 (5.9)</w:t>
            </w:r>
          </w:p>
        </w:tc>
      </w:tr>
      <w:tr w:rsidR="00B45470" w:rsidRPr="00FF4E1E" w14:paraId="58E58CCC" w14:textId="77777777" w:rsidTr="00FE42D7">
        <w:trPr>
          <w:trHeight w:val="227"/>
        </w:trPr>
        <w:tc>
          <w:tcPr>
            <w:tcW w:w="510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FF415FA"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Other background</w:t>
            </w:r>
            <w:r w:rsidRPr="00E4103D">
              <w:rPr>
                <w:rFonts w:eastAsia="Times New Roman" w:cs="Calibri"/>
                <w:sz w:val="18"/>
                <w:szCs w:val="18"/>
                <w:lang w:eastAsia="en-GB"/>
              </w:rPr>
              <w:t> </w:t>
            </w:r>
          </w:p>
        </w:tc>
        <w:tc>
          <w:tcPr>
            <w:tcW w:w="1417" w:type="dxa"/>
            <w:tcBorders>
              <w:top w:val="nil"/>
              <w:left w:val="nil"/>
              <w:bottom w:val="single" w:sz="8" w:space="0" w:color="000000"/>
              <w:right w:val="single" w:sz="8" w:space="0" w:color="000000"/>
            </w:tcBorders>
            <w:tcMar>
              <w:top w:w="0" w:type="dxa"/>
              <w:left w:w="108" w:type="dxa"/>
              <w:bottom w:w="0" w:type="dxa"/>
              <w:right w:w="108" w:type="dxa"/>
            </w:tcMar>
            <w:hideMark/>
          </w:tcPr>
          <w:p w14:paraId="51FC17B9"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25 (1.4)</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4F26F071"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21 (1.2)</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23E30FE5"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46 (1.3)</w:t>
            </w:r>
          </w:p>
        </w:tc>
      </w:tr>
      <w:tr w:rsidR="00B45470" w:rsidRPr="00FF4E1E" w14:paraId="1DD36FD3" w14:textId="77777777" w:rsidTr="00FE42D7">
        <w:trPr>
          <w:trHeight w:val="227"/>
        </w:trPr>
        <w:tc>
          <w:tcPr>
            <w:tcW w:w="5103" w:type="dxa"/>
            <w:tcBorders>
              <w:top w:val="nil"/>
              <w:left w:val="single" w:sz="8" w:space="0" w:color="000000"/>
              <w:bottom w:val="nil"/>
              <w:right w:val="single" w:sz="8" w:space="0" w:color="000000"/>
            </w:tcBorders>
            <w:tcMar>
              <w:top w:w="0" w:type="dxa"/>
              <w:left w:w="108" w:type="dxa"/>
              <w:bottom w:w="0" w:type="dxa"/>
              <w:right w:w="108" w:type="dxa"/>
            </w:tcMar>
            <w:vAlign w:val="center"/>
            <w:hideMark/>
          </w:tcPr>
          <w:p w14:paraId="79574852"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b/>
                <w:bCs/>
                <w:color w:val="000000"/>
                <w:sz w:val="18"/>
                <w:szCs w:val="18"/>
                <w:lang w:eastAsia="en-GB"/>
              </w:rPr>
              <w:t>IMD quintile</w:t>
            </w:r>
            <w:r>
              <w:rPr>
                <w:rFonts w:eastAsia="Times New Roman" w:cs="Calibri"/>
                <w:b/>
                <w:bCs/>
                <w:color w:val="000000"/>
                <w:sz w:val="18"/>
                <w:szCs w:val="18"/>
                <w:lang w:eastAsia="en-GB"/>
              </w:rPr>
              <w:t xml:space="preserve"> </w:t>
            </w:r>
            <w:r w:rsidRPr="007704B5">
              <w:rPr>
                <w:rFonts w:eastAsia="Times New Roman" w:cs="Calibri"/>
                <w:color w:val="000000"/>
                <w:sz w:val="18"/>
                <w:szCs w:val="18"/>
                <w:vertAlign w:val="superscript"/>
                <w:lang w:eastAsia="en-GB"/>
              </w:rPr>
              <w:t>a</w:t>
            </w:r>
          </w:p>
        </w:tc>
        <w:tc>
          <w:tcPr>
            <w:tcW w:w="1417" w:type="dxa"/>
            <w:tcBorders>
              <w:top w:val="nil"/>
              <w:left w:val="nil"/>
              <w:bottom w:val="nil"/>
              <w:right w:val="single" w:sz="8" w:space="0" w:color="000000"/>
            </w:tcBorders>
            <w:tcMar>
              <w:top w:w="0" w:type="dxa"/>
              <w:left w:w="108" w:type="dxa"/>
              <w:bottom w:w="0" w:type="dxa"/>
              <w:right w:w="108" w:type="dxa"/>
            </w:tcMar>
            <w:vAlign w:val="center"/>
            <w:hideMark/>
          </w:tcPr>
          <w:p w14:paraId="247E664E"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eastAsia="Times New Roman" w:cstheme="minorHAnsi"/>
                <w:color w:val="4472C4" w:themeColor="accent1"/>
                <w:sz w:val="18"/>
                <w:szCs w:val="18"/>
                <w:lang w:eastAsia="en-GB"/>
              </w:rPr>
              <w:t>  </w:t>
            </w:r>
          </w:p>
        </w:tc>
        <w:tc>
          <w:tcPr>
            <w:tcW w:w="1418" w:type="dxa"/>
            <w:tcBorders>
              <w:top w:val="nil"/>
              <w:left w:val="nil"/>
              <w:bottom w:val="nil"/>
              <w:right w:val="single" w:sz="8" w:space="0" w:color="000000"/>
            </w:tcBorders>
            <w:tcMar>
              <w:top w:w="0" w:type="dxa"/>
              <w:left w:w="108" w:type="dxa"/>
              <w:bottom w:w="0" w:type="dxa"/>
              <w:right w:w="108" w:type="dxa"/>
            </w:tcMar>
            <w:vAlign w:val="center"/>
            <w:hideMark/>
          </w:tcPr>
          <w:p w14:paraId="20278333"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eastAsia="Times New Roman" w:cstheme="minorHAnsi"/>
                <w:color w:val="4472C4" w:themeColor="accent1"/>
                <w:sz w:val="18"/>
                <w:szCs w:val="18"/>
                <w:lang w:eastAsia="en-GB"/>
              </w:rPr>
              <w:t>  </w:t>
            </w:r>
          </w:p>
        </w:tc>
        <w:tc>
          <w:tcPr>
            <w:tcW w:w="1418" w:type="dxa"/>
            <w:tcBorders>
              <w:top w:val="nil"/>
              <w:left w:val="nil"/>
              <w:bottom w:val="nil"/>
              <w:right w:val="single" w:sz="8" w:space="0" w:color="000000"/>
            </w:tcBorders>
            <w:tcMar>
              <w:top w:w="0" w:type="dxa"/>
              <w:left w:w="108" w:type="dxa"/>
              <w:bottom w:w="0" w:type="dxa"/>
              <w:right w:w="108" w:type="dxa"/>
            </w:tcMar>
            <w:vAlign w:val="center"/>
            <w:hideMark/>
          </w:tcPr>
          <w:p w14:paraId="26E0EC3C"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eastAsia="Times New Roman" w:cstheme="minorHAnsi"/>
                <w:color w:val="4472C4" w:themeColor="accent1"/>
                <w:sz w:val="18"/>
                <w:szCs w:val="18"/>
                <w:lang w:eastAsia="en-GB"/>
              </w:rPr>
              <w:t> </w:t>
            </w:r>
          </w:p>
        </w:tc>
      </w:tr>
      <w:tr w:rsidR="00B45470" w:rsidRPr="00FF4E1E" w14:paraId="678069A0"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5375A3B4"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1 and 2 - least deprived</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6316171E"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577/1733 (33.3)</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6181B4DC"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572/1772 (32.3)</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48044964"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1149/3505 (32.8)</w:t>
            </w:r>
          </w:p>
        </w:tc>
      </w:tr>
      <w:tr w:rsidR="00B45470" w:rsidRPr="00FF4E1E" w14:paraId="697660C1"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44611955"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3</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5C15B588"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333/1733 (19.2)</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47E21293"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356/1772 (20.1)</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46EF6805"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689/3505 (19.7)</w:t>
            </w:r>
          </w:p>
        </w:tc>
      </w:tr>
      <w:tr w:rsidR="00B45470" w:rsidRPr="00FF4E1E" w14:paraId="01571B8E" w14:textId="77777777" w:rsidTr="00FE42D7">
        <w:trPr>
          <w:trHeight w:val="227"/>
        </w:trPr>
        <w:tc>
          <w:tcPr>
            <w:tcW w:w="510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D6ABD40"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4 and 5 - most deprived</w:t>
            </w:r>
            <w:r w:rsidRPr="00E4103D">
              <w:rPr>
                <w:rFonts w:eastAsia="Times New Roman" w:cs="Calibri"/>
                <w:sz w:val="18"/>
                <w:szCs w:val="18"/>
                <w:lang w:eastAsia="en-GB"/>
              </w:rPr>
              <w:t> </w:t>
            </w:r>
          </w:p>
        </w:tc>
        <w:tc>
          <w:tcPr>
            <w:tcW w:w="1417" w:type="dxa"/>
            <w:tcBorders>
              <w:top w:val="nil"/>
              <w:left w:val="nil"/>
              <w:bottom w:val="single" w:sz="8" w:space="0" w:color="000000"/>
              <w:right w:val="single" w:sz="8" w:space="0" w:color="000000"/>
            </w:tcBorders>
            <w:tcMar>
              <w:top w:w="0" w:type="dxa"/>
              <w:left w:w="108" w:type="dxa"/>
              <w:bottom w:w="0" w:type="dxa"/>
              <w:right w:w="108" w:type="dxa"/>
            </w:tcMar>
            <w:hideMark/>
          </w:tcPr>
          <w:p w14:paraId="02EB4B19"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823/1733 (47.5)</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17ACA187"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844/1772 (47.6)</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54BD684C"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1667/3505 (47.6)</w:t>
            </w:r>
          </w:p>
        </w:tc>
      </w:tr>
      <w:tr w:rsidR="00B45470" w:rsidRPr="00FF4E1E" w14:paraId="7041A578" w14:textId="77777777" w:rsidTr="00FE42D7">
        <w:trPr>
          <w:trHeight w:val="227"/>
        </w:trPr>
        <w:tc>
          <w:tcPr>
            <w:tcW w:w="5103" w:type="dxa"/>
            <w:tcBorders>
              <w:top w:val="nil"/>
              <w:left w:val="single" w:sz="8" w:space="0" w:color="000000"/>
              <w:bottom w:val="nil"/>
              <w:right w:val="single" w:sz="8" w:space="0" w:color="000000"/>
            </w:tcBorders>
            <w:tcMar>
              <w:top w:w="0" w:type="dxa"/>
              <w:left w:w="108" w:type="dxa"/>
              <w:bottom w:w="0" w:type="dxa"/>
              <w:right w:w="108" w:type="dxa"/>
            </w:tcMar>
            <w:vAlign w:val="center"/>
            <w:hideMark/>
          </w:tcPr>
          <w:p w14:paraId="05C8D84D"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b/>
                <w:bCs/>
                <w:color w:val="000000"/>
                <w:sz w:val="18"/>
                <w:szCs w:val="18"/>
                <w:lang w:eastAsia="en-GB"/>
              </w:rPr>
              <w:t>Educational level</w:t>
            </w:r>
            <w:r w:rsidRPr="00E4103D">
              <w:rPr>
                <w:rFonts w:eastAsia="Times New Roman" w:cs="Calibri"/>
                <w:sz w:val="18"/>
                <w:szCs w:val="18"/>
                <w:lang w:eastAsia="en-GB"/>
              </w:rPr>
              <w:t> </w:t>
            </w:r>
            <w:r w:rsidRPr="007704B5">
              <w:rPr>
                <w:rFonts w:eastAsia="Times New Roman" w:cs="Calibri"/>
                <w:b/>
                <w:bCs/>
                <w:color w:val="000000"/>
                <w:sz w:val="18"/>
                <w:szCs w:val="18"/>
                <w:vertAlign w:val="superscript"/>
                <w:lang w:eastAsia="en-GB"/>
              </w:rPr>
              <w:t>b</w:t>
            </w:r>
          </w:p>
        </w:tc>
        <w:tc>
          <w:tcPr>
            <w:tcW w:w="1417" w:type="dxa"/>
            <w:tcBorders>
              <w:top w:val="nil"/>
              <w:left w:val="nil"/>
              <w:bottom w:val="nil"/>
              <w:right w:val="single" w:sz="8" w:space="0" w:color="000000"/>
            </w:tcBorders>
            <w:tcMar>
              <w:top w:w="0" w:type="dxa"/>
              <w:left w:w="108" w:type="dxa"/>
              <w:bottom w:w="0" w:type="dxa"/>
              <w:right w:w="108" w:type="dxa"/>
            </w:tcMar>
            <w:vAlign w:val="center"/>
            <w:hideMark/>
          </w:tcPr>
          <w:p w14:paraId="051EC0EB"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eastAsia="Times New Roman" w:cstheme="minorHAnsi"/>
                <w:color w:val="4472C4" w:themeColor="accent1"/>
                <w:sz w:val="18"/>
                <w:szCs w:val="18"/>
                <w:lang w:eastAsia="en-GB"/>
              </w:rPr>
              <w:t>  </w:t>
            </w:r>
          </w:p>
        </w:tc>
        <w:tc>
          <w:tcPr>
            <w:tcW w:w="1418" w:type="dxa"/>
            <w:tcBorders>
              <w:top w:val="nil"/>
              <w:left w:val="nil"/>
              <w:bottom w:val="nil"/>
              <w:right w:val="single" w:sz="8" w:space="0" w:color="000000"/>
            </w:tcBorders>
            <w:tcMar>
              <w:top w:w="0" w:type="dxa"/>
              <w:left w:w="108" w:type="dxa"/>
              <w:bottom w:w="0" w:type="dxa"/>
              <w:right w:w="108" w:type="dxa"/>
            </w:tcMar>
            <w:vAlign w:val="center"/>
            <w:hideMark/>
          </w:tcPr>
          <w:p w14:paraId="07DBA62A"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eastAsia="Times New Roman" w:cstheme="minorHAnsi"/>
                <w:color w:val="4472C4" w:themeColor="accent1"/>
                <w:sz w:val="18"/>
                <w:szCs w:val="18"/>
                <w:lang w:eastAsia="en-GB"/>
              </w:rPr>
              <w:t>  </w:t>
            </w:r>
          </w:p>
        </w:tc>
        <w:tc>
          <w:tcPr>
            <w:tcW w:w="1418" w:type="dxa"/>
            <w:tcBorders>
              <w:top w:val="nil"/>
              <w:left w:val="nil"/>
              <w:bottom w:val="nil"/>
              <w:right w:val="single" w:sz="8" w:space="0" w:color="000000"/>
            </w:tcBorders>
            <w:tcMar>
              <w:top w:w="0" w:type="dxa"/>
              <w:left w:w="108" w:type="dxa"/>
              <w:bottom w:w="0" w:type="dxa"/>
              <w:right w:w="108" w:type="dxa"/>
            </w:tcMar>
            <w:vAlign w:val="center"/>
            <w:hideMark/>
          </w:tcPr>
          <w:p w14:paraId="10824299"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eastAsia="Times New Roman" w:cstheme="minorHAnsi"/>
                <w:color w:val="4472C4" w:themeColor="accent1"/>
                <w:sz w:val="18"/>
                <w:szCs w:val="18"/>
                <w:lang w:eastAsia="en-GB"/>
              </w:rPr>
              <w:t> </w:t>
            </w:r>
          </w:p>
        </w:tc>
      </w:tr>
      <w:tr w:rsidR="00B45470" w:rsidRPr="00FF4E1E" w14:paraId="7DFC2A16"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2175EE26"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16 or under</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443DDD87"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230/1726 (13.3)</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146866F4"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216/1755 (12.3)</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04424921"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446/3481 (12.8)</w:t>
            </w:r>
          </w:p>
        </w:tc>
      </w:tr>
      <w:tr w:rsidR="00B45470" w:rsidRPr="00FF4E1E" w14:paraId="5C2DAAD7"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4DE7898C"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17 or over</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4694ADEE"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741/1726 (42.9)</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50E156C8"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803/1755 (45.8)</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6FCB0FE5"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1544/3481 (44.4)</w:t>
            </w:r>
          </w:p>
        </w:tc>
      </w:tr>
      <w:tr w:rsidR="00B45470" w:rsidRPr="00FF4E1E" w14:paraId="0EA58227" w14:textId="77777777" w:rsidTr="00FE42D7">
        <w:trPr>
          <w:trHeight w:val="227"/>
        </w:trPr>
        <w:tc>
          <w:tcPr>
            <w:tcW w:w="510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5EFFF49D"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I am still in full time education</w:t>
            </w:r>
            <w:r w:rsidRPr="00E4103D">
              <w:rPr>
                <w:rFonts w:eastAsia="Times New Roman" w:cs="Calibri"/>
                <w:sz w:val="18"/>
                <w:szCs w:val="18"/>
                <w:lang w:eastAsia="en-GB"/>
              </w:rPr>
              <w:t> </w:t>
            </w:r>
          </w:p>
        </w:tc>
        <w:tc>
          <w:tcPr>
            <w:tcW w:w="1417" w:type="dxa"/>
            <w:tcBorders>
              <w:top w:val="nil"/>
              <w:left w:val="nil"/>
              <w:bottom w:val="single" w:sz="8" w:space="0" w:color="000000"/>
              <w:right w:val="single" w:sz="8" w:space="0" w:color="000000"/>
            </w:tcBorders>
            <w:tcMar>
              <w:top w:w="0" w:type="dxa"/>
              <w:left w:w="108" w:type="dxa"/>
              <w:bottom w:w="0" w:type="dxa"/>
              <w:right w:w="108" w:type="dxa"/>
            </w:tcMar>
            <w:hideMark/>
          </w:tcPr>
          <w:p w14:paraId="1C580434"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755/1726 (43.7)</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77A5F835"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736/1755 (41.9)</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353007BC"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1491/3481 (42.8)</w:t>
            </w:r>
          </w:p>
        </w:tc>
      </w:tr>
      <w:tr w:rsidR="00B45470" w:rsidRPr="00FF4E1E" w14:paraId="6A652B02" w14:textId="77777777" w:rsidTr="00FE42D7">
        <w:trPr>
          <w:trHeight w:val="227"/>
        </w:trPr>
        <w:tc>
          <w:tcPr>
            <w:tcW w:w="5103" w:type="dxa"/>
            <w:tcBorders>
              <w:top w:val="nil"/>
              <w:left w:val="single" w:sz="8" w:space="0" w:color="000000"/>
              <w:bottom w:val="nil"/>
              <w:right w:val="single" w:sz="8" w:space="0" w:color="000000"/>
            </w:tcBorders>
            <w:tcMar>
              <w:top w:w="0" w:type="dxa"/>
              <w:left w:w="108" w:type="dxa"/>
              <w:bottom w:w="0" w:type="dxa"/>
              <w:right w:w="108" w:type="dxa"/>
            </w:tcMar>
            <w:vAlign w:val="center"/>
            <w:hideMark/>
          </w:tcPr>
          <w:p w14:paraId="7E7ED740"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b/>
                <w:bCs/>
                <w:color w:val="000000"/>
                <w:sz w:val="18"/>
                <w:szCs w:val="18"/>
                <w:lang w:eastAsia="en-GB"/>
              </w:rPr>
              <w:t>Gender and orientation</w:t>
            </w:r>
            <w:r w:rsidRPr="00E4103D">
              <w:rPr>
                <w:rFonts w:eastAsia="Times New Roman" w:cs="Calibri"/>
                <w:sz w:val="18"/>
                <w:szCs w:val="18"/>
                <w:lang w:eastAsia="en-GB"/>
              </w:rPr>
              <w:t> </w:t>
            </w:r>
          </w:p>
        </w:tc>
        <w:tc>
          <w:tcPr>
            <w:tcW w:w="1417" w:type="dxa"/>
            <w:tcBorders>
              <w:top w:val="nil"/>
              <w:left w:val="nil"/>
              <w:bottom w:val="nil"/>
              <w:right w:val="single" w:sz="8" w:space="0" w:color="000000"/>
            </w:tcBorders>
            <w:tcMar>
              <w:top w:w="0" w:type="dxa"/>
              <w:left w:w="108" w:type="dxa"/>
              <w:bottom w:w="0" w:type="dxa"/>
              <w:right w:w="108" w:type="dxa"/>
            </w:tcMar>
            <w:vAlign w:val="center"/>
            <w:hideMark/>
          </w:tcPr>
          <w:p w14:paraId="63149E38"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eastAsia="Times New Roman" w:cstheme="minorHAnsi"/>
                <w:color w:val="4472C4" w:themeColor="accent1"/>
                <w:sz w:val="18"/>
                <w:szCs w:val="18"/>
                <w:lang w:eastAsia="en-GB"/>
              </w:rPr>
              <w:t>  </w:t>
            </w:r>
          </w:p>
        </w:tc>
        <w:tc>
          <w:tcPr>
            <w:tcW w:w="1418" w:type="dxa"/>
            <w:tcBorders>
              <w:top w:val="nil"/>
              <w:left w:val="nil"/>
              <w:bottom w:val="nil"/>
              <w:right w:val="single" w:sz="8" w:space="0" w:color="000000"/>
            </w:tcBorders>
            <w:tcMar>
              <w:top w:w="0" w:type="dxa"/>
              <w:left w:w="108" w:type="dxa"/>
              <w:bottom w:w="0" w:type="dxa"/>
              <w:right w:w="108" w:type="dxa"/>
            </w:tcMar>
            <w:vAlign w:val="center"/>
            <w:hideMark/>
          </w:tcPr>
          <w:p w14:paraId="2906C0CF"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eastAsia="Times New Roman" w:cstheme="minorHAnsi"/>
                <w:color w:val="4472C4" w:themeColor="accent1"/>
                <w:sz w:val="18"/>
                <w:szCs w:val="18"/>
                <w:lang w:eastAsia="en-GB"/>
              </w:rPr>
              <w:t>  </w:t>
            </w:r>
          </w:p>
        </w:tc>
        <w:tc>
          <w:tcPr>
            <w:tcW w:w="1418" w:type="dxa"/>
            <w:tcBorders>
              <w:top w:val="nil"/>
              <w:left w:val="nil"/>
              <w:bottom w:val="nil"/>
              <w:right w:val="single" w:sz="8" w:space="0" w:color="000000"/>
            </w:tcBorders>
            <w:tcMar>
              <w:top w:w="0" w:type="dxa"/>
              <w:left w:w="108" w:type="dxa"/>
              <w:bottom w:w="0" w:type="dxa"/>
              <w:right w:w="108" w:type="dxa"/>
            </w:tcMar>
            <w:vAlign w:val="center"/>
            <w:hideMark/>
          </w:tcPr>
          <w:p w14:paraId="031F7F59"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eastAsia="Times New Roman" w:cstheme="minorHAnsi"/>
                <w:color w:val="4472C4" w:themeColor="accent1"/>
                <w:sz w:val="18"/>
                <w:szCs w:val="18"/>
                <w:lang w:eastAsia="en-GB"/>
              </w:rPr>
              <w:t> </w:t>
            </w:r>
          </w:p>
        </w:tc>
      </w:tr>
      <w:tr w:rsidR="00B45470" w:rsidRPr="00FF4E1E" w14:paraId="588E5D23"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462FD5FA"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WSM</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3430B807"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1089 (62.4)</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4C10C713"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1072 (60.2)</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3AB1F846"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2161 (61.3)</w:t>
            </w:r>
          </w:p>
        </w:tc>
      </w:tr>
      <w:tr w:rsidR="00B45470" w:rsidRPr="00FF4E1E" w14:paraId="282A6487"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6897DB08"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MSW</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24BAC183"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396 (22.7)</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2B9E7EE1"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403 (22.6)</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7A7651BB"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799 (22.7)</w:t>
            </w:r>
          </w:p>
        </w:tc>
      </w:tr>
      <w:tr w:rsidR="00B45470" w:rsidRPr="00FF4E1E" w14:paraId="14A81D6F"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7D5F509A"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WSW</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4CA421AD"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13 (0.7)</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4FACBBE5"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11 (0.6)</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30B1160F"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24 (0.7)</w:t>
            </w:r>
          </w:p>
        </w:tc>
      </w:tr>
      <w:tr w:rsidR="00B45470" w:rsidRPr="00FF4E1E" w14:paraId="3D214AD7"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107DF8F4"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MSM</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4BC46302"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137 (7.9)</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481730AC"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156 (8.8)</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3CB3145F"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293 (8.3)</w:t>
            </w:r>
          </w:p>
        </w:tc>
      </w:tr>
      <w:tr w:rsidR="00B45470" w:rsidRPr="00FF4E1E" w14:paraId="2C157890"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4140FB23"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WSWM</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74EF502B"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74 (4.2)</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1BE37563"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92 (5.2)</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001B22DF"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166 (4.7)</w:t>
            </w:r>
          </w:p>
        </w:tc>
      </w:tr>
      <w:tr w:rsidR="00B45470" w:rsidRPr="00FF4E1E" w14:paraId="5550B690"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4EBF04F4"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MSWM</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112DE84C"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28 (1.6)</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2935756A"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41 (2.3)</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02E63A21"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69 (2.0)</w:t>
            </w:r>
          </w:p>
        </w:tc>
      </w:tr>
      <w:tr w:rsidR="00B45470" w:rsidRPr="00FF4E1E" w14:paraId="196F1D6B"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1478A376"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NBSM</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7323949F"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5 (0.3)</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37097ECA"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 (0.1)</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0251DBEF"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6 (0.2)</w:t>
            </w:r>
          </w:p>
        </w:tc>
      </w:tr>
      <w:tr w:rsidR="00B45470" w:rsidRPr="00FF4E1E" w14:paraId="4924D5E9"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56C85130"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NBSW</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5DDF7B92"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0 (0)</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619487C6"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2 (0.1)</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1A299AD0"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2 (0.1)</w:t>
            </w:r>
          </w:p>
        </w:tc>
      </w:tr>
      <w:tr w:rsidR="00B45470" w:rsidRPr="00FF4E1E" w14:paraId="1EB7D02F"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252F15E7"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NBSWM</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1A67F29F"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2 (0.1)</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20D37DFA"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2 (0.1)</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6C94ACD8"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4 (0.1)</w:t>
            </w:r>
          </w:p>
        </w:tc>
      </w:tr>
      <w:tr w:rsidR="00B45470" w:rsidRPr="00FF4E1E" w14:paraId="0DC3F6B6" w14:textId="77777777" w:rsidTr="00FE42D7">
        <w:trPr>
          <w:trHeight w:val="227"/>
        </w:trPr>
        <w:tc>
          <w:tcPr>
            <w:tcW w:w="510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0CBA5C57"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not stated</w:t>
            </w:r>
            <w:r w:rsidRPr="00E4103D">
              <w:rPr>
                <w:rFonts w:eastAsia="Times New Roman" w:cs="Calibri"/>
                <w:sz w:val="18"/>
                <w:szCs w:val="18"/>
                <w:lang w:eastAsia="en-GB"/>
              </w:rPr>
              <w:t> </w:t>
            </w:r>
          </w:p>
        </w:tc>
        <w:tc>
          <w:tcPr>
            <w:tcW w:w="1417" w:type="dxa"/>
            <w:tcBorders>
              <w:top w:val="nil"/>
              <w:left w:val="nil"/>
              <w:bottom w:val="single" w:sz="8" w:space="0" w:color="000000"/>
              <w:right w:val="single" w:sz="8" w:space="0" w:color="000000"/>
            </w:tcBorders>
            <w:tcMar>
              <w:top w:w="0" w:type="dxa"/>
              <w:left w:w="108" w:type="dxa"/>
              <w:bottom w:w="0" w:type="dxa"/>
              <w:right w:w="108" w:type="dxa"/>
            </w:tcMar>
            <w:hideMark/>
          </w:tcPr>
          <w:p w14:paraId="64753119"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 (0.1)</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7EE96E76"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 (0.1)</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5C3F91A9"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2 (0.1)</w:t>
            </w:r>
          </w:p>
        </w:tc>
      </w:tr>
      <w:tr w:rsidR="00B45470" w:rsidRPr="00FF4E1E" w14:paraId="78845EFF" w14:textId="77777777" w:rsidTr="00FE42D7">
        <w:trPr>
          <w:trHeight w:val="227"/>
        </w:trPr>
        <w:tc>
          <w:tcPr>
            <w:tcW w:w="5103" w:type="dxa"/>
            <w:tcBorders>
              <w:top w:val="nil"/>
              <w:left w:val="single" w:sz="8" w:space="0" w:color="000000"/>
              <w:bottom w:val="nil"/>
              <w:right w:val="single" w:sz="8" w:space="0" w:color="000000"/>
            </w:tcBorders>
            <w:tcMar>
              <w:top w:w="0" w:type="dxa"/>
              <w:left w:w="108" w:type="dxa"/>
              <w:bottom w:w="0" w:type="dxa"/>
              <w:right w:w="108" w:type="dxa"/>
            </w:tcMar>
            <w:vAlign w:val="center"/>
            <w:hideMark/>
          </w:tcPr>
          <w:p w14:paraId="31DC5053"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b/>
                <w:bCs/>
                <w:color w:val="000000"/>
                <w:sz w:val="18"/>
                <w:szCs w:val="18"/>
                <w:lang w:eastAsia="en-GB"/>
              </w:rPr>
              <w:t>Baseline diagnosis</w:t>
            </w:r>
            <w:r w:rsidRPr="00E4103D">
              <w:rPr>
                <w:rFonts w:eastAsia="Times New Roman" w:cs="Calibri"/>
                <w:sz w:val="18"/>
                <w:szCs w:val="18"/>
                <w:lang w:eastAsia="en-GB"/>
              </w:rPr>
              <w:t> </w:t>
            </w:r>
          </w:p>
        </w:tc>
        <w:tc>
          <w:tcPr>
            <w:tcW w:w="1417" w:type="dxa"/>
            <w:tcBorders>
              <w:top w:val="nil"/>
              <w:left w:val="nil"/>
              <w:bottom w:val="nil"/>
              <w:right w:val="single" w:sz="8" w:space="0" w:color="000000"/>
            </w:tcBorders>
            <w:tcMar>
              <w:top w:w="0" w:type="dxa"/>
              <w:left w:w="108" w:type="dxa"/>
              <w:bottom w:w="0" w:type="dxa"/>
              <w:right w:w="108" w:type="dxa"/>
            </w:tcMar>
            <w:vAlign w:val="center"/>
            <w:hideMark/>
          </w:tcPr>
          <w:p w14:paraId="6C02606F"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eastAsia="Times New Roman" w:cstheme="minorHAnsi"/>
                <w:color w:val="4472C4" w:themeColor="accent1"/>
                <w:sz w:val="18"/>
                <w:szCs w:val="18"/>
                <w:lang w:eastAsia="en-GB"/>
              </w:rPr>
              <w:t>  </w:t>
            </w:r>
          </w:p>
        </w:tc>
        <w:tc>
          <w:tcPr>
            <w:tcW w:w="1418" w:type="dxa"/>
            <w:tcBorders>
              <w:top w:val="nil"/>
              <w:left w:val="nil"/>
              <w:bottom w:val="nil"/>
              <w:right w:val="single" w:sz="8" w:space="0" w:color="000000"/>
            </w:tcBorders>
            <w:tcMar>
              <w:top w:w="0" w:type="dxa"/>
              <w:left w:w="108" w:type="dxa"/>
              <w:bottom w:w="0" w:type="dxa"/>
              <w:right w:w="108" w:type="dxa"/>
            </w:tcMar>
            <w:vAlign w:val="center"/>
            <w:hideMark/>
          </w:tcPr>
          <w:p w14:paraId="323A6BD3"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eastAsia="Times New Roman" w:cstheme="minorHAnsi"/>
                <w:color w:val="4472C4" w:themeColor="accent1"/>
                <w:sz w:val="18"/>
                <w:szCs w:val="18"/>
                <w:lang w:eastAsia="en-GB"/>
              </w:rPr>
              <w:t>  </w:t>
            </w:r>
          </w:p>
        </w:tc>
        <w:tc>
          <w:tcPr>
            <w:tcW w:w="1418" w:type="dxa"/>
            <w:tcBorders>
              <w:top w:val="nil"/>
              <w:left w:val="nil"/>
              <w:bottom w:val="nil"/>
              <w:right w:val="single" w:sz="8" w:space="0" w:color="000000"/>
            </w:tcBorders>
            <w:tcMar>
              <w:top w:w="0" w:type="dxa"/>
              <w:left w:w="108" w:type="dxa"/>
              <w:bottom w:w="0" w:type="dxa"/>
              <w:right w:w="108" w:type="dxa"/>
            </w:tcMar>
            <w:vAlign w:val="center"/>
            <w:hideMark/>
          </w:tcPr>
          <w:p w14:paraId="06474DE8"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eastAsia="Times New Roman" w:cstheme="minorHAnsi"/>
                <w:color w:val="4472C4" w:themeColor="accent1"/>
                <w:sz w:val="18"/>
                <w:szCs w:val="18"/>
                <w:lang w:eastAsia="en-GB"/>
              </w:rPr>
              <w:t> </w:t>
            </w:r>
          </w:p>
        </w:tc>
      </w:tr>
      <w:tr w:rsidR="00B45470" w:rsidRPr="00FF4E1E" w14:paraId="15432FFC"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093D52CD"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Chlamydia</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109E472F"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1393 (79.8)</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231D9F35"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1394 (78.3)</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42717285"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2787 (79.0)</w:t>
            </w:r>
          </w:p>
        </w:tc>
      </w:tr>
      <w:tr w:rsidR="00B45470" w:rsidRPr="00FF4E1E" w14:paraId="71012FBF"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4D949DF4"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Gonorrhoea</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597C7773"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160 (9.2)</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16FF6081"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185 (10.4)</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5E25F3A7"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345 (9.8)</w:t>
            </w:r>
          </w:p>
        </w:tc>
      </w:tr>
      <w:tr w:rsidR="00B45470" w:rsidRPr="00FF4E1E" w14:paraId="4CBDC010"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5591A9AC"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Gonorrhoea and chlamydia</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50270BEB"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74 (4.2)</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05010773"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84 (4.7)</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1387686C"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158 (4.5)</w:t>
            </w:r>
          </w:p>
        </w:tc>
      </w:tr>
      <w:tr w:rsidR="00B45470" w:rsidRPr="00FF4E1E" w14:paraId="09DD23D6"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267E14EF"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 Gonorrhoea or NSU</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4DF5D69C"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14 (0.8)</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6B370AF1"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20 (1.1)</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39ABAB73"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34 (1.0)</w:t>
            </w:r>
          </w:p>
        </w:tc>
      </w:tr>
      <w:tr w:rsidR="00B45470" w:rsidRPr="00FF4E1E" w14:paraId="79B3283B" w14:textId="77777777" w:rsidTr="00FE42D7">
        <w:trPr>
          <w:trHeight w:val="227"/>
        </w:trPr>
        <w:tc>
          <w:tcPr>
            <w:tcW w:w="5103"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03B4800B"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NSU (non-specific urethritis)</w:t>
            </w:r>
            <w:r w:rsidRPr="00E4103D">
              <w:rPr>
                <w:rFonts w:eastAsia="Times New Roman" w:cs="Calibri"/>
                <w:sz w:val="18"/>
                <w:szCs w:val="18"/>
                <w:lang w:eastAsia="en-GB"/>
              </w:rPr>
              <w:t> </w:t>
            </w:r>
          </w:p>
        </w:tc>
        <w:tc>
          <w:tcPr>
            <w:tcW w:w="1417" w:type="dxa"/>
            <w:tcBorders>
              <w:top w:val="nil"/>
              <w:left w:val="nil"/>
              <w:bottom w:val="single" w:sz="8" w:space="0" w:color="D9D9D9"/>
              <w:right w:val="single" w:sz="8" w:space="0" w:color="000000"/>
            </w:tcBorders>
            <w:tcMar>
              <w:top w:w="0" w:type="dxa"/>
              <w:left w:w="108" w:type="dxa"/>
              <w:bottom w:w="0" w:type="dxa"/>
              <w:right w:w="108" w:type="dxa"/>
            </w:tcMar>
            <w:hideMark/>
          </w:tcPr>
          <w:p w14:paraId="3EA0DB6C"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63 (3.6)</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3C0E8544"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61 (3.4)</w:t>
            </w:r>
          </w:p>
        </w:tc>
        <w:tc>
          <w:tcPr>
            <w:tcW w:w="1418" w:type="dxa"/>
            <w:tcBorders>
              <w:top w:val="nil"/>
              <w:left w:val="nil"/>
              <w:bottom w:val="single" w:sz="8" w:space="0" w:color="D9D9D9"/>
              <w:right w:val="single" w:sz="8" w:space="0" w:color="000000"/>
            </w:tcBorders>
            <w:tcMar>
              <w:top w:w="0" w:type="dxa"/>
              <w:left w:w="108" w:type="dxa"/>
              <w:bottom w:w="0" w:type="dxa"/>
              <w:right w:w="108" w:type="dxa"/>
            </w:tcMar>
            <w:hideMark/>
          </w:tcPr>
          <w:p w14:paraId="141B630A"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124 (3.5)</w:t>
            </w:r>
          </w:p>
        </w:tc>
      </w:tr>
      <w:tr w:rsidR="00B45470" w:rsidRPr="00FF4E1E" w14:paraId="477E4878" w14:textId="77777777" w:rsidTr="00FE42D7">
        <w:trPr>
          <w:trHeight w:val="227"/>
        </w:trPr>
        <w:tc>
          <w:tcPr>
            <w:tcW w:w="5103"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691B6913" w14:textId="77777777" w:rsidR="00B45470" w:rsidRPr="00E4103D" w:rsidRDefault="00B45470" w:rsidP="00CD77AD">
            <w:pPr>
              <w:spacing w:line="240" w:lineRule="auto"/>
              <w:jc w:val="right"/>
              <w:rPr>
                <w:rFonts w:eastAsia="Times New Roman" w:cs="Calibri"/>
                <w:sz w:val="18"/>
                <w:szCs w:val="18"/>
                <w:lang w:eastAsia="en-GB"/>
              </w:rPr>
            </w:pPr>
            <w:r w:rsidRPr="00E4103D">
              <w:rPr>
                <w:rFonts w:eastAsia="Times New Roman" w:cs="Calibri"/>
                <w:color w:val="000000"/>
                <w:sz w:val="18"/>
                <w:szCs w:val="18"/>
                <w:lang w:eastAsia="en-GB"/>
              </w:rPr>
              <w:t>Unknown</w:t>
            </w:r>
            <w:r w:rsidRPr="00E4103D">
              <w:rPr>
                <w:rFonts w:eastAsia="Times New Roman" w:cs="Calibri"/>
                <w:sz w:val="18"/>
                <w:szCs w:val="18"/>
                <w:lang w:eastAsia="en-GB"/>
              </w:rPr>
              <w:t> </w:t>
            </w:r>
          </w:p>
        </w:tc>
        <w:tc>
          <w:tcPr>
            <w:tcW w:w="1417" w:type="dxa"/>
            <w:tcBorders>
              <w:top w:val="nil"/>
              <w:left w:val="nil"/>
              <w:bottom w:val="single" w:sz="8" w:space="0" w:color="000000"/>
              <w:right w:val="single" w:sz="8" w:space="0" w:color="000000"/>
            </w:tcBorders>
            <w:tcMar>
              <w:top w:w="0" w:type="dxa"/>
              <w:left w:w="108" w:type="dxa"/>
              <w:bottom w:w="0" w:type="dxa"/>
              <w:right w:w="108" w:type="dxa"/>
            </w:tcMar>
            <w:hideMark/>
          </w:tcPr>
          <w:p w14:paraId="5B9AF1AA"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41 (2.4)</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6235F8F2"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37 (2.1)</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4B9C5539" w14:textId="77777777" w:rsidR="00B45470" w:rsidRPr="00481D6F" w:rsidRDefault="00B45470" w:rsidP="00CD77AD">
            <w:pPr>
              <w:spacing w:line="240" w:lineRule="auto"/>
              <w:jc w:val="center"/>
              <w:rPr>
                <w:rFonts w:eastAsia="Times New Roman" w:cstheme="minorHAnsi"/>
                <w:color w:val="4472C4" w:themeColor="accent1"/>
                <w:sz w:val="18"/>
                <w:szCs w:val="18"/>
                <w:lang w:eastAsia="en-GB"/>
              </w:rPr>
            </w:pPr>
            <w:r w:rsidRPr="00481D6F">
              <w:rPr>
                <w:rFonts w:cstheme="minorHAnsi"/>
                <w:sz w:val="18"/>
                <w:szCs w:val="18"/>
                <w:lang w:val="en-US"/>
              </w:rPr>
              <w:t>78 (2.2)</w:t>
            </w:r>
          </w:p>
        </w:tc>
      </w:tr>
      <w:tr w:rsidR="00B45470" w:rsidRPr="00E4103D" w14:paraId="66673962" w14:textId="77777777" w:rsidTr="00FE42D7">
        <w:trPr>
          <w:trHeight w:val="227"/>
        </w:trPr>
        <w:tc>
          <w:tcPr>
            <w:tcW w:w="9356"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52AEF87D" w14:textId="77777777" w:rsidR="00B45470" w:rsidRPr="007704B5" w:rsidRDefault="00B45470" w:rsidP="00CD77AD">
            <w:pPr>
              <w:widowControl w:val="0"/>
              <w:spacing w:line="240" w:lineRule="auto"/>
              <w:rPr>
                <w:rFonts w:eastAsia="Times New Roman" w:cstheme="minorHAnsi"/>
                <w:color w:val="000000"/>
                <w:sz w:val="18"/>
                <w:szCs w:val="18"/>
                <w:lang w:eastAsia="en-GB"/>
              </w:rPr>
            </w:pPr>
            <w:r w:rsidRPr="007704B5">
              <w:rPr>
                <w:rFonts w:eastAsia="Times New Roman" w:cstheme="minorHAnsi"/>
                <w:color w:val="000000"/>
                <w:sz w:val="18"/>
                <w:szCs w:val="18"/>
                <w:lang w:eastAsia="en-GB"/>
              </w:rPr>
              <w:t xml:space="preserve">Data </w:t>
            </w:r>
            <w:proofErr w:type="gramStart"/>
            <w:r w:rsidRPr="007704B5">
              <w:rPr>
                <w:rFonts w:eastAsia="Times New Roman" w:cstheme="minorHAnsi"/>
                <w:color w:val="000000"/>
                <w:sz w:val="18"/>
                <w:szCs w:val="18"/>
                <w:lang w:eastAsia="en-GB"/>
              </w:rPr>
              <w:t>are:</w:t>
            </w:r>
            <w:proofErr w:type="gramEnd"/>
            <w:r w:rsidRPr="007704B5">
              <w:rPr>
                <w:rFonts w:eastAsia="Times New Roman" w:cstheme="minorHAnsi"/>
                <w:color w:val="000000"/>
                <w:sz w:val="18"/>
                <w:szCs w:val="18"/>
                <w:lang w:eastAsia="en-GB"/>
              </w:rPr>
              <w:t xml:space="preserve"> n (%) or n/N (%).  </w:t>
            </w:r>
            <w:r w:rsidRPr="00B7477C">
              <w:rPr>
                <w:rFonts w:eastAsia="Times New Roman" w:cstheme="minorHAnsi"/>
                <w:color w:val="000000"/>
                <w:sz w:val="18"/>
                <w:szCs w:val="18"/>
                <w:lang w:eastAsia="en-GB"/>
              </w:rPr>
              <w:t>IMD (Index of Multiple Deprivation; WSM (women who have sex with men only), MSW (men who have sex with women only), WSW (women who have sex with women only), MSM (men who have sex with men only), WSMW (women who have sex with men and women), MSWM (men who have sex with women and men), NBSM (non-binary people who have sex with men only), NBSW (non-binary people who have sex with women only), NBSWM (non-binary people that who have sex with women and men);</w:t>
            </w:r>
          </w:p>
          <w:p w14:paraId="1D7FA589" w14:textId="77777777" w:rsidR="00B45470" w:rsidRPr="007704B5" w:rsidRDefault="00B45470" w:rsidP="00CD77AD">
            <w:pPr>
              <w:widowControl w:val="0"/>
              <w:spacing w:line="240" w:lineRule="auto"/>
              <w:rPr>
                <w:rFonts w:eastAsia="Times New Roman" w:cs="Calibri"/>
                <w:color w:val="000000"/>
                <w:sz w:val="18"/>
                <w:szCs w:val="18"/>
                <w:lang w:eastAsia="en-GB"/>
              </w:rPr>
            </w:pPr>
            <w:r w:rsidRPr="007704B5">
              <w:rPr>
                <w:rFonts w:eastAsia="Times New Roman" w:cs="Calibri"/>
                <w:color w:val="000000"/>
                <w:sz w:val="18"/>
                <w:szCs w:val="18"/>
                <w:vertAlign w:val="superscript"/>
                <w:lang w:eastAsia="en-GB"/>
              </w:rPr>
              <w:t>a</w:t>
            </w:r>
            <w:r w:rsidRPr="007704B5">
              <w:rPr>
                <w:rFonts w:eastAsia="Times New Roman" w:cs="Calibri"/>
                <w:color w:val="000000"/>
                <w:sz w:val="18"/>
                <w:szCs w:val="18"/>
                <w:lang w:eastAsia="en-GB"/>
              </w:rPr>
              <w:t xml:space="preserve"> reduced denominator, as IMD quintile missing for some participants who provided an invalid </w:t>
            </w:r>
            <w:proofErr w:type="gramStart"/>
            <w:r w:rsidRPr="007704B5">
              <w:rPr>
                <w:rFonts w:eastAsia="Times New Roman" w:cs="Calibri"/>
                <w:color w:val="000000"/>
                <w:sz w:val="18"/>
                <w:szCs w:val="18"/>
                <w:lang w:eastAsia="en-GB"/>
              </w:rPr>
              <w:t>postcode;</w:t>
            </w:r>
            <w:proofErr w:type="gramEnd"/>
            <w:r w:rsidRPr="007704B5">
              <w:rPr>
                <w:rFonts w:eastAsia="Times New Roman" w:cs="Calibri"/>
                <w:color w:val="000000"/>
                <w:sz w:val="18"/>
                <w:szCs w:val="18"/>
                <w:lang w:eastAsia="en-GB"/>
              </w:rPr>
              <w:t xml:space="preserve">  </w:t>
            </w:r>
          </w:p>
          <w:p w14:paraId="44FE2F3E" w14:textId="1B7A2CEB" w:rsidR="00B45470" w:rsidRPr="007704B5" w:rsidRDefault="00B45470" w:rsidP="00CD77AD">
            <w:pPr>
              <w:spacing w:line="240" w:lineRule="auto"/>
              <w:rPr>
                <w:rFonts w:eastAsia="Times New Roman" w:cstheme="minorHAnsi"/>
                <w:sz w:val="18"/>
                <w:szCs w:val="18"/>
                <w:lang w:eastAsia="en-GB"/>
              </w:rPr>
            </w:pPr>
            <w:r w:rsidRPr="007704B5">
              <w:rPr>
                <w:rFonts w:eastAsia="Times New Roman" w:cs="Calibri"/>
                <w:b/>
                <w:bCs/>
                <w:color w:val="000000"/>
                <w:sz w:val="18"/>
                <w:szCs w:val="18"/>
                <w:vertAlign w:val="superscript"/>
                <w:lang w:eastAsia="en-GB"/>
              </w:rPr>
              <w:t>b</w:t>
            </w:r>
            <w:r w:rsidRPr="007704B5">
              <w:rPr>
                <w:rFonts w:eastAsia="Times New Roman" w:cs="Calibri"/>
                <w:color w:val="000000"/>
                <w:sz w:val="18"/>
                <w:szCs w:val="18"/>
                <w:lang w:eastAsia="en-GB"/>
              </w:rPr>
              <w:t xml:space="preserve"> reduced denominator, as </w:t>
            </w:r>
            <w:r w:rsidR="001F22EC">
              <w:rPr>
                <w:rFonts w:eastAsia="Times New Roman" w:cs="Calibri"/>
                <w:color w:val="000000"/>
                <w:sz w:val="18"/>
                <w:szCs w:val="18"/>
                <w:lang w:eastAsia="en-GB"/>
              </w:rPr>
              <w:t>e</w:t>
            </w:r>
            <w:r w:rsidRPr="007704B5">
              <w:rPr>
                <w:rFonts w:eastAsia="Times New Roman" w:cs="Calibri"/>
                <w:color w:val="000000"/>
                <w:sz w:val="18"/>
                <w:szCs w:val="18"/>
                <w:lang w:eastAsia="en-GB"/>
              </w:rPr>
              <w:t>ducation information missing for some participants due to non-response.</w:t>
            </w:r>
          </w:p>
        </w:tc>
      </w:tr>
    </w:tbl>
    <w:p w14:paraId="211158F8" w14:textId="77777777" w:rsidR="00B45470" w:rsidRPr="00E4103D" w:rsidRDefault="00B45470" w:rsidP="00B45470">
      <w:pPr>
        <w:spacing w:line="240" w:lineRule="auto"/>
        <w:outlineLvl w:val="0"/>
        <w:rPr>
          <w:b/>
          <w:color w:val="000000"/>
          <w:sz w:val="18"/>
          <w:szCs w:val="18"/>
        </w:rPr>
      </w:pPr>
    </w:p>
    <w:p w14:paraId="318ED8F1" w14:textId="77777777" w:rsidR="00B45470" w:rsidRPr="00E4103D" w:rsidRDefault="00B45470" w:rsidP="00B45470">
      <w:pPr>
        <w:rPr>
          <w:sz w:val="16"/>
          <w:szCs w:val="16"/>
        </w:rPr>
      </w:pPr>
    </w:p>
    <w:p w14:paraId="6223DDB2" w14:textId="77777777" w:rsidR="00B45470" w:rsidRPr="00942DBC" w:rsidRDefault="00B45470" w:rsidP="002621C3">
      <w:pPr>
        <w:pStyle w:val="Caption"/>
        <w:rPr>
          <w:sz w:val="36"/>
          <w:szCs w:val="36"/>
        </w:rPr>
      </w:pPr>
    </w:p>
    <w:p w14:paraId="21DE23E3" w14:textId="77777777" w:rsidR="00FA41C5" w:rsidRDefault="00FA41C5" w:rsidP="00246FDF">
      <w:pPr>
        <w:outlineLvl w:val="0"/>
        <w:rPr>
          <w:b/>
          <w:color w:val="000000"/>
          <w:sz w:val="28"/>
          <w:szCs w:val="28"/>
        </w:rPr>
      </w:pPr>
    </w:p>
    <w:p w14:paraId="31F5596C" w14:textId="6C94C1DD" w:rsidR="008F4472" w:rsidRPr="008028E1" w:rsidRDefault="008F4472" w:rsidP="008028E1">
      <w:pPr>
        <w:rPr>
          <w:b/>
          <w:bCs/>
          <w:sz w:val="24"/>
          <w:szCs w:val="24"/>
        </w:rPr>
      </w:pPr>
      <w:r w:rsidRPr="008028E1">
        <w:rPr>
          <w:b/>
          <w:bCs/>
          <w:sz w:val="24"/>
          <w:szCs w:val="24"/>
        </w:rPr>
        <w:t>Taking part in the study</w:t>
      </w:r>
    </w:p>
    <w:p w14:paraId="0458B276" w14:textId="77777777" w:rsidR="008F4472" w:rsidRPr="00534213" w:rsidRDefault="008F4472" w:rsidP="00246FDF">
      <w:pPr>
        <w:rPr>
          <w:color w:val="000000"/>
        </w:rPr>
      </w:pPr>
      <w:r w:rsidRPr="00534213">
        <w:rPr>
          <w:color w:val="000000"/>
        </w:rPr>
        <w:t xml:space="preserve">Most participants that commented about being a part of the study were very positive about taking part, both in the intervention and control group. </w:t>
      </w:r>
    </w:p>
    <w:p w14:paraId="59C31170" w14:textId="77777777" w:rsidR="008F4472" w:rsidRPr="00534213" w:rsidRDefault="008F4472" w:rsidP="00246FDF">
      <w:pPr>
        <w:rPr>
          <w:color w:val="000000"/>
        </w:rPr>
      </w:pPr>
    </w:p>
    <w:p w14:paraId="2B80D4D9" w14:textId="0D046723" w:rsidR="008F4472" w:rsidRPr="00534213" w:rsidRDefault="008F4472" w:rsidP="007C325D">
      <w:pPr>
        <w:rPr>
          <w:color w:val="000000"/>
        </w:rPr>
      </w:pPr>
      <w:r w:rsidRPr="00534213">
        <w:rPr>
          <w:color w:val="000000"/>
        </w:rPr>
        <w:t xml:space="preserve">“Thank you so much for allowing me to take part in this study it's been amazing. Shame it </w:t>
      </w:r>
      <w:proofErr w:type="gramStart"/>
      <w:r w:rsidRPr="00534213">
        <w:rPr>
          <w:color w:val="000000"/>
        </w:rPr>
        <w:t>has to</w:t>
      </w:r>
      <w:proofErr w:type="gramEnd"/>
      <w:r w:rsidRPr="00534213">
        <w:rPr>
          <w:color w:val="000000"/>
        </w:rPr>
        <w:t xml:space="preserve"> end. What you do/did is amazing I would love to join the team myself.” (24</w:t>
      </w:r>
      <w:r w:rsidR="00451913">
        <w:rPr>
          <w:color w:val="000000"/>
        </w:rPr>
        <w:t xml:space="preserve"> years</w:t>
      </w:r>
      <w:r w:rsidRPr="00534213">
        <w:rPr>
          <w:color w:val="000000"/>
        </w:rPr>
        <w:t>, WSM</w:t>
      </w:r>
      <w:r>
        <w:rPr>
          <w:color w:val="000000"/>
        </w:rPr>
        <w:t>, Intervention</w:t>
      </w:r>
      <w:r w:rsidRPr="00534213">
        <w:rPr>
          <w:color w:val="000000"/>
        </w:rPr>
        <w:t>)</w:t>
      </w:r>
    </w:p>
    <w:p w14:paraId="08725689" w14:textId="77777777" w:rsidR="008F4472" w:rsidRPr="00534213" w:rsidRDefault="008F4472" w:rsidP="007C325D">
      <w:pPr>
        <w:rPr>
          <w:color w:val="000000"/>
        </w:rPr>
      </w:pPr>
    </w:p>
    <w:p w14:paraId="256E871C" w14:textId="0EA71E56" w:rsidR="008F4472" w:rsidRPr="00534213" w:rsidRDefault="008F4472" w:rsidP="007C325D">
      <w:pPr>
        <w:rPr>
          <w:color w:val="000000"/>
        </w:rPr>
      </w:pPr>
      <w:r w:rsidRPr="00534213">
        <w:rPr>
          <w:color w:val="000000"/>
        </w:rPr>
        <w:t xml:space="preserve">“…After joining, it quickly became evident that I was a subject in the test that wouldn't receive texts. As somebody who is quite highly sexually active… it makes sense to take part if it could help somebody else who was like me. For that </w:t>
      </w:r>
      <w:proofErr w:type="gramStart"/>
      <w:r w:rsidRPr="00534213">
        <w:rPr>
          <w:color w:val="000000"/>
        </w:rPr>
        <w:t>reason</w:t>
      </w:r>
      <w:proofErr w:type="gramEnd"/>
      <w:r w:rsidRPr="00534213">
        <w:rPr>
          <w:color w:val="000000"/>
        </w:rPr>
        <w:t xml:space="preserve"> I'm very happy to have participated and hope that you get some conclusive results.” (24</w:t>
      </w:r>
      <w:r w:rsidR="00451913">
        <w:rPr>
          <w:color w:val="000000"/>
        </w:rPr>
        <w:t xml:space="preserve"> years</w:t>
      </w:r>
      <w:r w:rsidRPr="00534213">
        <w:rPr>
          <w:color w:val="000000"/>
        </w:rPr>
        <w:t xml:space="preserve">, MSM, </w:t>
      </w:r>
      <w:r w:rsidR="00451913">
        <w:rPr>
          <w:color w:val="000000"/>
        </w:rPr>
        <w:t>C</w:t>
      </w:r>
      <w:r w:rsidRPr="00534213">
        <w:rPr>
          <w:color w:val="000000"/>
        </w:rPr>
        <w:t>ontrol)</w:t>
      </w:r>
    </w:p>
    <w:p w14:paraId="1C41FFA3" w14:textId="77777777" w:rsidR="008F4472" w:rsidRPr="00534213" w:rsidRDefault="008F4472" w:rsidP="00246FDF">
      <w:pPr>
        <w:rPr>
          <w:color w:val="000000"/>
        </w:rPr>
      </w:pPr>
    </w:p>
    <w:p w14:paraId="2AF8C81D" w14:textId="77777777" w:rsidR="008F4472" w:rsidRPr="00534213" w:rsidRDefault="008F4472" w:rsidP="00246FDF">
      <w:pPr>
        <w:rPr>
          <w:color w:val="000000"/>
        </w:rPr>
      </w:pPr>
      <w:r w:rsidRPr="00534213">
        <w:rPr>
          <w:color w:val="000000"/>
        </w:rPr>
        <w:t xml:space="preserve">A small number of participants reported mixed feelings about taking part as it reminded them of their STI. </w:t>
      </w:r>
    </w:p>
    <w:p w14:paraId="2521C758" w14:textId="77777777" w:rsidR="008F4472" w:rsidRPr="00534213" w:rsidRDefault="008F4472" w:rsidP="001D3C6F"/>
    <w:p w14:paraId="1BE94766" w14:textId="77777777" w:rsidR="008F4472" w:rsidRPr="008028E1" w:rsidRDefault="008F4472" w:rsidP="008028E1">
      <w:pPr>
        <w:rPr>
          <w:b/>
          <w:sz w:val="24"/>
          <w:szCs w:val="24"/>
        </w:rPr>
      </w:pPr>
      <w:r w:rsidRPr="008028E1">
        <w:rPr>
          <w:b/>
          <w:sz w:val="24"/>
          <w:szCs w:val="24"/>
        </w:rPr>
        <w:t>Engagement with the intervention text messages</w:t>
      </w:r>
    </w:p>
    <w:p w14:paraId="39D9EBF9" w14:textId="77777777" w:rsidR="008F4472" w:rsidRDefault="008F4472" w:rsidP="001D3C6F">
      <w:r w:rsidRPr="00534213">
        <w:t>Most recipients were positive about receiving the intervention.</w:t>
      </w:r>
    </w:p>
    <w:p w14:paraId="783E8758" w14:textId="77777777" w:rsidR="008F4472" w:rsidRPr="00534213" w:rsidRDefault="008F4472" w:rsidP="001D3C6F"/>
    <w:p w14:paraId="11DB3DA6" w14:textId="3A3F4D06" w:rsidR="008F4472" w:rsidRPr="00534213" w:rsidRDefault="008F4472" w:rsidP="001D3C6F">
      <w:r w:rsidRPr="00534213">
        <w:t>“</w:t>
      </w:r>
      <w:r>
        <w:t>S</w:t>
      </w:r>
      <w:r w:rsidRPr="00534213">
        <w:t>exual health is something we need to be talking to each other about as I don’t think allot of people understand how dangerous unprotected sex can be, I think this study needs to be a regular thing and be sent to everyone thank you so much for all your help :)”</w:t>
      </w:r>
      <w:r w:rsidRPr="00534213">
        <w:rPr>
          <w:rFonts w:eastAsia="Times New Roman"/>
          <w:shd w:val="clear" w:color="auto" w:fill="FFFFFF"/>
        </w:rPr>
        <w:t xml:space="preserve"> (23</w:t>
      </w:r>
      <w:r w:rsidR="00451913">
        <w:rPr>
          <w:rFonts w:eastAsia="Times New Roman"/>
          <w:shd w:val="clear" w:color="auto" w:fill="FFFFFF"/>
        </w:rPr>
        <w:t xml:space="preserve"> years</w:t>
      </w:r>
      <w:r w:rsidRPr="00534213">
        <w:rPr>
          <w:rFonts w:eastAsia="Times New Roman"/>
          <w:shd w:val="clear" w:color="auto" w:fill="FFFFFF"/>
        </w:rPr>
        <w:t xml:space="preserve">, </w:t>
      </w:r>
      <w:r w:rsidRPr="00534213">
        <w:t>WSM</w:t>
      </w:r>
      <w:r>
        <w:t>, Intervention</w:t>
      </w:r>
      <w:r w:rsidRPr="00534213">
        <w:t>)</w:t>
      </w:r>
    </w:p>
    <w:p w14:paraId="22D8B464" w14:textId="77777777" w:rsidR="008F4472" w:rsidRPr="008028E1" w:rsidRDefault="008F4472" w:rsidP="00246FDF">
      <w:pPr>
        <w:rPr>
          <w:b/>
          <w:bCs/>
        </w:rPr>
      </w:pPr>
    </w:p>
    <w:p w14:paraId="6E8D24CF" w14:textId="77777777" w:rsidR="008F4472" w:rsidRPr="007C325D" w:rsidRDefault="008F4472" w:rsidP="008028E1">
      <w:pPr>
        <w:rPr>
          <w:b/>
          <w:sz w:val="24"/>
          <w:szCs w:val="24"/>
        </w:rPr>
      </w:pPr>
      <w:r w:rsidRPr="007C325D">
        <w:rPr>
          <w:b/>
          <w:sz w:val="24"/>
          <w:szCs w:val="24"/>
        </w:rPr>
        <w:t>Tone and Convenience</w:t>
      </w:r>
    </w:p>
    <w:p w14:paraId="5F5A14DF" w14:textId="16BF179C" w:rsidR="008F4472" w:rsidRPr="00534213" w:rsidRDefault="008F4472" w:rsidP="00246FDF">
      <w:pPr>
        <w:rPr>
          <w:color w:val="000000"/>
        </w:rPr>
      </w:pPr>
      <w:r w:rsidRPr="00534213">
        <w:rPr>
          <w:color w:val="000000"/>
        </w:rPr>
        <w:t>In agreement with previous qualitative interview findings, participants that commented on tone of the text messages found them to be friendly, reassuring and helpful, written in a non-judgmental manner</w:t>
      </w:r>
      <w:r w:rsidR="00FA41C5">
        <w:rPr>
          <w:color w:val="000000"/>
        </w:rPr>
        <w:t xml:space="preserve"> </w:t>
      </w:r>
      <w:r w:rsidR="00FA41C5">
        <w:rPr>
          <w:color w:val="000000"/>
        </w:rPr>
        <w:fldChar w:fldCharType="begin"/>
      </w:r>
      <w:r w:rsidR="00392EB3">
        <w:rPr>
          <w:color w:val="000000"/>
        </w:rPr>
        <w:instrText xml:space="preserve"> ADDIN EN.CITE &lt;EndNote&gt;&lt;Cite&gt;&lt;Author&gt;French&lt;/Author&gt;&lt;Year&gt;2016&lt;/Year&gt;&lt;RecNum&gt;86&lt;/RecNum&gt;&lt;DisplayText&gt;&lt;style face="superscript"&gt;51&lt;/style&gt;&lt;/DisplayText&gt;&lt;record&gt;&lt;rec-number&gt;86&lt;/rec-number&gt;&lt;foreign-keys&gt;&lt;key app="EN" db-id="9x090xwwrar05fe252txat5apx00dsfsaedz" timestamp="1608312854"&gt;86&lt;/key&gt;&lt;/foreign-keys&gt;&lt;ref-type name="Journal Article"&gt;17&lt;/ref-type&gt;&lt;contributors&gt;&lt;authors&gt;&lt;author&gt;French, R. S.&lt;/author&gt;&lt;author&gt;McCarthy, O.&lt;/author&gt;&lt;author&gt;Baraitser, P.&lt;/author&gt;&lt;author&gt;Wellings, K.&lt;/author&gt;&lt;author&gt;Bailey, J. V.&lt;/author&gt;&lt;author&gt;Free, C.&lt;/author&gt;&lt;/authors&gt;&lt;/contributors&gt;&lt;auth-address&gt;London School of Hygiene &amp;amp; Tropical Medicine, Department of Social &amp;amp; Environmental Health Research, London, United Kingdom. Rebecca.French@lshtm.ac.uk.&lt;/auth-address&gt;&lt;titles&gt;&lt;title&gt;Young People&amp;apos;s Views and Experiences of a Mobile Phone Texting Intervention to Promote Safer Sex Behavior&lt;/title&gt;&lt;secondary-title&gt;JMIR Mhealth Uhealth&lt;/secondary-title&gt;&lt;/titles&gt;&lt;periodical&gt;&lt;full-title&gt;JMIR mHealth uHealth&lt;/full-title&gt;&lt;/periodical&gt;&lt;pages&gt;e26&lt;/pages&gt;&lt;volume&gt;4&lt;/volume&gt;&lt;number&gt;2&lt;/number&gt;&lt;edition&gt;2016/04/17&lt;/edition&gt;&lt;keywords&gt;&lt;keyword&gt;behavior change&lt;/keyword&gt;&lt;keyword&gt;intervention&lt;/keyword&gt;&lt;keyword&gt;qualitative interviews&lt;/keyword&gt;&lt;keyword&gt;sexual behavior&lt;/keyword&gt;&lt;keyword&gt;sexual health&lt;/keyword&gt;&lt;keyword&gt;text messaging&lt;/keyword&gt;&lt;keyword&gt;young people&lt;/keyword&gt;&lt;/keywords&gt;&lt;dates&gt;&lt;year&gt;2016&lt;/year&gt;&lt;pub-dates&gt;&lt;date&gt;Apr 15&lt;/date&gt;&lt;/pub-dates&gt;&lt;/dates&gt;&lt;isbn&gt;2291-5222 (Print)&amp;#xD;2291-5222 (Linking)&lt;/isbn&gt;&lt;accession-num&gt;27083784&lt;/accession-num&gt;&lt;work-type&gt;Original Paper&lt;/work-type&gt;&lt;urls&gt;&lt;related-urls&gt;&lt;url&gt;https://www.ncbi.nlm.nih.gov/pubmed/27083784&lt;/url&gt;&lt;/related-urls&gt;&lt;/urls&gt;&lt;custom2&gt;PMC4851722&lt;/custom2&gt;&lt;electronic-resource-num&gt;10.2196/mhealth.4302&lt;/electronic-resource-num&gt;&lt;language&gt;English&lt;/language&gt;&lt;/record&gt;&lt;/Cite&gt;&lt;/EndNote&gt;</w:instrText>
      </w:r>
      <w:r w:rsidR="00FA41C5">
        <w:rPr>
          <w:color w:val="000000"/>
        </w:rPr>
        <w:fldChar w:fldCharType="separate"/>
      </w:r>
      <w:r w:rsidR="00392EB3" w:rsidRPr="00392EB3">
        <w:rPr>
          <w:noProof/>
          <w:color w:val="000000"/>
          <w:vertAlign w:val="superscript"/>
        </w:rPr>
        <w:t>51</w:t>
      </w:r>
      <w:r w:rsidR="00FA41C5">
        <w:rPr>
          <w:color w:val="000000"/>
        </w:rPr>
        <w:fldChar w:fldCharType="end"/>
      </w:r>
      <w:r w:rsidRPr="00534213">
        <w:rPr>
          <w:color w:val="000000"/>
        </w:rPr>
        <w:t xml:space="preserve">. Free-text feedback also confirmed previous findings that </w:t>
      </w:r>
      <w:r w:rsidR="008028E1">
        <w:rPr>
          <w:color w:val="000000"/>
        </w:rPr>
        <w:t xml:space="preserve">mobile </w:t>
      </w:r>
      <w:r w:rsidRPr="00534213">
        <w:rPr>
          <w:color w:val="000000"/>
        </w:rPr>
        <w:t>phone delivery was both an appropriate and convenient way to access intervention content.</w:t>
      </w:r>
    </w:p>
    <w:p w14:paraId="1DDF8C86" w14:textId="77777777" w:rsidR="008F4472" w:rsidRPr="00534213" w:rsidRDefault="008F4472" w:rsidP="00246FDF">
      <w:pPr>
        <w:rPr>
          <w:color w:val="000000"/>
        </w:rPr>
      </w:pPr>
    </w:p>
    <w:p w14:paraId="241EBE88" w14:textId="77777777" w:rsidR="008F4472" w:rsidRPr="007C325D" w:rsidRDefault="008F4472" w:rsidP="00ED0C5F">
      <w:pPr>
        <w:rPr>
          <w:b/>
          <w:sz w:val="24"/>
          <w:szCs w:val="24"/>
        </w:rPr>
      </w:pPr>
      <w:r w:rsidRPr="007C325D">
        <w:rPr>
          <w:b/>
          <w:sz w:val="24"/>
          <w:szCs w:val="24"/>
        </w:rPr>
        <w:t>Frequency and timing of texts</w:t>
      </w:r>
    </w:p>
    <w:p w14:paraId="33BE91CB" w14:textId="77777777" w:rsidR="008F4472" w:rsidRPr="00534213" w:rsidRDefault="008F4472" w:rsidP="00900298">
      <w:r w:rsidRPr="00534213">
        <w:t xml:space="preserve">Participants reported they liked receiving regular safer sex text messages. </w:t>
      </w:r>
    </w:p>
    <w:p w14:paraId="30EBF7C2" w14:textId="77777777" w:rsidR="008F4472" w:rsidRPr="00534213" w:rsidRDefault="008F4472" w:rsidP="00900298"/>
    <w:p w14:paraId="678C8D3D" w14:textId="4241B094" w:rsidR="008F4472" w:rsidRPr="00534213" w:rsidRDefault="008F4472" w:rsidP="00900298">
      <w:r w:rsidRPr="00534213">
        <w:t xml:space="preserve">“…Texts were useful reminders always had them sort of in my brain due to frequency etc. random times of the day helped as I could be anywhere out with friends, at home or at work.  I would be happy to continue receiving texts.” </w:t>
      </w:r>
      <w:r w:rsidRPr="00534213">
        <w:rPr>
          <w:rFonts w:eastAsia="Times New Roman"/>
          <w:shd w:val="clear" w:color="auto" w:fill="FFFFFF"/>
        </w:rPr>
        <w:t>(16</w:t>
      </w:r>
      <w:r w:rsidR="00451913">
        <w:rPr>
          <w:rFonts w:eastAsia="Times New Roman"/>
          <w:shd w:val="clear" w:color="auto" w:fill="FFFFFF"/>
        </w:rPr>
        <w:t xml:space="preserve"> years</w:t>
      </w:r>
      <w:r w:rsidRPr="00534213">
        <w:rPr>
          <w:rFonts w:eastAsia="Times New Roman"/>
          <w:shd w:val="clear" w:color="auto" w:fill="FFFFFF"/>
        </w:rPr>
        <w:t xml:space="preserve">, </w:t>
      </w:r>
      <w:r w:rsidRPr="00534213">
        <w:t>WSMW</w:t>
      </w:r>
      <w:r>
        <w:t>, Intervention</w:t>
      </w:r>
      <w:r w:rsidRPr="00534213">
        <w:t>)</w:t>
      </w:r>
    </w:p>
    <w:p w14:paraId="16134D1B" w14:textId="77777777" w:rsidR="008F4472" w:rsidRPr="00534213" w:rsidRDefault="008F4472" w:rsidP="00900298"/>
    <w:p w14:paraId="7D81C684" w14:textId="77777777" w:rsidR="008F4472" w:rsidRPr="00534213" w:rsidRDefault="008F4472" w:rsidP="00900298">
      <w:r w:rsidRPr="00534213">
        <w:t xml:space="preserve">Some participants found the messages too frequent, especially at the start. Several participants described texts as ‘annoying’ or ‘overwhelming’. A few reported that some of the messages were too similar and needed to be more varied. Others wanted more messages especially later in the study. Suggestions from participants for changes in the timing and frequency of messages often focused on having some form of control of message frequency. </w:t>
      </w:r>
    </w:p>
    <w:p w14:paraId="76A9C19E" w14:textId="77777777" w:rsidR="008F4472" w:rsidRPr="00534213" w:rsidRDefault="008F4472" w:rsidP="00900298"/>
    <w:p w14:paraId="6975BA6A" w14:textId="77777777" w:rsidR="008F4472" w:rsidRPr="007C325D" w:rsidRDefault="008F4472" w:rsidP="00ED0C5F">
      <w:pPr>
        <w:rPr>
          <w:b/>
          <w:sz w:val="24"/>
          <w:szCs w:val="24"/>
        </w:rPr>
      </w:pPr>
      <w:r w:rsidRPr="007C325D">
        <w:rPr>
          <w:b/>
          <w:sz w:val="24"/>
          <w:szCs w:val="24"/>
        </w:rPr>
        <w:t>Sharing messages and facilitating communication</w:t>
      </w:r>
    </w:p>
    <w:p w14:paraId="3963D947" w14:textId="7D66896D" w:rsidR="008F4472" w:rsidRDefault="008F4472" w:rsidP="00900298">
      <w:r w:rsidRPr="00534213">
        <w:t xml:space="preserve">Many participants reported sharing text messages, most commonly with friends, </w:t>
      </w:r>
      <w:proofErr w:type="gramStart"/>
      <w:r w:rsidRPr="00534213">
        <w:t>housemates</w:t>
      </w:r>
      <w:proofErr w:type="gramEnd"/>
      <w:r w:rsidRPr="00534213">
        <w:t xml:space="preserve"> and family members such as siblings. </w:t>
      </w:r>
    </w:p>
    <w:p w14:paraId="61B30D63" w14:textId="77777777" w:rsidR="007C325D" w:rsidRPr="00534213" w:rsidRDefault="007C325D" w:rsidP="00900298"/>
    <w:p w14:paraId="19D944ED" w14:textId="1C5A2562" w:rsidR="008F4472" w:rsidRDefault="008F4472" w:rsidP="00900298">
      <w:r w:rsidRPr="00534213">
        <w:t xml:space="preserve">“…I read most of the messages to my 3 housemates.” </w:t>
      </w:r>
      <w:r w:rsidRPr="00534213">
        <w:rPr>
          <w:rFonts w:eastAsia="Times New Roman"/>
          <w:shd w:val="clear" w:color="auto" w:fill="FFFFFF"/>
        </w:rPr>
        <w:t>(22</w:t>
      </w:r>
      <w:r w:rsidR="00451913">
        <w:rPr>
          <w:rFonts w:eastAsia="Times New Roman"/>
          <w:shd w:val="clear" w:color="auto" w:fill="FFFFFF"/>
        </w:rPr>
        <w:t xml:space="preserve"> years</w:t>
      </w:r>
      <w:r w:rsidRPr="00534213">
        <w:rPr>
          <w:rFonts w:eastAsia="Times New Roman"/>
          <w:shd w:val="clear" w:color="auto" w:fill="FFFFFF"/>
        </w:rPr>
        <w:t xml:space="preserve">, </w:t>
      </w:r>
      <w:r w:rsidRPr="00534213">
        <w:t>WSM</w:t>
      </w:r>
      <w:r>
        <w:t>, Intervention</w:t>
      </w:r>
      <w:r w:rsidRPr="00534213">
        <w:t>)</w:t>
      </w:r>
    </w:p>
    <w:p w14:paraId="0215BDCE" w14:textId="77777777" w:rsidR="007C325D" w:rsidRPr="00534213" w:rsidRDefault="007C325D" w:rsidP="00900298"/>
    <w:p w14:paraId="15D712D5" w14:textId="534E87D2" w:rsidR="008F4472" w:rsidRPr="00534213" w:rsidRDefault="008F4472" w:rsidP="00900298">
      <w:r w:rsidRPr="00534213">
        <w:t xml:space="preserve">“…I did let friends read some of the messages received in the survey.” </w:t>
      </w:r>
      <w:r w:rsidRPr="00534213">
        <w:rPr>
          <w:rFonts w:eastAsia="Times New Roman"/>
          <w:shd w:val="clear" w:color="auto" w:fill="FFFFFF"/>
        </w:rPr>
        <w:t>(20</w:t>
      </w:r>
      <w:r w:rsidR="00451913">
        <w:rPr>
          <w:rFonts w:eastAsia="Times New Roman"/>
          <w:shd w:val="clear" w:color="auto" w:fill="FFFFFF"/>
        </w:rPr>
        <w:t xml:space="preserve"> years</w:t>
      </w:r>
      <w:r w:rsidRPr="00534213">
        <w:rPr>
          <w:rFonts w:eastAsia="Times New Roman"/>
          <w:shd w:val="clear" w:color="auto" w:fill="FFFFFF"/>
        </w:rPr>
        <w:t xml:space="preserve">, </w:t>
      </w:r>
      <w:r w:rsidRPr="00534213">
        <w:t>WSM</w:t>
      </w:r>
      <w:r>
        <w:t>, Intervention</w:t>
      </w:r>
      <w:r w:rsidRPr="00534213">
        <w:t>)</w:t>
      </w:r>
    </w:p>
    <w:p w14:paraId="76FA2ACD" w14:textId="77777777" w:rsidR="008F4472" w:rsidRPr="00534213" w:rsidRDefault="008F4472" w:rsidP="00900298"/>
    <w:p w14:paraId="7648E7DD" w14:textId="77777777" w:rsidR="008F4472" w:rsidRPr="00534213" w:rsidRDefault="008F4472" w:rsidP="00900298">
      <w:r w:rsidRPr="00534213">
        <w:t xml:space="preserve">Sharing text messages often became a catalyst for facilitating open and honest dialogues about sexual health and helped many participants feel less embarrassed about approaching this topic. </w:t>
      </w:r>
    </w:p>
    <w:p w14:paraId="65F410FA" w14:textId="77777777" w:rsidR="008F4472" w:rsidRPr="00534213" w:rsidRDefault="008F4472" w:rsidP="00900298"/>
    <w:p w14:paraId="5F3C4539" w14:textId="5CC953AF" w:rsidR="008F4472" w:rsidRPr="00534213" w:rsidRDefault="008F4472" w:rsidP="00900298">
      <w:r w:rsidRPr="00534213">
        <w:t xml:space="preserve">“Discussed the study with family and friends and felt more open and aware. Myself and my partner discuss diseases and previous partners. The study helped me to approach this topic.” </w:t>
      </w:r>
      <w:r w:rsidRPr="00534213">
        <w:rPr>
          <w:rFonts w:eastAsia="Times New Roman"/>
          <w:shd w:val="clear" w:color="auto" w:fill="FFFFFF"/>
        </w:rPr>
        <w:t>(22</w:t>
      </w:r>
      <w:r w:rsidR="00451913">
        <w:rPr>
          <w:rFonts w:eastAsia="Times New Roman"/>
          <w:shd w:val="clear" w:color="auto" w:fill="FFFFFF"/>
        </w:rPr>
        <w:t xml:space="preserve"> years</w:t>
      </w:r>
      <w:r w:rsidRPr="00534213">
        <w:rPr>
          <w:rFonts w:eastAsia="Times New Roman"/>
          <w:shd w:val="clear" w:color="auto" w:fill="FFFFFF"/>
        </w:rPr>
        <w:t xml:space="preserve">, </w:t>
      </w:r>
      <w:r w:rsidRPr="00534213">
        <w:t>WSMW</w:t>
      </w:r>
      <w:r>
        <w:t>, Intervention</w:t>
      </w:r>
      <w:r w:rsidRPr="00534213">
        <w:t>)</w:t>
      </w:r>
    </w:p>
    <w:p w14:paraId="263885F5" w14:textId="77777777" w:rsidR="008F4472" w:rsidRPr="00534213" w:rsidRDefault="008F4472" w:rsidP="00900298"/>
    <w:p w14:paraId="6177D135" w14:textId="6134F796" w:rsidR="008F4472" w:rsidRPr="00534213" w:rsidRDefault="008F4472" w:rsidP="00900298">
      <w:r w:rsidRPr="00534213">
        <w:t xml:space="preserve">“I had to explain some painful portions of my past to my new partner. </w:t>
      </w:r>
      <w:proofErr w:type="gramStart"/>
      <w:r w:rsidRPr="00534213">
        <w:t>Overall</w:t>
      </w:r>
      <w:proofErr w:type="gramEnd"/>
      <w:r w:rsidRPr="00534213">
        <w:t xml:space="preserve"> not a bad thing, just difficult.” </w:t>
      </w:r>
      <w:r w:rsidRPr="00534213">
        <w:rPr>
          <w:rFonts w:eastAsia="Times New Roman"/>
          <w:shd w:val="clear" w:color="auto" w:fill="FFFFFF"/>
        </w:rPr>
        <w:t>(21</w:t>
      </w:r>
      <w:r w:rsidR="00451913">
        <w:rPr>
          <w:rFonts w:eastAsia="Times New Roman"/>
          <w:shd w:val="clear" w:color="auto" w:fill="FFFFFF"/>
        </w:rPr>
        <w:t xml:space="preserve"> years</w:t>
      </w:r>
      <w:r w:rsidRPr="00534213">
        <w:rPr>
          <w:rFonts w:eastAsia="Times New Roman"/>
          <w:shd w:val="clear" w:color="auto" w:fill="FFFFFF"/>
        </w:rPr>
        <w:t xml:space="preserve">, </w:t>
      </w:r>
      <w:r w:rsidRPr="00534213">
        <w:t>WSM</w:t>
      </w:r>
      <w:r>
        <w:t>, Intervention</w:t>
      </w:r>
      <w:r w:rsidRPr="00534213">
        <w:t>)</w:t>
      </w:r>
    </w:p>
    <w:p w14:paraId="4CA1C9DA" w14:textId="77777777" w:rsidR="008F4472" w:rsidRPr="00534213" w:rsidRDefault="008F4472" w:rsidP="00900298"/>
    <w:p w14:paraId="4ECFD7CE" w14:textId="1195FC03" w:rsidR="008F4472" w:rsidRPr="00534213" w:rsidRDefault="008F4472" w:rsidP="00900298">
      <w:r w:rsidRPr="00534213">
        <w:t>A few control participants mentioned that being involved in the study had made them more open to talking with friends about sexual health.</w:t>
      </w:r>
    </w:p>
    <w:p w14:paraId="1696D447" w14:textId="50F8D90A" w:rsidR="008F4472" w:rsidRPr="00534213" w:rsidRDefault="008F4472" w:rsidP="00900298">
      <w:r w:rsidRPr="00534213">
        <w:t xml:space="preserve">“…as a result </w:t>
      </w:r>
      <w:r w:rsidR="00FA41C5">
        <w:t>[</w:t>
      </w:r>
      <w:r w:rsidRPr="00534213">
        <w:t>of being in the study</w:t>
      </w:r>
      <w:r w:rsidR="00FA41C5">
        <w:t>]</w:t>
      </w:r>
      <w:r w:rsidRPr="00534213">
        <w:t xml:space="preserve"> I am open to talking to and warning my friends about them </w:t>
      </w:r>
      <w:r w:rsidR="00D00038">
        <w:t>[</w:t>
      </w:r>
      <w:r w:rsidRPr="00534213">
        <w:t>STIs</w:t>
      </w:r>
      <w:r w:rsidR="00D00038">
        <w:t>]</w:t>
      </w:r>
      <w:r w:rsidRPr="00534213">
        <w:t xml:space="preserve"> (much more that I was </w:t>
      </w:r>
      <w:proofErr w:type="gramStart"/>
      <w:r w:rsidRPr="00534213">
        <w:t>before..</w:t>
      </w:r>
      <w:proofErr w:type="gramEnd"/>
      <w:r w:rsidRPr="00534213">
        <w:t>)" (18</w:t>
      </w:r>
      <w:r w:rsidR="00451913">
        <w:t xml:space="preserve"> years</w:t>
      </w:r>
      <w:r w:rsidRPr="00534213">
        <w:t xml:space="preserve">, WSM, </w:t>
      </w:r>
      <w:r w:rsidR="00451913">
        <w:t>C</w:t>
      </w:r>
      <w:r w:rsidRPr="00534213">
        <w:t>ontrol)</w:t>
      </w:r>
    </w:p>
    <w:p w14:paraId="335A647C" w14:textId="77777777" w:rsidR="008F4472" w:rsidRPr="00534213" w:rsidRDefault="008F4472" w:rsidP="00900298"/>
    <w:p w14:paraId="2DCDC7D5" w14:textId="77777777" w:rsidR="008F4472" w:rsidRPr="00534213" w:rsidRDefault="008F4472" w:rsidP="00900298">
      <w:r w:rsidRPr="00534213">
        <w:lastRenderedPageBreak/>
        <w:t xml:space="preserve">Some participants brought up confidentiality concerns regarding their messages being seen by others and said they felt uncomfortable leaving their phone unattended in case the messages popped up on their phone. </w:t>
      </w:r>
    </w:p>
    <w:p w14:paraId="4A78079A" w14:textId="77777777" w:rsidR="008F4472" w:rsidRPr="00534213" w:rsidRDefault="008F4472" w:rsidP="00900298"/>
    <w:p w14:paraId="79C874E3" w14:textId="12989CEB" w:rsidR="008F4472" w:rsidRPr="00534213" w:rsidRDefault="008F4472" w:rsidP="00900298">
      <w:r w:rsidRPr="00534213">
        <w:t>“…on some occasions when a text would come through and someone else was looking at my phone, it made me feel self</w:t>
      </w:r>
      <w:r w:rsidR="00EA2D74">
        <w:t>-</w:t>
      </w:r>
      <w:r w:rsidRPr="00534213">
        <w:t xml:space="preserve">conscious as I didn't want people to know my intimate health details.” </w:t>
      </w:r>
      <w:r w:rsidRPr="00534213">
        <w:rPr>
          <w:rFonts w:eastAsia="Times New Roman"/>
          <w:shd w:val="clear" w:color="auto" w:fill="FFFFFF"/>
        </w:rPr>
        <w:t>(19</w:t>
      </w:r>
      <w:r w:rsidR="00451913">
        <w:rPr>
          <w:rFonts w:eastAsia="Times New Roman"/>
          <w:shd w:val="clear" w:color="auto" w:fill="FFFFFF"/>
        </w:rPr>
        <w:t xml:space="preserve"> years</w:t>
      </w:r>
      <w:r w:rsidRPr="00534213">
        <w:rPr>
          <w:rFonts w:eastAsia="Times New Roman"/>
          <w:shd w:val="clear" w:color="auto" w:fill="FFFFFF"/>
        </w:rPr>
        <w:t xml:space="preserve">, </w:t>
      </w:r>
      <w:r w:rsidRPr="00534213">
        <w:t>WSM</w:t>
      </w:r>
      <w:r w:rsidR="00451913">
        <w:t xml:space="preserve">, </w:t>
      </w:r>
      <w:r w:rsidR="00135CD5">
        <w:t>Intervention</w:t>
      </w:r>
      <w:r w:rsidRPr="00534213">
        <w:t>)</w:t>
      </w:r>
    </w:p>
    <w:p w14:paraId="1A390F6B" w14:textId="77777777" w:rsidR="008F4472" w:rsidRPr="00534213" w:rsidRDefault="008F4472" w:rsidP="00900298"/>
    <w:p w14:paraId="23A514BA" w14:textId="4CFA01D6" w:rsidR="008F4472" w:rsidRPr="00534213" w:rsidRDefault="008F4472" w:rsidP="00900298">
      <w:r w:rsidRPr="00534213">
        <w:t xml:space="preserve">“The only problem I had with the texts was that I found them embarrassing and would worry about others seeing them - particularly family members and co-workers.” </w:t>
      </w:r>
      <w:r w:rsidRPr="00534213">
        <w:rPr>
          <w:rFonts w:eastAsia="Times New Roman"/>
          <w:shd w:val="clear" w:color="auto" w:fill="FFFFFF"/>
        </w:rPr>
        <w:t>(21</w:t>
      </w:r>
      <w:r w:rsidR="00135CD5">
        <w:rPr>
          <w:rFonts w:eastAsia="Times New Roman"/>
          <w:shd w:val="clear" w:color="auto" w:fill="FFFFFF"/>
        </w:rPr>
        <w:t xml:space="preserve"> years</w:t>
      </w:r>
      <w:r w:rsidRPr="00534213">
        <w:rPr>
          <w:rFonts w:eastAsia="Times New Roman"/>
          <w:shd w:val="clear" w:color="auto" w:fill="FFFFFF"/>
        </w:rPr>
        <w:t xml:space="preserve">, </w:t>
      </w:r>
      <w:r w:rsidRPr="00534213">
        <w:t>WSM</w:t>
      </w:r>
      <w:r w:rsidR="00135CD5">
        <w:t>, Intervention</w:t>
      </w:r>
      <w:r w:rsidRPr="00534213">
        <w:t>)</w:t>
      </w:r>
    </w:p>
    <w:p w14:paraId="0F18DE64" w14:textId="77777777" w:rsidR="008F4472" w:rsidRPr="00534213" w:rsidRDefault="008F4472" w:rsidP="00900298"/>
    <w:p w14:paraId="48186C5B" w14:textId="77777777" w:rsidR="008F4472" w:rsidRPr="007C325D" w:rsidRDefault="008F4472" w:rsidP="008028E1">
      <w:pPr>
        <w:rPr>
          <w:b/>
          <w:sz w:val="24"/>
          <w:szCs w:val="24"/>
        </w:rPr>
      </w:pPr>
      <w:r w:rsidRPr="007C325D">
        <w:rPr>
          <w:b/>
          <w:sz w:val="24"/>
          <w:szCs w:val="24"/>
        </w:rPr>
        <w:t>Impact on knowledge</w:t>
      </w:r>
    </w:p>
    <w:p w14:paraId="1BC582B5" w14:textId="77777777" w:rsidR="008F4472" w:rsidRPr="00534213" w:rsidRDefault="008F4472" w:rsidP="00900298">
      <w:r w:rsidRPr="00534213">
        <w:t xml:space="preserve">Several participants commented on the impact the study had in increasing their knowledge. Participants reported the messages were ‘clear’, ‘concise’ and ‘informative’. Participants reported impact on their general knowledge of practicing safer sex including new ways to protect themselves, how STIs are contracted, the risks and consequences of unprotected sex and the need to go for regular testing. Feedback mirrored previous findings. </w:t>
      </w:r>
    </w:p>
    <w:p w14:paraId="033425CF" w14:textId="77777777" w:rsidR="008F4472" w:rsidRPr="00534213" w:rsidRDefault="008F4472" w:rsidP="00900298"/>
    <w:p w14:paraId="029B37B1" w14:textId="51075DFC" w:rsidR="008F4472" w:rsidRPr="00534213" w:rsidRDefault="008F4472" w:rsidP="00900298">
      <w:r w:rsidRPr="00534213">
        <w:t xml:space="preserve">“…it educated me on other things I wasn't aware </w:t>
      </w:r>
      <w:proofErr w:type="gramStart"/>
      <w:r w:rsidRPr="00534213">
        <w:t>of</w:t>
      </w:r>
      <w:proofErr w:type="gramEnd"/>
      <w:r w:rsidRPr="00534213">
        <w:t xml:space="preserve"> and it was very nice to know I had support on my phone.” </w:t>
      </w:r>
      <w:r w:rsidRPr="00534213">
        <w:rPr>
          <w:rFonts w:eastAsia="Times New Roman"/>
          <w:shd w:val="clear" w:color="auto" w:fill="FFFFFF"/>
        </w:rPr>
        <w:t>(24</w:t>
      </w:r>
      <w:r w:rsidR="00135CD5">
        <w:rPr>
          <w:rFonts w:eastAsia="Times New Roman"/>
          <w:shd w:val="clear" w:color="auto" w:fill="FFFFFF"/>
        </w:rPr>
        <w:t xml:space="preserve"> years</w:t>
      </w:r>
      <w:r w:rsidRPr="00534213">
        <w:rPr>
          <w:rFonts w:eastAsia="Times New Roman"/>
          <w:shd w:val="clear" w:color="auto" w:fill="FFFFFF"/>
        </w:rPr>
        <w:t xml:space="preserve">, </w:t>
      </w:r>
      <w:r w:rsidRPr="00534213">
        <w:t>WSM</w:t>
      </w:r>
      <w:r w:rsidR="00135CD5">
        <w:t>, Intervention</w:t>
      </w:r>
      <w:r w:rsidRPr="00534213">
        <w:t>)</w:t>
      </w:r>
    </w:p>
    <w:p w14:paraId="17B42B57" w14:textId="77777777" w:rsidR="008F4472" w:rsidRPr="00534213" w:rsidRDefault="008F4472" w:rsidP="00900298"/>
    <w:p w14:paraId="75EF6F41" w14:textId="4352984A" w:rsidR="008F4472" w:rsidRPr="00534213" w:rsidRDefault="008F4472" w:rsidP="00900298">
      <w:r w:rsidRPr="00534213">
        <w:t xml:space="preserve">“I feel a lot more knowledgeable about chlamydia and other STDs.” </w:t>
      </w:r>
      <w:r w:rsidRPr="00534213">
        <w:rPr>
          <w:rFonts w:eastAsia="Times New Roman"/>
          <w:shd w:val="clear" w:color="auto" w:fill="FFFFFF"/>
        </w:rPr>
        <w:t>(20</w:t>
      </w:r>
      <w:r w:rsidR="00135CD5">
        <w:rPr>
          <w:rFonts w:eastAsia="Times New Roman"/>
          <w:shd w:val="clear" w:color="auto" w:fill="FFFFFF"/>
        </w:rPr>
        <w:t xml:space="preserve"> years</w:t>
      </w:r>
      <w:r w:rsidRPr="00534213">
        <w:rPr>
          <w:rFonts w:eastAsia="Times New Roman"/>
          <w:shd w:val="clear" w:color="auto" w:fill="FFFFFF"/>
        </w:rPr>
        <w:t xml:space="preserve">, </w:t>
      </w:r>
      <w:r w:rsidRPr="00534213">
        <w:t>WSM</w:t>
      </w:r>
      <w:r w:rsidR="00135CD5">
        <w:t>, Intervention</w:t>
      </w:r>
      <w:r w:rsidRPr="00534213">
        <w:t>)</w:t>
      </w:r>
    </w:p>
    <w:p w14:paraId="7D8C1434" w14:textId="77777777" w:rsidR="008F4472" w:rsidRPr="00534213" w:rsidRDefault="008F4472" w:rsidP="00900298"/>
    <w:p w14:paraId="01F005CE" w14:textId="77777777" w:rsidR="008F4472" w:rsidRPr="00534213" w:rsidRDefault="008F4472" w:rsidP="00900298">
      <w:r w:rsidRPr="00534213">
        <w:t>However, not all participants felt the text messages had an impact on their knowledge.</w:t>
      </w:r>
    </w:p>
    <w:p w14:paraId="701B6D80" w14:textId="77777777" w:rsidR="008F4472" w:rsidRPr="00534213" w:rsidRDefault="008F4472" w:rsidP="00900298"/>
    <w:p w14:paraId="6744B425" w14:textId="23E5C7AA" w:rsidR="008F4472" w:rsidRDefault="008F4472" w:rsidP="00900298">
      <w:r w:rsidRPr="00534213">
        <w:t xml:space="preserve">“The texts didn't really affect me + only really told me things I already knew so they just got a bit annoying/patronising.” </w:t>
      </w:r>
      <w:r w:rsidRPr="00534213">
        <w:rPr>
          <w:rFonts w:eastAsia="Times New Roman"/>
          <w:shd w:val="clear" w:color="auto" w:fill="FFFFFF"/>
        </w:rPr>
        <w:t>(20</w:t>
      </w:r>
      <w:r w:rsidR="00135CD5">
        <w:rPr>
          <w:rFonts w:eastAsia="Times New Roman"/>
          <w:shd w:val="clear" w:color="auto" w:fill="FFFFFF"/>
        </w:rPr>
        <w:t xml:space="preserve"> years</w:t>
      </w:r>
      <w:r w:rsidRPr="00534213">
        <w:rPr>
          <w:rFonts w:eastAsia="Times New Roman"/>
          <w:shd w:val="clear" w:color="auto" w:fill="FFFFFF"/>
        </w:rPr>
        <w:t xml:space="preserve">, </w:t>
      </w:r>
      <w:r w:rsidRPr="00534213">
        <w:t>MS</w:t>
      </w:r>
      <w:r w:rsidR="00135CD5">
        <w:t>M, Intervention</w:t>
      </w:r>
      <w:r w:rsidRPr="00534213">
        <w:t>)</w:t>
      </w:r>
    </w:p>
    <w:p w14:paraId="68ADAADD" w14:textId="77777777" w:rsidR="007C325D" w:rsidRPr="00534213" w:rsidRDefault="007C325D" w:rsidP="00900298"/>
    <w:p w14:paraId="4B3C9FE8" w14:textId="070C0A4C" w:rsidR="008F4472" w:rsidRPr="00534213" w:rsidRDefault="008F4472" w:rsidP="00900298">
      <w:r w:rsidRPr="00534213">
        <w:t xml:space="preserve">“The majority of the information was already known to </w:t>
      </w:r>
      <w:proofErr w:type="gramStart"/>
      <w:r w:rsidRPr="00534213">
        <w:t>me</w:t>
      </w:r>
      <w:proofErr w:type="gramEnd"/>
      <w:r w:rsidRPr="00534213">
        <w:t xml:space="preserve"> so I did not pay much attention to some of the texts.” </w:t>
      </w:r>
      <w:r w:rsidRPr="00534213">
        <w:rPr>
          <w:rFonts w:eastAsia="Times New Roman"/>
          <w:shd w:val="clear" w:color="auto" w:fill="FFFFFF"/>
        </w:rPr>
        <w:t>(21</w:t>
      </w:r>
      <w:r w:rsidR="00135CD5">
        <w:rPr>
          <w:rFonts w:eastAsia="Times New Roman"/>
          <w:shd w:val="clear" w:color="auto" w:fill="FFFFFF"/>
        </w:rPr>
        <w:t xml:space="preserve"> years</w:t>
      </w:r>
      <w:r w:rsidRPr="00534213">
        <w:rPr>
          <w:rFonts w:eastAsia="Times New Roman"/>
          <w:shd w:val="clear" w:color="auto" w:fill="FFFFFF"/>
        </w:rPr>
        <w:t xml:space="preserve">, </w:t>
      </w:r>
      <w:r w:rsidRPr="00534213">
        <w:t>MSW</w:t>
      </w:r>
      <w:r w:rsidR="00135CD5">
        <w:t>, Intervention</w:t>
      </w:r>
      <w:r w:rsidRPr="00534213">
        <w:t>)</w:t>
      </w:r>
    </w:p>
    <w:p w14:paraId="6FCF6384" w14:textId="77777777" w:rsidR="008F4472" w:rsidRPr="00534213" w:rsidRDefault="008F4472" w:rsidP="00900298"/>
    <w:p w14:paraId="0229AFCD" w14:textId="77777777" w:rsidR="008F4472" w:rsidRPr="00534213" w:rsidRDefault="008F4472" w:rsidP="00900298">
      <w:r w:rsidRPr="00534213">
        <w:t xml:space="preserve">Although comments on an impact on knowledge were more common from intervention group participants, there were also a few control participants that felt taking part in the study alone had an impact on their sexual health knowledge. </w:t>
      </w:r>
    </w:p>
    <w:p w14:paraId="1449EDDE" w14:textId="77777777" w:rsidR="008F4472" w:rsidRPr="00534213" w:rsidRDefault="008F4472" w:rsidP="00900298"/>
    <w:p w14:paraId="73371F6F" w14:textId="03E3C3D8" w:rsidR="008F4472" w:rsidRPr="00534213" w:rsidRDefault="008F4472" w:rsidP="00900298">
      <w:r w:rsidRPr="00534213">
        <w:t xml:space="preserve">“I was able to learn about new ways to protect myself. More information about sexually transmitted diseases… This helped me relax and think more rationally when sex came about.” (17, MSM, </w:t>
      </w:r>
      <w:r w:rsidR="00590676">
        <w:t>C</w:t>
      </w:r>
      <w:r w:rsidRPr="00534213">
        <w:t>ontrol)</w:t>
      </w:r>
    </w:p>
    <w:p w14:paraId="24BDE89A" w14:textId="77777777" w:rsidR="008F4472" w:rsidRPr="00534213" w:rsidRDefault="008F4472" w:rsidP="00900298">
      <w:pPr>
        <w:rPr>
          <w:b/>
        </w:rPr>
      </w:pPr>
    </w:p>
    <w:p w14:paraId="2491186A" w14:textId="751240BC" w:rsidR="008F4472" w:rsidRPr="007C325D" w:rsidRDefault="008F4472" w:rsidP="008028E1">
      <w:pPr>
        <w:rPr>
          <w:b/>
          <w:sz w:val="24"/>
          <w:szCs w:val="24"/>
        </w:rPr>
      </w:pPr>
      <w:r w:rsidRPr="007C325D">
        <w:rPr>
          <w:b/>
          <w:sz w:val="24"/>
          <w:szCs w:val="24"/>
        </w:rPr>
        <w:t xml:space="preserve">Impact on </w:t>
      </w:r>
      <w:r w:rsidR="00ED0C5F" w:rsidRPr="007C325D">
        <w:rPr>
          <w:b/>
          <w:sz w:val="24"/>
          <w:szCs w:val="24"/>
        </w:rPr>
        <w:t xml:space="preserve">attitudes and </w:t>
      </w:r>
      <w:r w:rsidRPr="007C325D">
        <w:rPr>
          <w:b/>
          <w:sz w:val="24"/>
          <w:szCs w:val="24"/>
        </w:rPr>
        <w:t>behaviour</w:t>
      </w:r>
    </w:p>
    <w:p w14:paraId="72B2078C" w14:textId="3B05B034" w:rsidR="008F4472" w:rsidRDefault="008F4472" w:rsidP="00900298">
      <w:r w:rsidRPr="00534213">
        <w:t>There were several areas where participants reported an impact on their</w:t>
      </w:r>
      <w:r w:rsidR="006E223F">
        <w:t xml:space="preserve"> attitudes and</w:t>
      </w:r>
      <w:r w:rsidRPr="00534213">
        <w:t xml:space="preserve"> behaviour which reflected previous findings on partner notification, reassurance and reduction of stigma, condom use and STI testing. However, new areas emerged including reports of a general sense of awareness and caution about sexual health with impacts on sexual relationships, increased confidence</w:t>
      </w:r>
      <w:r w:rsidR="006E223F">
        <w:t xml:space="preserve"> and</w:t>
      </w:r>
      <w:r w:rsidRPr="00534213">
        <w:t xml:space="preserve"> reduced embarrassment </w:t>
      </w:r>
      <w:r w:rsidR="006E223F">
        <w:t>resulting in</w:t>
      </w:r>
      <w:r w:rsidRPr="00534213">
        <w:t xml:space="preserve"> more discussions about sexual health and a reduced sense of isolation in being diagnosed with an STI.  </w:t>
      </w:r>
    </w:p>
    <w:p w14:paraId="6445879E" w14:textId="77777777" w:rsidR="006E223F" w:rsidRPr="00534213" w:rsidRDefault="006E223F" w:rsidP="00900298"/>
    <w:p w14:paraId="1013BCAF" w14:textId="77777777" w:rsidR="00ED0C5F" w:rsidRPr="007C325D" w:rsidRDefault="00ED0C5F" w:rsidP="00ED0C5F">
      <w:pPr>
        <w:rPr>
          <w:b/>
          <w:sz w:val="24"/>
          <w:szCs w:val="24"/>
        </w:rPr>
      </w:pPr>
      <w:r w:rsidRPr="007C325D">
        <w:rPr>
          <w:b/>
          <w:sz w:val="24"/>
          <w:szCs w:val="24"/>
        </w:rPr>
        <w:t xml:space="preserve">Awareness of the importance of sexual health and caution </w:t>
      </w:r>
    </w:p>
    <w:p w14:paraId="337DA6FA" w14:textId="77777777" w:rsidR="00ED0C5F" w:rsidRPr="00534213" w:rsidRDefault="00ED0C5F" w:rsidP="00ED0C5F">
      <w:r w:rsidRPr="00534213">
        <w:t>Several participants reported an increased awareness and c</w:t>
      </w:r>
      <w:r>
        <w:t xml:space="preserve">aution </w:t>
      </w:r>
      <w:r w:rsidRPr="00534213">
        <w:t xml:space="preserve">about their sexual health due to being reminded of potential risks. </w:t>
      </w:r>
    </w:p>
    <w:p w14:paraId="767B828F" w14:textId="77777777" w:rsidR="00ED0C5F" w:rsidRPr="00534213" w:rsidRDefault="00ED0C5F" w:rsidP="00ED0C5F"/>
    <w:p w14:paraId="7B4C9B8F" w14:textId="2AA14755" w:rsidR="00ED0C5F" w:rsidRPr="00534213" w:rsidRDefault="00ED0C5F" w:rsidP="00ED0C5F">
      <w:r w:rsidRPr="00534213">
        <w:t xml:space="preserve">“I've thought more seriously about how seriously unprotected sex </w:t>
      </w:r>
      <w:proofErr w:type="gramStart"/>
      <w:r w:rsidRPr="00534213">
        <w:t>could change/effect</w:t>
      </w:r>
      <w:proofErr w:type="gramEnd"/>
      <w:r w:rsidRPr="00534213">
        <w:t xml:space="preserve"> your life.” </w:t>
      </w:r>
      <w:r w:rsidRPr="00534213">
        <w:rPr>
          <w:rFonts w:eastAsia="Times New Roman"/>
          <w:shd w:val="clear" w:color="auto" w:fill="FFFFFF"/>
        </w:rPr>
        <w:t>(21</w:t>
      </w:r>
      <w:r w:rsidR="00590676">
        <w:rPr>
          <w:rFonts w:eastAsia="Times New Roman"/>
          <w:shd w:val="clear" w:color="auto" w:fill="FFFFFF"/>
        </w:rPr>
        <w:t xml:space="preserve"> years</w:t>
      </w:r>
      <w:r w:rsidRPr="00534213">
        <w:rPr>
          <w:rFonts w:eastAsia="Times New Roman"/>
          <w:shd w:val="clear" w:color="auto" w:fill="FFFFFF"/>
        </w:rPr>
        <w:t xml:space="preserve">, </w:t>
      </w:r>
      <w:r w:rsidRPr="00534213">
        <w:t>MSW</w:t>
      </w:r>
      <w:r w:rsidR="00590676">
        <w:t>, Intervention</w:t>
      </w:r>
      <w:r w:rsidRPr="00534213">
        <w:t>)</w:t>
      </w:r>
    </w:p>
    <w:p w14:paraId="44F8C7A4" w14:textId="77777777" w:rsidR="00ED0C5F" w:rsidRPr="00534213" w:rsidRDefault="00ED0C5F" w:rsidP="00ED0C5F">
      <w:pPr>
        <w:rPr>
          <w:b/>
        </w:rPr>
      </w:pPr>
    </w:p>
    <w:p w14:paraId="170FC0D0" w14:textId="5DFEAF60" w:rsidR="00ED0C5F" w:rsidRPr="00534213" w:rsidRDefault="00ED0C5F" w:rsidP="00ED0C5F">
      <w:r w:rsidRPr="00534213">
        <w:t xml:space="preserve">“Getting texts every now and then definitely made me more cautious about my sexual health.” </w:t>
      </w:r>
      <w:r w:rsidRPr="00534213">
        <w:rPr>
          <w:rFonts w:eastAsia="Times New Roman"/>
          <w:shd w:val="clear" w:color="auto" w:fill="FFFFFF"/>
        </w:rPr>
        <w:t>(22</w:t>
      </w:r>
      <w:r w:rsidR="000F57AE">
        <w:rPr>
          <w:rFonts w:eastAsia="Times New Roman"/>
          <w:shd w:val="clear" w:color="auto" w:fill="FFFFFF"/>
        </w:rPr>
        <w:t xml:space="preserve"> years</w:t>
      </w:r>
      <w:r w:rsidRPr="00534213">
        <w:rPr>
          <w:rFonts w:eastAsia="Times New Roman"/>
          <w:shd w:val="clear" w:color="auto" w:fill="FFFFFF"/>
        </w:rPr>
        <w:t xml:space="preserve">, </w:t>
      </w:r>
      <w:r w:rsidRPr="00534213">
        <w:t>MSW</w:t>
      </w:r>
      <w:r w:rsidR="000F57AE">
        <w:t>, Intervention</w:t>
      </w:r>
      <w:r w:rsidRPr="00534213">
        <w:t>)</w:t>
      </w:r>
    </w:p>
    <w:p w14:paraId="280102C2" w14:textId="77777777" w:rsidR="008F4472" w:rsidRPr="00534213" w:rsidRDefault="008F4472" w:rsidP="00900298"/>
    <w:p w14:paraId="49D38FE9" w14:textId="77777777" w:rsidR="008F4472" w:rsidRPr="008028E1" w:rsidRDefault="008F4472" w:rsidP="008028E1">
      <w:pPr>
        <w:rPr>
          <w:b/>
          <w:bCs/>
        </w:rPr>
      </w:pPr>
      <w:r w:rsidRPr="007C325D">
        <w:rPr>
          <w:b/>
          <w:sz w:val="24"/>
          <w:szCs w:val="24"/>
        </w:rPr>
        <w:t>Impact on sexual relationships</w:t>
      </w:r>
    </w:p>
    <w:p w14:paraId="6DFD4229" w14:textId="77777777" w:rsidR="008F4472" w:rsidRPr="00534213" w:rsidRDefault="008F4472" w:rsidP="00900298">
      <w:r w:rsidRPr="00534213">
        <w:t xml:space="preserve">This greater awareness reportedly influenced some participants in wanting to know and trust a partner before being sexually active. </w:t>
      </w:r>
    </w:p>
    <w:p w14:paraId="27E0168F" w14:textId="77777777" w:rsidR="008F4472" w:rsidRPr="00534213" w:rsidRDefault="008F4472" w:rsidP="00900298"/>
    <w:p w14:paraId="5ACE2292" w14:textId="367E25FB" w:rsidR="008F4472" w:rsidRPr="00534213" w:rsidRDefault="008F4472" w:rsidP="00900298">
      <w:r>
        <w:t>Although there was a participant that recogni</w:t>
      </w:r>
      <w:r w:rsidR="008028E1">
        <w:t>s</w:t>
      </w:r>
      <w:r>
        <w:t>ed you cannot trust someone just because you know them, comments about ‘trusting’ people who they knew were more common – and an assumption that these people will be less likely to have an STI.</w:t>
      </w:r>
    </w:p>
    <w:p w14:paraId="311124D7" w14:textId="77777777" w:rsidR="008F4472" w:rsidRPr="00534213" w:rsidRDefault="008F4472" w:rsidP="00900298"/>
    <w:p w14:paraId="79BF11DC" w14:textId="5D384BF0" w:rsidR="008F4472" w:rsidRDefault="008F4472" w:rsidP="00900298">
      <w:r w:rsidRPr="00534213">
        <w:t>“</w:t>
      </w:r>
      <w:r>
        <w:t>Made me more aware and careful when having sex, I didn’t just trust someone because I knew them</w:t>
      </w:r>
      <w:r w:rsidRPr="00534213">
        <w:t xml:space="preserve">.” </w:t>
      </w:r>
      <w:r w:rsidRPr="00534213">
        <w:rPr>
          <w:rFonts w:eastAsia="Times New Roman"/>
          <w:shd w:val="clear" w:color="auto" w:fill="FFFFFF"/>
        </w:rPr>
        <w:t>(18</w:t>
      </w:r>
      <w:r w:rsidR="000F57AE">
        <w:rPr>
          <w:rFonts w:eastAsia="Times New Roman"/>
          <w:shd w:val="clear" w:color="auto" w:fill="FFFFFF"/>
        </w:rPr>
        <w:t xml:space="preserve"> years</w:t>
      </w:r>
      <w:r w:rsidRPr="00534213">
        <w:rPr>
          <w:rFonts w:eastAsia="Times New Roman"/>
          <w:shd w:val="clear" w:color="auto" w:fill="FFFFFF"/>
        </w:rPr>
        <w:t xml:space="preserve">, </w:t>
      </w:r>
      <w:r w:rsidRPr="00534213">
        <w:t>WSM</w:t>
      </w:r>
      <w:r w:rsidR="000F57AE">
        <w:t>, Intervention</w:t>
      </w:r>
      <w:r w:rsidRPr="00534213">
        <w:t>)</w:t>
      </w:r>
    </w:p>
    <w:p w14:paraId="321D293F" w14:textId="77777777" w:rsidR="008F4472" w:rsidRDefault="008F4472" w:rsidP="00900298"/>
    <w:p w14:paraId="23C42756" w14:textId="00EE06EF" w:rsidR="008F4472" w:rsidRPr="00534213" w:rsidRDefault="008F4472" w:rsidP="00900298">
      <w:r w:rsidRPr="00534213">
        <w:lastRenderedPageBreak/>
        <w:t xml:space="preserve">“The constant reminder made me not have casual sex with people I had met on a night out, and instead have sex with people I knew, trusted and would tell me the truth regarding whether they had been checked or not. The study definitely was a positive thing to be a part of.” </w:t>
      </w:r>
      <w:r w:rsidRPr="00534213">
        <w:rPr>
          <w:rFonts w:eastAsia="Times New Roman"/>
          <w:shd w:val="clear" w:color="auto" w:fill="FFFFFF"/>
        </w:rPr>
        <w:t>(18</w:t>
      </w:r>
      <w:r w:rsidR="000F57AE">
        <w:rPr>
          <w:rFonts w:eastAsia="Times New Roman"/>
          <w:shd w:val="clear" w:color="auto" w:fill="FFFFFF"/>
        </w:rPr>
        <w:t xml:space="preserve"> years</w:t>
      </w:r>
      <w:r w:rsidRPr="00534213">
        <w:rPr>
          <w:rFonts w:eastAsia="Times New Roman"/>
          <w:shd w:val="clear" w:color="auto" w:fill="FFFFFF"/>
        </w:rPr>
        <w:t xml:space="preserve">, </w:t>
      </w:r>
      <w:r w:rsidRPr="00534213">
        <w:t>WSM</w:t>
      </w:r>
      <w:r w:rsidR="000F57AE">
        <w:t>, Intervention</w:t>
      </w:r>
      <w:r w:rsidRPr="00534213">
        <w:t>)</w:t>
      </w:r>
    </w:p>
    <w:p w14:paraId="6B366385" w14:textId="77777777" w:rsidR="008F4472" w:rsidRPr="00534213" w:rsidRDefault="008F4472" w:rsidP="00900298"/>
    <w:p w14:paraId="2094E239" w14:textId="77777777" w:rsidR="008F4472" w:rsidRPr="00534213" w:rsidRDefault="008F4472" w:rsidP="00900298">
      <w:r w:rsidRPr="00534213">
        <w:t xml:space="preserve">However, a greater caution in starting new sexual relationships was also reported among some control group participants. The assumption that knowing a sexual partner made them less likely to have an STI was reported among both intervention and control participants. </w:t>
      </w:r>
    </w:p>
    <w:p w14:paraId="0AB776C2" w14:textId="77777777" w:rsidR="008F4472" w:rsidRPr="00534213" w:rsidRDefault="008F4472" w:rsidP="00900298"/>
    <w:p w14:paraId="3B539FFB" w14:textId="7AA61CB5" w:rsidR="008F4472" w:rsidRPr="00534213" w:rsidRDefault="008F4472" w:rsidP="00900298">
      <w:r w:rsidRPr="00534213">
        <w:t xml:space="preserve">“I now understand how easy STI's are to catch, and the importance of really knowing the individual before being sexually active. </w:t>
      </w:r>
      <w:proofErr w:type="gramStart"/>
      <w:r w:rsidRPr="00534213">
        <w:t>Also</w:t>
      </w:r>
      <w:proofErr w:type="gramEnd"/>
      <w:r w:rsidRPr="00534213">
        <w:t xml:space="preserve"> the importance of being regularly tested.” </w:t>
      </w:r>
      <w:r w:rsidRPr="00534213">
        <w:rPr>
          <w:rFonts w:eastAsia="Times New Roman"/>
          <w:shd w:val="clear" w:color="auto" w:fill="FFFFFF"/>
        </w:rPr>
        <w:t>(21</w:t>
      </w:r>
      <w:r w:rsidR="00D07BE8">
        <w:rPr>
          <w:rFonts w:eastAsia="Times New Roman"/>
          <w:shd w:val="clear" w:color="auto" w:fill="FFFFFF"/>
        </w:rPr>
        <w:t xml:space="preserve"> years</w:t>
      </w:r>
      <w:r w:rsidRPr="00534213">
        <w:rPr>
          <w:rFonts w:eastAsia="Times New Roman"/>
          <w:shd w:val="clear" w:color="auto" w:fill="FFFFFF"/>
        </w:rPr>
        <w:t xml:space="preserve">, </w:t>
      </w:r>
      <w:r w:rsidRPr="00534213">
        <w:t xml:space="preserve">WSM, </w:t>
      </w:r>
      <w:r w:rsidR="00D07BE8">
        <w:t>C</w:t>
      </w:r>
      <w:r w:rsidRPr="00534213">
        <w:t>ontrol)</w:t>
      </w:r>
    </w:p>
    <w:p w14:paraId="122D402B" w14:textId="77777777" w:rsidR="008F4472" w:rsidRPr="00534213" w:rsidRDefault="008F4472" w:rsidP="00900298"/>
    <w:p w14:paraId="6D037F3F" w14:textId="35B1861A" w:rsidR="008F4472" w:rsidRPr="00534213" w:rsidRDefault="008F4472" w:rsidP="00900298">
      <w:r w:rsidRPr="00534213">
        <w:t>“… I was in the group that didn't receive texts about safe sex, however just being involved in the study and completing the questionnaires gave me a greater awareness of the benefits of practicing safe sex even after the shock from my initial diagnosis wore off… (18</w:t>
      </w:r>
      <w:r w:rsidR="00D07BE8">
        <w:t xml:space="preserve"> years</w:t>
      </w:r>
      <w:r w:rsidRPr="00534213">
        <w:t xml:space="preserve">, WSM, </w:t>
      </w:r>
      <w:r w:rsidR="00D07BE8">
        <w:t>C</w:t>
      </w:r>
      <w:r w:rsidRPr="00534213">
        <w:t>ontrol)</w:t>
      </w:r>
    </w:p>
    <w:p w14:paraId="2FC7BE6C" w14:textId="77777777" w:rsidR="008F4472" w:rsidRPr="00534213" w:rsidRDefault="008F4472" w:rsidP="00900298"/>
    <w:p w14:paraId="1CE0F3BA" w14:textId="77777777" w:rsidR="008F4472" w:rsidRPr="007C325D" w:rsidRDefault="008F4472" w:rsidP="008028E1">
      <w:pPr>
        <w:rPr>
          <w:b/>
          <w:sz w:val="24"/>
          <w:szCs w:val="24"/>
        </w:rPr>
      </w:pPr>
      <w:r w:rsidRPr="007C325D">
        <w:rPr>
          <w:b/>
          <w:sz w:val="24"/>
          <w:szCs w:val="24"/>
        </w:rPr>
        <w:t>Confidence and greater agency</w:t>
      </w:r>
    </w:p>
    <w:p w14:paraId="0E726FB4" w14:textId="77777777" w:rsidR="008F4472" w:rsidRPr="00534213" w:rsidRDefault="008F4472" w:rsidP="00900298">
      <w:r w:rsidRPr="00534213">
        <w:t xml:space="preserve">Several participants reported an increased confidence and greater ability to assert their needs without specifying exactly which behaviours this related to. </w:t>
      </w:r>
    </w:p>
    <w:p w14:paraId="573404F6" w14:textId="77777777" w:rsidR="008F4472" w:rsidRPr="00534213" w:rsidRDefault="008F4472" w:rsidP="00900298"/>
    <w:p w14:paraId="01AF3088" w14:textId="39396DD7" w:rsidR="008F4472" w:rsidRPr="00534213" w:rsidRDefault="008F4472" w:rsidP="00900298">
      <w:r w:rsidRPr="00534213">
        <w:t xml:space="preserve">“It was helpful, made me rethink how important safe sex is. How much risk we put ourselves in, as well as difficult situations. I put my health first rather than pleasing others or being irresponsible. You enjoy it more when you control the controllable and prevent any problems for the future. Thank you, very helpful!” </w:t>
      </w:r>
      <w:r w:rsidRPr="00534213">
        <w:rPr>
          <w:rFonts w:eastAsia="Times New Roman"/>
          <w:shd w:val="clear" w:color="auto" w:fill="FFFFFF"/>
        </w:rPr>
        <w:t>(23</w:t>
      </w:r>
      <w:r w:rsidR="00451913">
        <w:rPr>
          <w:rFonts w:eastAsia="Times New Roman"/>
          <w:shd w:val="clear" w:color="auto" w:fill="FFFFFF"/>
        </w:rPr>
        <w:t xml:space="preserve"> years</w:t>
      </w:r>
      <w:r w:rsidRPr="00534213">
        <w:rPr>
          <w:rFonts w:eastAsia="Times New Roman"/>
          <w:shd w:val="clear" w:color="auto" w:fill="FFFFFF"/>
        </w:rPr>
        <w:t xml:space="preserve">, </w:t>
      </w:r>
      <w:r w:rsidRPr="00534213">
        <w:t>WSM</w:t>
      </w:r>
      <w:r w:rsidR="00451913">
        <w:t>, Intervention</w:t>
      </w:r>
      <w:r w:rsidRPr="00534213">
        <w:t>)</w:t>
      </w:r>
    </w:p>
    <w:p w14:paraId="38E578BF" w14:textId="77777777" w:rsidR="008F4472" w:rsidRPr="00534213" w:rsidRDefault="008F4472" w:rsidP="00900298"/>
    <w:p w14:paraId="5655F8BA" w14:textId="77777777" w:rsidR="008F4472" w:rsidRPr="00534213" w:rsidRDefault="008F4472" w:rsidP="00900298">
      <w:r w:rsidRPr="00534213">
        <w:t xml:space="preserve">One participant reported the study increased their confidence in starting a sexual relationship after being diagnosed with an STI. </w:t>
      </w:r>
    </w:p>
    <w:p w14:paraId="3B33D109" w14:textId="77777777" w:rsidR="008F4472" w:rsidRPr="00534213" w:rsidRDefault="008F4472" w:rsidP="00900298"/>
    <w:p w14:paraId="4DE71B76" w14:textId="1328C95F" w:rsidR="008F4472" w:rsidRPr="00534213" w:rsidRDefault="008F4472" w:rsidP="00900298">
      <w:r w:rsidRPr="00534213">
        <w:t xml:space="preserve">“The study gave me the confidence to engage in a new sexual relationship with a new partner without worrying about unwanted consequences.” </w:t>
      </w:r>
      <w:r w:rsidRPr="00534213">
        <w:rPr>
          <w:rFonts w:eastAsia="Times New Roman"/>
          <w:shd w:val="clear" w:color="auto" w:fill="FFFFFF"/>
        </w:rPr>
        <w:t>(17</w:t>
      </w:r>
      <w:r w:rsidR="001F0216">
        <w:rPr>
          <w:rFonts w:eastAsia="Times New Roman"/>
          <w:shd w:val="clear" w:color="auto" w:fill="FFFFFF"/>
        </w:rPr>
        <w:t xml:space="preserve"> years</w:t>
      </w:r>
      <w:r w:rsidRPr="00534213">
        <w:rPr>
          <w:rFonts w:eastAsia="Times New Roman"/>
          <w:shd w:val="clear" w:color="auto" w:fill="FFFFFF"/>
        </w:rPr>
        <w:t xml:space="preserve">, </w:t>
      </w:r>
      <w:r w:rsidRPr="00534213">
        <w:t>WSM</w:t>
      </w:r>
      <w:r w:rsidR="001F0216">
        <w:t>, Intervention</w:t>
      </w:r>
      <w:r w:rsidRPr="00534213">
        <w:t>)</w:t>
      </w:r>
    </w:p>
    <w:p w14:paraId="36156BDD" w14:textId="77777777" w:rsidR="008F4472" w:rsidRPr="00534213" w:rsidRDefault="008F4472" w:rsidP="00900298"/>
    <w:p w14:paraId="6ED7C9A2" w14:textId="77777777" w:rsidR="008F4472" w:rsidRPr="00534213" w:rsidRDefault="008F4472" w:rsidP="00900298">
      <w:r w:rsidRPr="00534213">
        <w:t>Interestingly, an increase in sexual confidence was also reported by a control group participant.</w:t>
      </w:r>
    </w:p>
    <w:p w14:paraId="675F4F93" w14:textId="77777777" w:rsidR="008F4472" w:rsidRPr="00534213" w:rsidRDefault="008F4472" w:rsidP="00900298"/>
    <w:p w14:paraId="4E7CA0D4" w14:textId="66C49BF1" w:rsidR="008F4472" w:rsidRPr="00534213" w:rsidRDefault="008F4472" w:rsidP="00900298">
      <w:r w:rsidRPr="00534213">
        <w:rPr>
          <w:rFonts w:eastAsia="Times New Roman"/>
        </w:rPr>
        <w:lastRenderedPageBreak/>
        <w:t xml:space="preserve">“I gain my confidence to say no when I want to.” </w:t>
      </w:r>
      <w:r w:rsidRPr="00534213">
        <w:rPr>
          <w:rFonts w:eastAsia="Times New Roman"/>
          <w:shd w:val="clear" w:color="auto" w:fill="FFFFFF"/>
        </w:rPr>
        <w:t>(22</w:t>
      </w:r>
      <w:r w:rsidR="004C7D4E">
        <w:rPr>
          <w:rFonts w:eastAsia="Times New Roman"/>
          <w:shd w:val="clear" w:color="auto" w:fill="FFFFFF"/>
        </w:rPr>
        <w:t xml:space="preserve"> years</w:t>
      </w:r>
      <w:r w:rsidRPr="00534213">
        <w:rPr>
          <w:rFonts w:eastAsia="Times New Roman"/>
          <w:shd w:val="clear" w:color="auto" w:fill="FFFFFF"/>
        </w:rPr>
        <w:t xml:space="preserve">, </w:t>
      </w:r>
      <w:r w:rsidRPr="00534213">
        <w:t xml:space="preserve">MSMW, </w:t>
      </w:r>
      <w:r w:rsidR="004C7D4E">
        <w:t>C</w:t>
      </w:r>
      <w:r w:rsidRPr="00534213">
        <w:t>ontrol)</w:t>
      </w:r>
    </w:p>
    <w:p w14:paraId="1E32CA79" w14:textId="77777777" w:rsidR="008F4472" w:rsidRPr="00534213" w:rsidRDefault="008F4472" w:rsidP="00900298">
      <w:pPr>
        <w:rPr>
          <w:b/>
        </w:rPr>
      </w:pPr>
    </w:p>
    <w:p w14:paraId="1D8E3530" w14:textId="77777777" w:rsidR="008F4472" w:rsidRPr="007C325D" w:rsidRDefault="008F4472" w:rsidP="008028E1">
      <w:pPr>
        <w:rPr>
          <w:b/>
          <w:sz w:val="24"/>
          <w:szCs w:val="24"/>
        </w:rPr>
      </w:pPr>
      <w:r w:rsidRPr="007C325D">
        <w:rPr>
          <w:b/>
          <w:sz w:val="24"/>
          <w:szCs w:val="24"/>
        </w:rPr>
        <w:t>Reduced embarrassment and increased communication about sex and sexual health</w:t>
      </w:r>
    </w:p>
    <w:p w14:paraId="23FB9D4F" w14:textId="77777777" w:rsidR="008F4472" w:rsidRPr="00534213" w:rsidRDefault="008F4472" w:rsidP="00900298">
      <w:r w:rsidRPr="00534213">
        <w:t>The text messages reduced embarrassment about sexual health as some participants said they find it hard to talk face-to-face about these issues. For some participants the messages helped normalise the idea of talking more openly about sexual health.</w:t>
      </w:r>
    </w:p>
    <w:p w14:paraId="06CEA2C4" w14:textId="77777777" w:rsidR="008F4472" w:rsidRPr="00534213" w:rsidRDefault="008F4472" w:rsidP="00900298"/>
    <w:p w14:paraId="4046DC1F" w14:textId="422EF8B6" w:rsidR="008F4472" w:rsidRPr="00534213" w:rsidRDefault="008F4472" w:rsidP="00900298">
      <w:r w:rsidRPr="00534213">
        <w:t xml:space="preserve">“I think sexual health is something that needs to be less of a taboo and more openly spoken about - this is something I now feel happy talking about with my partner…” </w:t>
      </w:r>
      <w:r w:rsidRPr="00534213">
        <w:rPr>
          <w:rFonts w:eastAsia="Times New Roman"/>
          <w:shd w:val="clear" w:color="auto" w:fill="FFFFFF"/>
        </w:rPr>
        <w:t>(23</w:t>
      </w:r>
      <w:r w:rsidR="00B6204B">
        <w:rPr>
          <w:rFonts w:eastAsia="Times New Roman"/>
          <w:shd w:val="clear" w:color="auto" w:fill="FFFFFF"/>
        </w:rPr>
        <w:t xml:space="preserve"> years</w:t>
      </w:r>
      <w:r w:rsidRPr="00534213">
        <w:rPr>
          <w:rFonts w:eastAsia="Times New Roman"/>
          <w:shd w:val="clear" w:color="auto" w:fill="FFFFFF"/>
        </w:rPr>
        <w:t xml:space="preserve">, </w:t>
      </w:r>
      <w:r w:rsidRPr="00534213">
        <w:t>WSM</w:t>
      </w:r>
      <w:r w:rsidR="00B6204B">
        <w:t>, Control</w:t>
      </w:r>
      <w:r w:rsidRPr="00534213">
        <w:t>)</w:t>
      </w:r>
    </w:p>
    <w:p w14:paraId="79775D76" w14:textId="77777777" w:rsidR="008F4472" w:rsidRPr="00534213" w:rsidRDefault="008F4472" w:rsidP="00900298">
      <w:r w:rsidRPr="00534213">
        <w:t xml:space="preserve"> </w:t>
      </w:r>
    </w:p>
    <w:p w14:paraId="73496DA7" w14:textId="7513299F" w:rsidR="008F4472" w:rsidRPr="00534213" w:rsidRDefault="008F4472" w:rsidP="00900298">
      <w:r w:rsidRPr="00534213">
        <w:t xml:space="preserve">“Since the study I've been more aware of being safe especially with new partners and being fully open with them about the topic instead of being shy/embarrassed. It's normalized the idea of being open with talking about safe sex.” </w:t>
      </w:r>
      <w:r w:rsidRPr="00534213">
        <w:rPr>
          <w:rFonts w:eastAsia="Times New Roman"/>
          <w:shd w:val="clear" w:color="auto" w:fill="FFFFFF"/>
        </w:rPr>
        <w:t>(20</w:t>
      </w:r>
      <w:r w:rsidR="00B6204B">
        <w:rPr>
          <w:rFonts w:eastAsia="Times New Roman"/>
          <w:shd w:val="clear" w:color="auto" w:fill="FFFFFF"/>
        </w:rPr>
        <w:t xml:space="preserve"> years</w:t>
      </w:r>
      <w:r w:rsidRPr="00534213">
        <w:rPr>
          <w:rFonts w:eastAsia="Times New Roman"/>
          <w:shd w:val="clear" w:color="auto" w:fill="FFFFFF"/>
        </w:rPr>
        <w:t xml:space="preserve">, </w:t>
      </w:r>
      <w:r w:rsidRPr="00534213">
        <w:t>WSM</w:t>
      </w:r>
      <w:r w:rsidR="00B6204B">
        <w:t>, Intervention</w:t>
      </w:r>
      <w:r w:rsidRPr="00534213">
        <w:t>)</w:t>
      </w:r>
    </w:p>
    <w:p w14:paraId="63008E2F" w14:textId="77777777" w:rsidR="008F4472" w:rsidRPr="00534213" w:rsidRDefault="008F4472" w:rsidP="00900298"/>
    <w:p w14:paraId="275B9E48" w14:textId="77777777" w:rsidR="008F4472" w:rsidRPr="00534213" w:rsidRDefault="008F4472" w:rsidP="00900298">
      <w:r w:rsidRPr="00534213">
        <w:t>However, one participant felt the text messages made them feel like they should be more ashamed.</w:t>
      </w:r>
    </w:p>
    <w:p w14:paraId="00D3F7A4" w14:textId="77777777" w:rsidR="008F4472" w:rsidRPr="00534213" w:rsidRDefault="008F4472" w:rsidP="00900298"/>
    <w:p w14:paraId="5ED00CFE" w14:textId="52CB0A07" w:rsidR="008F4472" w:rsidRPr="00534213" w:rsidRDefault="008F4472" w:rsidP="00900298">
      <w:r w:rsidRPr="00534213">
        <w:t xml:space="preserve">“I don't find it difficult or embarrassing to talk to my partner about condoms and chlamydia, but a lot of the messages assumed so and that </w:t>
      </w:r>
      <w:proofErr w:type="spellStart"/>
      <w:r w:rsidRPr="00534213">
        <w:t>kinda</w:t>
      </w:r>
      <w:proofErr w:type="spellEnd"/>
      <w:r w:rsidRPr="00534213">
        <w:t xml:space="preserve"> made me feel like I should be ashamed.” </w:t>
      </w:r>
      <w:r w:rsidRPr="00534213">
        <w:rPr>
          <w:rFonts w:eastAsia="Times New Roman"/>
          <w:shd w:val="clear" w:color="auto" w:fill="FFFFFF"/>
        </w:rPr>
        <w:t>(23</w:t>
      </w:r>
      <w:r w:rsidR="00BA3248">
        <w:rPr>
          <w:rFonts w:eastAsia="Times New Roman"/>
          <w:shd w:val="clear" w:color="auto" w:fill="FFFFFF"/>
        </w:rPr>
        <w:t xml:space="preserve"> years</w:t>
      </w:r>
      <w:r w:rsidRPr="00534213">
        <w:rPr>
          <w:rFonts w:eastAsia="Times New Roman"/>
          <w:shd w:val="clear" w:color="auto" w:fill="FFFFFF"/>
        </w:rPr>
        <w:t xml:space="preserve">, </w:t>
      </w:r>
      <w:r w:rsidRPr="00534213">
        <w:t>WSM</w:t>
      </w:r>
      <w:r w:rsidR="00BA3248">
        <w:t>, Intervention</w:t>
      </w:r>
      <w:r w:rsidRPr="00534213">
        <w:t>)</w:t>
      </w:r>
    </w:p>
    <w:p w14:paraId="6E8F51E0" w14:textId="77777777" w:rsidR="008F4472" w:rsidRPr="00534213" w:rsidRDefault="008F4472" w:rsidP="00900298"/>
    <w:p w14:paraId="0B44EF5F" w14:textId="77777777" w:rsidR="008F4472" w:rsidRPr="00534213" w:rsidRDefault="008F4472" w:rsidP="00900298">
      <w:proofErr w:type="gramStart"/>
      <w:r w:rsidRPr="00534213">
        <w:t>Despite not receiving the intervention text messages, there</w:t>
      </w:r>
      <w:proofErr w:type="gramEnd"/>
      <w:r w:rsidRPr="00534213">
        <w:t xml:space="preserve"> were also a few control group participants that reported that being in the study helped them have more open conversations about sexual health. </w:t>
      </w:r>
    </w:p>
    <w:p w14:paraId="6E9FBFB0" w14:textId="77777777" w:rsidR="008F4472" w:rsidRPr="00534213" w:rsidRDefault="008F4472" w:rsidP="00900298"/>
    <w:p w14:paraId="0189BB47" w14:textId="2F03B478" w:rsidR="008F4472" w:rsidRPr="00534213" w:rsidRDefault="008F4472" w:rsidP="00900298">
      <w:r w:rsidRPr="00534213">
        <w:t xml:space="preserve">“It has made me and my partner to talk about subjects, that can sometimes be difficult to discuss and made us more open with each other.” </w:t>
      </w:r>
      <w:r w:rsidRPr="00534213">
        <w:rPr>
          <w:rFonts w:eastAsia="Times New Roman"/>
          <w:shd w:val="clear" w:color="auto" w:fill="FFFFFF"/>
        </w:rPr>
        <w:t>(22</w:t>
      </w:r>
      <w:r w:rsidR="00BA3248">
        <w:rPr>
          <w:rFonts w:eastAsia="Times New Roman"/>
          <w:shd w:val="clear" w:color="auto" w:fill="FFFFFF"/>
        </w:rPr>
        <w:t xml:space="preserve"> years</w:t>
      </w:r>
      <w:r w:rsidRPr="00534213">
        <w:rPr>
          <w:rFonts w:eastAsia="Times New Roman"/>
          <w:shd w:val="clear" w:color="auto" w:fill="FFFFFF"/>
        </w:rPr>
        <w:t xml:space="preserve">, </w:t>
      </w:r>
      <w:r w:rsidRPr="00534213">
        <w:t xml:space="preserve">WSM, </w:t>
      </w:r>
      <w:r w:rsidR="00BA3248">
        <w:t>C</w:t>
      </w:r>
      <w:r w:rsidRPr="00534213">
        <w:t>ontrol)</w:t>
      </w:r>
    </w:p>
    <w:p w14:paraId="1BE23B7B" w14:textId="77777777" w:rsidR="008F4472" w:rsidRPr="00534213" w:rsidRDefault="008F4472" w:rsidP="00900298"/>
    <w:p w14:paraId="5110A95D" w14:textId="3372D261" w:rsidR="008F4472" w:rsidRPr="00534213" w:rsidRDefault="008F4472" w:rsidP="00900298">
      <w:r w:rsidRPr="00534213">
        <w:t xml:space="preserve">“Enabled me to have open, comfortable &amp; honest dialog with my younger siblings about sexual health &amp; safe sex…” </w:t>
      </w:r>
      <w:r w:rsidRPr="00534213">
        <w:rPr>
          <w:rFonts w:eastAsia="Times New Roman"/>
          <w:shd w:val="clear" w:color="auto" w:fill="FFFFFF"/>
        </w:rPr>
        <w:t>(23</w:t>
      </w:r>
      <w:r w:rsidR="00BA3248">
        <w:rPr>
          <w:rFonts w:eastAsia="Times New Roman"/>
          <w:shd w:val="clear" w:color="auto" w:fill="FFFFFF"/>
        </w:rPr>
        <w:t xml:space="preserve"> years</w:t>
      </w:r>
      <w:r w:rsidRPr="00534213">
        <w:rPr>
          <w:rFonts w:eastAsia="Times New Roman"/>
          <w:shd w:val="clear" w:color="auto" w:fill="FFFFFF"/>
        </w:rPr>
        <w:t xml:space="preserve">, </w:t>
      </w:r>
      <w:r w:rsidRPr="00534213">
        <w:t>MSM</w:t>
      </w:r>
      <w:r w:rsidR="00BA3248">
        <w:t>, Control</w:t>
      </w:r>
      <w:r w:rsidRPr="00534213">
        <w:t>)</w:t>
      </w:r>
    </w:p>
    <w:p w14:paraId="073E254D" w14:textId="77777777" w:rsidR="008F4472" w:rsidRPr="00534213" w:rsidRDefault="008F4472" w:rsidP="00900298">
      <w:pPr>
        <w:rPr>
          <w:b/>
        </w:rPr>
      </w:pPr>
    </w:p>
    <w:p w14:paraId="7629A1EF" w14:textId="77777777" w:rsidR="008F4472" w:rsidRPr="007C325D" w:rsidRDefault="008F4472" w:rsidP="008028E1">
      <w:pPr>
        <w:rPr>
          <w:b/>
          <w:bCs/>
          <w:sz w:val="24"/>
          <w:szCs w:val="24"/>
        </w:rPr>
      </w:pPr>
      <w:r w:rsidRPr="007C325D">
        <w:rPr>
          <w:b/>
          <w:bCs/>
          <w:sz w:val="24"/>
          <w:szCs w:val="24"/>
        </w:rPr>
        <w:t>Reduced sense of isolation and stigma in having a STI</w:t>
      </w:r>
    </w:p>
    <w:p w14:paraId="59375880" w14:textId="77777777" w:rsidR="008F4472" w:rsidRPr="00534213" w:rsidRDefault="008F4472" w:rsidP="00900298">
      <w:r w:rsidRPr="00534213">
        <w:t xml:space="preserve">Many participants said that taking part in the study reassured them about feeling less like they were ‘the only one’ after being diagnosed with an STI. This was seen in both intervention and control group participants. </w:t>
      </w:r>
    </w:p>
    <w:p w14:paraId="3B4B09DB" w14:textId="77777777" w:rsidR="008F4472" w:rsidRPr="00534213" w:rsidRDefault="008F4472" w:rsidP="00900298"/>
    <w:p w14:paraId="48C5EADA" w14:textId="77F6D084" w:rsidR="008F4472" w:rsidRPr="00534213" w:rsidRDefault="008F4472" w:rsidP="00900298">
      <w:pPr>
        <w:rPr>
          <w:rFonts w:eastAsia="Times New Roman"/>
          <w:shd w:val="clear" w:color="auto" w:fill="FFFFFF"/>
        </w:rPr>
      </w:pPr>
      <w:r w:rsidRPr="00534213">
        <w:t xml:space="preserve">“…very helpful to feel less like you were the only one.” </w:t>
      </w:r>
      <w:r w:rsidRPr="00534213">
        <w:rPr>
          <w:rFonts w:eastAsia="Times New Roman"/>
          <w:shd w:val="clear" w:color="auto" w:fill="FFFFFF"/>
        </w:rPr>
        <w:t>(21</w:t>
      </w:r>
      <w:r w:rsidR="00D80482">
        <w:rPr>
          <w:rFonts w:eastAsia="Times New Roman"/>
          <w:shd w:val="clear" w:color="auto" w:fill="FFFFFF"/>
        </w:rPr>
        <w:t xml:space="preserve"> years</w:t>
      </w:r>
      <w:r w:rsidRPr="00534213">
        <w:rPr>
          <w:rFonts w:eastAsia="Times New Roman"/>
          <w:shd w:val="clear" w:color="auto" w:fill="FFFFFF"/>
        </w:rPr>
        <w:t>, MSW</w:t>
      </w:r>
      <w:r w:rsidR="00D80482">
        <w:rPr>
          <w:rFonts w:eastAsia="Times New Roman"/>
          <w:shd w:val="clear" w:color="auto" w:fill="FFFFFF"/>
        </w:rPr>
        <w:t>, Intervention</w:t>
      </w:r>
      <w:r w:rsidRPr="00534213">
        <w:rPr>
          <w:rFonts w:eastAsia="Times New Roman"/>
          <w:shd w:val="clear" w:color="auto" w:fill="FFFFFF"/>
        </w:rPr>
        <w:t>)</w:t>
      </w:r>
    </w:p>
    <w:p w14:paraId="6BCF944B" w14:textId="77777777" w:rsidR="008F4472" w:rsidRPr="00534213" w:rsidRDefault="008F4472" w:rsidP="00900298">
      <w:pPr>
        <w:rPr>
          <w:rFonts w:eastAsia="Times New Roman"/>
          <w:shd w:val="clear" w:color="auto" w:fill="FFFFFF"/>
        </w:rPr>
      </w:pPr>
    </w:p>
    <w:p w14:paraId="1578FF0E" w14:textId="4D90BA68" w:rsidR="008F4472" w:rsidRPr="00534213" w:rsidRDefault="008F4472" w:rsidP="00900298">
      <w:r w:rsidRPr="00534213">
        <w:t xml:space="preserve">“It made me feel like I was not alone with getting an STI.” </w:t>
      </w:r>
      <w:r w:rsidRPr="00534213">
        <w:rPr>
          <w:rFonts w:eastAsia="Times New Roman"/>
          <w:shd w:val="clear" w:color="auto" w:fill="FFFFFF"/>
        </w:rPr>
        <w:t>(19</w:t>
      </w:r>
      <w:r w:rsidR="005C7935">
        <w:rPr>
          <w:rFonts w:eastAsia="Times New Roman"/>
          <w:shd w:val="clear" w:color="auto" w:fill="FFFFFF"/>
        </w:rPr>
        <w:t xml:space="preserve"> years</w:t>
      </w:r>
      <w:r w:rsidRPr="00534213">
        <w:rPr>
          <w:rFonts w:eastAsia="Times New Roman"/>
          <w:shd w:val="clear" w:color="auto" w:fill="FFFFFF"/>
        </w:rPr>
        <w:t xml:space="preserve">, </w:t>
      </w:r>
      <w:r w:rsidRPr="00534213">
        <w:t xml:space="preserve">WSMW, </w:t>
      </w:r>
      <w:r w:rsidR="005C7935">
        <w:t>C</w:t>
      </w:r>
      <w:r w:rsidRPr="00534213">
        <w:t>ontrol)</w:t>
      </w:r>
    </w:p>
    <w:p w14:paraId="12EB3A8A" w14:textId="77777777" w:rsidR="008F4472" w:rsidRPr="00534213" w:rsidRDefault="008F4472" w:rsidP="00900298">
      <w:r w:rsidRPr="00534213" w:rsidDel="00A90653">
        <w:t xml:space="preserve"> </w:t>
      </w:r>
    </w:p>
    <w:p w14:paraId="65317E3F" w14:textId="77777777" w:rsidR="008F4472" w:rsidRPr="00534213" w:rsidRDefault="008F4472" w:rsidP="00900298">
      <w:r w:rsidRPr="00534213">
        <w:t xml:space="preserve">Participants also frequently commented on the reduction of stigma, shame and feeling ‘less embarrassed’ about STIs as a </w:t>
      </w:r>
      <w:proofErr w:type="gramStart"/>
      <w:r w:rsidRPr="00534213">
        <w:t>results of the text messages</w:t>
      </w:r>
      <w:proofErr w:type="gramEnd"/>
      <w:r w:rsidRPr="00534213">
        <w:t xml:space="preserve">. </w:t>
      </w:r>
    </w:p>
    <w:p w14:paraId="36C526FB" w14:textId="77777777" w:rsidR="008F4472" w:rsidRPr="00534213" w:rsidRDefault="008F4472" w:rsidP="00900298"/>
    <w:p w14:paraId="44753AD5" w14:textId="48006982" w:rsidR="008F4472" w:rsidRPr="00534213" w:rsidRDefault="008F4472" w:rsidP="00900298">
      <w:r w:rsidRPr="00534213">
        <w:t xml:space="preserve">“Good for reminding you… and removes the stigma.” </w:t>
      </w:r>
      <w:r w:rsidRPr="00534213">
        <w:rPr>
          <w:rFonts w:eastAsia="Times New Roman"/>
          <w:shd w:val="clear" w:color="auto" w:fill="FFFFFF"/>
        </w:rPr>
        <w:t>(24</w:t>
      </w:r>
      <w:r w:rsidR="00576704">
        <w:rPr>
          <w:rFonts w:eastAsia="Times New Roman"/>
          <w:shd w:val="clear" w:color="auto" w:fill="FFFFFF"/>
        </w:rPr>
        <w:t xml:space="preserve"> years</w:t>
      </w:r>
      <w:r w:rsidRPr="00534213">
        <w:rPr>
          <w:rFonts w:eastAsia="Times New Roman"/>
          <w:shd w:val="clear" w:color="auto" w:fill="FFFFFF"/>
        </w:rPr>
        <w:t xml:space="preserve">, </w:t>
      </w:r>
      <w:r w:rsidRPr="00534213">
        <w:t>WSM</w:t>
      </w:r>
      <w:r w:rsidR="00576704">
        <w:t>, Intervention</w:t>
      </w:r>
      <w:r w:rsidRPr="00534213">
        <w:t>)</w:t>
      </w:r>
    </w:p>
    <w:p w14:paraId="605EDA70" w14:textId="77777777" w:rsidR="008F4472" w:rsidRPr="00534213" w:rsidRDefault="008F4472" w:rsidP="00900298"/>
    <w:p w14:paraId="31EEEB75" w14:textId="31F34699" w:rsidR="008F4472" w:rsidRPr="00534213" w:rsidRDefault="008F4472" w:rsidP="00900298">
      <w:r w:rsidRPr="00534213">
        <w:t xml:space="preserve">“Thanks to studies like these, there is less shame… so I received the help I needed to get right away.” </w:t>
      </w:r>
      <w:r w:rsidRPr="00534213">
        <w:rPr>
          <w:rFonts w:eastAsia="Times New Roman"/>
          <w:shd w:val="clear" w:color="auto" w:fill="FFFFFF"/>
        </w:rPr>
        <w:t>(23</w:t>
      </w:r>
      <w:r w:rsidR="00576704">
        <w:rPr>
          <w:rFonts w:eastAsia="Times New Roman"/>
          <w:shd w:val="clear" w:color="auto" w:fill="FFFFFF"/>
        </w:rPr>
        <w:t xml:space="preserve"> years</w:t>
      </w:r>
      <w:r w:rsidRPr="00534213">
        <w:rPr>
          <w:rFonts w:eastAsia="Times New Roman"/>
          <w:shd w:val="clear" w:color="auto" w:fill="FFFFFF"/>
        </w:rPr>
        <w:t xml:space="preserve">, </w:t>
      </w:r>
      <w:r w:rsidRPr="00534213">
        <w:t>WSM</w:t>
      </w:r>
      <w:r w:rsidR="00576704">
        <w:t>, Intervention</w:t>
      </w:r>
      <w:r w:rsidRPr="00534213">
        <w:t>)</w:t>
      </w:r>
    </w:p>
    <w:p w14:paraId="35CBA924" w14:textId="77777777" w:rsidR="008F4472" w:rsidRPr="00534213" w:rsidRDefault="008F4472" w:rsidP="00900298"/>
    <w:p w14:paraId="6124A869" w14:textId="77777777" w:rsidR="008F4472" w:rsidRPr="00534213" w:rsidRDefault="008F4472" w:rsidP="00900298">
      <w:r w:rsidRPr="00534213">
        <w:t xml:space="preserve">However, reduction in embarrassment was also reported by a control group participant. </w:t>
      </w:r>
    </w:p>
    <w:p w14:paraId="565DB848" w14:textId="77777777" w:rsidR="008F4472" w:rsidRPr="00534213" w:rsidRDefault="008F4472" w:rsidP="00900298"/>
    <w:p w14:paraId="647390D3" w14:textId="4D718E78" w:rsidR="008F4472" w:rsidRPr="00534213" w:rsidRDefault="008F4472" w:rsidP="00900298">
      <w:r w:rsidRPr="00534213">
        <w:t>“…I also feel happier…not having to feel embarrassed if I did have an STI.”</w:t>
      </w:r>
      <w:r w:rsidRPr="00534213">
        <w:rPr>
          <w:rFonts w:eastAsia="Times New Roman"/>
          <w:shd w:val="clear" w:color="auto" w:fill="FFFFFF"/>
        </w:rPr>
        <w:t xml:space="preserve"> (18</w:t>
      </w:r>
      <w:r w:rsidR="00576704">
        <w:rPr>
          <w:rFonts w:eastAsia="Times New Roman"/>
          <w:shd w:val="clear" w:color="auto" w:fill="FFFFFF"/>
        </w:rPr>
        <w:t xml:space="preserve"> years</w:t>
      </w:r>
      <w:r w:rsidRPr="00534213">
        <w:rPr>
          <w:rFonts w:eastAsia="Times New Roman"/>
          <w:shd w:val="clear" w:color="auto" w:fill="FFFFFF"/>
        </w:rPr>
        <w:t xml:space="preserve">, MSW, </w:t>
      </w:r>
      <w:r w:rsidR="00576704">
        <w:rPr>
          <w:rFonts w:eastAsia="Times New Roman"/>
          <w:shd w:val="clear" w:color="auto" w:fill="FFFFFF"/>
        </w:rPr>
        <w:t>C</w:t>
      </w:r>
      <w:r w:rsidRPr="00534213">
        <w:rPr>
          <w:rFonts w:eastAsia="Times New Roman"/>
          <w:shd w:val="clear" w:color="auto" w:fill="FFFFFF"/>
        </w:rPr>
        <w:t>ontrol)</w:t>
      </w:r>
    </w:p>
    <w:p w14:paraId="4087D35B" w14:textId="77777777" w:rsidR="008F4472" w:rsidRPr="00534213" w:rsidRDefault="008F4472" w:rsidP="00900298">
      <w:pPr>
        <w:rPr>
          <w:b/>
        </w:rPr>
      </w:pPr>
    </w:p>
    <w:p w14:paraId="35C428B2" w14:textId="77777777" w:rsidR="008F4472" w:rsidRPr="007C325D" w:rsidRDefault="008F4472" w:rsidP="008028E1">
      <w:pPr>
        <w:rPr>
          <w:b/>
          <w:bCs/>
          <w:sz w:val="24"/>
          <w:szCs w:val="24"/>
        </w:rPr>
      </w:pPr>
      <w:r w:rsidRPr="007C325D">
        <w:rPr>
          <w:b/>
          <w:bCs/>
          <w:sz w:val="24"/>
          <w:szCs w:val="24"/>
        </w:rPr>
        <w:t>Partner notification</w:t>
      </w:r>
    </w:p>
    <w:p w14:paraId="338A0377" w14:textId="77777777" w:rsidR="008F4472" w:rsidRPr="00534213" w:rsidRDefault="008F4472" w:rsidP="00900298">
      <w:r w:rsidRPr="00534213">
        <w:t>Of participants that chose to comment on partner notification most said they notified their partners. Participants in the intervention group commonly reported that the text messages aided them in being able to speak to their partners about their infection more confidently and encourage them to go for testing and treatment.</w:t>
      </w:r>
    </w:p>
    <w:p w14:paraId="50B3AC12" w14:textId="77777777" w:rsidR="008F4472" w:rsidRPr="00534213" w:rsidRDefault="008F4472" w:rsidP="00900298"/>
    <w:p w14:paraId="17DCFF17" w14:textId="55DF2A16" w:rsidR="008F4472" w:rsidRPr="00534213" w:rsidRDefault="008F4472" w:rsidP="00900298">
      <w:r w:rsidRPr="00534213">
        <w:t>“The text study was really helpful and insightful it helped me to be able to tell my sexual partner that I had been given a positive result for chlamydia and it helped me understand how to speak to him and tell him, after speaking to him he now gets regular checks and so do I</w:t>
      </w:r>
      <w:r>
        <w:t>…</w:t>
      </w:r>
      <w:r w:rsidRPr="00534213">
        <w:t>”</w:t>
      </w:r>
      <w:r w:rsidRPr="00534213">
        <w:rPr>
          <w:rFonts w:eastAsia="Times New Roman"/>
          <w:shd w:val="clear" w:color="auto" w:fill="FFFFFF"/>
        </w:rPr>
        <w:t xml:space="preserve"> (23</w:t>
      </w:r>
      <w:r w:rsidR="000E6ECC">
        <w:rPr>
          <w:rFonts w:eastAsia="Times New Roman"/>
          <w:shd w:val="clear" w:color="auto" w:fill="FFFFFF"/>
        </w:rPr>
        <w:t xml:space="preserve"> years</w:t>
      </w:r>
      <w:r w:rsidRPr="00534213">
        <w:rPr>
          <w:rFonts w:eastAsia="Times New Roman"/>
          <w:shd w:val="clear" w:color="auto" w:fill="FFFFFF"/>
        </w:rPr>
        <w:t xml:space="preserve">, </w:t>
      </w:r>
      <w:r w:rsidRPr="00534213">
        <w:t>WSM</w:t>
      </w:r>
      <w:r w:rsidR="000E6ECC">
        <w:t>, Intervention</w:t>
      </w:r>
      <w:r w:rsidRPr="00534213">
        <w:t>)</w:t>
      </w:r>
    </w:p>
    <w:p w14:paraId="1432D2F3" w14:textId="77777777" w:rsidR="008F4472" w:rsidRPr="00534213" w:rsidRDefault="008F4472" w:rsidP="00900298"/>
    <w:p w14:paraId="7CD37397" w14:textId="303B0735" w:rsidR="008F4472" w:rsidRPr="00534213" w:rsidRDefault="008F4472" w:rsidP="00900298">
      <w:r w:rsidRPr="00534213">
        <w:t xml:space="preserve">“Made me feel more comfortable and confident to talk about sexual health with my partner. I was scared about telling </w:t>
      </w:r>
      <w:proofErr w:type="gramStart"/>
      <w:r w:rsidRPr="00534213">
        <w:t>him</w:t>
      </w:r>
      <w:proofErr w:type="gramEnd"/>
      <w:r w:rsidRPr="00534213">
        <w:t xml:space="preserve"> but the advice helped me realise the importance of talking about it and important to practice safe sex.” </w:t>
      </w:r>
      <w:r w:rsidRPr="00534213">
        <w:rPr>
          <w:rFonts w:eastAsia="Times New Roman"/>
          <w:shd w:val="clear" w:color="auto" w:fill="FFFFFF"/>
        </w:rPr>
        <w:t>(18</w:t>
      </w:r>
      <w:r w:rsidR="000E6ECC">
        <w:rPr>
          <w:rFonts w:eastAsia="Times New Roman"/>
          <w:shd w:val="clear" w:color="auto" w:fill="FFFFFF"/>
        </w:rPr>
        <w:t xml:space="preserve"> years</w:t>
      </w:r>
      <w:r w:rsidRPr="00534213">
        <w:rPr>
          <w:rFonts w:eastAsia="Times New Roman"/>
          <w:shd w:val="clear" w:color="auto" w:fill="FFFFFF"/>
        </w:rPr>
        <w:t>, MSMW</w:t>
      </w:r>
      <w:r w:rsidR="000E6ECC">
        <w:rPr>
          <w:rFonts w:eastAsia="Times New Roman"/>
          <w:shd w:val="clear" w:color="auto" w:fill="FFFFFF"/>
        </w:rPr>
        <w:t>, Intervention</w:t>
      </w:r>
      <w:r w:rsidRPr="00534213">
        <w:t>)</w:t>
      </w:r>
    </w:p>
    <w:p w14:paraId="28DEDB23" w14:textId="77777777" w:rsidR="008F4472" w:rsidRPr="00534213" w:rsidRDefault="008F4472" w:rsidP="00900298"/>
    <w:p w14:paraId="08898A69" w14:textId="073D6FC4" w:rsidR="008F4472" w:rsidRPr="00534213" w:rsidRDefault="008F4472" w:rsidP="00900298">
      <w:r w:rsidRPr="00534213">
        <w:t xml:space="preserve">Not all participants had a positive experience of telling their partners about their infection. </w:t>
      </w:r>
      <w:r w:rsidR="006E223F">
        <w:t>We noted t</w:t>
      </w:r>
      <w:r w:rsidRPr="00534213">
        <w:t>his was raised more by the control group participants.</w:t>
      </w:r>
    </w:p>
    <w:p w14:paraId="1F8F9691" w14:textId="77777777" w:rsidR="008F4472" w:rsidRPr="00534213" w:rsidRDefault="008F4472" w:rsidP="00900298"/>
    <w:p w14:paraId="629009E5" w14:textId="7442235D" w:rsidR="008F4472" w:rsidRPr="00534213" w:rsidRDefault="008F4472" w:rsidP="008028E1">
      <w:r w:rsidRPr="00534213">
        <w:t xml:space="preserve">“Bad - calling those possibly infected (transmitted by myself).” </w:t>
      </w:r>
      <w:r w:rsidRPr="00534213">
        <w:rPr>
          <w:rFonts w:eastAsia="Times New Roman"/>
          <w:shd w:val="clear" w:color="auto" w:fill="FFFFFF"/>
        </w:rPr>
        <w:t>(21</w:t>
      </w:r>
      <w:r w:rsidR="000E6ECC">
        <w:rPr>
          <w:rFonts w:eastAsia="Times New Roman"/>
          <w:shd w:val="clear" w:color="auto" w:fill="FFFFFF"/>
        </w:rPr>
        <w:t xml:space="preserve"> years</w:t>
      </w:r>
      <w:r w:rsidRPr="00534213">
        <w:rPr>
          <w:rFonts w:eastAsia="Times New Roman"/>
          <w:shd w:val="clear" w:color="auto" w:fill="FFFFFF"/>
        </w:rPr>
        <w:t xml:space="preserve">, MSW, </w:t>
      </w:r>
      <w:r w:rsidR="000E6ECC">
        <w:rPr>
          <w:rFonts w:eastAsia="Times New Roman"/>
          <w:shd w:val="clear" w:color="auto" w:fill="FFFFFF"/>
        </w:rPr>
        <w:t>C</w:t>
      </w:r>
      <w:r w:rsidRPr="00534213">
        <w:rPr>
          <w:rFonts w:eastAsia="Times New Roman"/>
          <w:shd w:val="clear" w:color="auto" w:fill="FFFFFF"/>
        </w:rPr>
        <w:t>ontrol)</w:t>
      </w:r>
    </w:p>
    <w:p w14:paraId="4AD8927F" w14:textId="77777777" w:rsidR="008F4472" w:rsidRPr="00534213" w:rsidRDefault="008F4472" w:rsidP="00900298"/>
    <w:p w14:paraId="7178F916" w14:textId="77777777" w:rsidR="008F4472" w:rsidRPr="007C325D" w:rsidRDefault="008F4472" w:rsidP="008028E1">
      <w:pPr>
        <w:rPr>
          <w:b/>
          <w:sz w:val="24"/>
          <w:szCs w:val="24"/>
        </w:rPr>
      </w:pPr>
      <w:r w:rsidRPr="007C325D">
        <w:rPr>
          <w:b/>
          <w:sz w:val="24"/>
          <w:szCs w:val="24"/>
        </w:rPr>
        <w:t>Condom Use</w:t>
      </w:r>
    </w:p>
    <w:p w14:paraId="07A5C91C" w14:textId="77777777" w:rsidR="008F4472" w:rsidRPr="00534213" w:rsidRDefault="008F4472" w:rsidP="00900298">
      <w:r w:rsidRPr="00534213">
        <w:t xml:space="preserve">Several participants reported increasing condom use as a way of practicing safer safe. This was perceived to be a result of an increase in their confidence regarding the knowledge of precautions to take </w:t>
      </w:r>
      <w:proofErr w:type="gramStart"/>
      <w:r w:rsidRPr="00534213">
        <w:t>in order to</w:t>
      </w:r>
      <w:proofErr w:type="gramEnd"/>
      <w:r w:rsidRPr="00534213">
        <w:t xml:space="preserve"> stay protected from STIs. </w:t>
      </w:r>
    </w:p>
    <w:p w14:paraId="7E20DAD6" w14:textId="77777777" w:rsidR="008F4472" w:rsidRPr="00534213" w:rsidRDefault="008F4472" w:rsidP="00900298"/>
    <w:p w14:paraId="16BA105C" w14:textId="17D6ED97" w:rsidR="008F4472" w:rsidRPr="00534213" w:rsidRDefault="008F4472" w:rsidP="00900298">
      <w:r w:rsidRPr="00534213">
        <w:t xml:space="preserve">“I feel by taking part I have been educated on what I should do to help me to have safer sex. </w:t>
      </w:r>
      <w:r w:rsidRPr="00534213">
        <w:rPr>
          <w:rFonts w:eastAsia="Times New Roman"/>
          <w:shd w:val="clear" w:color="auto" w:fill="FFFFFF"/>
        </w:rPr>
        <w:t>(21</w:t>
      </w:r>
      <w:r w:rsidR="00513601">
        <w:rPr>
          <w:rFonts w:eastAsia="Times New Roman"/>
          <w:shd w:val="clear" w:color="auto" w:fill="FFFFFF"/>
        </w:rPr>
        <w:t xml:space="preserve"> years</w:t>
      </w:r>
      <w:r w:rsidRPr="00534213">
        <w:rPr>
          <w:rFonts w:eastAsia="Times New Roman"/>
          <w:shd w:val="clear" w:color="auto" w:fill="FFFFFF"/>
        </w:rPr>
        <w:t>, MSM</w:t>
      </w:r>
      <w:r w:rsidR="00513601">
        <w:rPr>
          <w:rFonts w:eastAsia="Times New Roman"/>
          <w:shd w:val="clear" w:color="auto" w:fill="FFFFFF"/>
        </w:rPr>
        <w:t>, Intervention</w:t>
      </w:r>
      <w:r w:rsidRPr="00534213">
        <w:rPr>
          <w:rFonts w:eastAsia="Times New Roman"/>
          <w:shd w:val="clear" w:color="auto" w:fill="FFFFFF"/>
        </w:rPr>
        <w:t>)</w:t>
      </w:r>
    </w:p>
    <w:p w14:paraId="7B1245ED" w14:textId="77777777" w:rsidR="008F4472" w:rsidRPr="00534213" w:rsidRDefault="008F4472" w:rsidP="00900298"/>
    <w:p w14:paraId="07119142" w14:textId="0F4934E5" w:rsidR="008F4472" w:rsidRPr="00534213" w:rsidRDefault="008F4472" w:rsidP="00900298">
      <w:r w:rsidRPr="00534213">
        <w:t xml:space="preserve">“…made me more aware of precautions to take.” </w:t>
      </w:r>
      <w:r w:rsidRPr="00534213">
        <w:rPr>
          <w:rFonts w:eastAsia="Times New Roman"/>
          <w:shd w:val="clear" w:color="auto" w:fill="FFFFFF"/>
        </w:rPr>
        <w:t>(18</w:t>
      </w:r>
      <w:r w:rsidR="00513601">
        <w:rPr>
          <w:rFonts w:eastAsia="Times New Roman"/>
          <w:shd w:val="clear" w:color="auto" w:fill="FFFFFF"/>
        </w:rPr>
        <w:t xml:space="preserve"> years</w:t>
      </w:r>
      <w:r w:rsidRPr="00534213">
        <w:rPr>
          <w:rFonts w:eastAsia="Times New Roman"/>
          <w:shd w:val="clear" w:color="auto" w:fill="FFFFFF"/>
        </w:rPr>
        <w:t>, MSM</w:t>
      </w:r>
      <w:r w:rsidR="00513601">
        <w:rPr>
          <w:rFonts w:eastAsia="Times New Roman"/>
          <w:shd w:val="clear" w:color="auto" w:fill="FFFFFF"/>
        </w:rPr>
        <w:t>, Intervention</w:t>
      </w:r>
      <w:r w:rsidRPr="00534213">
        <w:t>)</w:t>
      </w:r>
    </w:p>
    <w:p w14:paraId="0078291C" w14:textId="77777777" w:rsidR="008F4472" w:rsidRPr="00534213" w:rsidRDefault="008F4472" w:rsidP="00900298"/>
    <w:p w14:paraId="1CCDCD0C" w14:textId="77777777" w:rsidR="008F4472" w:rsidRPr="00534213" w:rsidRDefault="008F4472" w:rsidP="00900298">
      <w:r w:rsidRPr="00534213">
        <w:t xml:space="preserve">Participants commented that they considered more carefully </w:t>
      </w:r>
      <w:proofErr w:type="gramStart"/>
      <w:r w:rsidRPr="00534213">
        <w:t>whether or not</w:t>
      </w:r>
      <w:proofErr w:type="gramEnd"/>
      <w:r w:rsidRPr="00534213">
        <w:t xml:space="preserve"> it was worth having unsafe sex rather than just ‘going for it’.</w:t>
      </w:r>
    </w:p>
    <w:p w14:paraId="1AAC7F37" w14:textId="77777777" w:rsidR="008F4472" w:rsidRPr="00534213" w:rsidRDefault="008F4472" w:rsidP="00900298"/>
    <w:p w14:paraId="6699237A" w14:textId="5C35D7A3" w:rsidR="008F4472" w:rsidRPr="00534213" w:rsidRDefault="008F4472" w:rsidP="00900298">
      <w:r w:rsidRPr="00534213">
        <w:t xml:space="preserve">“On numerous occasions I did think twice before having unprotected sex, which I doubt I wouldn't have if I didn't read the texts.” </w:t>
      </w:r>
      <w:r w:rsidRPr="00534213">
        <w:rPr>
          <w:rFonts w:eastAsia="Times New Roman"/>
          <w:shd w:val="clear" w:color="auto" w:fill="FFFFFF"/>
        </w:rPr>
        <w:t>(19</w:t>
      </w:r>
      <w:r w:rsidR="00513601">
        <w:rPr>
          <w:rFonts w:eastAsia="Times New Roman"/>
          <w:shd w:val="clear" w:color="auto" w:fill="FFFFFF"/>
        </w:rPr>
        <w:t xml:space="preserve"> years</w:t>
      </w:r>
      <w:r w:rsidRPr="00534213">
        <w:rPr>
          <w:rFonts w:eastAsia="Times New Roman"/>
          <w:shd w:val="clear" w:color="auto" w:fill="FFFFFF"/>
        </w:rPr>
        <w:t>, MSM</w:t>
      </w:r>
      <w:r w:rsidR="00513601">
        <w:rPr>
          <w:rFonts w:eastAsia="Times New Roman"/>
          <w:shd w:val="clear" w:color="auto" w:fill="FFFFFF"/>
        </w:rPr>
        <w:t>, Intervention</w:t>
      </w:r>
      <w:r w:rsidRPr="00534213">
        <w:t>)</w:t>
      </w:r>
    </w:p>
    <w:p w14:paraId="1BF2F440" w14:textId="77777777" w:rsidR="008F4472" w:rsidRPr="00534213" w:rsidRDefault="008F4472" w:rsidP="00900298"/>
    <w:p w14:paraId="5290ECDA" w14:textId="45E736F8" w:rsidR="008F4472" w:rsidRDefault="008F4472" w:rsidP="00900298">
      <w:r w:rsidRPr="00534213">
        <w:t xml:space="preserve">“Made me become more aware and careful when having sex, I didn't just trust someone because I knew them. </w:t>
      </w:r>
      <w:proofErr w:type="gramStart"/>
      <w:r w:rsidRPr="00534213">
        <w:t>So</w:t>
      </w:r>
      <w:proofErr w:type="gramEnd"/>
      <w:r w:rsidRPr="00534213">
        <w:t xml:space="preserve"> condoms were always used.” </w:t>
      </w:r>
      <w:r w:rsidRPr="00534213">
        <w:rPr>
          <w:rFonts w:eastAsia="Times New Roman"/>
          <w:shd w:val="clear" w:color="auto" w:fill="FFFFFF"/>
        </w:rPr>
        <w:t>(18</w:t>
      </w:r>
      <w:r w:rsidR="00513601">
        <w:rPr>
          <w:rFonts w:eastAsia="Times New Roman"/>
          <w:shd w:val="clear" w:color="auto" w:fill="FFFFFF"/>
        </w:rPr>
        <w:t xml:space="preserve"> years</w:t>
      </w:r>
      <w:r w:rsidRPr="00534213">
        <w:rPr>
          <w:rFonts w:eastAsia="Times New Roman"/>
          <w:shd w:val="clear" w:color="auto" w:fill="FFFFFF"/>
        </w:rPr>
        <w:t>, WSM</w:t>
      </w:r>
      <w:r w:rsidR="00513601">
        <w:rPr>
          <w:rFonts w:eastAsia="Times New Roman"/>
          <w:shd w:val="clear" w:color="auto" w:fill="FFFFFF"/>
        </w:rPr>
        <w:t>, Intervention</w:t>
      </w:r>
      <w:r w:rsidRPr="00534213">
        <w:t>)</w:t>
      </w:r>
    </w:p>
    <w:p w14:paraId="5234B03E" w14:textId="77777777" w:rsidR="00513601" w:rsidRPr="00534213" w:rsidRDefault="00513601" w:rsidP="00900298"/>
    <w:p w14:paraId="23C4F7A6" w14:textId="77777777" w:rsidR="008F4472" w:rsidRPr="00534213" w:rsidRDefault="008F4472" w:rsidP="00900298">
      <w:r w:rsidRPr="00534213">
        <w:t xml:space="preserve">An increase in use of condoms was </w:t>
      </w:r>
      <w:proofErr w:type="gramStart"/>
      <w:r w:rsidRPr="00534213">
        <w:t>most commonly reported</w:t>
      </w:r>
      <w:proofErr w:type="gramEnd"/>
      <w:r w:rsidRPr="00534213">
        <w:t xml:space="preserve"> in casual relationships over regular partners, however some participants saw the value in using them with all partners.</w:t>
      </w:r>
    </w:p>
    <w:p w14:paraId="565D602A" w14:textId="77777777" w:rsidR="008F4472" w:rsidRPr="00534213" w:rsidRDefault="008F4472" w:rsidP="00900298"/>
    <w:p w14:paraId="573F0253" w14:textId="44C1B8F2" w:rsidR="008F4472" w:rsidRPr="00534213" w:rsidRDefault="008F4472" w:rsidP="00900298">
      <w:r w:rsidRPr="00534213">
        <w:t xml:space="preserve">“Definitely have been more careful by trying to remember to be protected. I have been in a relationship for the most recent part which is why I chose not to wear a condom.” </w:t>
      </w:r>
      <w:r w:rsidRPr="00534213">
        <w:rPr>
          <w:rFonts w:eastAsia="Times New Roman"/>
          <w:shd w:val="clear" w:color="auto" w:fill="FFFFFF"/>
        </w:rPr>
        <w:t>(20</w:t>
      </w:r>
      <w:r w:rsidR="00513601">
        <w:rPr>
          <w:rFonts w:eastAsia="Times New Roman"/>
          <w:shd w:val="clear" w:color="auto" w:fill="FFFFFF"/>
        </w:rPr>
        <w:t xml:space="preserve"> years</w:t>
      </w:r>
      <w:r w:rsidRPr="00534213">
        <w:rPr>
          <w:rFonts w:eastAsia="Times New Roman"/>
          <w:shd w:val="clear" w:color="auto" w:fill="FFFFFF"/>
        </w:rPr>
        <w:t>, WSM</w:t>
      </w:r>
      <w:r w:rsidR="00513601">
        <w:rPr>
          <w:rFonts w:eastAsia="Times New Roman"/>
          <w:shd w:val="clear" w:color="auto" w:fill="FFFFFF"/>
        </w:rPr>
        <w:t>, Intervention</w:t>
      </w:r>
      <w:r w:rsidRPr="00534213">
        <w:rPr>
          <w:rFonts w:eastAsia="Times New Roman"/>
          <w:shd w:val="clear" w:color="auto" w:fill="FFFFFF"/>
        </w:rPr>
        <w:t>)</w:t>
      </w:r>
    </w:p>
    <w:p w14:paraId="2749068A" w14:textId="77777777" w:rsidR="008F4472" w:rsidRPr="00534213" w:rsidRDefault="008F4472" w:rsidP="00900298">
      <w:r w:rsidRPr="00534213">
        <w:t xml:space="preserve"> </w:t>
      </w:r>
    </w:p>
    <w:p w14:paraId="378CB48D" w14:textId="77BE95AE" w:rsidR="008F4472" w:rsidRPr="00534213" w:rsidRDefault="008F4472" w:rsidP="00900298">
      <w:r w:rsidRPr="00534213">
        <w:t xml:space="preserve">“…always use condoms even with a regular partner.” </w:t>
      </w:r>
      <w:r w:rsidRPr="00534213">
        <w:rPr>
          <w:rFonts w:eastAsia="Times New Roman"/>
          <w:shd w:val="clear" w:color="auto" w:fill="FFFFFF"/>
        </w:rPr>
        <w:t>(16</w:t>
      </w:r>
      <w:r w:rsidR="00513601">
        <w:rPr>
          <w:rFonts w:eastAsia="Times New Roman"/>
          <w:shd w:val="clear" w:color="auto" w:fill="FFFFFF"/>
        </w:rPr>
        <w:t xml:space="preserve"> years</w:t>
      </w:r>
      <w:r w:rsidRPr="00534213">
        <w:rPr>
          <w:rFonts w:eastAsia="Times New Roman"/>
          <w:shd w:val="clear" w:color="auto" w:fill="FFFFFF"/>
        </w:rPr>
        <w:t>, WSM</w:t>
      </w:r>
      <w:r w:rsidR="00513601">
        <w:rPr>
          <w:rFonts w:eastAsia="Times New Roman"/>
          <w:shd w:val="clear" w:color="auto" w:fill="FFFFFF"/>
        </w:rPr>
        <w:t>, Intervention</w:t>
      </w:r>
      <w:r w:rsidRPr="00534213">
        <w:t>)</w:t>
      </w:r>
    </w:p>
    <w:p w14:paraId="2BF74596" w14:textId="77777777" w:rsidR="008F4472" w:rsidRPr="00534213" w:rsidRDefault="008F4472" w:rsidP="00900298"/>
    <w:p w14:paraId="43A85D9C" w14:textId="2FD6234C" w:rsidR="008F4472" w:rsidRPr="00534213" w:rsidRDefault="008F4472" w:rsidP="00900298">
      <w:r w:rsidRPr="00534213">
        <w:t xml:space="preserve">However, while some </w:t>
      </w:r>
      <w:proofErr w:type="gramStart"/>
      <w:r w:rsidRPr="00534213">
        <w:t>made an effort</w:t>
      </w:r>
      <w:proofErr w:type="gramEnd"/>
      <w:r w:rsidRPr="00534213">
        <w:t xml:space="preserve"> to use condoms more frequently this was not always done on every occasion. </w:t>
      </w:r>
    </w:p>
    <w:p w14:paraId="2D1C11F9" w14:textId="77777777" w:rsidR="008F4472" w:rsidRPr="00534213" w:rsidRDefault="008F4472" w:rsidP="00900298"/>
    <w:p w14:paraId="28EA514E" w14:textId="5956DB22" w:rsidR="008F4472" w:rsidRPr="00534213" w:rsidRDefault="008F4472" w:rsidP="00900298">
      <w:r w:rsidRPr="00534213">
        <w:lastRenderedPageBreak/>
        <w:t xml:space="preserve">“I made more effort to use a condom. However sometimes we'd only use one the first time then the rest without one. Which is basically pointless using one in the first </w:t>
      </w:r>
      <w:proofErr w:type="gramStart"/>
      <w:r w:rsidRPr="00534213">
        <w:t>place.</w:t>
      </w:r>
      <w:proofErr w:type="gramEnd"/>
      <w:r w:rsidRPr="00534213">
        <w:t xml:space="preserve"> It's just so hard when you're in the moment. Will try harder in future.” </w:t>
      </w:r>
      <w:r w:rsidRPr="00534213">
        <w:rPr>
          <w:rFonts w:eastAsia="Times New Roman"/>
          <w:shd w:val="clear" w:color="auto" w:fill="FFFFFF"/>
        </w:rPr>
        <w:t>(20</w:t>
      </w:r>
      <w:r w:rsidR="00CE59B3">
        <w:rPr>
          <w:rFonts w:eastAsia="Times New Roman"/>
          <w:shd w:val="clear" w:color="auto" w:fill="FFFFFF"/>
        </w:rPr>
        <w:t xml:space="preserve"> years</w:t>
      </w:r>
      <w:r w:rsidRPr="00534213">
        <w:rPr>
          <w:rFonts w:eastAsia="Times New Roman"/>
          <w:shd w:val="clear" w:color="auto" w:fill="FFFFFF"/>
        </w:rPr>
        <w:t>, WSM</w:t>
      </w:r>
      <w:r w:rsidR="00CE59B3">
        <w:rPr>
          <w:rFonts w:eastAsia="Times New Roman"/>
          <w:shd w:val="clear" w:color="auto" w:fill="FFFFFF"/>
        </w:rPr>
        <w:t>, Intervention</w:t>
      </w:r>
      <w:r w:rsidRPr="00534213">
        <w:t>)</w:t>
      </w:r>
    </w:p>
    <w:p w14:paraId="403DDAA1" w14:textId="77777777" w:rsidR="008F4472" w:rsidRPr="00534213" w:rsidRDefault="008F4472" w:rsidP="00900298"/>
    <w:p w14:paraId="1FF91C4C" w14:textId="3AFE0630" w:rsidR="008F4472" w:rsidRPr="00534213" w:rsidRDefault="008F4472" w:rsidP="00900298">
      <w:r w:rsidRPr="00534213">
        <w:t xml:space="preserve">“I haven't used a condom every time since partaking in this study however I have used more frequently.” </w:t>
      </w:r>
      <w:r w:rsidRPr="00534213">
        <w:rPr>
          <w:rFonts w:eastAsia="Times New Roman"/>
          <w:shd w:val="clear" w:color="auto" w:fill="FFFFFF"/>
        </w:rPr>
        <w:t>(21</w:t>
      </w:r>
      <w:r w:rsidR="00CE59B3">
        <w:rPr>
          <w:rFonts w:eastAsia="Times New Roman"/>
          <w:shd w:val="clear" w:color="auto" w:fill="FFFFFF"/>
        </w:rPr>
        <w:t xml:space="preserve"> years</w:t>
      </w:r>
      <w:r w:rsidRPr="00534213">
        <w:rPr>
          <w:rFonts w:eastAsia="Times New Roman"/>
          <w:shd w:val="clear" w:color="auto" w:fill="FFFFFF"/>
        </w:rPr>
        <w:t>, WSM</w:t>
      </w:r>
      <w:r w:rsidR="00CE59B3">
        <w:rPr>
          <w:rFonts w:eastAsia="Times New Roman"/>
          <w:shd w:val="clear" w:color="auto" w:fill="FFFFFF"/>
        </w:rPr>
        <w:t>, Intervention</w:t>
      </w:r>
      <w:r w:rsidRPr="00534213">
        <w:t>)</w:t>
      </w:r>
    </w:p>
    <w:p w14:paraId="32BF3FDD" w14:textId="77777777" w:rsidR="008F4472" w:rsidRPr="00534213" w:rsidRDefault="008F4472" w:rsidP="00900298"/>
    <w:p w14:paraId="6E01DA39" w14:textId="77777777" w:rsidR="008F4472" w:rsidRPr="00534213" w:rsidRDefault="008F4472" w:rsidP="00900298">
      <w:r w:rsidRPr="00534213">
        <w:t>Negotiation of and confidence in being able to bring up the topic of condom use was also mentioned.</w:t>
      </w:r>
    </w:p>
    <w:p w14:paraId="581DADD9" w14:textId="77777777" w:rsidR="008F4472" w:rsidRPr="00534213" w:rsidRDefault="008F4472" w:rsidP="00900298"/>
    <w:p w14:paraId="05A34277" w14:textId="54A578CD" w:rsidR="008F4472" w:rsidRPr="00534213" w:rsidRDefault="008F4472" w:rsidP="00900298">
      <w:r w:rsidRPr="00534213">
        <w:t xml:space="preserve">“I felt more confident to ask my sexual partners to use a condom.” </w:t>
      </w:r>
      <w:r w:rsidRPr="00534213">
        <w:rPr>
          <w:rFonts w:eastAsia="Times New Roman"/>
          <w:shd w:val="clear" w:color="auto" w:fill="FFFFFF"/>
        </w:rPr>
        <w:t>(21</w:t>
      </w:r>
      <w:r w:rsidR="00CE59B3">
        <w:rPr>
          <w:rFonts w:eastAsia="Times New Roman"/>
          <w:shd w:val="clear" w:color="auto" w:fill="FFFFFF"/>
        </w:rPr>
        <w:t xml:space="preserve"> years</w:t>
      </w:r>
      <w:r w:rsidRPr="00534213">
        <w:rPr>
          <w:rFonts w:eastAsia="Times New Roman"/>
          <w:shd w:val="clear" w:color="auto" w:fill="FFFFFF"/>
        </w:rPr>
        <w:t>, WSM</w:t>
      </w:r>
      <w:r w:rsidR="00CE59B3">
        <w:rPr>
          <w:rFonts w:eastAsia="Times New Roman"/>
          <w:shd w:val="clear" w:color="auto" w:fill="FFFFFF"/>
        </w:rPr>
        <w:t>, Intervention</w:t>
      </w:r>
      <w:r w:rsidRPr="00534213">
        <w:t>)</w:t>
      </w:r>
    </w:p>
    <w:p w14:paraId="63398088" w14:textId="77777777" w:rsidR="008F4472" w:rsidRPr="00534213" w:rsidRDefault="008F4472" w:rsidP="00900298"/>
    <w:p w14:paraId="3004CF2D" w14:textId="46C5433C" w:rsidR="008F4472" w:rsidRPr="00534213" w:rsidRDefault="008F4472" w:rsidP="00900298">
      <w:r w:rsidRPr="00534213">
        <w:t xml:space="preserve">“My partner asked if we </w:t>
      </w:r>
      <w:proofErr w:type="gramStart"/>
      <w:r w:rsidRPr="00534213">
        <w:t>can</w:t>
      </w:r>
      <w:proofErr w:type="gramEnd"/>
      <w:r w:rsidRPr="00534213">
        <w:t xml:space="preserve"> ditch the condom, but I didn't know how to say to him I don't want to. </w:t>
      </w:r>
      <w:proofErr w:type="gramStart"/>
      <w:r w:rsidRPr="00534213">
        <w:t>So</w:t>
      </w:r>
      <w:proofErr w:type="gramEnd"/>
      <w:r w:rsidRPr="00534213">
        <w:t xml:space="preserve"> I just nonchalantly showed him the message, pretending I just got a message and the message happened to be about condom. Later that evening, he asked if I actually don't want to ditch using condom and I said yes.” </w:t>
      </w:r>
      <w:r w:rsidRPr="00534213">
        <w:rPr>
          <w:rFonts w:eastAsia="Times New Roman"/>
          <w:shd w:val="clear" w:color="auto" w:fill="FFFFFF"/>
        </w:rPr>
        <w:t>(22</w:t>
      </w:r>
      <w:r w:rsidR="00CE59B3">
        <w:rPr>
          <w:rFonts w:eastAsia="Times New Roman"/>
          <w:shd w:val="clear" w:color="auto" w:fill="FFFFFF"/>
        </w:rPr>
        <w:t xml:space="preserve"> years</w:t>
      </w:r>
      <w:r w:rsidRPr="00534213">
        <w:rPr>
          <w:rFonts w:eastAsia="Times New Roman"/>
          <w:shd w:val="clear" w:color="auto" w:fill="FFFFFF"/>
        </w:rPr>
        <w:t>, WSM</w:t>
      </w:r>
      <w:r w:rsidR="00CE59B3">
        <w:rPr>
          <w:rFonts w:eastAsia="Times New Roman"/>
          <w:shd w:val="clear" w:color="auto" w:fill="FFFFFF"/>
        </w:rPr>
        <w:t>, Intervention</w:t>
      </w:r>
      <w:r w:rsidRPr="00534213">
        <w:t>)</w:t>
      </w:r>
    </w:p>
    <w:p w14:paraId="438CCF28" w14:textId="77777777" w:rsidR="008F4472" w:rsidRPr="00534213" w:rsidRDefault="008F4472" w:rsidP="00900298"/>
    <w:p w14:paraId="0BF41B42" w14:textId="77777777" w:rsidR="008F4472" w:rsidRPr="00534213" w:rsidRDefault="008F4472" w:rsidP="00900298">
      <w:r w:rsidRPr="00534213">
        <w:t xml:space="preserve">Some participants perceived the risk of pregnancy to be greater than catching an STI and were therefore less concerned about using condoms. </w:t>
      </w:r>
    </w:p>
    <w:p w14:paraId="2EC671C5" w14:textId="77777777" w:rsidR="008F4472" w:rsidRPr="00534213" w:rsidRDefault="008F4472" w:rsidP="00900298"/>
    <w:p w14:paraId="0E074E4A" w14:textId="146FC8B2" w:rsidR="008F4472" w:rsidRPr="00534213" w:rsidRDefault="008F4472" w:rsidP="00900298">
      <w:r w:rsidRPr="00534213">
        <w:t>“I read all the text messages, and they did help remind me to use a condom with new partners, and not take risks. However</w:t>
      </w:r>
      <w:r w:rsidR="00ED0C5F">
        <w:t>,</w:t>
      </w:r>
      <w:r w:rsidRPr="00534213">
        <w:t xml:space="preserve"> because I have a Mirena coil, I feel I am less concerned about getting pregnant (which I ultimately consider to be worse th</w:t>
      </w:r>
      <w:r w:rsidR="006E223F">
        <w:t>a</w:t>
      </w:r>
      <w:r w:rsidRPr="00534213">
        <w:t xml:space="preserve">n catching a sexually transmitted disease), I feel I am still too trusting in new partners about the status of their sexual health.” </w:t>
      </w:r>
      <w:r w:rsidRPr="00534213">
        <w:rPr>
          <w:rFonts w:eastAsia="Times New Roman"/>
          <w:shd w:val="clear" w:color="auto" w:fill="FFFFFF"/>
        </w:rPr>
        <w:t>(21, WSM</w:t>
      </w:r>
      <w:r w:rsidRPr="00534213">
        <w:t>)</w:t>
      </w:r>
    </w:p>
    <w:p w14:paraId="13B72A7D" w14:textId="77777777" w:rsidR="008F4472" w:rsidRPr="00534213" w:rsidRDefault="008F4472" w:rsidP="00900298"/>
    <w:p w14:paraId="74E5A81E" w14:textId="77777777" w:rsidR="008F4472" w:rsidRPr="00534213" w:rsidRDefault="008F4472" w:rsidP="00900298">
      <w:r w:rsidRPr="00534213">
        <w:t>Some attributed changes in condom use to being diagnosed with an STI rather than the messages.</w:t>
      </w:r>
    </w:p>
    <w:p w14:paraId="296F7545" w14:textId="77777777" w:rsidR="008F4472" w:rsidRPr="00534213" w:rsidRDefault="008F4472" w:rsidP="00900298"/>
    <w:p w14:paraId="33F2A0F9" w14:textId="74968A10" w:rsidR="008F4472" w:rsidRPr="00534213" w:rsidRDefault="008F4472" w:rsidP="00900298">
      <w:r w:rsidRPr="00534213">
        <w:t xml:space="preserve">“I have been better at using a condom - but this may be just because of getting chlamydia last year, not because of the texts.” </w:t>
      </w:r>
      <w:r w:rsidRPr="00534213">
        <w:rPr>
          <w:rFonts w:eastAsia="Times New Roman"/>
          <w:shd w:val="clear" w:color="auto" w:fill="FFFFFF"/>
        </w:rPr>
        <w:t>(18</w:t>
      </w:r>
      <w:r w:rsidR="00CE59B3">
        <w:rPr>
          <w:rFonts w:eastAsia="Times New Roman"/>
          <w:shd w:val="clear" w:color="auto" w:fill="FFFFFF"/>
        </w:rPr>
        <w:t xml:space="preserve"> years</w:t>
      </w:r>
      <w:r w:rsidRPr="00534213">
        <w:rPr>
          <w:rFonts w:eastAsia="Times New Roman"/>
          <w:shd w:val="clear" w:color="auto" w:fill="FFFFFF"/>
        </w:rPr>
        <w:t>, WSM</w:t>
      </w:r>
      <w:r w:rsidR="00CE59B3">
        <w:rPr>
          <w:rFonts w:eastAsia="Times New Roman"/>
          <w:shd w:val="clear" w:color="auto" w:fill="FFFFFF"/>
        </w:rPr>
        <w:t>, Intervention</w:t>
      </w:r>
      <w:r w:rsidRPr="00534213">
        <w:t>)</w:t>
      </w:r>
    </w:p>
    <w:p w14:paraId="7E16402D" w14:textId="77777777" w:rsidR="008F4472" w:rsidRPr="00534213" w:rsidRDefault="008F4472" w:rsidP="00900298"/>
    <w:p w14:paraId="36A908BE" w14:textId="77777777" w:rsidR="008F4472" w:rsidRPr="00534213" w:rsidRDefault="008F4472" w:rsidP="00900298">
      <w:r w:rsidRPr="00534213">
        <w:t xml:space="preserve">However, although comments on practicing safer sex were more common in intervention group participants, they were not unique to intervention group participants. </w:t>
      </w:r>
    </w:p>
    <w:p w14:paraId="0DC12762" w14:textId="77777777" w:rsidR="008F4472" w:rsidRPr="00534213" w:rsidRDefault="008F4472" w:rsidP="00900298"/>
    <w:p w14:paraId="4610A395" w14:textId="1CDF15FA" w:rsidR="008F4472" w:rsidRDefault="008F4472" w:rsidP="00900298">
      <w:r w:rsidRPr="00534213">
        <w:lastRenderedPageBreak/>
        <w:t>“I have been smarter with thinking about the consequences of my actions before going through with them. I understand how important it is now to practice safe sex.</w:t>
      </w:r>
      <w:r w:rsidR="00CE59B3">
        <w:t>” (18 years, WSM, Control)</w:t>
      </w:r>
    </w:p>
    <w:p w14:paraId="0506797C" w14:textId="77777777" w:rsidR="00CE59B3" w:rsidRPr="00534213" w:rsidRDefault="00CE59B3" w:rsidP="00900298"/>
    <w:p w14:paraId="076061D3" w14:textId="0C360ADA" w:rsidR="008F4472" w:rsidRPr="00534213" w:rsidRDefault="00CE59B3" w:rsidP="00900298">
      <w:r>
        <w:t>“</w:t>
      </w:r>
      <w:proofErr w:type="gramStart"/>
      <w:r w:rsidR="008F4472" w:rsidRPr="00534213">
        <w:t>Yeah</w:t>
      </w:r>
      <w:proofErr w:type="gramEnd"/>
      <w:r w:rsidR="008F4472" w:rsidRPr="00534213">
        <w:t xml:space="preserve"> I have been more careful.” </w:t>
      </w:r>
      <w:r w:rsidR="008F4472" w:rsidRPr="00534213">
        <w:rPr>
          <w:rFonts w:eastAsia="Times New Roman"/>
          <w:shd w:val="clear" w:color="auto" w:fill="FFFFFF"/>
        </w:rPr>
        <w:t>(18</w:t>
      </w:r>
      <w:r>
        <w:rPr>
          <w:rFonts w:eastAsia="Times New Roman"/>
          <w:shd w:val="clear" w:color="auto" w:fill="FFFFFF"/>
        </w:rPr>
        <w:t xml:space="preserve"> years</w:t>
      </w:r>
      <w:r w:rsidR="008F4472" w:rsidRPr="00534213">
        <w:rPr>
          <w:rFonts w:eastAsia="Times New Roman"/>
          <w:shd w:val="clear" w:color="auto" w:fill="FFFFFF"/>
        </w:rPr>
        <w:t xml:space="preserve">, WSM, </w:t>
      </w:r>
      <w:r>
        <w:rPr>
          <w:rFonts w:eastAsia="Times New Roman"/>
          <w:shd w:val="clear" w:color="auto" w:fill="FFFFFF"/>
        </w:rPr>
        <w:t>C</w:t>
      </w:r>
      <w:r w:rsidR="008F4472" w:rsidRPr="00534213">
        <w:rPr>
          <w:rFonts w:eastAsia="Times New Roman"/>
          <w:shd w:val="clear" w:color="auto" w:fill="FFFFFF"/>
        </w:rPr>
        <w:t>ontrol</w:t>
      </w:r>
      <w:r w:rsidR="008F4472" w:rsidRPr="00534213">
        <w:t>)</w:t>
      </w:r>
    </w:p>
    <w:p w14:paraId="17959533" w14:textId="77777777" w:rsidR="008F4472" w:rsidRPr="00534213" w:rsidRDefault="008F4472" w:rsidP="00900298"/>
    <w:p w14:paraId="60898C2F" w14:textId="06BF24B2" w:rsidR="008F4472" w:rsidRPr="00534213" w:rsidRDefault="008F4472" w:rsidP="00900298">
      <w:pPr>
        <w:rPr>
          <w:rFonts w:eastAsia="Times New Roman"/>
          <w:shd w:val="clear" w:color="auto" w:fill="FFFFFF"/>
        </w:rPr>
      </w:pPr>
      <w:r w:rsidRPr="00534213">
        <w:t xml:space="preserve">“I was considerably more cautious about having unprotected sex - made much more effort to use protection.” </w:t>
      </w:r>
      <w:r w:rsidRPr="00534213">
        <w:rPr>
          <w:rFonts w:eastAsia="Times New Roman"/>
          <w:shd w:val="clear" w:color="auto" w:fill="FFFFFF"/>
        </w:rPr>
        <w:t>(21</w:t>
      </w:r>
      <w:r w:rsidR="00CE59B3">
        <w:rPr>
          <w:rFonts w:eastAsia="Times New Roman"/>
          <w:shd w:val="clear" w:color="auto" w:fill="FFFFFF"/>
        </w:rPr>
        <w:t xml:space="preserve"> years</w:t>
      </w:r>
      <w:r w:rsidRPr="00534213">
        <w:rPr>
          <w:rFonts w:eastAsia="Times New Roman"/>
          <w:shd w:val="clear" w:color="auto" w:fill="FFFFFF"/>
        </w:rPr>
        <w:t xml:space="preserve">, MSMW, </w:t>
      </w:r>
      <w:r w:rsidR="00CE59B3">
        <w:rPr>
          <w:rFonts w:eastAsia="Times New Roman"/>
          <w:shd w:val="clear" w:color="auto" w:fill="FFFFFF"/>
        </w:rPr>
        <w:t>C</w:t>
      </w:r>
      <w:r w:rsidRPr="00534213">
        <w:rPr>
          <w:rFonts w:eastAsia="Times New Roman"/>
          <w:shd w:val="clear" w:color="auto" w:fill="FFFFFF"/>
        </w:rPr>
        <w:t>ontrol)</w:t>
      </w:r>
    </w:p>
    <w:p w14:paraId="17D3CBEE" w14:textId="77777777" w:rsidR="008F4472" w:rsidRPr="00534213" w:rsidRDefault="008F4472" w:rsidP="00900298">
      <w:pPr>
        <w:rPr>
          <w:rFonts w:eastAsia="Times New Roman"/>
          <w:shd w:val="clear" w:color="auto" w:fill="FFFFFF"/>
        </w:rPr>
      </w:pPr>
    </w:p>
    <w:p w14:paraId="33432FAB" w14:textId="0860FF43" w:rsidR="008F4472" w:rsidRPr="00534213" w:rsidRDefault="008F4472" w:rsidP="00900298">
      <w:r w:rsidRPr="00534213">
        <w:t xml:space="preserve">“Since receiving the texts I have always used a condom even though I have been with same person for over 12 months.” </w:t>
      </w:r>
      <w:r w:rsidRPr="00534213">
        <w:rPr>
          <w:rFonts w:eastAsia="Times New Roman"/>
          <w:shd w:val="clear" w:color="auto" w:fill="FFFFFF"/>
        </w:rPr>
        <w:t>(</w:t>
      </w:r>
      <w:r w:rsidRPr="00534213">
        <w:t>21</w:t>
      </w:r>
      <w:r w:rsidR="00CE59B3">
        <w:t xml:space="preserve"> years</w:t>
      </w:r>
      <w:r w:rsidRPr="00534213">
        <w:t xml:space="preserve">, WSM, </w:t>
      </w:r>
      <w:r w:rsidR="00CE59B3">
        <w:t>C</w:t>
      </w:r>
      <w:r w:rsidRPr="00534213">
        <w:t>ontrol)</w:t>
      </w:r>
    </w:p>
    <w:p w14:paraId="19B6DDFB" w14:textId="77777777" w:rsidR="008F4472" w:rsidRPr="00534213" w:rsidRDefault="008F4472" w:rsidP="00900298"/>
    <w:p w14:paraId="69587CEF" w14:textId="77777777" w:rsidR="006A3358" w:rsidRDefault="006A3358" w:rsidP="008028E1">
      <w:pPr>
        <w:rPr>
          <w:b/>
          <w:bCs/>
          <w:sz w:val="24"/>
          <w:szCs w:val="24"/>
        </w:rPr>
      </w:pPr>
    </w:p>
    <w:p w14:paraId="176E9EFB" w14:textId="7B7241F0" w:rsidR="008F4472" w:rsidRPr="007C325D" w:rsidRDefault="008F4472" w:rsidP="008028E1">
      <w:pPr>
        <w:rPr>
          <w:b/>
          <w:bCs/>
          <w:sz w:val="24"/>
          <w:szCs w:val="24"/>
        </w:rPr>
      </w:pPr>
      <w:r w:rsidRPr="007C325D">
        <w:rPr>
          <w:b/>
          <w:bCs/>
          <w:sz w:val="24"/>
          <w:szCs w:val="24"/>
        </w:rPr>
        <w:t>STI Testing</w:t>
      </w:r>
    </w:p>
    <w:p w14:paraId="6ABB55CD" w14:textId="77777777" w:rsidR="008F4472" w:rsidRPr="00534213" w:rsidRDefault="008F4472" w:rsidP="00900298">
      <w:r w:rsidRPr="00534213">
        <w:t xml:space="preserve">Many participants reported that they got tested </w:t>
      </w:r>
      <w:proofErr w:type="gramStart"/>
      <w:r w:rsidRPr="00534213">
        <w:t>as a result of</w:t>
      </w:r>
      <w:proofErr w:type="gramEnd"/>
      <w:r w:rsidRPr="00534213">
        <w:t xml:space="preserve"> being in the study as the text messages served as a reminder to get tested or to get tested more frequency.</w:t>
      </w:r>
      <w:r>
        <w:t xml:space="preserve"> However, </w:t>
      </w:r>
      <w:proofErr w:type="gramStart"/>
      <w:r>
        <w:t>participants  did</w:t>
      </w:r>
      <w:proofErr w:type="gramEnd"/>
      <w:r>
        <w:t xml:space="preserve"> not always specify whether they got tested prior to first sex with a new partner or only after unprotected sex. </w:t>
      </w:r>
    </w:p>
    <w:p w14:paraId="2FD7824C" w14:textId="77777777" w:rsidR="008F4472" w:rsidRPr="00534213" w:rsidRDefault="008F4472" w:rsidP="00900298"/>
    <w:p w14:paraId="79AE7BDE" w14:textId="606BA789" w:rsidR="008F4472" w:rsidRPr="00534213" w:rsidRDefault="008F4472" w:rsidP="00900298">
      <w:r w:rsidRPr="00534213">
        <w:t xml:space="preserve">“I thought it was a really good reminder to keep updated whenever you have a new sexual partner. Most people including me brush off going to the clinic but having the texts made me remember </w:t>
      </w:r>
      <w:proofErr w:type="spellStart"/>
      <w:r w:rsidRPr="00534213">
        <w:t>its</w:t>
      </w:r>
      <w:proofErr w:type="spellEnd"/>
      <w:r w:rsidRPr="00534213">
        <w:t xml:space="preserve"> just not worth it.” </w:t>
      </w:r>
      <w:r w:rsidRPr="00534213">
        <w:rPr>
          <w:rFonts w:eastAsia="Times New Roman"/>
          <w:shd w:val="clear" w:color="auto" w:fill="FFFFFF"/>
        </w:rPr>
        <w:t>(</w:t>
      </w:r>
      <w:r w:rsidRPr="00534213">
        <w:t>21</w:t>
      </w:r>
      <w:r w:rsidR="00F00CF3">
        <w:t xml:space="preserve"> years</w:t>
      </w:r>
      <w:r w:rsidRPr="00534213">
        <w:t>, WSM</w:t>
      </w:r>
      <w:r w:rsidR="00F00CF3">
        <w:t>, Intervention</w:t>
      </w:r>
      <w:r w:rsidRPr="00534213">
        <w:t>)</w:t>
      </w:r>
    </w:p>
    <w:p w14:paraId="35D2E0D2" w14:textId="77777777" w:rsidR="008F4472" w:rsidRPr="00534213" w:rsidRDefault="008F4472" w:rsidP="00900298"/>
    <w:p w14:paraId="7607A4CA" w14:textId="5440DF38" w:rsidR="008F4472" w:rsidRPr="00534213" w:rsidRDefault="008F4472" w:rsidP="00900298">
      <w:r w:rsidRPr="00534213">
        <w:t>“The monthly texts acted as an indirect reminder to get tested.”</w:t>
      </w:r>
      <w:r w:rsidR="00F00CF3">
        <w:t xml:space="preserve"> (18 years, NBSM, Control)</w:t>
      </w:r>
    </w:p>
    <w:p w14:paraId="1E49C4AF" w14:textId="77777777" w:rsidR="008F4472" w:rsidRPr="00534213" w:rsidRDefault="008F4472" w:rsidP="00900298"/>
    <w:p w14:paraId="0F0B2540" w14:textId="77777777" w:rsidR="008F4472" w:rsidRPr="00534213" w:rsidRDefault="008F4472" w:rsidP="00900298">
      <w:r w:rsidRPr="00534213">
        <w:t xml:space="preserve">The messages also normalized the idea of going for testing. </w:t>
      </w:r>
    </w:p>
    <w:p w14:paraId="39A0BA27" w14:textId="77777777" w:rsidR="008F4472" w:rsidRPr="00534213" w:rsidRDefault="008F4472" w:rsidP="00900298"/>
    <w:p w14:paraId="661242F5" w14:textId="11680967" w:rsidR="008F4472" w:rsidRPr="00534213" w:rsidRDefault="008F4472" w:rsidP="00900298">
      <w:pPr>
        <w:rPr>
          <w:rFonts w:eastAsia="Times New Roman"/>
          <w:shd w:val="clear" w:color="auto" w:fill="FFFFFF"/>
        </w:rPr>
      </w:pPr>
      <w:r w:rsidRPr="00534213">
        <w:t xml:space="preserve">“Getting tested is not scary at all.” </w:t>
      </w:r>
      <w:r w:rsidRPr="00534213">
        <w:rPr>
          <w:rFonts w:eastAsia="Times New Roman"/>
          <w:shd w:val="clear" w:color="auto" w:fill="FFFFFF"/>
        </w:rPr>
        <w:t>(23</w:t>
      </w:r>
      <w:r w:rsidR="00F00CF3">
        <w:rPr>
          <w:rFonts w:eastAsia="Times New Roman"/>
          <w:shd w:val="clear" w:color="auto" w:fill="FFFFFF"/>
        </w:rPr>
        <w:t xml:space="preserve"> years</w:t>
      </w:r>
      <w:r w:rsidRPr="00534213">
        <w:rPr>
          <w:rFonts w:eastAsia="Times New Roman"/>
          <w:shd w:val="clear" w:color="auto" w:fill="FFFFFF"/>
        </w:rPr>
        <w:t>, MSW</w:t>
      </w:r>
      <w:r w:rsidR="00F00CF3">
        <w:rPr>
          <w:rFonts w:eastAsia="Times New Roman"/>
          <w:shd w:val="clear" w:color="auto" w:fill="FFFFFF"/>
        </w:rPr>
        <w:t>, Intervention</w:t>
      </w:r>
      <w:r w:rsidRPr="00534213">
        <w:rPr>
          <w:rFonts w:eastAsia="Times New Roman"/>
          <w:shd w:val="clear" w:color="auto" w:fill="FFFFFF"/>
        </w:rPr>
        <w:t>)</w:t>
      </w:r>
    </w:p>
    <w:p w14:paraId="659F9435" w14:textId="77777777" w:rsidR="008F4472" w:rsidRPr="00534213" w:rsidRDefault="008F4472" w:rsidP="00900298"/>
    <w:p w14:paraId="3605A1FA" w14:textId="21942FE7" w:rsidR="008F4472" w:rsidRPr="00534213" w:rsidRDefault="008F4472" w:rsidP="00900298">
      <w:pPr>
        <w:rPr>
          <w:b/>
        </w:rPr>
      </w:pPr>
      <w:r w:rsidRPr="00534213">
        <w:t xml:space="preserve">“Reminds me that it’s okay to be checked regularly” </w:t>
      </w:r>
      <w:r w:rsidRPr="00534213">
        <w:rPr>
          <w:rFonts w:eastAsia="Times New Roman"/>
          <w:shd w:val="clear" w:color="auto" w:fill="FFFFFF"/>
        </w:rPr>
        <w:t>(20</w:t>
      </w:r>
      <w:r w:rsidR="006B0784">
        <w:rPr>
          <w:rFonts w:eastAsia="Times New Roman"/>
          <w:shd w:val="clear" w:color="auto" w:fill="FFFFFF"/>
        </w:rPr>
        <w:t xml:space="preserve"> years</w:t>
      </w:r>
      <w:r w:rsidRPr="00534213">
        <w:rPr>
          <w:rFonts w:eastAsia="Times New Roman"/>
          <w:shd w:val="clear" w:color="auto" w:fill="FFFFFF"/>
        </w:rPr>
        <w:t>, WSM</w:t>
      </w:r>
      <w:r w:rsidR="006B0784">
        <w:rPr>
          <w:rFonts w:eastAsia="Times New Roman"/>
          <w:shd w:val="clear" w:color="auto" w:fill="FFFFFF"/>
        </w:rPr>
        <w:t>, Intervention</w:t>
      </w:r>
      <w:r w:rsidRPr="00534213">
        <w:rPr>
          <w:rFonts w:eastAsia="Times New Roman"/>
          <w:shd w:val="clear" w:color="auto" w:fill="FFFFFF"/>
        </w:rPr>
        <w:t>)</w:t>
      </w:r>
    </w:p>
    <w:p w14:paraId="230EDB2B" w14:textId="77777777" w:rsidR="008F4472" w:rsidRPr="00534213" w:rsidRDefault="008F4472" w:rsidP="00900298"/>
    <w:p w14:paraId="0BFABA2B" w14:textId="77777777" w:rsidR="008F4472" w:rsidRPr="00534213" w:rsidRDefault="008F4472" w:rsidP="00900298">
      <w:r w:rsidRPr="00534213">
        <w:t>However, normalizing the idea of testing was not always directly due to the text messages.</w:t>
      </w:r>
    </w:p>
    <w:p w14:paraId="2CC4CA48" w14:textId="77777777" w:rsidR="008F4472" w:rsidRPr="00534213" w:rsidRDefault="008F4472" w:rsidP="00900298"/>
    <w:p w14:paraId="1490EAA6" w14:textId="7CA72CDA" w:rsidR="008F4472" w:rsidRPr="00534213" w:rsidRDefault="008F4472" w:rsidP="00900298">
      <w:r w:rsidRPr="00534213">
        <w:t xml:space="preserve">“Getting checked for an STI became less of a big deal to me, this was more down to visiting the sexual health clinic however.” </w:t>
      </w:r>
      <w:r w:rsidRPr="00534213">
        <w:rPr>
          <w:rFonts w:eastAsia="Times New Roman"/>
          <w:shd w:val="clear" w:color="auto" w:fill="FFFFFF"/>
        </w:rPr>
        <w:t>(21</w:t>
      </w:r>
      <w:r w:rsidR="004B2184">
        <w:rPr>
          <w:rFonts w:eastAsia="Times New Roman"/>
          <w:shd w:val="clear" w:color="auto" w:fill="FFFFFF"/>
        </w:rPr>
        <w:t xml:space="preserve"> years</w:t>
      </w:r>
      <w:r w:rsidRPr="00534213">
        <w:rPr>
          <w:rFonts w:eastAsia="Times New Roman"/>
          <w:shd w:val="clear" w:color="auto" w:fill="FFFFFF"/>
        </w:rPr>
        <w:t>, MSW</w:t>
      </w:r>
      <w:r w:rsidR="004B2184">
        <w:rPr>
          <w:rFonts w:eastAsia="Times New Roman"/>
          <w:shd w:val="clear" w:color="auto" w:fill="FFFFFF"/>
        </w:rPr>
        <w:t>, Intervention</w:t>
      </w:r>
      <w:r w:rsidRPr="00534213">
        <w:rPr>
          <w:rFonts w:eastAsia="Times New Roman"/>
          <w:shd w:val="clear" w:color="auto" w:fill="FFFFFF"/>
        </w:rPr>
        <w:t>)</w:t>
      </w:r>
    </w:p>
    <w:p w14:paraId="1686A884" w14:textId="77777777" w:rsidR="008F4472" w:rsidRPr="00534213" w:rsidRDefault="008F4472" w:rsidP="00900298"/>
    <w:p w14:paraId="46FB8AFF" w14:textId="4514F6FF" w:rsidR="008F4472" w:rsidRPr="00534213" w:rsidRDefault="008F4472" w:rsidP="00900298">
      <w:r w:rsidRPr="00534213">
        <w:t xml:space="preserve">There were also </w:t>
      </w:r>
      <w:proofErr w:type="gramStart"/>
      <w:r w:rsidRPr="00534213">
        <w:t>a number of</w:t>
      </w:r>
      <w:proofErr w:type="gramEnd"/>
      <w:r w:rsidRPr="00534213">
        <w:t xml:space="preserve"> comments from control group participants reporting</w:t>
      </w:r>
      <w:r>
        <w:t xml:space="preserve"> that</w:t>
      </w:r>
      <w:r w:rsidRPr="00534213">
        <w:t xml:space="preserve"> </w:t>
      </w:r>
      <w:r>
        <w:t>receiving</w:t>
      </w:r>
      <w:r w:rsidRPr="00534213">
        <w:t xml:space="preserve"> messages of simply reminding them of being in a safer sex study made them get tested more frequently</w:t>
      </w:r>
      <w:r>
        <w:t xml:space="preserve"> and access the resources and service provisions available to them</w:t>
      </w:r>
      <w:r w:rsidRPr="00534213">
        <w:t xml:space="preserve">. </w:t>
      </w:r>
    </w:p>
    <w:p w14:paraId="3B103792" w14:textId="77777777" w:rsidR="008F4472" w:rsidRPr="00534213" w:rsidRDefault="008F4472" w:rsidP="00900298"/>
    <w:p w14:paraId="7830BB32" w14:textId="2FEFC089" w:rsidR="008F4472" w:rsidRPr="00534213" w:rsidRDefault="008F4472" w:rsidP="00900298">
      <w:r w:rsidRPr="00534213">
        <w:t>“</w:t>
      </w:r>
      <w:r>
        <w:t>The monthly texts remind me to think about getting tested. They make me aware that I should get regularly tested, which I do. Since joining the study I have taken a greater interest in my sexual health. I’ve even had an HIV test… Testing for chlamydia is something I now do regularly</w:t>
      </w:r>
      <w:proofErr w:type="gramStart"/>
      <w:r>
        <w:t xml:space="preserve">… </w:t>
      </w:r>
      <w:r w:rsidRPr="00534213">
        <w:t>”</w:t>
      </w:r>
      <w:proofErr w:type="gramEnd"/>
      <w:r w:rsidRPr="00534213">
        <w:t xml:space="preserve"> </w:t>
      </w:r>
      <w:r w:rsidRPr="00534213">
        <w:rPr>
          <w:rFonts w:eastAsia="Times New Roman"/>
          <w:shd w:val="clear" w:color="auto" w:fill="FFFFFF"/>
        </w:rPr>
        <w:t>(</w:t>
      </w:r>
      <w:r>
        <w:t>17</w:t>
      </w:r>
      <w:r w:rsidR="004B2184">
        <w:t xml:space="preserve"> years</w:t>
      </w:r>
      <w:r w:rsidRPr="00534213">
        <w:t xml:space="preserve">, WSM, </w:t>
      </w:r>
      <w:r w:rsidR="004B2184">
        <w:t>C</w:t>
      </w:r>
      <w:r w:rsidRPr="00534213">
        <w:t>ontrol)</w:t>
      </w:r>
    </w:p>
    <w:p w14:paraId="008A613B" w14:textId="77777777" w:rsidR="008F4472" w:rsidRPr="00534213" w:rsidRDefault="008F4472" w:rsidP="00900298"/>
    <w:p w14:paraId="57C0D5D8" w14:textId="5091B93A" w:rsidR="008F4472" w:rsidRDefault="008F4472" w:rsidP="00900298">
      <w:r w:rsidRPr="00534213">
        <w:t xml:space="preserve">“If I hadn't been part of the study I would not think to get tested as often.... or think to ask about whether my partner has been tested recently.” </w:t>
      </w:r>
      <w:r w:rsidRPr="00534213">
        <w:rPr>
          <w:rFonts w:eastAsia="Times New Roman"/>
          <w:shd w:val="clear" w:color="auto" w:fill="FFFFFF"/>
        </w:rPr>
        <w:t>(</w:t>
      </w:r>
      <w:r w:rsidRPr="00534213">
        <w:t>22</w:t>
      </w:r>
      <w:r w:rsidR="004B2184">
        <w:t xml:space="preserve"> years</w:t>
      </w:r>
      <w:r w:rsidRPr="00534213">
        <w:t xml:space="preserve">, WSM, </w:t>
      </w:r>
      <w:r w:rsidR="004B2184">
        <w:t>C</w:t>
      </w:r>
      <w:r w:rsidRPr="00534213">
        <w:t>ontrol)</w:t>
      </w:r>
    </w:p>
    <w:p w14:paraId="748358D0" w14:textId="77777777" w:rsidR="004B2184" w:rsidRPr="00534213" w:rsidRDefault="004B2184" w:rsidP="00900298"/>
    <w:p w14:paraId="41543D14" w14:textId="77777777" w:rsidR="008F4472" w:rsidRPr="007C325D" w:rsidRDefault="008F4472" w:rsidP="008028E1">
      <w:pPr>
        <w:rPr>
          <w:b/>
          <w:bCs/>
          <w:sz w:val="24"/>
          <w:szCs w:val="24"/>
        </w:rPr>
      </w:pPr>
      <w:r w:rsidRPr="007C325D">
        <w:rPr>
          <w:b/>
          <w:bCs/>
          <w:sz w:val="24"/>
          <w:szCs w:val="24"/>
        </w:rPr>
        <w:t>Relationship status and intervention usefulness</w:t>
      </w:r>
    </w:p>
    <w:p w14:paraId="49EAAF55" w14:textId="77777777" w:rsidR="008F4472" w:rsidRPr="00534213" w:rsidRDefault="008F4472" w:rsidP="00900298">
      <w:r w:rsidRPr="00534213">
        <w:t>Some participants in a ‘relationship’ reported the intervention content was not relevant to them but would be useful if they were single or for those with more casual partners. This was true for various aspects the intervention targets including condom use and STI testing.</w:t>
      </w:r>
    </w:p>
    <w:p w14:paraId="4B55322F" w14:textId="77777777" w:rsidR="008F4472" w:rsidRPr="00534213" w:rsidRDefault="008F4472" w:rsidP="00900298"/>
    <w:p w14:paraId="1E731AE7" w14:textId="0802608D" w:rsidR="008F4472" w:rsidRPr="00534213" w:rsidRDefault="008F4472" w:rsidP="00900298">
      <w:r w:rsidRPr="00534213">
        <w:t xml:space="preserve">“Due to being in a relationship I only have the 1 </w:t>
      </w:r>
      <w:proofErr w:type="gramStart"/>
      <w:r w:rsidRPr="00534213">
        <w:t>partner,</w:t>
      </w:r>
      <w:proofErr w:type="gramEnd"/>
      <w:r w:rsidRPr="00534213">
        <w:t xml:space="preserve"> however I feel the information via texts would be useful for someone single.” (</w:t>
      </w:r>
      <w:r w:rsidRPr="00534213">
        <w:rPr>
          <w:rFonts w:eastAsia="Times New Roman"/>
          <w:shd w:val="clear" w:color="auto" w:fill="FFFFFF"/>
        </w:rPr>
        <w:t>22</w:t>
      </w:r>
      <w:r w:rsidR="007B7E5F">
        <w:rPr>
          <w:rFonts w:eastAsia="Times New Roman"/>
          <w:shd w:val="clear" w:color="auto" w:fill="FFFFFF"/>
        </w:rPr>
        <w:t xml:space="preserve"> years</w:t>
      </w:r>
      <w:r w:rsidRPr="00534213">
        <w:rPr>
          <w:rFonts w:eastAsia="Times New Roman"/>
          <w:shd w:val="clear" w:color="auto" w:fill="FFFFFF"/>
        </w:rPr>
        <w:t>, WSM</w:t>
      </w:r>
      <w:r w:rsidR="007B7E5F">
        <w:rPr>
          <w:rFonts w:eastAsia="Times New Roman"/>
          <w:shd w:val="clear" w:color="auto" w:fill="FFFFFF"/>
        </w:rPr>
        <w:t>, Intervention</w:t>
      </w:r>
      <w:r w:rsidRPr="00534213">
        <w:t>)</w:t>
      </w:r>
    </w:p>
    <w:p w14:paraId="40DBE3FD" w14:textId="77777777" w:rsidR="008F4472" w:rsidRPr="00534213" w:rsidRDefault="008F4472" w:rsidP="00900298"/>
    <w:p w14:paraId="4EC6331B" w14:textId="43343C86" w:rsidR="008F4472" w:rsidRPr="00534213" w:rsidRDefault="008F4472" w:rsidP="00900298">
      <w:r w:rsidRPr="00534213">
        <w:t>“I was more frequently reminded of protection options regarding sexual intercourse and the risk of STDs/STIs. However, these were of limited use to me as I am in a monogamous relationship.” (</w:t>
      </w:r>
      <w:r w:rsidRPr="00534213">
        <w:rPr>
          <w:rFonts w:eastAsia="Times New Roman"/>
          <w:shd w:val="clear" w:color="auto" w:fill="FFFFFF"/>
        </w:rPr>
        <w:t>19</w:t>
      </w:r>
      <w:r w:rsidR="007B7E5F">
        <w:rPr>
          <w:rFonts w:eastAsia="Times New Roman"/>
          <w:shd w:val="clear" w:color="auto" w:fill="FFFFFF"/>
        </w:rPr>
        <w:t xml:space="preserve"> years</w:t>
      </w:r>
      <w:r w:rsidRPr="00534213">
        <w:rPr>
          <w:rFonts w:eastAsia="Times New Roman"/>
          <w:shd w:val="clear" w:color="auto" w:fill="FFFFFF"/>
        </w:rPr>
        <w:t>, WSM</w:t>
      </w:r>
      <w:r w:rsidR="007B7E5F">
        <w:rPr>
          <w:rFonts w:eastAsia="Times New Roman"/>
          <w:shd w:val="clear" w:color="auto" w:fill="FFFFFF"/>
        </w:rPr>
        <w:t>, Intervention</w:t>
      </w:r>
      <w:r w:rsidRPr="00534213">
        <w:t>)</w:t>
      </w:r>
    </w:p>
    <w:p w14:paraId="24A3769D" w14:textId="77777777" w:rsidR="008F4472" w:rsidRPr="00534213" w:rsidRDefault="008F4472" w:rsidP="00900298"/>
    <w:p w14:paraId="2E0A3CC7" w14:textId="77777777" w:rsidR="008F4472" w:rsidRPr="00534213" w:rsidRDefault="008F4472" w:rsidP="00900298">
      <w:r w:rsidRPr="00534213">
        <w:t xml:space="preserve">However, it is important to note that a change to their relationship status could still mean the intervention could be useful in the future. </w:t>
      </w:r>
    </w:p>
    <w:p w14:paraId="59CA6CAB" w14:textId="77777777" w:rsidR="008F4472" w:rsidRPr="00534213" w:rsidRDefault="008F4472" w:rsidP="00900298"/>
    <w:p w14:paraId="45B7B5CF" w14:textId="2E0F5877" w:rsidR="008F4472" w:rsidRPr="00534213" w:rsidRDefault="008F4472" w:rsidP="00900298">
      <w:r w:rsidRPr="00534213">
        <w:t>"I continued to still not use condoms…. my boyfriend doesn't like them as he feels like they don't feel as good. However, if I was single I would definitely 100% use condoms with anyone I have sex with.” (</w:t>
      </w:r>
      <w:r w:rsidRPr="00534213">
        <w:rPr>
          <w:rFonts w:eastAsia="Times New Roman"/>
          <w:shd w:val="clear" w:color="auto" w:fill="FFFFFF"/>
        </w:rPr>
        <w:t>17</w:t>
      </w:r>
      <w:r w:rsidR="007B7E5F">
        <w:rPr>
          <w:rFonts w:eastAsia="Times New Roman"/>
          <w:shd w:val="clear" w:color="auto" w:fill="FFFFFF"/>
        </w:rPr>
        <w:t xml:space="preserve"> years</w:t>
      </w:r>
      <w:r w:rsidRPr="00534213">
        <w:rPr>
          <w:rFonts w:eastAsia="Times New Roman"/>
          <w:shd w:val="clear" w:color="auto" w:fill="FFFFFF"/>
        </w:rPr>
        <w:t>, WSM</w:t>
      </w:r>
      <w:r w:rsidR="007B7E5F">
        <w:rPr>
          <w:rFonts w:eastAsia="Times New Roman"/>
          <w:shd w:val="clear" w:color="auto" w:fill="FFFFFF"/>
        </w:rPr>
        <w:t>, Intervention</w:t>
      </w:r>
      <w:r w:rsidRPr="00534213">
        <w:t>)</w:t>
      </w:r>
    </w:p>
    <w:p w14:paraId="33C6B04C" w14:textId="77777777" w:rsidR="008F4472" w:rsidRPr="00534213" w:rsidRDefault="008F4472" w:rsidP="00900298"/>
    <w:p w14:paraId="6866353D" w14:textId="2BD2510E" w:rsidR="008F4472" w:rsidRPr="00534213" w:rsidRDefault="008F4472" w:rsidP="00900298">
      <w:r w:rsidRPr="00534213">
        <w:t>A suggested recommendation for change was the inclusion of more varied text messages.</w:t>
      </w:r>
    </w:p>
    <w:p w14:paraId="34155900" w14:textId="77777777" w:rsidR="008F4472" w:rsidRPr="00534213" w:rsidRDefault="008F4472" w:rsidP="00900298"/>
    <w:p w14:paraId="320427CC" w14:textId="1F2395B3" w:rsidR="008F4472" w:rsidRPr="00534213" w:rsidRDefault="008F4472" w:rsidP="00900298">
      <w:r w:rsidRPr="00534213">
        <w:lastRenderedPageBreak/>
        <w:t>“The text messages were a good reminder to get checked, however I have been with the same person since the survey started. I think the texts should be more varied, as after a while I'd skip over them. Maybe more of the texts that had interesting facts.” (2</w:t>
      </w:r>
      <w:r w:rsidRPr="00534213">
        <w:rPr>
          <w:rFonts w:eastAsia="Times New Roman"/>
          <w:shd w:val="clear" w:color="auto" w:fill="FFFFFF"/>
        </w:rPr>
        <w:t>3</w:t>
      </w:r>
      <w:r w:rsidR="007B7E5F">
        <w:rPr>
          <w:rFonts w:eastAsia="Times New Roman"/>
          <w:shd w:val="clear" w:color="auto" w:fill="FFFFFF"/>
        </w:rPr>
        <w:t xml:space="preserve"> years</w:t>
      </w:r>
      <w:r w:rsidRPr="00534213">
        <w:rPr>
          <w:rFonts w:eastAsia="Times New Roman"/>
          <w:shd w:val="clear" w:color="auto" w:fill="FFFFFF"/>
        </w:rPr>
        <w:t>, MSW</w:t>
      </w:r>
      <w:r w:rsidR="007B7E5F">
        <w:rPr>
          <w:rFonts w:eastAsia="Times New Roman"/>
          <w:shd w:val="clear" w:color="auto" w:fill="FFFFFF"/>
        </w:rPr>
        <w:t>, Intervention</w:t>
      </w:r>
      <w:r w:rsidRPr="00534213">
        <w:t>)</w:t>
      </w:r>
    </w:p>
    <w:p w14:paraId="64778BEF" w14:textId="77777777" w:rsidR="008F4472" w:rsidRPr="00534213" w:rsidRDefault="008F4472" w:rsidP="00900298"/>
    <w:p w14:paraId="59402CF5" w14:textId="77777777" w:rsidR="008F4472" w:rsidRPr="00534213" w:rsidRDefault="008F4472" w:rsidP="00900298">
      <w:r w:rsidRPr="00534213">
        <w:t>Despite participants reporting the study was less relevant to those in a relationship, receiving the text messages enabled important information to be passed on to peers.</w:t>
      </w:r>
    </w:p>
    <w:p w14:paraId="0E09AABE" w14:textId="77777777" w:rsidR="008F4472" w:rsidRPr="00534213" w:rsidRDefault="008F4472" w:rsidP="00900298"/>
    <w:p w14:paraId="23E7F88B" w14:textId="1D051AEA" w:rsidR="008F4472" w:rsidRPr="00534213" w:rsidRDefault="008F4472" w:rsidP="00900298">
      <w:r w:rsidRPr="00534213">
        <w:t xml:space="preserve">“Although I, myself did not use protection due to only being with my </w:t>
      </w:r>
      <w:proofErr w:type="gramStart"/>
      <w:r w:rsidRPr="00534213">
        <w:t>long term</w:t>
      </w:r>
      <w:proofErr w:type="gramEnd"/>
      <w:r w:rsidRPr="00534213">
        <w:t xml:space="preserve"> partner. This study has helped me pass on vital info to my friends to make sure they stay safe when sleeping with multiple people” (</w:t>
      </w:r>
      <w:r w:rsidRPr="00534213">
        <w:rPr>
          <w:rFonts w:eastAsia="Times New Roman"/>
          <w:shd w:val="clear" w:color="auto" w:fill="FFFFFF"/>
        </w:rPr>
        <w:t>18</w:t>
      </w:r>
      <w:r w:rsidR="007B7E5F">
        <w:rPr>
          <w:rFonts w:eastAsia="Times New Roman"/>
          <w:shd w:val="clear" w:color="auto" w:fill="FFFFFF"/>
        </w:rPr>
        <w:t xml:space="preserve"> years</w:t>
      </w:r>
      <w:r w:rsidRPr="00534213">
        <w:rPr>
          <w:rFonts w:eastAsia="Times New Roman"/>
          <w:shd w:val="clear" w:color="auto" w:fill="FFFFFF"/>
        </w:rPr>
        <w:t>, WSM</w:t>
      </w:r>
      <w:r w:rsidR="007B7E5F">
        <w:rPr>
          <w:rFonts w:eastAsia="Times New Roman"/>
          <w:shd w:val="clear" w:color="auto" w:fill="FFFFFF"/>
        </w:rPr>
        <w:t>, Intervention</w:t>
      </w:r>
      <w:r w:rsidRPr="00534213">
        <w:t>)</w:t>
      </w:r>
    </w:p>
    <w:p w14:paraId="1536A4D8" w14:textId="77777777" w:rsidR="008F4472" w:rsidRPr="00534213" w:rsidRDefault="008F4472" w:rsidP="00900298"/>
    <w:p w14:paraId="6C5EBCB8" w14:textId="77777777" w:rsidR="008F4472" w:rsidRPr="00534213" w:rsidRDefault="008F4472" w:rsidP="008028E1">
      <w:r w:rsidRPr="00534213">
        <w:t xml:space="preserve">There were similar comments from control participants in a ‘relationship’. </w:t>
      </w:r>
    </w:p>
    <w:p w14:paraId="097ADF46" w14:textId="77777777" w:rsidR="008F4472" w:rsidRPr="00534213" w:rsidRDefault="008F4472" w:rsidP="00900298"/>
    <w:p w14:paraId="49D440CB" w14:textId="26362C76" w:rsidR="008F4472" w:rsidRPr="00534213" w:rsidRDefault="008F4472" w:rsidP="00900298">
      <w:r w:rsidRPr="00534213">
        <w:t>“The study reminds you and makes you think about safe sex, If I were to be single it would definitely be more effective and make you more careful with new partners.” (</w:t>
      </w:r>
      <w:r w:rsidRPr="00534213">
        <w:rPr>
          <w:rFonts w:eastAsia="Times New Roman"/>
          <w:shd w:val="clear" w:color="auto" w:fill="FFFFFF"/>
        </w:rPr>
        <w:t>23</w:t>
      </w:r>
      <w:r w:rsidR="007B7E5F">
        <w:rPr>
          <w:rFonts w:eastAsia="Times New Roman"/>
          <w:shd w:val="clear" w:color="auto" w:fill="FFFFFF"/>
        </w:rPr>
        <w:t xml:space="preserve"> years</w:t>
      </w:r>
      <w:r w:rsidRPr="00534213">
        <w:rPr>
          <w:rFonts w:eastAsia="Times New Roman"/>
          <w:shd w:val="clear" w:color="auto" w:fill="FFFFFF"/>
        </w:rPr>
        <w:t xml:space="preserve">, MSW, </w:t>
      </w:r>
      <w:r w:rsidR="007B7E5F">
        <w:rPr>
          <w:rFonts w:eastAsia="Times New Roman"/>
          <w:shd w:val="clear" w:color="auto" w:fill="FFFFFF"/>
        </w:rPr>
        <w:t>C</w:t>
      </w:r>
      <w:r w:rsidRPr="00534213">
        <w:rPr>
          <w:rFonts w:eastAsia="Times New Roman"/>
          <w:shd w:val="clear" w:color="auto" w:fill="FFFFFF"/>
        </w:rPr>
        <w:t>ontrol</w:t>
      </w:r>
      <w:r w:rsidRPr="00534213">
        <w:t>)</w:t>
      </w:r>
    </w:p>
    <w:p w14:paraId="6EC686B5" w14:textId="77777777" w:rsidR="008F4472" w:rsidRPr="00534213" w:rsidRDefault="008F4472" w:rsidP="00900298"/>
    <w:p w14:paraId="6C889A71" w14:textId="7C967979" w:rsidR="008F4472" w:rsidRPr="00900298" w:rsidRDefault="008F4472" w:rsidP="002C0AAA">
      <w:pPr>
        <w:pStyle w:val="Heading2"/>
      </w:pPr>
      <w:bookmarkStart w:id="100" w:name="_Toc77356100"/>
      <w:r w:rsidRPr="00900298">
        <w:t>Discussion</w:t>
      </w:r>
      <w:bookmarkEnd w:id="100"/>
    </w:p>
    <w:p w14:paraId="4F99C095" w14:textId="308D9C1B" w:rsidR="008F4472" w:rsidRPr="00534213" w:rsidRDefault="008F4472" w:rsidP="00900298">
      <w:pPr>
        <w:rPr>
          <w:color w:val="000000"/>
        </w:rPr>
      </w:pPr>
      <w:r w:rsidRPr="00534213">
        <w:rPr>
          <w:color w:val="000000"/>
        </w:rPr>
        <w:t>The open feedback comments were consistent with the findings from qualitative research previously published in that recipients liked the tone and convenience of messages, which were described as reassuring and helpful</w:t>
      </w:r>
      <w:r w:rsidR="00517B84">
        <w:rPr>
          <w:color w:val="000000"/>
        </w:rPr>
        <w:t xml:space="preserve"> </w:t>
      </w:r>
      <w:r w:rsidR="00517B84">
        <w:rPr>
          <w:color w:val="000000"/>
        </w:rPr>
        <w:fldChar w:fldCharType="begin"/>
      </w:r>
      <w:r w:rsidR="00392EB3">
        <w:rPr>
          <w:color w:val="000000"/>
        </w:rPr>
        <w:instrText xml:space="preserve"> ADDIN EN.CITE &lt;EndNote&gt;&lt;Cite&gt;&lt;Author&gt;French&lt;/Author&gt;&lt;Year&gt;2016&lt;/Year&gt;&lt;RecNum&gt;86&lt;/RecNum&gt;&lt;DisplayText&gt;&lt;style face="superscript"&gt;51&lt;/style&gt;&lt;/DisplayText&gt;&lt;record&gt;&lt;rec-number&gt;86&lt;/rec-number&gt;&lt;foreign-keys&gt;&lt;key app="EN" db-id="9x090xwwrar05fe252txat5apx00dsfsaedz" timestamp="1608312854"&gt;86&lt;/key&gt;&lt;/foreign-keys&gt;&lt;ref-type name="Journal Article"&gt;17&lt;/ref-type&gt;&lt;contributors&gt;&lt;authors&gt;&lt;author&gt;French, R. S.&lt;/author&gt;&lt;author&gt;McCarthy, O.&lt;/author&gt;&lt;author&gt;Baraitser, P.&lt;/author&gt;&lt;author&gt;Wellings, K.&lt;/author&gt;&lt;author&gt;Bailey, J. V.&lt;/author&gt;&lt;author&gt;Free, C.&lt;/author&gt;&lt;/authors&gt;&lt;/contributors&gt;&lt;auth-address&gt;London School of Hygiene &amp;amp; Tropical Medicine, Department of Social &amp;amp; Environmental Health Research, London, United Kingdom. Rebecca.French@lshtm.ac.uk.&lt;/auth-address&gt;&lt;titles&gt;&lt;title&gt;Young People&amp;apos;s Views and Experiences of a Mobile Phone Texting Intervention to Promote Safer Sex Behavior&lt;/title&gt;&lt;secondary-title&gt;JMIR Mhealth Uhealth&lt;/secondary-title&gt;&lt;/titles&gt;&lt;periodical&gt;&lt;full-title&gt;JMIR mHealth uHealth&lt;/full-title&gt;&lt;/periodical&gt;&lt;pages&gt;e26&lt;/pages&gt;&lt;volume&gt;4&lt;/volume&gt;&lt;number&gt;2&lt;/number&gt;&lt;edition&gt;2016/04/17&lt;/edition&gt;&lt;keywords&gt;&lt;keyword&gt;behavior change&lt;/keyword&gt;&lt;keyword&gt;intervention&lt;/keyword&gt;&lt;keyword&gt;qualitative interviews&lt;/keyword&gt;&lt;keyword&gt;sexual behavior&lt;/keyword&gt;&lt;keyword&gt;sexual health&lt;/keyword&gt;&lt;keyword&gt;text messaging&lt;/keyword&gt;&lt;keyword&gt;young people&lt;/keyword&gt;&lt;/keywords&gt;&lt;dates&gt;&lt;year&gt;2016&lt;/year&gt;&lt;pub-dates&gt;&lt;date&gt;Apr 15&lt;/date&gt;&lt;/pub-dates&gt;&lt;/dates&gt;&lt;isbn&gt;2291-5222 (Print)&amp;#xD;2291-5222 (Linking)&lt;/isbn&gt;&lt;accession-num&gt;27083784&lt;/accession-num&gt;&lt;work-type&gt;Original Paper&lt;/work-type&gt;&lt;urls&gt;&lt;related-urls&gt;&lt;url&gt;https://www.ncbi.nlm.nih.gov/pubmed/27083784&lt;/url&gt;&lt;/related-urls&gt;&lt;/urls&gt;&lt;custom2&gt;PMC4851722&lt;/custom2&gt;&lt;electronic-resource-num&gt;10.2196/mhealth.4302&lt;/electronic-resource-num&gt;&lt;language&gt;English&lt;/language&gt;&lt;/record&gt;&lt;/Cite&gt;&lt;/EndNote&gt;</w:instrText>
      </w:r>
      <w:r w:rsidR="00517B84">
        <w:rPr>
          <w:color w:val="000000"/>
        </w:rPr>
        <w:fldChar w:fldCharType="separate"/>
      </w:r>
      <w:r w:rsidR="00392EB3" w:rsidRPr="00392EB3">
        <w:rPr>
          <w:noProof/>
          <w:color w:val="000000"/>
          <w:vertAlign w:val="superscript"/>
        </w:rPr>
        <w:t>51</w:t>
      </w:r>
      <w:r w:rsidR="00517B84">
        <w:rPr>
          <w:color w:val="000000"/>
        </w:rPr>
        <w:fldChar w:fldCharType="end"/>
      </w:r>
      <w:r w:rsidRPr="00534213">
        <w:rPr>
          <w:color w:val="000000"/>
        </w:rPr>
        <w:t>. The messages reportedly increased knowledge, reduced stigma, enabled them to tell their partner about their infection more confidently and increased condom use and STI testing. In contrast to the previous qualitative research findings, whilst some participants reported the messages frequency was about right or too few, others reported there were too many messages or there were too many messages to start with and then too few in the longer term. There were also a few reports of concerns regarding the confidentiality of messages.</w:t>
      </w:r>
    </w:p>
    <w:p w14:paraId="587E04BF" w14:textId="77777777" w:rsidR="008F4472" w:rsidRPr="00534213" w:rsidRDefault="008F4472" w:rsidP="00900298">
      <w:pPr>
        <w:rPr>
          <w:color w:val="000000"/>
        </w:rPr>
      </w:pPr>
    </w:p>
    <w:p w14:paraId="7588ED73" w14:textId="2321AACE" w:rsidR="008F4472" w:rsidRPr="00534213" w:rsidRDefault="008F4472" w:rsidP="00900298">
      <w:pPr>
        <w:rPr>
          <w:color w:val="000000"/>
        </w:rPr>
      </w:pPr>
      <w:r w:rsidRPr="00534213">
        <w:rPr>
          <w:color w:val="000000"/>
        </w:rPr>
        <w:t xml:space="preserve">Participants reports also encompassed new themes or new aspects of the themes previously described. Some reported greater awareness and concern about their sexual health with an impact on decisions regarding only having sex with people they ‘knew’ or could trust. </w:t>
      </w:r>
      <w:r w:rsidR="00ED0C5F" w:rsidRPr="00534213">
        <w:rPr>
          <w:color w:val="000000"/>
        </w:rPr>
        <w:t>Some reported greater agency and confidence in asserting their needs or wishes in relation to choosing whether and with whom to have sex</w:t>
      </w:r>
      <w:r w:rsidR="00ED0C5F">
        <w:rPr>
          <w:color w:val="000000"/>
        </w:rPr>
        <w:t xml:space="preserve">. </w:t>
      </w:r>
      <w:r w:rsidRPr="00534213">
        <w:rPr>
          <w:color w:val="000000"/>
        </w:rPr>
        <w:t xml:space="preserve">One reported the study gave them the confidence to start a new relationship after their STI. Reduced embarrassment contributed to greater agency resulting in participants being able to talk with partners and others about sex and safer sex practices including </w:t>
      </w:r>
      <w:r w:rsidRPr="00534213">
        <w:rPr>
          <w:color w:val="000000"/>
        </w:rPr>
        <w:lastRenderedPageBreak/>
        <w:t>condom use. Some reported a reduced sense of ‘being the only one’ diagnosed with an STI and hence less stigma regarding having an STI.</w:t>
      </w:r>
    </w:p>
    <w:p w14:paraId="210A3B5B" w14:textId="77777777" w:rsidR="008F4472" w:rsidRPr="00534213" w:rsidRDefault="008F4472" w:rsidP="00900298">
      <w:pPr>
        <w:rPr>
          <w:color w:val="000000"/>
        </w:rPr>
      </w:pPr>
    </w:p>
    <w:p w14:paraId="2093DF29" w14:textId="1EC33099" w:rsidR="008F4472" w:rsidRPr="00534213" w:rsidRDefault="008F4472" w:rsidP="00900298">
      <w:pPr>
        <w:rPr>
          <w:color w:val="000000"/>
        </w:rPr>
      </w:pPr>
      <w:proofErr w:type="gramStart"/>
      <w:r w:rsidRPr="00534213">
        <w:rPr>
          <w:color w:val="000000"/>
        </w:rPr>
        <w:t>A number of</w:t>
      </w:r>
      <w:proofErr w:type="gramEnd"/>
      <w:r w:rsidRPr="00534213">
        <w:rPr>
          <w:color w:val="000000"/>
        </w:rPr>
        <w:t xml:space="preserve"> control group participants reported an impact of being in the study of reducing embarrassment, reali</w:t>
      </w:r>
      <w:r w:rsidR="00ED0C5F">
        <w:rPr>
          <w:color w:val="000000"/>
        </w:rPr>
        <w:t>s</w:t>
      </w:r>
      <w:r w:rsidRPr="00534213">
        <w:rPr>
          <w:color w:val="000000"/>
        </w:rPr>
        <w:t xml:space="preserve">ing they weren’t the only person to have an STI and changing their behaviour despite not having received the intervention. This was attributed by participants to: the impact of taking part in the study; the impact of the monthly control group message about trial participation reminding them of their STI and the importance of safer sex; or to the impact of having an STI. </w:t>
      </w:r>
    </w:p>
    <w:p w14:paraId="63E4FE36" w14:textId="77777777" w:rsidR="008F4472" w:rsidRPr="00534213" w:rsidRDefault="008F4472" w:rsidP="00900298">
      <w:pPr>
        <w:rPr>
          <w:color w:val="000000"/>
        </w:rPr>
      </w:pPr>
    </w:p>
    <w:p w14:paraId="62F9410C" w14:textId="77777777" w:rsidR="008F4472" w:rsidRPr="00EE509F" w:rsidRDefault="008F4472" w:rsidP="00EE509F">
      <w:pPr>
        <w:rPr>
          <w:bCs/>
        </w:rPr>
      </w:pPr>
      <w:r w:rsidRPr="00EE509F">
        <w:rPr>
          <w:b/>
          <w:bCs/>
        </w:rPr>
        <w:t>Strengths and Limitations</w:t>
      </w:r>
    </w:p>
    <w:p w14:paraId="0F4144A0" w14:textId="1F730957" w:rsidR="008F4472" w:rsidRPr="00534213" w:rsidRDefault="008F4472" w:rsidP="00EE509F">
      <w:r w:rsidRPr="00534213">
        <w:t xml:space="preserve">A strength of the findings is that free-text comment feedback was collected and analysed from over 3000 participants taking part in the trial by 2 researchers not previously involved in the intervention development or trial. Other than asking about whether anything ‘good or bad </w:t>
      </w:r>
      <w:proofErr w:type="gramStart"/>
      <w:r w:rsidRPr="00534213">
        <w:t>‘ had</w:t>
      </w:r>
      <w:proofErr w:type="gramEnd"/>
      <w:r w:rsidRPr="00534213">
        <w:t xml:space="preserve"> resulted from taking part in the study the topics for feedback were not predefined. A strength of our analysis was the triangulation of results with the previous qualitative research findings about recipients’ experience of the intervention. It is reassuring that the findings were highly consistent with the previous qualitative findings. The response rate was 52% so there may be non-response bias. The experience of those not leaving a free text comment may be different from those who completed this section. However</w:t>
      </w:r>
      <w:r w:rsidR="006E223F">
        <w:t>,</w:t>
      </w:r>
      <w:r w:rsidRPr="00534213">
        <w:t xml:space="preserve"> participants across all socio-demographic groups provided comments and the characteristics of respondents</w:t>
      </w:r>
      <w:r w:rsidR="00ED0C5F">
        <w:t xml:space="preserve"> </w:t>
      </w:r>
      <w:r w:rsidRPr="00534213">
        <w:t xml:space="preserve">was </w:t>
      </w:r>
      <w:proofErr w:type="gramStart"/>
      <w:r w:rsidRPr="00534213">
        <w:t>similar to</w:t>
      </w:r>
      <w:proofErr w:type="gramEnd"/>
      <w:r w:rsidRPr="00534213">
        <w:t xml:space="preserve"> the characteristics of trial participants. It is not possible to blind participants receiving a behavioural intervention, which could introduce bias in the ascertainment of feedback. All free-text comment feedback was brief, optional and completed at the end of their involvement in the trial, so it </w:t>
      </w:r>
      <w:proofErr w:type="gramStart"/>
      <w:r w:rsidRPr="00534213">
        <w:t>is was</w:t>
      </w:r>
      <w:proofErr w:type="gramEnd"/>
      <w:r w:rsidRPr="00534213">
        <w:t xml:space="preserve"> not possible to explore participant views in depth or follow up on feedback. </w:t>
      </w:r>
    </w:p>
    <w:p w14:paraId="55F26ABE" w14:textId="77777777" w:rsidR="008F4472" w:rsidRPr="00534213" w:rsidRDefault="008F4472" w:rsidP="00900298">
      <w:pPr>
        <w:rPr>
          <w:color w:val="000000"/>
        </w:rPr>
      </w:pPr>
    </w:p>
    <w:p w14:paraId="4FF5D2D7" w14:textId="77777777" w:rsidR="008F4472" w:rsidRPr="006E223F" w:rsidRDefault="008F4472" w:rsidP="006E223F">
      <w:pPr>
        <w:rPr>
          <w:b/>
          <w:bCs/>
        </w:rPr>
      </w:pPr>
      <w:r w:rsidRPr="006E223F">
        <w:rPr>
          <w:b/>
          <w:bCs/>
        </w:rPr>
        <w:t>Discussion in relation to the existing literature</w:t>
      </w:r>
    </w:p>
    <w:p w14:paraId="1C75AC59" w14:textId="26EFC683" w:rsidR="008F4472" w:rsidRPr="00534213" w:rsidRDefault="008F4472" w:rsidP="00900298">
      <w:pPr>
        <w:rPr>
          <w:color w:val="000000"/>
        </w:rPr>
      </w:pPr>
      <w:r w:rsidRPr="00534213">
        <w:rPr>
          <w:rFonts w:eastAsia="Times New Roman"/>
          <w:color w:val="000000"/>
          <w:shd w:val="clear" w:color="auto" w:fill="FFFFFF"/>
        </w:rPr>
        <w:t xml:space="preserve">The overwhelmingly positive feedback of free-text comments to this text messaging intervention was in line with findings from the pilot study </w:t>
      </w:r>
      <w:r w:rsidR="00D00038">
        <w:rPr>
          <w:rFonts w:eastAsia="Times New Roman"/>
          <w:color w:val="000000"/>
          <w:shd w:val="clear" w:color="auto" w:fill="FFFFFF"/>
        </w:rPr>
        <w:fldChar w:fldCharType="begin"/>
      </w:r>
      <w:r w:rsidR="00392EB3">
        <w:rPr>
          <w:rFonts w:eastAsia="Times New Roman"/>
          <w:color w:val="000000"/>
          <w:shd w:val="clear" w:color="auto" w:fill="FFFFFF"/>
        </w:rPr>
        <w:instrText xml:space="preserve"> ADDIN EN.CITE &lt;EndNote&gt;&lt;Cite&gt;&lt;Author&gt;French&lt;/Author&gt;&lt;Year&gt;2016&lt;/Year&gt;&lt;RecNum&gt;86&lt;/RecNum&gt;&lt;DisplayText&gt;&lt;style face="superscript"&gt;51&lt;/style&gt;&lt;/DisplayText&gt;&lt;record&gt;&lt;rec-number&gt;86&lt;/rec-number&gt;&lt;foreign-keys&gt;&lt;key app="EN" db-id="9x090xwwrar05fe252txat5apx00dsfsaedz" timestamp="1608312854"&gt;86&lt;/key&gt;&lt;/foreign-keys&gt;&lt;ref-type name="Journal Article"&gt;17&lt;/ref-type&gt;&lt;contributors&gt;&lt;authors&gt;&lt;author&gt;French, R. S.&lt;/author&gt;&lt;author&gt;McCarthy, O.&lt;/author&gt;&lt;author&gt;Baraitser, P.&lt;/author&gt;&lt;author&gt;Wellings, K.&lt;/author&gt;&lt;author&gt;Bailey, J. V.&lt;/author&gt;&lt;author&gt;Free, C.&lt;/author&gt;&lt;/authors&gt;&lt;/contributors&gt;&lt;auth-address&gt;London School of Hygiene &amp;amp; Tropical Medicine, Department of Social &amp;amp; Environmental Health Research, London, United Kingdom. Rebecca.French@lshtm.ac.uk.&lt;/auth-address&gt;&lt;titles&gt;&lt;title&gt;Young People&amp;apos;s Views and Experiences of a Mobile Phone Texting Intervention to Promote Safer Sex Behavior&lt;/title&gt;&lt;secondary-title&gt;JMIR Mhealth Uhealth&lt;/secondary-title&gt;&lt;/titles&gt;&lt;periodical&gt;&lt;full-title&gt;JMIR mHealth uHealth&lt;/full-title&gt;&lt;/periodical&gt;&lt;pages&gt;e26&lt;/pages&gt;&lt;volume&gt;4&lt;/volume&gt;&lt;number&gt;2&lt;/number&gt;&lt;edition&gt;2016/04/17&lt;/edition&gt;&lt;keywords&gt;&lt;keyword&gt;behavior change&lt;/keyword&gt;&lt;keyword&gt;intervention&lt;/keyword&gt;&lt;keyword&gt;qualitative interviews&lt;/keyword&gt;&lt;keyword&gt;sexual behavior&lt;/keyword&gt;&lt;keyword&gt;sexual health&lt;/keyword&gt;&lt;keyword&gt;text messaging&lt;/keyword&gt;&lt;keyword&gt;young people&lt;/keyword&gt;&lt;/keywords&gt;&lt;dates&gt;&lt;year&gt;2016&lt;/year&gt;&lt;pub-dates&gt;&lt;date&gt;Apr 15&lt;/date&gt;&lt;/pub-dates&gt;&lt;/dates&gt;&lt;isbn&gt;2291-5222 (Print)&amp;#xD;2291-5222 (Linking)&lt;/isbn&gt;&lt;accession-num&gt;27083784&lt;/accession-num&gt;&lt;work-type&gt;Original Paper&lt;/work-type&gt;&lt;urls&gt;&lt;related-urls&gt;&lt;url&gt;https://www.ncbi.nlm.nih.gov/pubmed/27083784&lt;/url&gt;&lt;/related-urls&gt;&lt;/urls&gt;&lt;custom2&gt;PMC4851722&lt;/custom2&gt;&lt;electronic-resource-num&gt;10.2196/mhealth.4302&lt;/electronic-resource-num&gt;&lt;language&gt;English&lt;/language&gt;&lt;/record&gt;&lt;/Cite&gt;&lt;/EndNote&gt;</w:instrText>
      </w:r>
      <w:r w:rsidR="00D00038">
        <w:rPr>
          <w:rFonts w:eastAsia="Times New Roman"/>
          <w:color w:val="000000"/>
          <w:shd w:val="clear" w:color="auto" w:fill="FFFFFF"/>
        </w:rPr>
        <w:fldChar w:fldCharType="separate"/>
      </w:r>
      <w:r w:rsidR="00392EB3" w:rsidRPr="00392EB3">
        <w:rPr>
          <w:rFonts w:eastAsia="Times New Roman"/>
          <w:noProof/>
          <w:color w:val="000000"/>
          <w:shd w:val="clear" w:color="auto" w:fill="FFFFFF"/>
          <w:vertAlign w:val="superscript"/>
        </w:rPr>
        <w:t>51</w:t>
      </w:r>
      <w:r w:rsidR="00D00038">
        <w:rPr>
          <w:rFonts w:eastAsia="Times New Roman"/>
          <w:color w:val="000000"/>
          <w:shd w:val="clear" w:color="auto" w:fill="FFFFFF"/>
        </w:rPr>
        <w:fldChar w:fldCharType="end"/>
      </w:r>
      <w:r w:rsidRPr="00534213">
        <w:rPr>
          <w:color w:val="000000"/>
        </w:rPr>
        <w:t xml:space="preserve">. </w:t>
      </w:r>
      <w:r>
        <w:t>Po</w:t>
      </w:r>
      <w:r>
        <w:rPr>
          <w:color w:val="000000"/>
        </w:rPr>
        <w:t>sitive approaches to sexuality and reproduction should recognise the part played by trust and communication as well as pleasurable sexual relationships, in promoting well-being and enabling people to fulfil their sexual and reproductive health and rights</w:t>
      </w:r>
      <w:r w:rsidR="002A3E64">
        <w:rPr>
          <w:color w:val="000000"/>
        </w:rPr>
        <w:t xml:space="preserve"> </w:t>
      </w:r>
      <w:r w:rsidR="002A3E64">
        <w:rPr>
          <w:color w:val="000000"/>
        </w:rPr>
        <w:fldChar w:fldCharType="begin">
          <w:fldData xml:space="preserve">PEVuZE5vdGU+PENpdGU+PEF1dGhvcj5TdGFycnM8L0F1dGhvcj48WWVhcj4yMDE4PC9ZZWFyPjxS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</w:fldData>
        </w:fldChar>
      </w:r>
      <w:r w:rsidR="00392EB3">
        <w:rPr>
          <w:color w:val="000000"/>
        </w:rPr>
        <w:instrText xml:space="preserve"> ADDIN EN.CITE </w:instrText>
      </w:r>
      <w:r w:rsidR="00392EB3">
        <w:rPr>
          <w:color w:val="000000"/>
        </w:rPr>
        <w:fldChar w:fldCharType="begin">
          <w:fldData xml:space="preserve">PEVuZE5vdGU+PENpdGU+PEF1dGhvcj5TdGFycnM8L0F1dGhvcj48WWVhcj4yMDE4PC9ZZWFyPjxS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</w:fldData>
        </w:fldChar>
      </w:r>
      <w:r w:rsidR="00392EB3">
        <w:rPr>
          <w:color w:val="000000"/>
        </w:rPr>
        <w:instrText xml:space="preserve"> ADDIN EN.CITE.DATA </w:instrText>
      </w:r>
      <w:r w:rsidR="00392EB3">
        <w:rPr>
          <w:color w:val="000000"/>
        </w:rPr>
      </w:r>
      <w:r w:rsidR="00392EB3">
        <w:rPr>
          <w:color w:val="000000"/>
        </w:rPr>
        <w:fldChar w:fldCharType="end"/>
      </w:r>
      <w:r w:rsidR="002A3E64">
        <w:rPr>
          <w:color w:val="000000"/>
        </w:rPr>
      </w:r>
      <w:r w:rsidR="002A3E64">
        <w:rPr>
          <w:color w:val="000000"/>
        </w:rPr>
        <w:fldChar w:fldCharType="separate"/>
      </w:r>
      <w:r w:rsidR="00392EB3" w:rsidRPr="00392EB3">
        <w:rPr>
          <w:noProof/>
          <w:color w:val="000000"/>
          <w:vertAlign w:val="superscript"/>
        </w:rPr>
        <w:t>50</w:t>
      </w:r>
      <w:r w:rsidR="002A3E64">
        <w:rPr>
          <w:color w:val="000000"/>
        </w:rPr>
        <w:fldChar w:fldCharType="end"/>
      </w:r>
      <w:r>
        <w:rPr>
          <w:color w:val="000000"/>
        </w:rPr>
        <w:t xml:space="preserve">. The open feedback comments suggested the intervention was perceived by recipients as having benefits in broader aspects of sexual health such as confidence and agency in communicating about sexual health and condom use with partners and others. </w:t>
      </w:r>
    </w:p>
    <w:p w14:paraId="69619671" w14:textId="77777777" w:rsidR="008F4472" w:rsidRDefault="008F4472" w:rsidP="00900298">
      <w:pPr>
        <w:rPr>
          <w:color w:val="000000"/>
        </w:rPr>
      </w:pPr>
    </w:p>
    <w:p w14:paraId="6F691DA8" w14:textId="516733B1" w:rsidR="008F4472" w:rsidRDefault="008F4472" w:rsidP="00900298">
      <w:pPr>
        <w:rPr>
          <w:color w:val="000000"/>
        </w:rPr>
      </w:pPr>
      <w:r w:rsidRPr="00534213">
        <w:rPr>
          <w:color w:val="000000"/>
        </w:rPr>
        <w:lastRenderedPageBreak/>
        <w:t xml:space="preserve">Consistent with other trials of </w:t>
      </w:r>
      <w:proofErr w:type="spellStart"/>
      <w:r w:rsidRPr="00534213">
        <w:rPr>
          <w:color w:val="000000"/>
        </w:rPr>
        <w:t>behavior</w:t>
      </w:r>
      <w:proofErr w:type="spellEnd"/>
      <w:r w:rsidRPr="00534213">
        <w:rPr>
          <w:color w:val="000000"/>
        </w:rPr>
        <w:t xml:space="preserve"> change interventions, control group participants feedback suggests there is likely to be a strong </w:t>
      </w:r>
      <w:r w:rsidR="00B63720">
        <w:rPr>
          <w:color w:val="000000"/>
        </w:rPr>
        <w:t>H</w:t>
      </w:r>
      <w:r w:rsidRPr="00534213">
        <w:rPr>
          <w:color w:val="000000"/>
        </w:rPr>
        <w:t xml:space="preserve">awthorn effect, with the control group messages unrelated to safer sex and participation in the trial influencing attitudes and behaviour. In line with other research the experience of having an STI also altered </w:t>
      </w:r>
      <w:proofErr w:type="spellStart"/>
      <w:r w:rsidRPr="00534213">
        <w:rPr>
          <w:color w:val="000000"/>
        </w:rPr>
        <w:t>behavior</w:t>
      </w:r>
      <w:proofErr w:type="spellEnd"/>
      <w:r w:rsidR="00B63720">
        <w:rPr>
          <w:color w:val="000000"/>
        </w:rPr>
        <w:t xml:space="preserve"> </w:t>
      </w:r>
      <w:r w:rsidR="009E38C7">
        <w:rPr>
          <w:color w:val="000000"/>
        </w:rPr>
        <w:fldChar w:fldCharType="begin">
          <w:fldData xml:space="preserve">PEVuZE5vdGU+PENpdGU+PEF1dGhvcj5BcnRodXI8L0F1dGhvcj48WWVhcj4yMDA3PC9ZZWFyPjxS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</w:fldData>
        </w:fldChar>
      </w:r>
      <w:r w:rsidR="00392EB3">
        <w:rPr>
          <w:color w:val="000000"/>
        </w:rPr>
        <w:instrText xml:space="preserve"> ADDIN EN.CITE </w:instrText>
      </w:r>
      <w:r w:rsidR="00392EB3">
        <w:rPr>
          <w:color w:val="000000"/>
        </w:rPr>
        <w:fldChar w:fldCharType="begin">
          <w:fldData xml:space="preserve">PEVuZE5vdGU+PENpdGU+PEF1dGhvcj5BcnRodXI8L0F1dGhvcj48WWVhcj4yMDA3PC9ZZWFyPjxS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</w:fldData>
        </w:fldChar>
      </w:r>
      <w:r w:rsidR="00392EB3">
        <w:rPr>
          <w:color w:val="000000"/>
        </w:rPr>
        <w:instrText xml:space="preserve"> ADDIN EN.CITE.DATA </w:instrText>
      </w:r>
      <w:r w:rsidR="00392EB3">
        <w:rPr>
          <w:color w:val="000000"/>
        </w:rPr>
      </w:r>
      <w:r w:rsidR="00392EB3">
        <w:rPr>
          <w:color w:val="000000"/>
        </w:rPr>
        <w:fldChar w:fldCharType="end"/>
      </w:r>
      <w:r w:rsidR="009E38C7">
        <w:rPr>
          <w:color w:val="000000"/>
        </w:rPr>
      </w:r>
      <w:r w:rsidR="009E38C7">
        <w:rPr>
          <w:color w:val="000000"/>
        </w:rPr>
        <w:fldChar w:fldCharType="separate"/>
      </w:r>
      <w:r w:rsidR="00392EB3" w:rsidRPr="00392EB3">
        <w:rPr>
          <w:noProof/>
          <w:color w:val="000000"/>
          <w:vertAlign w:val="superscript"/>
        </w:rPr>
        <w:t>88-90</w:t>
      </w:r>
      <w:r w:rsidR="009E38C7">
        <w:rPr>
          <w:color w:val="000000"/>
        </w:rPr>
        <w:fldChar w:fldCharType="end"/>
      </w:r>
      <w:r w:rsidRPr="00534213">
        <w:rPr>
          <w:color w:val="000000"/>
        </w:rPr>
        <w:t xml:space="preserve">.  </w:t>
      </w:r>
      <w:r>
        <w:rPr>
          <w:color w:val="000000"/>
        </w:rPr>
        <w:t>A full discussion of the open feedback comment findings in relation to the trial findings is provided in chapter</w:t>
      </w:r>
      <w:r w:rsidR="00ED0C5F">
        <w:rPr>
          <w:color w:val="000000"/>
        </w:rPr>
        <w:t xml:space="preserve"> 7.</w:t>
      </w:r>
      <w:r>
        <w:rPr>
          <w:color w:val="000000"/>
        </w:rPr>
        <w:t xml:space="preserve"> </w:t>
      </w:r>
    </w:p>
    <w:p w14:paraId="216FC009" w14:textId="77777777" w:rsidR="00482ABF" w:rsidRPr="00534213" w:rsidRDefault="00482ABF" w:rsidP="00900298">
      <w:pPr>
        <w:rPr>
          <w:color w:val="000000"/>
        </w:rPr>
      </w:pPr>
    </w:p>
    <w:p w14:paraId="2EA3999D" w14:textId="77777777" w:rsidR="008F4472" w:rsidRPr="00D94A24" w:rsidRDefault="008F4472" w:rsidP="00ED0C5F">
      <w:pPr>
        <w:rPr>
          <w:bCs/>
        </w:rPr>
      </w:pPr>
      <w:r w:rsidRPr="00ED0C5F">
        <w:rPr>
          <w:b/>
          <w:bCs/>
        </w:rPr>
        <w:t>Conclusion</w:t>
      </w:r>
    </w:p>
    <w:p w14:paraId="5548DEF2" w14:textId="6C39878C" w:rsidR="008F4472" w:rsidRDefault="008F4472" w:rsidP="00900298">
      <w:proofErr w:type="gramStart"/>
      <w:r>
        <w:t>Overall</w:t>
      </w:r>
      <w:proofErr w:type="gramEnd"/>
      <w:r>
        <w:t xml:space="preserve"> according to recipients</w:t>
      </w:r>
      <w:r w:rsidR="006E223F">
        <w:t>’</w:t>
      </w:r>
      <w:r>
        <w:t xml:space="preserve"> views expressed in open feedback comments the </w:t>
      </w:r>
      <w:proofErr w:type="spellStart"/>
      <w:r>
        <w:t>safetxt</w:t>
      </w:r>
      <w:proofErr w:type="spellEnd"/>
      <w:r>
        <w:t xml:space="preserve"> intervention impacted positively on many aspects of broader definitions of positive sexual health. </w:t>
      </w:r>
    </w:p>
    <w:p w14:paraId="679DCB9E" w14:textId="63C684FF" w:rsidR="00ED0C5F" w:rsidRDefault="00ED0C5F">
      <w:pPr>
        <w:suppressAutoHyphens w:val="0"/>
        <w:spacing w:after="160" w:line="259" w:lineRule="auto"/>
        <w:rPr>
          <w:lang w:val="en-US"/>
        </w:rPr>
      </w:pPr>
      <w:r>
        <w:rPr>
          <w:lang w:val="en-US"/>
        </w:rPr>
        <w:br w:type="page"/>
      </w:r>
    </w:p>
    <w:p w14:paraId="22B3B010" w14:textId="1DA0C6A7" w:rsidR="00C44105" w:rsidRDefault="002132F5" w:rsidP="00E95953">
      <w:pPr>
        <w:pStyle w:val="Heading1"/>
      </w:pPr>
      <w:bookmarkStart w:id="101" w:name="_Toc77356101"/>
      <w:r>
        <w:lastRenderedPageBreak/>
        <w:t xml:space="preserve">6. </w:t>
      </w:r>
      <w:r w:rsidR="00C44105">
        <w:t>Preliminary economic modelling</w:t>
      </w:r>
      <w:bookmarkEnd w:id="101"/>
    </w:p>
    <w:p w14:paraId="62762A8E" w14:textId="78F820A1" w:rsidR="00C44105" w:rsidRDefault="00C44105" w:rsidP="002C0AAA">
      <w:pPr>
        <w:pStyle w:val="Heading2"/>
      </w:pPr>
      <w:bookmarkStart w:id="102" w:name="_Toc77356102"/>
      <w:bookmarkEnd w:id="95"/>
      <w:r>
        <w:t>Introduction</w:t>
      </w:r>
      <w:bookmarkEnd w:id="102"/>
    </w:p>
    <w:p w14:paraId="6A4B7422" w14:textId="77777777" w:rsidR="00C44105" w:rsidRDefault="00C44105">
      <w:r>
        <w:rPr>
          <w:lang w:val="en-US"/>
        </w:rPr>
        <w:t xml:space="preserve">Due to the trial results failing to find a beneficial effect of the intervention on STIs, we did not complete a full cost effectiveness analysis. This chapter presents the methodology for the proposed cost effectiveness analysis, </w:t>
      </w:r>
      <w:r>
        <w:rPr>
          <w:rFonts w:cs="Calibri"/>
        </w:rPr>
        <w:t>alongside the parameters gathered and the model schematic. The model was programmed in Microsoft Excel 2019 and is available on the trial website (</w:t>
      </w:r>
      <w:hyperlink r:id="rId39" w:history="1">
        <w:r>
          <w:rPr>
            <w:rStyle w:val="Hyperlink"/>
            <w:rFonts w:eastAsia="Times New Roman" w:cs="Calibri"/>
            <w:sz w:val="24"/>
            <w:szCs w:val="24"/>
            <w:lang w:eastAsia="en-GB"/>
          </w:rPr>
          <w:t>https://safetxt.lshtm.ac.uk/publications/</w:t>
        </w:r>
      </w:hyperlink>
      <w:r>
        <w:rPr>
          <w:rFonts w:cs="Calibri"/>
        </w:rPr>
        <w:t xml:space="preserve">). </w:t>
      </w:r>
    </w:p>
    <w:p w14:paraId="6BB3216D" w14:textId="77777777" w:rsidR="00C44105" w:rsidRDefault="00F76819">
      <w:pPr>
        <w:pStyle w:val="NoSpacing"/>
      </w:pPr>
      <w:hyperlink r:id="rId40" w:history="1"/>
    </w:p>
    <w:p w14:paraId="52165413" w14:textId="77777777" w:rsidR="00C44105" w:rsidRPr="006C7995" w:rsidRDefault="00F76819" w:rsidP="002C0AAA">
      <w:pPr>
        <w:pStyle w:val="Heading2"/>
      </w:pPr>
      <w:hyperlink r:id="rId41" w:history="1">
        <w:bookmarkStart w:id="103" w:name="_Toc77356103"/>
        <w:r w:rsidR="00C44105" w:rsidRPr="00CE0DD8">
          <w:rPr>
            <w:rStyle w:val="Hyperlink"/>
            <w:color w:val="auto"/>
            <w:u w:val="none"/>
          </w:rPr>
          <w:t>Methods</w:t>
        </w:r>
        <w:bookmarkEnd w:id="103"/>
      </w:hyperlink>
    </w:p>
    <w:p w14:paraId="3DA431F2" w14:textId="77777777" w:rsidR="00C44105" w:rsidRPr="00CE0DD8" w:rsidRDefault="00F76819" w:rsidP="00CE0DD8">
      <w:pPr>
        <w:rPr>
          <w:b/>
          <w:bCs/>
          <w:i/>
          <w:iCs/>
          <w:sz w:val="24"/>
          <w:szCs w:val="24"/>
        </w:rPr>
      </w:pPr>
      <w:hyperlink r:id="rId42" w:history="1">
        <w:r w:rsidR="00C44105" w:rsidRPr="00CE0DD8">
          <w:rPr>
            <w:rStyle w:val="Hyperlink"/>
            <w:b/>
            <w:bCs/>
            <w:i/>
            <w:iCs/>
            <w:color w:val="auto"/>
            <w:sz w:val="24"/>
            <w:szCs w:val="24"/>
            <w:u w:val="none"/>
          </w:rPr>
          <w:t>Model structure</w:t>
        </w:r>
      </w:hyperlink>
    </w:p>
    <w:p w14:paraId="785FB9E1" w14:textId="24EDF3CB" w:rsidR="0056152D" w:rsidRDefault="00C44105">
      <w:pPr>
        <w:rPr>
          <w:lang w:val="en-US"/>
        </w:rPr>
      </w:pPr>
      <w:r w:rsidRPr="00C14E51">
        <w:rPr>
          <w:lang w:val="en-US"/>
        </w:rPr>
        <w:t>This model considers the impacts of an England wide roll-out of this intervention for one year, with parameters detailed in</w:t>
      </w:r>
      <w:r w:rsidR="00B95642">
        <w:rPr>
          <w:lang w:val="en-US"/>
        </w:rPr>
        <w:t xml:space="preserve"> Table </w:t>
      </w:r>
      <w:r w:rsidR="005B4B90">
        <w:rPr>
          <w:lang w:val="en-US"/>
        </w:rPr>
        <w:t>9</w:t>
      </w:r>
      <w:r w:rsidRPr="00C14E51">
        <w:rPr>
          <w:lang w:val="en-US"/>
        </w:rPr>
        <w:t xml:space="preserve">. We developed a gender stratified flowchart model simulating the number of eligible individuals we expect to either be re-infected with chlamydia or </w:t>
      </w:r>
      <w:proofErr w:type="spellStart"/>
      <w:r w:rsidRPr="00C14E51">
        <w:rPr>
          <w:lang w:val="en-US"/>
        </w:rPr>
        <w:t>gonorrhoea</w:t>
      </w:r>
      <w:proofErr w:type="spellEnd"/>
      <w:r w:rsidRPr="00C14E51">
        <w:rPr>
          <w:lang w:val="en-US"/>
        </w:rPr>
        <w:t xml:space="preserve"> or in whom their original chlamydia or </w:t>
      </w:r>
      <w:proofErr w:type="spellStart"/>
      <w:r w:rsidRPr="00C14E51">
        <w:rPr>
          <w:lang w:val="en-US"/>
        </w:rPr>
        <w:t>gonorrhoea</w:t>
      </w:r>
      <w:proofErr w:type="spellEnd"/>
      <w:r w:rsidRPr="00C14E51">
        <w:rPr>
          <w:lang w:val="en-US"/>
        </w:rPr>
        <w:t xml:space="preserve"> infection has persisted. We then estimate the proportion of individuals who will; </w:t>
      </w:r>
      <w:proofErr w:type="gramStart"/>
      <w:r w:rsidRPr="00C14E51">
        <w:rPr>
          <w:lang w:val="en-US"/>
        </w:rPr>
        <w:t>as a result of</w:t>
      </w:r>
      <w:proofErr w:type="gramEnd"/>
      <w:r w:rsidRPr="00C14E51">
        <w:rPr>
          <w:lang w:val="en-US"/>
        </w:rPr>
        <w:t xml:space="preserve"> their persistent/re-infection; suffer from sequalae associated with chlamydia and </w:t>
      </w:r>
      <w:proofErr w:type="spellStart"/>
      <w:r w:rsidRPr="00C14E51">
        <w:rPr>
          <w:lang w:val="en-US"/>
        </w:rPr>
        <w:t>gonorrhoea</w:t>
      </w:r>
      <w:proofErr w:type="spellEnd"/>
      <w:r w:rsidRPr="00C14E51">
        <w:rPr>
          <w:lang w:val="en-US"/>
        </w:rPr>
        <w:t xml:space="preserve"> (Figure </w:t>
      </w:r>
      <w:r w:rsidR="003F717E">
        <w:rPr>
          <w:lang w:val="en-US"/>
        </w:rPr>
        <w:t>7</w:t>
      </w:r>
      <w:r w:rsidRPr="00C14E51">
        <w:rPr>
          <w:lang w:val="en-US"/>
        </w:rPr>
        <w:t xml:space="preserve">). This model aims to explore the impact of the </w:t>
      </w:r>
      <w:proofErr w:type="spellStart"/>
      <w:r w:rsidRPr="00C14E51">
        <w:rPr>
          <w:lang w:val="en-US"/>
        </w:rPr>
        <w:t>safetxt</w:t>
      </w:r>
      <w:proofErr w:type="spellEnd"/>
      <w:r w:rsidRPr="00C14E51">
        <w:rPr>
          <w:lang w:val="en-US"/>
        </w:rPr>
        <w:t xml:space="preserve"> intervention on reducing the proportions of individuals with re-infections or persisting infections over the period of a year.</w:t>
      </w:r>
    </w:p>
    <w:p w14:paraId="176927F9" w14:textId="77777777" w:rsidR="0056152D" w:rsidRDefault="0056152D">
      <w:pPr>
        <w:rPr>
          <w:lang w:val="en-US"/>
        </w:rPr>
      </w:pPr>
    </w:p>
    <w:p w14:paraId="306FBA20" w14:textId="33CE2E56" w:rsidR="0056152D" w:rsidRPr="0056152D" w:rsidRDefault="0056152D">
      <w:pPr>
        <w:rPr>
          <w:rFonts w:cs="Calibri"/>
        </w:rPr>
      </w:pPr>
      <w:r w:rsidRPr="00C14E51">
        <w:rPr>
          <w:rFonts w:cs="Calibri"/>
        </w:rPr>
        <w:t xml:space="preserve">The input population consists of the expected number of individuals in England who will meet the eligibility criteria over the next year. This is estimated from looking at the number of chlamydia and gonorrhoea infections diagnosed in 2019 among those aged 15-24 using data from Public Health England (PHE) </w:t>
      </w:r>
      <w:r>
        <w:rPr>
          <w:rFonts w:cs="Calibri"/>
        </w:rPr>
        <w:fldChar w:fldCharType="begin"/>
      </w:r>
      <w:r w:rsidR="00392EB3">
        <w:rPr>
          <w:rFonts w:cs="Calibri"/>
        </w:rPr>
        <w:instrText xml:space="preserve"> ADDIN EN.CITE &lt;EndNote&gt;&lt;Cite&gt;&lt;Author&gt;Mitchell H&lt;/Author&gt;&lt;Year&gt;2020&lt;/Year&gt;&lt;RecNum&gt;22&lt;/RecNum&gt;&lt;DisplayText&gt;&lt;style face="superscript"&gt;91&lt;/style&gt;&lt;/DisplayText&gt;&lt;record&gt;&lt;rec-number&gt;22&lt;/rec-number&gt;&lt;foreign-keys&gt;&lt;key app="EN" db-id="9x090xwwrar05fe252txat5apx00dsfsaedz" timestamp="1608312852"&gt;22&lt;/key&gt;&lt;/foreign-keys&gt;&lt;ref-type name="Journal Article"&gt;17&lt;/ref-type&gt;&lt;contributors&gt;&lt;authors&gt;&lt;author&gt;Mitchell H,&lt;/author&gt;&lt;author&gt;Allen H,&lt;/author&gt;&lt;author&gt;Sonubi T,&lt;/author&gt;&lt;author&gt;Kuyumdzhieva G,&lt;/author&gt;&lt;author&gt;Harb A,&lt;/author&gt;&lt;author&gt;Shah A,&lt;/author&gt;&lt;author&gt;Glancy M,&lt;/author&gt;&lt;author&gt;Checchi M,&lt;/author&gt;&lt;author&gt;Milbourn H,&lt;/author&gt;&lt;author&gt;Folkard K,&lt;/author&gt;&lt;author&gt;Mohammed H&lt;/author&gt;&lt;/authors&gt;&lt;/contributors&gt;&lt;titles&gt;&lt;title&gt;Sexually transmitted infections and screening for chlamydia in England, 2019&lt;/title&gt;&lt;/titles&gt;&lt;dates&gt;&lt;year&gt;2020&lt;/year&gt;&lt;/dates&gt;&lt;urls&gt;&lt;related-urls&gt;&lt;url&gt;https://www.gov.uk/government/statistics/sexually-transmitted-infections-stis-annual-data-tables&lt;/url&gt;&lt;/related-urls&gt;&lt;/urls&gt;&lt;/record&gt;&lt;/Cite&gt;&lt;/EndNote&gt;</w:instrText>
      </w:r>
      <w:r>
        <w:rPr>
          <w:rFonts w:cs="Calibri"/>
        </w:rPr>
        <w:fldChar w:fldCharType="separate"/>
      </w:r>
      <w:r w:rsidR="00392EB3" w:rsidRPr="00392EB3">
        <w:rPr>
          <w:rFonts w:cs="Calibri"/>
          <w:noProof/>
          <w:vertAlign w:val="superscript"/>
        </w:rPr>
        <w:t>91</w:t>
      </w:r>
      <w:r>
        <w:rPr>
          <w:rFonts w:cs="Calibri"/>
        </w:rPr>
        <w:fldChar w:fldCharType="end"/>
      </w:r>
      <w:r w:rsidRPr="00C14E51">
        <w:rPr>
          <w:rFonts w:cs="Calibri"/>
        </w:rPr>
        <w:t>. The model then uses trial data to estimate the proportions of this population who will be re-infected with chlamydia or gonorrhoea and whether this will be a symptomatic or asymptomatic infection. The model then subsequently examines existing literature to estimate the number of individuals who will develop common sequalae. In females, these consist of pelvic</w:t>
      </w:r>
      <w:r>
        <w:rPr>
          <w:rFonts w:cs="Calibri"/>
        </w:rPr>
        <w:t xml:space="preserve"> </w:t>
      </w:r>
      <w:r w:rsidRPr="00C14E51">
        <w:rPr>
          <w:rFonts w:cs="Calibri"/>
        </w:rPr>
        <w:t xml:space="preserve">inflammatory disease (PID) which can in turn progress to chronic pelvic pain, ectopic </w:t>
      </w:r>
      <w:proofErr w:type="gramStart"/>
      <w:r w:rsidRPr="00C14E51">
        <w:rPr>
          <w:rFonts w:cs="Calibri"/>
        </w:rPr>
        <w:t>pregnancy</w:t>
      </w:r>
      <w:proofErr w:type="gramEnd"/>
      <w:r w:rsidRPr="00C14E51">
        <w:rPr>
          <w:rFonts w:cs="Calibri"/>
        </w:rPr>
        <w:t xml:space="preserve"> and tubal factor infertility. In males the only sequalae considered is epididymitis.</w:t>
      </w:r>
    </w:p>
    <w:p w14:paraId="7455550C" w14:textId="0DCF5E9F" w:rsidR="00C44105" w:rsidRPr="00427900" w:rsidRDefault="007A40DC" w:rsidP="007A40DC">
      <w:pPr>
        <w:suppressAutoHyphens w:val="0"/>
        <w:spacing w:after="160" w:line="259" w:lineRule="auto"/>
      </w:pPr>
      <w:r>
        <w:br w:type="page"/>
      </w:r>
      <w:hyperlink r:id="rId43" w:history="1"/>
    </w:p>
    <w:p w14:paraId="602970E4" w14:textId="77777777" w:rsidR="00C44105" w:rsidRPr="00427900" w:rsidRDefault="00C44105">
      <w:r w:rsidRPr="00427900">
        <w:rPr>
          <w:noProof/>
          <w:lang w:eastAsia="en-GB"/>
        </w:rPr>
        <w:lastRenderedPageBreak/>
        <w:drawing>
          <wp:inline distT="0" distB="0" distL="0" distR="0" wp14:anchorId="1280C19C" wp14:editId="7BF99463">
            <wp:extent cx="5759355" cy="58963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t="6932" b="5212"/>
                    <a:stretch>
                      <a:fillRect/>
                    </a:stretch>
                  </pic:blipFill>
                  <pic:spPr bwMode="auto">
                    <a:xfrm>
                      <a:off x="0" y="0"/>
                      <a:ext cx="5781765" cy="5919338"/>
                    </a:xfrm>
                    <a:prstGeom prst="rect">
                      <a:avLst/>
                    </a:prstGeom>
                    <a:solidFill>
                      <a:srgbClr val="FFFFFF"/>
                    </a:solidFill>
                    <a:ln>
                      <a:noFill/>
                    </a:ln>
                  </pic:spPr>
                </pic:pic>
              </a:graphicData>
            </a:graphic>
          </wp:inline>
        </w:drawing>
      </w:r>
    </w:p>
    <w:p w14:paraId="30DCB6EB" w14:textId="0C1FB122" w:rsidR="00C44105" w:rsidRPr="00427900" w:rsidRDefault="00F76819">
      <w:hyperlink r:id="rId45" w:history="1"/>
    </w:p>
    <w:p w14:paraId="1E6211EA" w14:textId="2627D13F" w:rsidR="00C44105" w:rsidRPr="00427900" w:rsidRDefault="00C44105"/>
    <w:p w14:paraId="70BB0FAD" w14:textId="69955C7D" w:rsidR="003E09DA" w:rsidRPr="00427900" w:rsidRDefault="00F76819" w:rsidP="003E09DA">
      <w:pPr>
        <w:pStyle w:val="Caption1"/>
      </w:pPr>
      <w:hyperlink r:id="rId46" w:history="1">
        <w:r w:rsidR="003E09DA" w:rsidRPr="00427900">
          <w:rPr>
            <w:rStyle w:val="Hyperlink"/>
            <w:color w:val="auto"/>
            <w:u w:val="none"/>
          </w:rPr>
          <w:t xml:space="preserve">Figure </w:t>
        </w:r>
        <w:r w:rsidR="00A627B9">
          <w:rPr>
            <w:rStyle w:val="Hyperlink"/>
            <w:color w:val="auto"/>
            <w:u w:val="none"/>
          </w:rPr>
          <w:t>8</w:t>
        </w:r>
        <w:r w:rsidR="00A627B9" w:rsidRPr="00427900">
          <w:rPr>
            <w:rStyle w:val="Hyperlink"/>
            <w:color w:val="auto"/>
            <w:u w:val="none"/>
          </w:rPr>
          <w:t xml:space="preserve"> </w:t>
        </w:r>
        <w:r w:rsidR="003E09DA" w:rsidRPr="00427900">
          <w:rPr>
            <w:rStyle w:val="Hyperlink"/>
            <w:color w:val="auto"/>
            <w:u w:val="none"/>
          </w:rPr>
          <w:t>Flowchart model showing disease progression in (A) females and (B) males</w:t>
        </w:r>
      </w:hyperlink>
    </w:p>
    <w:p w14:paraId="535543E0" w14:textId="77777777" w:rsidR="003E09DA" w:rsidRPr="00427900" w:rsidRDefault="003E09DA" w:rsidP="003E09DA">
      <w:pPr>
        <w:spacing w:line="240" w:lineRule="auto"/>
      </w:pPr>
      <w:r w:rsidRPr="00C14E51">
        <w:rPr>
          <w:i/>
          <w:lang w:eastAsia="zh-CN"/>
        </w:rPr>
        <w:t>Solid arrows represent possible health state transitions. Dashed arrows represent the additional impacts of partner notification and number of secondary cases prevented.</w:t>
      </w:r>
    </w:p>
    <w:p w14:paraId="33560EDB" w14:textId="77777777" w:rsidR="00C44105" w:rsidRPr="00427900" w:rsidRDefault="00F76819">
      <w:hyperlink r:id="rId47" w:history="1"/>
    </w:p>
    <w:p w14:paraId="0784C107" w14:textId="77777777" w:rsidR="00C44105" w:rsidRPr="00427900" w:rsidRDefault="00C44105">
      <w:r w:rsidRPr="00C14E51">
        <w:rPr>
          <w:rFonts w:cs="Calibri"/>
        </w:rPr>
        <w:t>To each disease state we attach a cost relating to treatment and consider the duration of the induced states and their associated health utilities measured in quality adjusted life years (QALYs). We then estimate the costs averted and health benefits gained from implementing the intervention. Although the model considers the intervention running for only one year, we estimate the effects of the intervention on an individual over longer periods of time due to the long delay involved in the development of some sequelae and their long-term impacts.</w:t>
      </w:r>
    </w:p>
    <w:p w14:paraId="0AEDD860" w14:textId="77777777" w:rsidR="00C44105" w:rsidRPr="00427900" w:rsidRDefault="00F76819">
      <w:hyperlink r:id="rId48" w:history="1"/>
    </w:p>
    <w:p w14:paraId="6192A281" w14:textId="2B154B99" w:rsidR="00C44105" w:rsidRPr="00427900" w:rsidRDefault="00C44105">
      <w:r w:rsidRPr="00C14E51">
        <w:rPr>
          <w:rFonts w:cs="Calibri"/>
        </w:rPr>
        <w:t xml:space="preserve">As a separate measure, we also included the functionality to estimate the expected number of secondary infections (infections occurring in the subsequent partners of those who were contact traced from an index case) likely to be prevented by the increased partner notification driven by the intervention. We use an estimate of the expected number of secondary infections prevented using findings from a previous study, which estimated these values based on number of partners traced for those 16-24 years of age and further stratified by gender </w:t>
      </w:r>
      <w:r w:rsidR="002914E0">
        <w:rPr>
          <w:rFonts w:cs="Calibri"/>
        </w:rPr>
        <w:fldChar w:fldCharType="begin">
          <w:fldData xml:space="preserve">PEVuZE5vdGU+PENpdGU+PEF1dGhvcj5BbHRoYXVzPC9BdXRob3I+PFllYXI+MjAxNDwvWWVhcj48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</w:fldData>
        </w:fldChar>
      </w:r>
      <w:r w:rsidR="00392EB3">
        <w:rPr>
          <w:rFonts w:cs="Calibri"/>
        </w:rPr>
        <w:instrText xml:space="preserve"> ADDIN EN.CITE </w:instrText>
      </w:r>
      <w:r w:rsidR="00392EB3">
        <w:rPr>
          <w:rFonts w:cs="Calibri"/>
        </w:rPr>
        <w:fldChar w:fldCharType="begin">
          <w:fldData xml:space="preserve">PEVuZE5vdGU+PENpdGU+PEF1dGhvcj5BbHRoYXVzPC9BdXRob3I+PFllYXI+MjAxNDwvWWVhcj48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</w:fldData>
        </w:fldChar>
      </w:r>
      <w:r w:rsidR="00392EB3">
        <w:rPr>
          <w:rFonts w:cs="Calibri"/>
        </w:rPr>
        <w:instrText xml:space="preserve"> ADDIN EN.CITE.DATA </w:instrText>
      </w:r>
      <w:r w:rsidR="00392EB3">
        <w:rPr>
          <w:rFonts w:cs="Calibri"/>
        </w:rPr>
      </w:r>
      <w:r w:rsidR="00392EB3">
        <w:rPr>
          <w:rFonts w:cs="Calibri"/>
        </w:rPr>
        <w:fldChar w:fldCharType="end"/>
      </w:r>
      <w:r w:rsidR="002914E0">
        <w:rPr>
          <w:rFonts w:cs="Calibri"/>
        </w:rPr>
      </w:r>
      <w:r w:rsidR="002914E0">
        <w:rPr>
          <w:rFonts w:cs="Calibri"/>
        </w:rPr>
        <w:fldChar w:fldCharType="separate"/>
      </w:r>
      <w:r w:rsidR="00392EB3" w:rsidRPr="00392EB3">
        <w:rPr>
          <w:rFonts w:cs="Calibri"/>
          <w:noProof/>
          <w:vertAlign w:val="superscript"/>
        </w:rPr>
        <w:t>92</w:t>
      </w:r>
      <w:r w:rsidR="002914E0">
        <w:rPr>
          <w:rFonts w:cs="Calibri"/>
        </w:rPr>
        <w:fldChar w:fldCharType="end"/>
      </w:r>
      <w:r w:rsidRPr="00C14E51">
        <w:rPr>
          <w:rFonts w:cs="Calibri"/>
        </w:rPr>
        <w:t>. Finally, we consider the costs of the intervention, including the cost of the intervention per individual regarding the cost of text messages and maintenance of the virtual mobile number. We perform 1,000 individual model projections, sampling parameters from within their range of uncertainty to ascertain a 95% credibility interval for our results (95%CrI). The primary outputs were total costs, QALYs and incremental cost-effectiveness ratios (ICER).</w:t>
      </w:r>
    </w:p>
    <w:p w14:paraId="51712194" w14:textId="77777777" w:rsidR="00C44105" w:rsidRPr="00427900" w:rsidRDefault="00F76819">
      <w:hyperlink r:id="rId49" w:history="1"/>
    </w:p>
    <w:p w14:paraId="7C22081F" w14:textId="77777777" w:rsidR="00C44105" w:rsidRPr="00CE0DD8" w:rsidRDefault="00F76819" w:rsidP="00CE0DD8">
      <w:pPr>
        <w:rPr>
          <w:rStyle w:val="Hyperlink"/>
          <w:b/>
          <w:bCs/>
          <w:i/>
          <w:iCs/>
          <w:color w:val="auto"/>
          <w:sz w:val="24"/>
          <w:szCs w:val="24"/>
          <w:u w:val="none"/>
        </w:rPr>
      </w:pPr>
      <w:hyperlink r:id="rId50" w:history="1">
        <w:r w:rsidR="00C44105" w:rsidRPr="00CE0DD8">
          <w:rPr>
            <w:rStyle w:val="Hyperlink"/>
            <w:b/>
            <w:bCs/>
            <w:i/>
            <w:iCs/>
            <w:color w:val="auto"/>
            <w:sz w:val="24"/>
            <w:szCs w:val="24"/>
            <w:u w:val="none"/>
          </w:rPr>
          <w:t>Key model assumptions and limitations</w:t>
        </w:r>
      </w:hyperlink>
    </w:p>
    <w:p w14:paraId="409E99E7" w14:textId="734FE684" w:rsidR="00C44105" w:rsidRPr="00427900" w:rsidRDefault="00C44105">
      <w:r w:rsidRPr="00C14E51">
        <w:t>The number of individuals aged 16-24 assumed to have had a previous chlamydia or gonorrhoea infection over a year period was attained from 2019 data from Public Health England</w:t>
      </w:r>
      <w:r w:rsidR="00461025">
        <w:t xml:space="preserve"> </w:t>
      </w:r>
      <w:r w:rsidR="00550C11">
        <w:fldChar w:fldCharType="begin"/>
      </w:r>
      <w:r w:rsidR="00392EB3">
        <w:instrText xml:space="preserve"> ADDIN EN.CITE &lt;EndNote&gt;&lt;Cite&gt;&lt;Author&gt;Mitchell H&lt;/Author&gt;&lt;Year&gt;2020&lt;/Year&gt;&lt;RecNum&gt;22&lt;/RecNum&gt;&lt;DisplayText&gt;&lt;style face="superscript"&gt;91&lt;/style&gt;&lt;/DisplayText&gt;&lt;record&gt;&lt;rec-number&gt;22&lt;/rec-number&gt;&lt;foreign-keys&gt;&lt;key app="EN" db-id="9x090xwwrar05fe252txat5apx00dsfsaedz" timestamp="1608312852"&gt;22&lt;/key&gt;&lt;/foreign-keys&gt;&lt;ref-type name="Journal Article"&gt;17&lt;/ref-type&gt;&lt;contributors&gt;&lt;authors&gt;&lt;author&gt;Mitchell H,&lt;/author&gt;&lt;author&gt;Allen H,&lt;/author&gt;&lt;author&gt;Sonubi T,&lt;/author&gt;&lt;author&gt;Kuyumdzhieva G,&lt;/author&gt;&lt;author&gt;Harb A,&lt;/author&gt;&lt;author&gt;Shah A,&lt;/author&gt;&lt;author&gt;Glancy M,&lt;/author&gt;&lt;author&gt;Checchi M,&lt;/author&gt;&lt;author&gt;Milbourn H,&lt;/author&gt;&lt;author&gt;Folkard K,&lt;/author&gt;&lt;author&gt;Mohammed H&lt;/author&gt;&lt;/authors&gt;&lt;/contributors&gt;&lt;titles&gt;&lt;title&gt;Sexually transmitted infections and screening for chlamydia in England, 2019&lt;/title&gt;&lt;/titles&gt;&lt;dates&gt;&lt;year&gt;2020&lt;/year&gt;&lt;/dates&gt;&lt;urls&gt;&lt;related-urls&gt;&lt;url&gt;https://www.gov.uk/government/statistics/sexually-transmitted-infections-stis-annual-data-tables&lt;/url&gt;&lt;/related-urls&gt;&lt;/urls&gt;&lt;/record&gt;&lt;/Cite&gt;&lt;/EndNote&gt;</w:instrText>
      </w:r>
      <w:r w:rsidR="00550C11">
        <w:fldChar w:fldCharType="separate"/>
      </w:r>
      <w:r w:rsidR="00392EB3" w:rsidRPr="00392EB3">
        <w:rPr>
          <w:noProof/>
          <w:vertAlign w:val="superscript"/>
        </w:rPr>
        <w:t>91</w:t>
      </w:r>
      <w:r w:rsidR="00550C11">
        <w:fldChar w:fldCharType="end"/>
      </w:r>
      <w:r w:rsidR="00461025">
        <w:t>.</w:t>
      </w:r>
      <w:r w:rsidRPr="00C14E51">
        <w:t xml:space="preserve"> Th</w:t>
      </w:r>
      <w:r w:rsidR="00461025">
        <w:t>ese</w:t>
      </w:r>
      <w:r w:rsidRPr="00C14E51">
        <w:t xml:space="preserve"> data w</w:t>
      </w:r>
      <w:r w:rsidR="00461025">
        <w:t>ere</w:t>
      </w:r>
      <w:r w:rsidRPr="00C14E51">
        <w:t xml:space="preserve"> within those aged </w:t>
      </w:r>
      <w:proofErr w:type="gramStart"/>
      <w:r w:rsidRPr="00C14E51">
        <w:t>15-24 year olds</w:t>
      </w:r>
      <w:proofErr w:type="gramEnd"/>
      <w:r w:rsidRPr="00C14E51">
        <w:t xml:space="preserve"> so </w:t>
      </w:r>
      <w:r w:rsidR="00461025">
        <w:t>were</w:t>
      </w:r>
      <w:r w:rsidRPr="00C14E51">
        <w:t xml:space="preserve"> largely overlapping with our desired age group, however we did not adjust to remove the data from those aged 15 as it is not obvious what proportion of infections are contributed by this age group. This may potentially mean we have overestimated the number of incident infections. Conversely however, we assumed that each infection from our dataset was within a unique individual and that largely, chlamydia and gonorrhoea incidence would be similar in 2018/2019 to 2020/2021 despite trends in rising numbers of diagnoses</w:t>
      </w:r>
      <w:r w:rsidR="00550C11">
        <w:fldChar w:fldCharType="begin"/>
      </w:r>
      <w:r w:rsidR="00392EB3">
        <w:instrText xml:space="preserve"> ADDIN EN.CITE &lt;EndNote&gt;&lt;Cite&gt;&lt;Author&gt;Mitchell H&lt;/Author&gt;&lt;Year&gt;2020&lt;/Year&gt;&lt;RecNum&gt;22&lt;/RecNum&gt;&lt;DisplayText&gt;&lt;style face="superscript"&gt;91&lt;/style&gt;&lt;/DisplayText&gt;&lt;record&gt;&lt;rec-number&gt;22&lt;/rec-number&gt;&lt;foreign-keys&gt;&lt;key app="EN" db-id="9x090xwwrar05fe252txat5apx00dsfsaedz" timestamp="1608312852"&gt;22&lt;/key&gt;&lt;/foreign-keys&gt;&lt;ref-type name="Journal Article"&gt;17&lt;/ref-type&gt;&lt;contributors&gt;&lt;authors&gt;&lt;author&gt;Mitchell H,&lt;/author&gt;&lt;author&gt;Allen H,&lt;/author&gt;&lt;author&gt;Sonubi T,&lt;/author&gt;&lt;author&gt;Kuyumdzhieva G,&lt;/author&gt;&lt;author&gt;Harb A,&lt;/author&gt;&lt;author&gt;Shah A,&lt;/author&gt;&lt;author&gt;Glancy M,&lt;/author&gt;&lt;author&gt;Checchi M,&lt;/author&gt;&lt;author&gt;Milbourn H,&lt;/author&gt;&lt;author&gt;Folkard K,&lt;/author&gt;&lt;author&gt;Mohammed H&lt;/author&gt;&lt;/authors&gt;&lt;/contributors&gt;&lt;titles&gt;&lt;title&gt;Sexually transmitted infections and screening for chlamydia in England, 2019&lt;/title&gt;&lt;/titles&gt;&lt;dates&gt;&lt;year&gt;2020&lt;/year&gt;&lt;/dates&gt;&lt;urls&gt;&lt;related-urls&gt;&lt;url&gt;https://www.gov.uk/government/statistics/sexually-transmitted-infections-stis-annual-data-tables&lt;/url&gt;&lt;/related-urls&gt;&lt;/urls&gt;&lt;/record&gt;&lt;/Cite&gt;&lt;/EndNote&gt;</w:instrText>
      </w:r>
      <w:r w:rsidR="00550C11">
        <w:fldChar w:fldCharType="separate"/>
      </w:r>
      <w:r w:rsidR="00392EB3" w:rsidRPr="00392EB3">
        <w:rPr>
          <w:noProof/>
          <w:vertAlign w:val="superscript"/>
        </w:rPr>
        <w:t>91</w:t>
      </w:r>
      <w:r w:rsidR="00550C11">
        <w:fldChar w:fldCharType="end"/>
      </w:r>
      <w:r w:rsidR="00461025">
        <w:t>,</w:t>
      </w:r>
      <w:r w:rsidRPr="00C14E51">
        <w:t xml:space="preserve"> which could lead to an underestimate of the number of incident infections.</w:t>
      </w:r>
    </w:p>
    <w:p w14:paraId="1F830A83" w14:textId="77777777" w:rsidR="00C44105" w:rsidRPr="00427900" w:rsidRDefault="00C44105">
      <w:r w:rsidRPr="00C14E51">
        <w:t xml:space="preserve">We also assume that in the year period of the intervention individuals would be limited to one further infection matching their baseline diagnosis (or persistence of their current chlamydia or gonorrhoea infection). We did not consider co-infection at this stage. We also assume cautiously that for the chronic conditions of tubular infertility and chronic pelvic pain that the loss of QALYs and costs for healthcare would continue for 5 and 10 years, respectively. However, these conditions may continue to affect individuals beyond this duration. For these two conditions we discount the QALYs </w:t>
      </w:r>
      <w:proofErr w:type="gramStart"/>
      <w:r w:rsidRPr="00C14E51">
        <w:t>lost</w:t>
      </w:r>
      <w:proofErr w:type="gramEnd"/>
      <w:r w:rsidRPr="00C14E51">
        <w:t xml:space="preserve"> and costs incurred at a rate of 3.5% per year, also including a delay until the onset of these sequalae alongside ectopic pregnancy of 5 years. Symptomatic infections, PID and epididymitis are assumed to be present within the first year of infection and so the associated QALYs and costs are not subject to the discount rate. We also assume that all infections would be eventually treated over the course of the individual’s lifetime and so incur a cost for treatment for every incident infection. </w:t>
      </w:r>
      <w:r w:rsidRPr="00C14E51">
        <w:lastRenderedPageBreak/>
        <w:t xml:space="preserve">However, we are aware </w:t>
      </w:r>
      <w:proofErr w:type="gramStart"/>
      <w:r w:rsidRPr="00C14E51">
        <w:t>than in reality, a</w:t>
      </w:r>
      <w:proofErr w:type="gramEnd"/>
      <w:r w:rsidRPr="00C14E51">
        <w:t xml:space="preserve"> proportion of infections and associated sequelae go untreated. Many of these assumptions can be scrutinised under one-way sensitivity analysis as described subsequently.</w:t>
      </w:r>
    </w:p>
    <w:p w14:paraId="01370408" w14:textId="77777777" w:rsidR="00C44105" w:rsidRPr="00427900" w:rsidRDefault="00F76819">
      <w:hyperlink r:id="rId51" w:history="1"/>
    </w:p>
    <w:p w14:paraId="36A2627A" w14:textId="77777777" w:rsidR="00C44105" w:rsidRPr="00CE0DD8" w:rsidRDefault="00F76819" w:rsidP="00CE0DD8">
      <w:pPr>
        <w:rPr>
          <w:rStyle w:val="Hyperlink"/>
          <w:b/>
          <w:bCs/>
          <w:i/>
          <w:iCs/>
          <w:color w:val="auto"/>
          <w:sz w:val="24"/>
          <w:szCs w:val="24"/>
          <w:u w:val="none"/>
        </w:rPr>
      </w:pPr>
      <w:hyperlink r:id="rId52" w:history="1">
        <w:r w:rsidR="00C44105" w:rsidRPr="00CE0DD8">
          <w:rPr>
            <w:rStyle w:val="Hyperlink"/>
            <w:b/>
            <w:bCs/>
            <w:i/>
            <w:iCs/>
            <w:color w:val="auto"/>
            <w:sz w:val="24"/>
            <w:szCs w:val="24"/>
            <w:u w:val="none"/>
          </w:rPr>
          <w:t>Costs and utilities</w:t>
        </w:r>
      </w:hyperlink>
    </w:p>
    <w:p w14:paraId="0EA8A550" w14:textId="1A1C2486" w:rsidR="00C44105" w:rsidRPr="00427900" w:rsidRDefault="00C44105">
      <w:r w:rsidRPr="00C14E51">
        <w:t>We take the perspective of a National Health Service (NHS) deciding whether to implement this intervention, measuring costs and benefits from their perspective and ignoring monetary societal costs of infection and health complications. We use a threshold of £20,000 per QALY gained to indicate if the intervention is cost-effective. We consider these NHS based costs to include treatment costs for chlamydia and gonorrhoea, plus the expected costs involved in treating resultant sequalae. QALYs are assigned to each individual sequalae alongside the sequalae’s expected duration. Full details of all costs and health utilities gathered in the course of this work are included in</w:t>
      </w:r>
      <w:r w:rsidR="00B95642">
        <w:rPr>
          <w:lang w:val="en-US"/>
        </w:rPr>
        <w:t xml:space="preserve"> Table </w:t>
      </w:r>
      <w:r w:rsidR="005B4B90">
        <w:rPr>
          <w:lang w:val="en-US"/>
        </w:rPr>
        <w:t>9</w:t>
      </w:r>
      <w:r>
        <w:t>.</w:t>
      </w:r>
    </w:p>
    <w:p w14:paraId="76DA9579" w14:textId="77777777" w:rsidR="00C44105" w:rsidRPr="00427900" w:rsidRDefault="00F76819">
      <w:hyperlink r:id="rId53" w:history="1"/>
    </w:p>
    <w:p w14:paraId="3AA531A0" w14:textId="77777777" w:rsidR="00C44105" w:rsidRPr="00CE0DD8" w:rsidRDefault="00F76819" w:rsidP="00CE0DD8">
      <w:pPr>
        <w:rPr>
          <w:rStyle w:val="Hyperlink"/>
          <w:b/>
          <w:bCs/>
          <w:i/>
          <w:iCs/>
          <w:color w:val="auto"/>
          <w:sz w:val="24"/>
          <w:szCs w:val="24"/>
          <w:u w:val="none"/>
        </w:rPr>
      </w:pPr>
      <w:hyperlink r:id="rId54" w:history="1">
        <w:r w:rsidR="00C44105" w:rsidRPr="00CE0DD8">
          <w:rPr>
            <w:rStyle w:val="Hyperlink"/>
            <w:b/>
            <w:bCs/>
            <w:i/>
            <w:iCs/>
            <w:color w:val="auto"/>
            <w:sz w:val="24"/>
            <w:szCs w:val="24"/>
            <w:u w:val="none"/>
          </w:rPr>
          <w:t>Main analysis</w:t>
        </w:r>
      </w:hyperlink>
    </w:p>
    <w:p w14:paraId="6E6DABE7" w14:textId="6914426E" w:rsidR="00C44105" w:rsidRPr="00427900" w:rsidRDefault="00C44105">
      <w:r w:rsidRPr="00C14E51">
        <w:t xml:space="preserve">The primary outcomes include the QALYs gained, the difference in cost and the total cost per QALY gained, expressed as the mean ICER between standard care and standard care with the additional text-based intervention. The secondary outcomes were the number of infections prevented (including secondary transmissions), and associated sequalae prevented from occurring in intervention participants. We aimed to display results comparing the ICER between the status-quo scenario without the </w:t>
      </w:r>
      <w:proofErr w:type="spellStart"/>
      <w:r w:rsidRPr="00C14E51">
        <w:t>safetxt</w:t>
      </w:r>
      <w:proofErr w:type="spellEnd"/>
      <w:r w:rsidRPr="00C14E51">
        <w:t xml:space="preserve"> intervention and with the </w:t>
      </w:r>
      <w:proofErr w:type="spellStart"/>
      <w:r w:rsidRPr="00C14E51">
        <w:t>safetxt</w:t>
      </w:r>
      <w:proofErr w:type="spellEnd"/>
      <w:r w:rsidRPr="00C14E51">
        <w:t xml:space="preserve"> </w:t>
      </w:r>
      <w:proofErr w:type="spellStart"/>
      <w:proofErr w:type="gramStart"/>
      <w:r w:rsidRPr="00C14E51">
        <w:t>intervention,</w:t>
      </w:r>
      <w:r w:rsidR="00DB03CC">
        <w:t>employ</w:t>
      </w:r>
      <w:proofErr w:type="spellEnd"/>
      <w:proofErr w:type="gramEnd"/>
      <w:r w:rsidRPr="00C14E51">
        <w:t xml:space="preserve"> the 95% credibility interval (</w:t>
      </w:r>
      <w:proofErr w:type="spellStart"/>
      <w:r w:rsidRPr="00C14E51">
        <w:t>CrI</w:t>
      </w:r>
      <w:proofErr w:type="spellEnd"/>
      <w:r w:rsidRPr="00C14E51">
        <w:t>) to highlight uncertainty.</w:t>
      </w:r>
    </w:p>
    <w:p w14:paraId="0068A286" w14:textId="77777777" w:rsidR="00C44105" w:rsidRPr="00427900" w:rsidRDefault="00F76819">
      <w:hyperlink r:id="rId55" w:history="1"/>
    </w:p>
    <w:p w14:paraId="492FADD8" w14:textId="77777777" w:rsidR="00C44105" w:rsidRPr="00CE0DD8" w:rsidRDefault="00F76819" w:rsidP="00CE0DD8">
      <w:pPr>
        <w:rPr>
          <w:rStyle w:val="Hyperlink"/>
          <w:b/>
          <w:bCs/>
          <w:i/>
          <w:iCs/>
          <w:color w:val="auto"/>
          <w:sz w:val="24"/>
          <w:szCs w:val="24"/>
          <w:u w:val="none"/>
        </w:rPr>
      </w:pPr>
      <w:hyperlink r:id="rId56" w:history="1">
        <w:r w:rsidR="00C44105" w:rsidRPr="00CE0DD8">
          <w:rPr>
            <w:rStyle w:val="Hyperlink"/>
            <w:b/>
            <w:bCs/>
            <w:i/>
            <w:iCs/>
            <w:color w:val="auto"/>
            <w:sz w:val="24"/>
            <w:szCs w:val="24"/>
            <w:u w:val="none"/>
          </w:rPr>
          <w:t>Scenario and sensitivity analyses</w:t>
        </w:r>
      </w:hyperlink>
    </w:p>
    <w:p w14:paraId="452D1608" w14:textId="77777777" w:rsidR="00C44105" w:rsidRPr="00427900" w:rsidRDefault="00C44105">
      <w:r w:rsidRPr="00C14E51">
        <w:t xml:space="preserve">Throughout this work, we aimed to give our mean value for each result alongside the 95%CrI, representing the range of the most central 95% of all </w:t>
      </w:r>
      <w:proofErr w:type="gramStart"/>
      <w:r w:rsidRPr="00C14E51">
        <w:t>model</w:t>
      </w:r>
      <w:proofErr w:type="gramEnd"/>
      <w:r w:rsidRPr="00C14E51">
        <w:t xml:space="preserve"> runs. We also conducted preliminary one-way sensitivity analyses to evaluate the robustness of the model findings in which we varied different key parameter values. We considered two primary scenarios: (1) no additional cost incurred by the intervention, due to existing NHS infrastructure and therefore negligible additional expenses </w:t>
      </w:r>
      <w:proofErr w:type="gramStart"/>
      <w:r w:rsidRPr="00C14E51">
        <w:t>and;</w:t>
      </w:r>
      <w:proofErr w:type="gramEnd"/>
      <w:r w:rsidRPr="00C14E51">
        <w:t xml:space="preserve"> (2) 50% of gonorrhoea and chlamydia infections go untreated, leading to reduced treatment costs.</w:t>
      </w:r>
    </w:p>
    <w:p w14:paraId="6DB2FB9B" w14:textId="60BCA698" w:rsidR="00C44105" w:rsidRPr="00427900" w:rsidRDefault="00C44105"/>
    <w:p w14:paraId="066B6D30" w14:textId="36B30AEE" w:rsidR="00C44105" w:rsidRPr="00CE0DD8" w:rsidRDefault="00C44105" w:rsidP="002C0AAA">
      <w:pPr>
        <w:pStyle w:val="Heading2"/>
        <w:rPr>
          <w:rStyle w:val="Hyperlink"/>
          <w:color w:val="auto"/>
          <w:u w:val="none"/>
        </w:rPr>
      </w:pPr>
      <w:bookmarkStart w:id="104" w:name="_Toc77356104"/>
      <w:r w:rsidRPr="006657B2">
        <w:rPr>
          <w:rStyle w:val="Hyperlink"/>
          <w:color w:val="auto"/>
          <w:u w:val="none"/>
        </w:rPr>
        <w:t>Next steps</w:t>
      </w:r>
      <w:bookmarkEnd w:id="104"/>
    </w:p>
    <w:p w14:paraId="624871EC" w14:textId="040BDBF1" w:rsidR="00C44105" w:rsidRDefault="00C44105">
      <w:r w:rsidRPr="00C14E51">
        <w:t xml:space="preserve">The model has been developed to the point of a functional draft. If the cost analysis had gone forward, this would have been fine-tuned for costs of treatment, and explored with a clinical team. </w:t>
      </w:r>
      <w:r w:rsidRPr="00C14E51">
        <w:lastRenderedPageBreak/>
        <w:t xml:space="preserve">Some of the costs </w:t>
      </w:r>
      <w:proofErr w:type="gramStart"/>
      <w:r w:rsidRPr="00C14E51">
        <w:t>e.g.</w:t>
      </w:r>
      <w:proofErr w:type="gramEnd"/>
      <w:r w:rsidRPr="00C14E51">
        <w:t xml:space="preserve"> treating tubal factor infertility are complex and difficult to fully determine. Alternative parameter distributions could also be applied to parameter estimates which throughout we found to be highly uncertain. For many parameters we made use of uniform distributions as we could only obtain a point value from the literature or were faced with a significant range between different sources in the literature. The model could also easily be adapted to be UK focused by scaling up the population included proportionately or using further data from the devolved nations. Furthermore, the model could readily be extended to 10,000 or 100,000 parameter samples if required. Finally, further sensitivity analyses could also be undertaken, examining alternative costings, probabilities of disease transmission or differences in re-infection/persistence rates for chlamydia and gonorrhoea.</w:t>
      </w:r>
    </w:p>
    <w:p w14:paraId="56015250" w14:textId="77777777" w:rsidR="003279AA" w:rsidRPr="00427900" w:rsidRDefault="003279AA"/>
    <w:p w14:paraId="20CF5B63" w14:textId="4580D076" w:rsidR="00C44105" w:rsidRPr="00427900" w:rsidRDefault="002621C3" w:rsidP="002621C3">
      <w:pPr>
        <w:pStyle w:val="Caption"/>
      </w:pPr>
      <w:bookmarkStart w:id="105" w:name="_Ref59195638"/>
      <w:bookmarkStart w:id="106" w:name="_Ref59195632"/>
      <w:bookmarkStart w:id="107" w:name="_Toc62986268"/>
      <w:bookmarkStart w:id="108" w:name="_Toc76904520"/>
      <w:r>
        <w:t xml:space="preserve">Table </w:t>
      </w:r>
      <w:r w:rsidR="00F76819">
        <w:fldChar w:fldCharType="begin"/>
      </w:r>
      <w:r w:rsidR="00F76819">
        <w:instrText xml:space="preserve"> SEQ Table \* ARABIC </w:instrText>
      </w:r>
      <w:r w:rsidR="00F76819">
        <w:fldChar w:fldCharType="separate"/>
      </w:r>
      <w:r w:rsidR="000E1256">
        <w:rPr>
          <w:noProof/>
        </w:rPr>
        <w:t>9</w:t>
      </w:r>
      <w:r w:rsidR="00F76819">
        <w:rPr>
          <w:noProof/>
        </w:rPr>
        <w:fldChar w:fldCharType="end"/>
      </w:r>
      <w:bookmarkEnd w:id="105"/>
      <w:r w:rsidR="00C44105" w:rsidRPr="004253B3">
        <w:t xml:space="preserve"> Model parameters</w:t>
      </w:r>
      <w:bookmarkEnd w:id="106"/>
      <w:bookmarkEnd w:id="107"/>
      <w:bookmarkEnd w:id="108"/>
      <w:r w:rsidR="00123D0B">
        <w:fldChar w:fldCharType="begin"/>
      </w:r>
      <w:r w:rsidR="00123D0B">
        <w:instrText xml:space="preserve"> HYPERLINK "https://safetxt.lshtm.ac.uk/publications/" </w:instrText>
      </w:r>
      <w:r w:rsidR="00123D0B">
        <w:fldChar w:fldCharType="end"/>
      </w:r>
    </w:p>
    <w:tbl>
      <w:tblPr>
        <w:tblW w:w="9101" w:type="dxa"/>
        <w:tblInd w:w="108" w:type="dxa"/>
        <w:tblLayout w:type="fixed"/>
        <w:tblLook w:val="0000" w:firstRow="0" w:lastRow="0" w:firstColumn="0" w:lastColumn="0" w:noHBand="0" w:noVBand="0"/>
      </w:tblPr>
      <w:tblGrid>
        <w:gridCol w:w="2864"/>
        <w:gridCol w:w="1701"/>
        <w:gridCol w:w="992"/>
        <w:gridCol w:w="3544"/>
      </w:tblGrid>
      <w:tr w:rsidR="00C44105" w:rsidRPr="00427900" w14:paraId="4BA7F168"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D9D9D9"/>
          </w:tcPr>
          <w:p w14:paraId="4DF1A3E7" w14:textId="77777777" w:rsidR="00C44105" w:rsidRPr="00427900" w:rsidRDefault="00F76819" w:rsidP="0056152D">
            <w:pPr>
              <w:widowControl w:val="0"/>
              <w:spacing w:line="240" w:lineRule="auto"/>
            </w:pPr>
            <w:hyperlink r:id="rId57" w:history="1">
              <w:r w:rsidR="00C44105" w:rsidRPr="00427900">
                <w:rPr>
                  <w:rStyle w:val="Hyperlink"/>
                  <w:rFonts w:cs="Calibri"/>
                  <w:b/>
                  <w:bCs/>
                  <w:color w:val="auto"/>
                  <w:sz w:val="18"/>
                  <w:szCs w:val="18"/>
                  <w:u w:val="none"/>
                </w:rPr>
                <w:t>Parameter description</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D9D9D9"/>
          </w:tcPr>
          <w:p w14:paraId="4A29C4EF" w14:textId="77777777" w:rsidR="00C44105" w:rsidRPr="00427900" w:rsidRDefault="00F76819" w:rsidP="0056152D">
            <w:pPr>
              <w:widowControl w:val="0"/>
              <w:spacing w:line="240" w:lineRule="auto"/>
            </w:pPr>
            <w:hyperlink r:id="rId58" w:history="1">
              <w:r w:rsidR="00C44105" w:rsidRPr="00427900">
                <w:rPr>
                  <w:rStyle w:val="Hyperlink"/>
                  <w:rFonts w:cs="Calibri"/>
                  <w:b/>
                  <w:bCs/>
                  <w:color w:val="auto"/>
                  <w:sz w:val="18"/>
                  <w:szCs w:val="18"/>
                  <w:u w:val="none"/>
                </w:rPr>
                <w:t>Assumed value and distribution</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D9D9D9"/>
          </w:tcPr>
          <w:p w14:paraId="3F74F3DE" w14:textId="77777777" w:rsidR="00C44105" w:rsidRPr="00427900" w:rsidRDefault="00F76819" w:rsidP="0056152D">
            <w:pPr>
              <w:widowControl w:val="0"/>
              <w:spacing w:line="240" w:lineRule="auto"/>
              <w:jc w:val="center"/>
            </w:pPr>
            <w:hyperlink r:id="rId59" w:history="1">
              <w:r w:rsidR="00C44105" w:rsidRPr="00427900">
                <w:rPr>
                  <w:rStyle w:val="Hyperlink"/>
                  <w:rFonts w:cs="Calibri"/>
                  <w:b/>
                  <w:bCs/>
                  <w:color w:val="auto"/>
                  <w:sz w:val="18"/>
                  <w:szCs w:val="18"/>
                  <w:u w:val="none"/>
                </w:rPr>
                <w:t>Data source(s)</w:t>
              </w:r>
            </w:hyperlink>
          </w:p>
        </w:tc>
        <w:tc>
          <w:tcPr>
            <w:tcW w:w="3544" w:type="dxa"/>
            <w:tcBorders>
              <w:top w:val="single" w:sz="4" w:space="0" w:color="000000"/>
              <w:left w:val="single" w:sz="4" w:space="0" w:color="000000"/>
              <w:bottom w:val="single" w:sz="4" w:space="0" w:color="000000"/>
              <w:right w:val="single" w:sz="4" w:space="0" w:color="000000"/>
            </w:tcBorders>
            <w:shd w:val="clear" w:color="auto" w:fill="D9D9D9"/>
          </w:tcPr>
          <w:p w14:paraId="04BC6CD6" w14:textId="77777777" w:rsidR="00C44105" w:rsidRPr="00427900" w:rsidRDefault="00F76819" w:rsidP="0056152D">
            <w:pPr>
              <w:widowControl w:val="0"/>
              <w:spacing w:line="240" w:lineRule="auto"/>
            </w:pPr>
            <w:hyperlink r:id="rId60" w:history="1">
              <w:r w:rsidR="00C44105" w:rsidRPr="00427900">
                <w:rPr>
                  <w:rStyle w:val="Hyperlink"/>
                  <w:rFonts w:cs="Calibri"/>
                  <w:b/>
                  <w:bCs/>
                  <w:color w:val="auto"/>
                  <w:sz w:val="18"/>
                  <w:szCs w:val="18"/>
                  <w:u w:val="none"/>
                </w:rPr>
                <w:t>Notes and assumptions</w:t>
              </w:r>
            </w:hyperlink>
          </w:p>
        </w:tc>
      </w:tr>
      <w:tr w:rsidR="007C6425" w:rsidRPr="00427900" w14:paraId="28911097"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E50E4F" w14:textId="77777777" w:rsidR="007C6425" w:rsidRPr="00427900" w:rsidRDefault="00F76819" w:rsidP="0056152D">
            <w:pPr>
              <w:widowControl w:val="0"/>
              <w:spacing w:line="240" w:lineRule="auto"/>
            </w:pPr>
            <w:hyperlink r:id="rId61" w:history="1">
              <w:r w:rsidR="007C6425" w:rsidRPr="00427900">
                <w:rPr>
                  <w:rStyle w:val="Hyperlink"/>
                  <w:rFonts w:cs="Calibri"/>
                  <w:color w:val="auto"/>
                  <w:sz w:val="18"/>
                  <w:szCs w:val="18"/>
                  <w:u w:val="none"/>
                </w:rPr>
                <w:t>Proportion with reinfection or persistent gonorrhoea infection at 1 year (intervention group)</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626292E9" w14:textId="77777777" w:rsidR="007C6425" w:rsidRPr="00427900" w:rsidRDefault="00F76819" w:rsidP="0056152D">
            <w:pPr>
              <w:widowControl w:val="0"/>
              <w:spacing w:line="240" w:lineRule="auto"/>
            </w:pPr>
            <w:hyperlink r:id="rId62" w:history="1">
              <w:r w:rsidR="007C6425" w:rsidRPr="00427900">
                <w:rPr>
                  <w:rStyle w:val="Hyperlink"/>
                  <w:rFonts w:cs="Calibri"/>
                  <w:color w:val="auto"/>
                  <w:sz w:val="18"/>
                  <w:szCs w:val="18"/>
                  <w:u w:val="none"/>
                </w:rPr>
                <w:t>~</w:t>
              </w:r>
              <w:proofErr w:type="gramStart"/>
              <w:r w:rsidR="007C6425" w:rsidRPr="00427900">
                <w:rPr>
                  <w:rStyle w:val="Hyperlink"/>
                  <w:rFonts w:cs="Calibri"/>
                  <w:color w:val="auto"/>
                  <w:sz w:val="18"/>
                  <w:szCs w:val="18"/>
                  <w:u w:val="none"/>
                </w:rPr>
                <w:t>U(</w:t>
              </w:r>
              <w:proofErr w:type="gramEnd"/>
              <w:r w:rsidR="007C6425" w:rsidRPr="00427900">
                <w:rPr>
                  <w:rStyle w:val="Hyperlink"/>
                  <w:rFonts w:cs="Calibri"/>
                  <w:color w:val="auto"/>
                  <w:sz w:val="18"/>
                  <w:szCs w:val="18"/>
                  <w:u w:val="none"/>
                </w:rPr>
                <w:t>12.9, 21.0)</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AE6E8" w14:textId="3B9D1D00" w:rsidR="007C6425" w:rsidRPr="00427900" w:rsidRDefault="007C6425" w:rsidP="0056152D">
            <w:pPr>
              <w:widowControl w:val="0"/>
              <w:spacing w:line="240" w:lineRule="auto"/>
              <w:jc w:val="center"/>
            </w:pPr>
            <w:proofErr w:type="spellStart"/>
            <w:r w:rsidRPr="00315EA8">
              <w:rPr>
                <w:rFonts w:cstheme="minorHAnsi"/>
                <w:i/>
                <w:iCs/>
                <w:sz w:val="18"/>
                <w:szCs w:val="18"/>
              </w:rPr>
              <w:t>safetxt</w:t>
            </w:r>
            <w:proofErr w:type="spellEnd"/>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95290" w14:textId="77777777" w:rsidR="007C6425" w:rsidRPr="00427900" w:rsidRDefault="00F76819" w:rsidP="0056152D">
            <w:pPr>
              <w:pStyle w:val="Tablebody"/>
              <w:widowControl w:val="0"/>
              <w:spacing w:before="0" w:after="0" w:line="240" w:lineRule="auto"/>
            </w:pPr>
            <w:hyperlink r:id="rId63" w:history="1">
              <w:r w:rsidR="007C6425" w:rsidRPr="00427900">
                <w:rPr>
                  <w:rStyle w:val="Hyperlink"/>
                  <w:rFonts w:ascii="Calibri" w:hAnsi="Calibri"/>
                  <w:color w:val="auto"/>
                  <w:sz w:val="18"/>
                  <w:szCs w:val="18"/>
                  <w:u w:val="none"/>
                </w:rPr>
                <w:t xml:space="preserve">From </w:t>
              </w:r>
              <w:proofErr w:type="spellStart"/>
              <w:r w:rsidR="007C6425" w:rsidRPr="00427900">
                <w:rPr>
                  <w:rStyle w:val="Hyperlink"/>
                  <w:rFonts w:ascii="Calibri" w:hAnsi="Calibri"/>
                  <w:color w:val="auto"/>
                  <w:sz w:val="18"/>
                  <w:szCs w:val="18"/>
                  <w:u w:val="none"/>
                </w:rPr>
                <w:t>safetxt</w:t>
              </w:r>
              <w:proofErr w:type="spellEnd"/>
              <w:r w:rsidR="007C6425" w:rsidRPr="00427900">
                <w:rPr>
                  <w:rStyle w:val="Hyperlink"/>
                  <w:rFonts w:ascii="Calibri" w:hAnsi="Calibri"/>
                  <w:color w:val="auto"/>
                  <w:sz w:val="18"/>
                  <w:szCs w:val="18"/>
                  <w:u w:val="none"/>
                </w:rPr>
                <w:t xml:space="preserve"> trial data, examining gonorrhoea infection at follow-up compared with gonorrhoea at baseline in the intervention group. (Range is based on 95% CI of the data)</w:t>
              </w:r>
            </w:hyperlink>
          </w:p>
        </w:tc>
      </w:tr>
      <w:tr w:rsidR="007C6425" w:rsidRPr="00427900" w14:paraId="4FA19682"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6461F" w14:textId="43FA00CB" w:rsidR="007C6425" w:rsidRPr="00427900" w:rsidRDefault="007C6425" w:rsidP="0056152D">
            <w:pPr>
              <w:widowControl w:val="0"/>
              <w:spacing w:line="240" w:lineRule="auto"/>
            </w:pPr>
            <w:r w:rsidRPr="004253B3">
              <w:rPr>
                <w:rFonts w:cs="Calibri"/>
                <w:sz w:val="18"/>
                <w:szCs w:val="18"/>
              </w:rPr>
              <w:t>Proportion with reinfection or persistent gonorrhoea infection at 1 year (intervention group)</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1D2D083A" w14:textId="77777777" w:rsidR="007C6425" w:rsidRPr="00427900" w:rsidRDefault="007C6425" w:rsidP="0056152D">
            <w:pPr>
              <w:widowControl w:val="0"/>
              <w:spacing w:line="240" w:lineRule="auto"/>
            </w:pPr>
            <w:r w:rsidRPr="00C14E51">
              <w:rPr>
                <w:rFonts w:cs="Calibri"/>
                <w:sz w:val="18"/>
                <w:szCs w:val="18"/>
              </w:rPr>
              <w:t>~</w:t>
            </w:r>
            <w:proofErr w:type="gramStart"/>
            <w:r w:rsidRPr="00C14E51">
              <w:rPr>
                <w:rFonts w:cs="Calibri"/>
                <w:sz w:val="18"/>
                <w:szCs w:val="18"/>
              </w:rPr>
              <w:t>U(</w:t>
            </w:r>
            <w:proofErr w:type="gramEnd"/>
            <w:r w:rsidRPr="00C14E51">
              <w:rPr>
                <w:rFonts w:cs="Calibri"/>
                <w:sz w:val="18"/>
                <w:szCs w:val="18"/>
              </w:rPr>
              <w:t>11.5, 18.9)</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1614D" w14:textId="156E5B0D" w:rsidR="007C6425" w:rsidRPr="00427900" w:rsidRDefault="007C6425" w:rsidP="0056152D">
            <w:pPr>
              <w:widowControl w:val="0"/>
              <w:spacing w:line="240" w:lineRule="auto"/>
              <w:jc w:val="center"/>
            </w:pPr>
            <w:proofErr w:type="spellStart"/>
            <w:r w:rsidRPr="00315EA8">
              <w:rPr>
                <w:rFonts w:cstheme="minorHAnsi"/>
                <w:i/>
                <w:iCs/>
                <w:sz w:val="18"/>
                <w:szCs w:val="18"/>
              </w:rPr>
              <w:t>safetxt</w:t>
            </w:r>
            <w:proofErr w:type="spellEnd"/>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1EA4B5" w14:textId="77777777" w:rsidR="007C6425" w:rsidRPr="00427900" w:rsidRDefault="00F76819" w:rsidP="0056152D">
            <w:pPr>
              <w:pStyle w:val="Tablebody"/>
              <w:widowControl w:val="0"/>
              <w:spacing w:before="0" w:after="0" w:line="240" w:lineRule="auto"/>
            </w:pPr>
            <w:hyperlink r:id="rId64" w:history="1">
              <w:r w:rsidR="007C6425" w:rsidRPr="00427900">
                <w:rPr>
                  <w:rStyle w:val="Hyperlink"/>
                  <w:rFonts w:ascii="Calibri" w:hAnsi="Calibri"/>
                  <w:color w:val="auto"/>
                  <w:sz w:val="18"/>
                  <w:szCs w:val="18"/>
                  <w:u w:val="none"/>
                </w:rPr>
                <w:t xml:space="preserve">From </w:t>
              </w:r>
              <w:proofErr w:type="spellStart"/>
              <w:r w:rsidR="007C6425" w:rsidRPr="00427900">
                <w:rPr>
                  <w:rStyle w:val="Hyperlink"/>
                  <w:rFonts w:ascii="Calibri" w:hAnsi="Calibri"/>
                  <w:color w:val="auto"/>
                  <w:sz w:val="18"/>
                  <w:szCs w:val="18"/>
                  <w:u w:val="none"/>
                </w:rPr>
                <w:t>safetxt</w:t>
              </w:r>
              <w:proofErr w:type="spellEnd"/>
              <w:r w:rsidR="007C6425" w:rsidRPr="00427900">
                <w:rPr>
                  <w:rStyle w:val="Hyperlink"/>
                  <w:rFonts w:ascii="Calibri" w:hAnsi="Calibri"/>
                  <w:color w:val="auto"/>
                  <w:sz w:val="18"/>
                  <w:szCs w:val="18"/>
                  <w:u w:val="none"/>
                </w:rPr>
                <w:t xml:space="preserve"> trial data, examining gonorrhoea infection at follow-up compared with gonorrhoea at baseline in the control group. (Range is based on 95% CI of the data)</w:t>
              </w:r>
            </w:hyperlink>
          </w:p>
        </w:tc>
      </w:tr>
      <w:tr w:rsidR="007C6425" w:rsidRPr="00427900" w14:paraId="36C0D2FA"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7E281" w14:textId="77777777" w:rsidR="007C6425" w:rsidRPr="00427900" w:rsidRDefault="00F76819" w:rsidP="0056152D">
            <w:pPr>
              <w:widowControl w:val="0"/>
              <w:spacing w:line="240" w:lineRule="auto"/>
            </w:pPr>
            <w:hyperlink r:id="rId65" w:history="1">
              <w:r w:rsidR="007C6425" w:rsidRPr="00427900">
                <w:rPr>
                  <w:rStyle w:val="Hyperlink"/>
                  <w:rFonts w:cs="Calibri"/>
                  <w:color w:val="auto"/>
                  <w:sz w:val="18"/>
                  <w:szCs w:val="18"/>
                  <w:u w:val="none"/>
                </w:rPr>
                <w:t>Proportion with reinfection or persistent chlamydia infection at 1 year (intervention group)</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00592A36" w14:textId="77777777" w:rsidR="007C6425" w:rsidRPr="00427900" w:rsidRDefault="00F76819" w:rsidP="0056152D">
            <w:pPr>
              <w:widowControl w:val="0"/>
              <w:spacing w:line="240" w:lineRule="auto"/>
            </w:pPr>
            <w:hyperlink r:id="rId66" w:history="1">
              <w:r w:rsidR="007C6425" w:rsidRPr="00427900">
                <w:rPr>
                  <w:rStyle w:val="Hyperlink"/>
                  <w:rFonts w:cs="Calibri"/>
                  <w:color w:val="auto"/>
                  <w:sz w:val="18"/>
                  <w:szCs w:val="18"/>
                  <w:u w:val="none"/>
                </w:rPr>
                <w:t>~</w:t>
              </w:r>
              <w:proofErr w:type="gramStart"/>
              <w:r w:rsidR="007C6425" w:rsidRPr="00427900">
                <w:rPr>
                  <w:rStyle w:val="Hyperlink"/>
                  <w:rFonts w:cs="Calibri"/>
                  <w:color w:val="auto"/>
                  <w:sz w:val="18"/>
                  <w:szCs w:val="18"/>
                  <w:u w:val="none"/>
                </w:rPr>
                <w:t>U(</w:t>
              </w:r>
              <w:proofErr w:type="gramEnd"/>
              <w:r w:rsidR="007C6425" w:rsidRPr="00427900">
                <w:rPr>
                  <w:rStyle w:val="Hyperlink"/>
                  <w:rFonts w:cs="Calibri"/>
                  <w:color w:val="auto"/>
                  <w:sz w:val="18"/>
                  <w:szCs w:val="18"/>
                  <w:u w:val="none"/>
                </w:rPr>
                <w:t>18.4, 22.0)</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B507B2" w14:textId="45A7B13A" w:rsidR="007C6425" w:rsidRPr="00427900" w:rsidRDefault="007C6425" w:rsidP="0056152D">
            <w:pPr>
              <w:widowControl w:val="0"/>
              <w:spacing w:line="240" w:lineRule="auto"/>
              <w:jc w:val="center"/>
            </w:pPr>
            <w:proofErr w:type="spellStart"/>
            <w:r w:rsidRPr="00315EA8">
              <w:rPr>
                <w:rFonts w:cstheme="minorHAnsi"/>
                <w:i/>
                <w:iCs/>
                <w:sz w:val="18"/>
                <w:szCs w:val="18"/>
              </w:rPr>
              <w:t>safetxt</w:t>
            </w:r>
            <w:proofErr w:type="spellEnd"/>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F52CB3" w14:textId="77777777" w:rsidR="007C6425" w:rsidRPr="00427900" w:rsidRDefault="00F76819" w:rsidP="0056152D">
            <w:pPr>
              <w:pStyle w:val="Tablebody"/>
              <w:widowControl w:val="0"/>
              <w:spacing w:before="0" w:after="0" w:line="240" w:lineRule="auto"/>
            </w:pPr>
            <w:hyperlink r:id="rId67" w:history="1">
              <w:r w:rsidR="007C6425" w:rsidRPr="00427900">
                <w:rPr>
                  <w:rStyle w:val="Hyperlink"/>
                  <w:rFonts w:ascii="Calibri" w:hAnsi="Calibri"/>
                  <w:color w:val="auto"/>
                  <w:sz w:val="18"/>
                  <w:szCs w:val="18"/>
                  <w:u w:val="none"/>
                </w:rPr>
                <w:t xml:space="preserve">From </w:t>
              </w:r>
              <w:proofErr w:type="spellStart"/>
              <w:r w:rsidR="007C6425" w:rsidRPr="00427900">
                <w:rPr>
                  <w:rStyle w:val="Hyperlink"/>
                  <w:rFonts w:ascii="Calibri" w:hAnsi="Calibri"/>
                  <w:color w:val="auto"/>
                  <w:sz w:val="18"/>
                  <w:szCs w:val="18"/>
                  <w:u w:val="none"/>
                </w:rPr>
                <w:t>safetxt</w:t>
              </w:r>
              <w:proofErr w:type="spellEnd"/>
              <w:r w:rsidR="007C6425" w:rsidRPr="00427900">
                <w:rPr>
                  <w:rStyle w:val="Hyperlink"/>
                  <w:rFonts w:ascii="Calibri" w:hAnsi="Calibri"/>
                  <w:color w:val="auto"/>
                  <w:sz w:val="18"/>
                  <w:szCs w:val="18"/>
                  <w:u w:val="none"/>
                </w:rPr>
                <w:t xml:space="preserve"> trial data, examining gonorrhoea infection at follow-up compared with gonorrhoea at baseline in the intervention group. (Range is based on 95% CI of the data)</w:t>
              </w:r>
            </w:hyperlink>
          </w:p>
        </w:tc>
      </w:tr>
      <w:tr w:rsidR="007C6425" w:rsidRPr="00427900" w14:paraId="25C1EB30"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A95B7" w14:textId="77777777" w:rsidR="007C6425" w:rsidRPr="00427900" w:rsidRDefault="00F76819" w:rsidP="0056152D">
            <w:pPr>
              <w:widowControl w:val="0"/>
              <w:spacing w:line="240" w:lineRule="auto"/>
            </w:pPr>
            <w:hyperlink r:id="rId68" w:history="1">
              <w:r w:rsidR="007C6425" w:rsidRPr="00427900">
                <w:rPr>
                  <w:rStyle w:val="Hyperlink"/>
                  <w:rFonts w:cs="Calibri"/>
                  <w:color w:val="auto"/>
                  <w:sz w:val="18"/>
                  <w:szCs w:val="18"/>
                  <w:u w:val="none"/>
                </w:rPr>
                <w:t>Proportion with reinfection or persistent chlamydia infection at 1 year (intervention group)</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79FE5F99" w14:textId="77777777" w:rsidR="007C6425" w:rsidRPr="00427900" w:rsidRDefault="00F76819" w:rsidP="0056152D">
            <w:pPr>
              <w:widowControl w:val="0"/>
              <w:spacing w:line="240" w:lineRule="auto"/>
            </w:pPr>
            <w:hyperlink r:id="rId69" w:history="1">
              <w:r w:rsidR="007C6425" w:rsidRPr="00427900">
                <w:rPr>
                  <w:rStyle w:val="Hyperlink"/>
                  <w:rFonts w:cs="Calibri"/>
                  <w:color w:val="auto"/>
                  <w:sz w:val="18"/>
                  <w:szCs w:val="18"/>
                  <w:u w:val="none"/>
                </w:rPr>
                <w:t>~</w:t>
              </w:r>
              <w:proofErr w:type="gramStart"/>
              <w:r w:rsidR="007C6425" w:rsidRPr="00427900">
                <w:rPr>
                  <w:rStyle w:val="Hyperlink"/>
                  <w:rFonts w:cs="Calibri"/>
                  <w:color w:val="auto"/>
                  <w:sz w:val="18"/>
                  <w:szCs w:val="18"/>
                  <w:u w:val="none"/>
                </w:rPr>
                <w:t>U(</w:t>
              </w:r>
              <w:proofErr w:type="gramEnd"/>
              <w:r w:rsidR="007C6425" w:rsidRPr="00427900">
                <w:rPr>
                  <w:rStyle w:val="Hyperlink"/>
                  <w:rFonts w:cs="Calibri"/>
                  <w:color w:val="auto"/>
                  <w:sz w:val="18"/>
                  <w:szCs w:val="18"/>
                  <w:u w:val="none"/>
                </w:rPr>
                <w:t>16.1, 19.5)</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A673C8" w14:textId="4D46DE0E" w:rsidR="007C6425" w:rsidRPr="00427900" w:rsidRDefault="007C6425" w:rsidP="0056152D">
            <w:pPr>
              <w:widowControl w:val="0"/>
              <w:spacing w:line="240" w:lineRule="auto"/>
              <w:jc w:val="center"/>
            </w:pPr>
            <w:proofErr w:type="spellStart"/>
            <w:r w:rsidRPr="00315EA8">
              <w:rPr>
                <w:rFonts w:cstheme="minorHAnsi"/>
                <w:i/>
                <w:iCs/>
                <w:sz w:val="18"/>
                <w:szCs w:val="18"/>
              </w:rPr>
              <w:t>safetxt</w:t>
            </w:r>
            <w:proofErr w:type="spellEnd"/>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B49B98" w14:textId="77777777" w:rsidR="007C6425" w:rsidRPr="00427900" w:rsidRDefault="00F76819" w:rsidP="0056152D">
            <w:pPr>
              <w:pStyle w:val="Tablebody"/>
              <w:widowControl w:val="0"/>
              <w:spacing w:before="0" w:after="0" w:line="240" w:lineRule="auto"/>
            </w:pPr>
            <w:hyperlink r:id="rId70" w:history="1">
              <w:r w:rsidR="007C6425" w:rsidRPr="00427900">
                <w:rPr>
                  <w:rStyle w:val="Hyperlink"/>
                  <w:rFonts w:ascii="Calibri" w:hAnsi="Calibri"/>
                  <w:color w:val="auto"/>
                  <w:sz w:val="18"/>
                  <w:szCs w:val="18"/>
                  <w:u w:val="none"/>
                </w:rPr>
                <w:t xml:space="preserve">From </w:t>
              </w:r>
              <w:proofErr w:type="spellStart"/>
              <w:r w:rsidR="007C6425" w:rsidRPr="00427900">
                <w:rPr>
                  <w:rStyle w:val="Hyperlink"/>
                  <w:rFonts w:ascii="Calibri" w:hAnsi="Calibri"/>
                  <w:color w:val="auto"/>
                  <w:sz w:val="18"/>
                  <w:szCs w:val="18"/>
                  <w:u w:val="none"/>
                </w:rPr>
                <w:t>safetxt</w:t>
              </w:r>
              <w:proofErr w:type="spellEnd"/>
              <w:r w:rsidR="007C6425" w:rsidRPr="00427900">
                <w:rPr>
                  <w:rStyle w:val="Hyperlink"/>
                  <w:rFonts w:ascii="Calibri" w:hAnsi="Calibri"/>
                  <w:color w:val="auto"/>
                  <w:sz w:val="18"/>
                  <w:szCs w:val="18"/>
                  <w:u w:val="none"/>
                </w:rPr>
                <w:t xml:space="preserve"> trial data, examining gonorrhoea infection at follow-up compared with gonorrhoea at baseline in the control group. (Range is based on 95% CI of the data)</w:t>
              </w:r>
            </w:hyperlink>
          </w:p>
        </w:tc>
      </w:tr>
      <w:tr w:rsidR="007C6425" w:rsidRPr="00427900" w14:paraId="5A55DFAB"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686988" w14:textId="77777777" w:rsidR="007C6425" w:rsidRPr="00427900" w:rsidRDefault="00F76819" w:rsidP="0056152D">
            <w:pPr>
              <w:widowControl w:val="0"/>
              <w:spacing w:line="240" w:lineRule="auto"/>
            </w:pPr>
            <w:hyperlink r:id="rId71" w:history="1">
              <w:r w:rsidR="007C6425" w:rsidRPr="00427900">
                <w:rPr>
                  <w:rStyle w:val="Hyperlink"/>
                  <w:rFonts w:cs="Calibri"/>
                  <w:color w:val="auto"/>
                  <w:sz w:val="18"/>
                  <w:szCs w:val="18"/>
                  <w:u w:val="none"/>
                </w:rPr>
                <w:t>New diagnoses of gonorrhoea in those aged 16-24 over a year period</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0FA538C3" w14:textId="77777777" w:rsidR="007C6425" w:rsidRPr="00427900" w:rsidRDefault="00F76819" w:rsidP="0056152D">
            <w:pPr>
              <w:widowControl w:val="0"/>
              <w:spacing w:line="240" w:lineRule="auto"/>
            </w:pPr>
            <w:hyperlink r:id="rId72" w:history="1">
              <w:r w:rsidR="007C6425" w:rsidRPr="00427900">
                <w:rPr>
                  <w:rStyle w:val="Hyperlink"/>
                  <w:rFonts w:cs="Calibri"/>
                  <w:color w:val="auto"/>
                  <w:sz w:val="18"/>
                  <w:szCs w:val="18"/>
                  <w:u w:val="none"/>
                </w:rPr>
                <w:t>Females: ~</w:t>
              </w:r>
              <w:proofErr w:type="gramStart"/>
              <w:r w:rsidR="007C6425" w:rsidRPr="00427900">
                <w:rPr>
                  <w:rStyle w:val="Hyperlink"/>
                  <w:rFonts w:cs="Calibri"/>
                  <w:color w:val="auto"/>
                  <w:sz w:val="18"/>
                  <w:szCs w:val="18"/>
                  <w:u w:val="none"/>
                </w:rPr>
                <w:t>U(</w:t>
              </w:r>
              <w:proofErr w:type="gramEnd"/>
              <w:r w:rsidR="007C6425" w:rsidRPr="00427900">
                <w:rPr>
                  <w:rStyle w:val="Hyperlink"/>
                  <w:rFonts w:cs="Calibri"/>
                  <w:color w:val="auto"/>
                  <w:sz w:val="18"/>
                  <w:szCs w:val="18"/>
                  <w:u w:val="none"/>
                </w:rPr>
                <w:t>9,472-14,208)</w:t>
              </w:r>
            </w:hyperlink>
          </w:p>
          <w:p w14:paraId="507F46B6" w14:textId="77777777" w:rsidR="007C6425" w:rsidRPr="00427900" w:rsidRDefault="00F76819" w:rsidP="0056152D">
            <w:pPr>
              <w:widowControl w:val="0"/>
              <w:spacing w:line="240" w:lineRule="auto"/>
            </w:pPr>
            <w:hyperlink r:id="rId73" w:history="1">
              <w:r w:rsidR="007C6425" w:rsidRPr="00427900">
                <w:rPr>
                  <w:rStyle w:val="Hyperlink"/>
                  <w:rFonts w:cs="Calibri"/>
                  <w:color w:val="auto"/>
                  <w:sz w:val="18"/>
                  <w:szCs w:val="18"/>
                  <w:u w:val="none"/>
                </w:rPr>
                <w:t>Males: ~</w:t>
              </w:r>
              <w:proofErr w:type="gramStart"/>
              <w:r w:rsidR="007C6425" w:rsidRPr="00427900">
                <w:rPr>
                  <w:rStyle w:val="Hyperlink"/>
                  <w:rFonts w:cs="Calibri"/>
                  <w:color w:val="auto"/>
                  <w:sz w:val="18"/>
                  <w:szCs w:val="18"/>
                  <w:u w:val="none"/>
                </w:rPr>
                <w:t>U(</w:t>
              </w:r>
              <w:proofErr w:type="gramEnd"/>
              <w:r w:rsidR="007C6425" w:rsidRPr="00427900">
                <w:rPr>
                  <w:rStyle w:val="Hyperlink"/>
                  <w:rFonts w:cs="Calibri"/>
                  <w:color w:val="auto"/>
                  <w:sz w:val="18"/>
                  <w:szCs w:val="18"/>
                  <w:u w:val="none"/>
                </w:rPr>
                <w:t>11,047-16,571)</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C8A4F6" w14:textId="6D714D18" w:rsidR="007C6425" w:rsidRPr="00666986" w:rsidRDefault="007C6425" w:rsidP="0056152D">
            <w:pPr>
              <w:widowControl w:val="0"/>
              <w:spacing w:line="240" w:lineRule="auto"/>
              <w:jc w:val="center"/>
            </w:pPr>
            <w:r w:rsidRPr="00666986">
              <w:rPr>
                <w:rFonts w:cstheme="minorHAnsi"/>
                <w:noProof/>
                <w:sz w:val="18"/>
                <w:szCs w:val="18"/>
              </w:rPr>
              <w:fldChar w:fldCharType="begin"/>
            </w:r>
            <w:r w:rsidR="00392EB3">
              <w:rPr>
                <w:rFonts w:cstheme="minorHAnsi"/>
                <w:noProof/>
                <w:sz w:val="18"/>
                <w:szCs w:val="18"/>
              </w:rPr>
              <w:instrText xml:space="preserve"> ADDIN EN.CITE &lt;EndNote&gt;&lt;Cite&gt;&lt;Author&gt;Mitchell H&lt;/Author&gt;&lt;Year&gt;2020&lt;/Year&gt;&lt;RecNum&gt;22&lt;/RecNum&gt;&lt;DisplayText&gt;&lt;style face="superscript"&gt;91&lt;/style&gt;&lt;/DisplayText&gt;&lt;record&gt;&lt;rec-number&gt;22&lt;/rec-number&gt;&lt;foreign-keys&gt;&lt;key app="EN" db-id="9x090xwwrar05fe252txat5apx00dsfsaedz" timestamp="1608312852"&gt;22&lt;/key&gt;&lt;/foreign-keys&gt;&lt;ref-type name="Journal Article"&gt;17&lt;/ref-type&gt;&lt;contributors&gt;&lt;authors&gt;&lt;author&gt;Mitchell H,&lt;/author&gt;&lt;author&gt;Allen H,&lt;/author&gt;&lt;author&gt;Sonubi T,&lt;/author&gt;&lt;author&gt;Kuyumdzhieva G,&lt;/author&gt;&lt;author&gt;Harb A,&lt;/author&gt;&lt;author&gt;Shah A,&lt;/author&gt;&lt;author&gt;Glancy M,&lt;/author&gt;&lt;author&gt;Checchi M,&lt;/author&gt;&lt;author&gt;Milbourn H,&lt;/author&gt;&lt;author&gt;Folkard K,&lt;/author&gt;&lt;author&gt;Mohammed H&lt;/author&gt;&lt;/authors&gt;&lt;/contributors&gt;&lt;titles&gt;&lt;title&gt;Sexually transmitted infections and screening for chlamydia in England, 2019&lt;/title&gt;&lt;/titles&gt;&lt;dates&gt;&lt;year&gt;2020&lt;/year&gt;&lt;/dates&gt;&lt;urls&gt;&lt;related-urls&gt;&lt;url&gt;https://www.gov.uk/government/statistics/sexually-transmitted-infections-stis-annual-data-tables&lt;/url&gt;&lt;/related-urls&gt;&lt;/urls&gt;&lt;/record&gt;&lt;/Cite&gt;&lt;/EndNote&gt;</w:instrText>
            </w:r>
            <w:r w:rsidRPr="00666986">
              <w:rPr>
                <w:rFonts w:cstheme="minorHAnsi"/>
                <w:noProof/>
                <w:sz w:val="18"/>
                <w:szCs w:val="18"/>
              </w:rPr>
              <w:fldChar w:fldCharType="separate"/>
            </w:r>
            <w:r w:rsidR="00392EB3" w:rsidRPr="00392EB3">
              <w:rPr>
                <w:rFonts w:cstheme="minorHAnsi"/>
                <w:noProof/>
                <w:sz w:val="18"/>
                <w:szCs w:val="18"/>
                <w:vertAlign w:val="superscript"/>
              </w:rPr>
              <w:t>91</w:t>
            </w:r>
            <w:r w:rsidRPr="00666986">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D39F9" w14:textId="77777777" w:rsidR="007C6425" w:rsidRPr="00427900" w:rsidRDefault="00F76819" w:rsidP="0056152D">
            <w:pPr>
              <w:pStyle w:val="Tablebody"/>
              <w:widowControl w:val="0"/>
              <w:spacing w:before="0" w:after="0" w:line="240" w:lineRule="auto"/>
            </w:pPr>
            <w:hyperlink r:id="rId74" w:history="1">
              <w:r w:rsidR="007C6425" w:rsidRPr="00427900">
                <w:rPr>
                  <w:rStyle w:val="Hyperlink"/>
                  <w:rFonts w:ascii="Calibri" w:hAnsi="Calibri"/>
                  <w:color w:val="auto"/>
                  <w:sz w:val="18"/>
                  <w:szCs w:val="18"/>
                  <w:u w:val="none"/>
                </w:rPr>
                <w:t>New infections in those aged 15-24 in England 2019. (Assumed uniformly distributed with a +/- 20% uncertainty range)</w:t>
              </w:r>
            </w:hyperlink>
          </w:p>
        </w:tc>
      </w:tr>
      <w:tr w:rsidR="007C6425" w:rsidRPr="00427900" w14:paraId="3D875771"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297A3" w14:textId="77777777" w:rsidR="007C6425" w:rsidRPr="00427900" w:rsidRDefault="00F76819" w:rsidP="0056152D">
            <w:pPr>
              <w:widowControl w:val="0"/>
              <w:spacing w:line="240" w:lineRule="auto"/>
            </w:pPr>
            <w:hyperlink r:id="rId75" w:history="1">
              <w:r w:rsidR="007C6425" w:rsidRPr="00427900">
                <w:rPr>
                  <w:rStyle w:val="Hyperlink"/>
                  <w:rFonts w:cs="Calibri"/>
                  <w:color w:val="auto"/>
                  <w:sz w:val="18"/>
                  <w:szCs w:val="18"/>
                  <w:u w:val="none"/>
                </w:rPr>
                <w:t>New diagnoses of chlamydia in those aged 16-24 over a year period</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66300CFF" w14:textId="77777777" w:rsidR="007C6425" w:rsidRPr="00427900" w:rsidRDefault="00F76819" w:rsidP="0056152D">
            <w:pPr>
              <w:widowControl w:val="0"/>
              <w:spacing w:line="240" w:lineRule="auto"/>
            </w:pPr>
            <w:hyperlink r:id="rId76" w:history="1">
              <w:r w:rsidR="007C6425" w:rsidRPr="00427900">
                <w:rPr>
                  <w:rStyle w:val="Hyperlink"/>
                  <w:rFonts w:cs="Calibri"/>
                  <w:color w:val="auto"/>
                  <w:sz w:val="18"/>
                  <w:szCs w:val="18"/>
                  <w:u w:val="none"/>
                </w:rPr>
                <w:t>Females: ~</w:t>
              </w:r>
              <w:proofErr w:type="gramStart"/>
              <w:r w:rsidR="007C6425" w:rsidRPr="00427900">
                <w:rPr>
                  <w:rStyle w:val="Hyperlink"/>
                  <w:rFonts w:cs="Calibri"/>
                  <w:color w:val="auto"/>
                  <w:sz w:val="18"/>
                  <w:szCs w:val="18"/>
                  <w:u w:val="none"/>
                </w:rPr>
                <w:t>U(</w:t>
              </w:r>
              <w:proofErr w:type="gramEnd"/>
              <w:r w:rsidR="007C6425" w:rsidRPr="00427900">
                <w:rPr>
                  <w:rStyle w:val="Hyperlink"/>
                  <w:rFonts w:cs="Calibri"/>
                  <w:color w:val="auto"/>
                  <w:sz w:val="18"/>
                  <w:szCs w:val="18"/>
                  <w:u w:val="none"/>
                </w:rPr>
                <w:t>69,787-104,681)</w:t>
              </w:r>
            </w:hyperlink>
          </w:p>
          <w:p w14:paraId="5C6F8919" w14:textId="77777777" w:rsidR="007C6425" w:rsidRPr="00427900" w:rsidRDefault="00F76819" w:rsidP="0056152D">
            <w:pPr>
              <w:widowControl w:val="0"/>
              <w:spacing w:line="240" w:lineRule="auto"/>
            </w:pPr>
            <w:hyperlink r:id="rId77" w:history="1">
              <w:r w:rsidR="007C6425" w:rsidRPr="00427900">
                <w:rPr>
                  <w:rStyle w:val="Hyperlink"/>
                  <w:rFonts w:cs="Calibri"/>
                  <w:color w:val="auto"/>
                  <w:sz w:val="18"/>
                  <w:szCs w:val="18"/>
                  <w:u w:val="none"/>
                </w:rPr>
                <w:t>Males: ~</w:t>
              </w:r>
              <w:proofErr w:type="gramStart"/>
              <w:r w:rsidR="007C6425" w:rsidRPr="00427900">
                <w:rPr>
                  <w:rStyle w:val="Hyperlink"/>
                  <w:rFonts w:cs="Calibri"/>
                  <w:color w:val="auto"/>
                  <w:sz w:val="18"/>
                  <w:szCs w:val="18"/>
                  <w:u w:val="none"/>
                </w:rPr>
                <w:t>U(</w:t>
              </w:r>
              <w:proofErr w:type="gramEnd"/>
              <w:r w:rsidR="007C6425" w:rsidRPr="00427900">
                <w:rPr>
                  <w:rStyle w:val="Hyperlink"/>
                  <w:rFonts w:cs="Calibri"/>
                  <w:color w:val="auto"/>
                  <w:sz w:val="18"/>
                  <w:szCs w:val="18"/>
                  <w:u w:val="none"/>
                </w:rPr>
                <w:t>37,475-56,209)</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B6497" w14:textId="1AEE1270" w:rsidR="007C6425" w:rsidRPr="00666986" w:rsidRDefault="00666986" w:rsidP="0056152D">
            <w:pPr>
              <w:widowControl w:val="0"/>
              <w:spacing w:line="240" w:lineRule="auto"/>
              <w:jc w:val="center"/>
            </w:pPr>
            <w:r w:rsidRPr="00666986">
              <w:rPr>
                <w:rFonts w:cstheme="minorHAnsi"/>
                <w:noProof/>
                <w:sz w:val="18"/>
                <w:szCs w:val="18"/>
              </w:rPr>
              <w:fldChar w:fldCharType="begin"/>
            </w:r>
            <w:r w:rsidR="00392EB3">
              <w:rPr>
                <w:rFonts w:cstheme="minorHAnsi"/>
                <w:noProof/>
                <w:sz w:val="18"/>
                <w:szCs w:val="18"/>
              </w:rPr>
              <w:instrText xml:space="preserve"> ADDIN EN.CITE &lt;EndNote&gt;&lt;Cite&gt;&lt;Author&gt;Mitchell H&lt;/Author&gt;&lt;Year&gt;2020&lt;/Year&gt;&lt;RecNum&gt;22&lt;/RecNum&gt;&lt;DisplayText&gt;&lt;style face="superscript"&gt;91&lt;/style&gt;&lt;/DisplayText&gt;&lt;record&gt;&lt;rec-number&gt;22&lt;/rec-number&gt;&lt;foreign-keys&gt;&lt;key app="EN" db-id="9x090xwwrar05fe252txat5apx00dsfsaedz" timestamp="1608312852"&gt;22&lt;/key&gt;&lt;/foreign-keys&gt;&lt;ref-type name="Journal Article"&gt;17&lt;/ref-type&gt;&lt;contributors&gt;&lt;authors&gt;&lt;author&gt;Mitchell H,&lt;/author&gt;&lt;author&gt;Allen H,&lt;/author&gt;&lt;author&gt;Sonubi T,&lt;/author&gt;&lt;author&gt;Kuyumdzhieva G,&lt;/author&gt;&lt;author&gt;Harb A,&lt;/author&gt;&lt;author&gt;Shah A,&lt;/author&gt;&lt;author&gt;Glancy M,&lt;/author&gt;&lt;author&gt;Checchi M,&lt;/author&gt;&lt;author&gt;Milbourn H,&lt;/author&gt;&lt;author&gt;Folkard K,&lt;/author&gt;&lt;author&gt;Mohammed H&lt;/author&gt;&lt;/authors&gt;&lt;/contributors&gt;&lt;titles&gt;&lt;title&gt;Sexually transmitted infections and screening for chlamydia in England, 2019&lt;/title&gt;&lt;/titles&gt;&lt;dates&gt;&lt;year&gt;2020&lt;/year&gt;&lt;/dates&gt;&lt;urls&gt;&lt;related-urls&gt;&lt;url&gt;https://www.gov.uk/government/statistics/sexually-transmitted-infections-stis-annual-data-tables&lt;/url&gt;&lt;/related-urls&gt;&lt;/urls&gt;&lt;/record&gt;&lt;/Cite&gt;&lt;/EndNote&gt;</w:instrText>
            </w:r>
            <w:r w:rsidRPr="00666986">
              <w:rPr>
                <w:rFonts w:cstheme="minorHAnsi"/>
                <w:noProof/>
                <w:sz w:val="18"/>
                <w:szCs w:val="18"/>
              </w:rPr>
              <w:fldChar w:fldCharType="separate"/>
            </w:r>
            <w:r w:rsidR="00392EB3" w:rsidRPr="00392EB3">
              <w:rPr>
                <w:rFonts w:cstheme="minorHAnsi"/>
                <w:noProof/>
                <w:sz w:val="18"/>
                <w:szCs w:val="18"/>
                <w:vertAlign w:val="superscript"/>
              </w:rPr>
              <w:t>91</w:t>
            </w:r>
            <w:r w:rsidRPr="00666986">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ECCE6" w14:textId="77777777" w:rsidR="007C6425" w:rsidRPr="00427900" w:rsidRDefault="00F76819" w:rsidP="0056152D">
            <w:pPr>
              <w:pStyle w:val="Tablebody"/>
              <w:widowControl w:val="0"/>
              <w:spacing w:before="0" w:after="0" w:line="240" w:lineRule="auto"/>
            </w:pPr>
            <w:hyperlink r:id="rId78" w:history="1">
              <w:r w:rsidR="007C6425" w:rsidRPr="00427900">
                <w:rPr>
                  <w:rStyle w:val="Hyperlink"/>
                  <w:rFonts w:ascii="Calibri" w:hAnsi="Calibri"/>
                  <w:color w:val="auto"/>
                  <w:sz w:val="18"/>
                  <w:szCs w:val="18"/>
                  <w:u w:val="none"/>
                </w:rPr>
                <w:t>New infections in those aged 15-24 in England 2019. (Assumed uniformly distributed with a +/- 20% uncertainty range)</w:t>
              </w:r>
            </w:hyperlink>
          </w:p>
        </w:tc>
      </w:tr>
      <w:tr w:rsidR="007C6425" w:rsidRPr="00427900" w14:paraId="6AADEAFF"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25342" w14:textId="77777777" w:rsidR="007C6425" w:rsidRPr="00427900" w:rsidRDefault="00F76819" w:rsidP="0056152D">
            <w:pPr>
              <w:widowControl w:val="0"/>
              <w:spacing w:line="240" w:lineRule="auto"/>
            </w:pPr>
            <w:hyperlink r:id="rId79" w:history="1">
              <w:r w:rsidR="007C6425" w:rsidRPr="00427900">
                <w:rPr>
                  <w:rStyle w:val="Hyperlink"/>
                  <w:rFonts w:cs="Calibri"/>
                  <w:color w:val="auto"/>
                  <w:sz w:val="18"/>
                  <w:szCs w:val="18"/>
                  <w:u w:val="none"/>
                </w:rPr>
                <w:t>Proportion of those aged 16-24 who own a personal mobile phone</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B0D037" w14:textId="77777777" w:rsidR="007C6425" w:rsidRPr="00427900" w:rsidRDefault="00F76819" w:rsidP="0056152D">
            <w:pPr>
              <w:widowControl w:val="0"/>
              <w:spacing w:line="240" w:lineRule="auto"/>
            </w:pPr>
            <w:hyperlink r:id="rId80" w:history="1">
              <w:proofErr w:type="gramStart"/>
              <w:r w:rsidR="007C6425" w:rsidRPr="00427900">
                <w:rPr>
                  <w:rStyle w:val="Hyperlink"/>
                  <w:rFonts w:cs="Calibri"/>
                  <w:color w:val="auto"/>
                  <w:sz w:val="18"/>
                  <w:szCs w:val="18"/>
                  <w:u w:val="none"/>
                </w:rPr>
                <w:t>U(</w:t>
              </w:r>
              <w:proofErr w:type="gramEnd"/>
              <w:r w:rsidR="007C6425" w:rsidRPr="00427900">
                <w:rPr>
                  <w:rStyle w:val="Hyperlink"/>
                  <w:rFonts w:cs="Calibri"/>
                  <w:color w:val="auto"/>
                  <w:sz w:val="18"/>
                  <w:szCs w:val="18"/>
                  <w:u w:val="none"/>
                </w:rPr>
                <w:t>0.98-1.00)</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07B29" w14:textId="694EF44E" w:rsidR="007C6425" w:rsidRPr="00666986" w:rsidRDefault="00666986" w:rsidP="0056152D">
            <w:pPr>
              <w:widowControl w:val="0"/>
              <w:spacing w:line="240" w:lineRule="auto"/>
              <w:jc w:val="center"/>
            </w:pPr>
            <w:r w:rsidRPr="00666986">
              <w:rPr>
                <w:rFonts w:cstheme="minorHAnsi"/>
                <w:noProof/>
                <w:sz w:val="18"/>
                <w:szCs w:val="18"/>
              </w:rPr>
              <w:fldChar w:fldCharType="begin">
                <w:fldData xml:space="preserve">PEVuZE5vdGU+PENpdGU+PEF1dGhvcj5GcmVlPC9BdXRob3I+PFllYXI+MjAyMDwvWWVhcj48UmVj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</w:fldData>
              </w:fldChar>
            </w:r>
            <w:r w:rsidR="00392EB3">
              <w:rPr>
                <w:rFonts w:cstheme="minorHAnsi"/>
                <w:noProof/>
                <w:sz w:val="18"/>
                <w:szCs w:val="18"/>
              </w:rPr>
              <w:instrText xml:space="preserve"> ADDIN EN.CITE </w:instrText>
            </w:r>
            <w:r w:rsidR="00392EB3">
              <w:rPr>
                <w:rFonts w:cstheme="minorHAnsi"/>
                <w:noProof/>
                <w:sz w:val="18"/>
                <w:szCs w:val="18"/>
              </w:rPr>
              <w:fldChar w:fldCharType="begin">
                <w:fldData xml:space="preserve">PEVuZE5vdGU+PENpdGU+PEF1dGhvcj5GcmVlPC9BdXRob3I+PFllYXI+MjAyMDwvWWVhcj48UmVj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</w:fldData>
              </w:fldChar>
            </w:r>
            <w:r w:rsidR="00392EB3">
              <w:rPr>
                <w:rFonts w:cstheme="minorHAnsi"/>
                <w:noProof/>
                <w:sz w:val="18"/>
                <w:szCs w:val="18"/>
              </w:rPr>
              <w:instrText xml:space="preserve"> ADDIN EN.CITE.DATA </w:instrText>
            </w:r>
            <w:r w:rsidR="00392EB3">
              <w:rPr>
                <w:rFonts w:cstheme="minorHAnsi"/>
                <w:noProof/>
                <w:sz w:val="18"/>
                <w:szCs w:val="18"/>
              </w:rPr>
            </w:r>
            <w:r w:rsidR="00392EB3">
              <w:rPr>
                <w:rFonts w:cstheme="minorHAnsi"/>
                <w:noProof/>
                <w:sz w:val="18"/>
                <w:szCs w:val="18"/>
              </w:rPr>
              <w:fldChar w:fldCharType="end"/>
            </w:r>
            <w:r w:rsidRPr="00666986">
              <w:rPr>
                <w:rFonts w:cstheme="minorHAnsi"/>
                <w:noProof/>
                <w:sz w:val="18"/>
                <w:szCs w:val="18"/>
              </w:rPr>
            </w:r>
            <w:r w:rsidRPr="00666986">
              <w:rPr>
                <w:rFonts w:cstheme="minorHAnsi"/>
                <w:noProof/>
                <w:sz w:val="18"/>
                <w:szCs w:val="18"/>
              </w:rPr>
              <w:fldChar w:fldCharType="separate"/>
            </w:r>
            <w:r w:rsidR="00392EB3" w:rsidRPr="00392EB3">
              <w:rPr>
                <w:rFonts w:cstheme="minorHAnsi"/>
                <w:noProof/>
                <w:sz w:val="18"/>
                <w:szCs w:val="18"/>
                <w:vertAlign w:val="superscript"/>
              </w:rPr>
              <w:t>55</w:t>
            </w:r>
            <w:r w:rsidRPr="00666986">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F1C20B" w14:textId="77777777" w:rsidR="007C6425" w:rsidRPr="00427900" w:rsidRDefault="00F76819" w:rsidP="0056152D">
            <w:pPr>
              <w:pStyle w:val="Tablebody"/>
              <w:widowControl w:val="0"/>
              <w:spacing w:before="0" w:after="0" w:line="240" w:lineRule="auto"/>
            </w:pPr>
            <w:hyperlink r:id="rId81" w:history="1">
              <w:r w:rsidR="007C6425" w:rsidRPr="00427900">
                <w:rPr>
                  <w:rStyle w:val="Hyperlink"/>
                  <w:rFonts w:ascii="Calibri" w:hAnsi="Calibri"/>
                  <w:color w:val="auto"/>
                  <w:sz w:val="18"/>
                  <w:szCs w:val="18"/>
                  <w:u w:val="none"/>
                </w:rPr>
                <w:t>Almost complete coverage of mobile phone access in this age group.</w:t>
              </w:r>
            </w:hyperlink>
          </w:p>
        </w:tc>
      </w:tr>
      <w:tr w:rsidR="007C6425" w:rsidRPr="00427900" w14:paraId="0A41A8A6"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2D1D3206" w14:textId="77777777" w:rsidR="007C6425" w:rsidRPr="00427900" w:rsidRDefault="00F76819" w:rsidP="0056152D">
            <w:pPr>
              <w:widowControl w:val="0"/>
              <w:spacing w:line="240" w:lineRule="auto"/>
            </w:pPr>
            <w:hyperlink r:id="rId82" w:history="1">
              <w:r w:rsidR="007C6425" w:rsidRPr="00427900">
                <w:rPr>
                  <w:rStyle w:val="Hyperlink"/>
                  <w:rFonts w:cs="Calibri"/>
                  <w:color w:val="auto"/>
                  <w:sz w:val="18"/>
                  <w:szCs w:val="18"/>
                  <w:u w:val="none"/>
                </w:rPr>
                <w:t>Number of partners traced (intervention)</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5414CD8C" w14:textId="77777777" w:rsidR="007C6425" w:rsidRPr="00427900" w:rsidRDefault="00F76819" w:rsidP="0056152D">
            <w:pPr>
              <w:widowControl w:val="0"/>
              <w:spacing w:line="240" w:lineRule="auto"/>
            </w:pPr>
            <w:hyperlink r:id="rId83" w:history="1"/>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3D1E44A2" w14:textId="74D4D105" w:rsidR="007C6425" w:rsidRPr="00666986" w:rsidRDefault="007C6425" w:rsidP="0056152D">
            <w:pPr>
              <w:widowControl w:val="0"/>
              <w:spacing w:line="240" w:lineRule="auto"/>
              <w:jc w:val="center"/>
            </w:pPr>
            <w:proofErr w:type="spellStart"/>
            <w:r w:rsidRPr="00666986">
              <w:rPr>
                <w:rFonts w:cstheme="minorHAnsi"/>
                <w:sz w:val="18"/>
                <w:szCs w:val="18"/>
              </w:rPr>
              <w:t>safetxt</w:t>
            </w:r>
            <w:proofErr w:type="spellEnd"/>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4D3BCD59" w14:textId="77777777" w:rsidR="007C6425" w:rsidRPr="00427900" w:rsidRDefault="00F76819" w:rsidP="0056152D">
            <w:pPr>
              <w:widowControl w:val="0"/>
              <w:spacing w:line="240" w:lineRule="auto"/>
            </w:pPr>
            <w:hyperlink r:id="rId84" w:history="1"/>
          </w:p>
        </w:tc>
      </w:tr>
      <w:tr w:rsidR="007C6425" w:rsidRPr="00427900" w14:paraId="4180EE44"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13EFAF91" w14:textId="77777777" w:rsidR="007C6425" w:rsidRPr="00427900" w:rsidRDefault="00F76819" w:rsidP="0056152D">
            <w:pPr>
              <w:widowControl w:val="0"/>
              <w:spacing w:line="240" w:lineRule="auto"/>
            </w:pPr>
            <w:hyperlink r:id="rId85" w:history="1">
              <w:r w:rsidR="007C6425" w:rsidRPr="00427900">
                <w:rPr>
                  <w:rStyle w:val="Hyperlink"/>
                  <w:rFonts w:cs="Calibri"/>
                  <w:color w:val="auto"/>
                  <w:sz w:val="18"/>
                  <w:szCs w:val="18"/>
                  <w:u w:val="none"/>
                </w:rPr>
                <w:t>Number of partners traced (control)</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6D2EF72F" w14:textId="77777777" w:rsidR="007C6425" w:rsidRPr="00427900" w:rsidRDefault="00F76819" w:rsidP="0056152D">
            <w:pPr>
              <w:widowControl w:val="0"/>
              <w:spacing w:line="240" w:lineRule="auto"/>
            </w:pPr>
            <w:hyperlink r:id="rId86" w:history="1"/>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3DCDB80A" w14:textId="23639CD6" w:rsidR="007C6425" w:rsidRPr="00666986" w:rsidRDefault="007C6425" w:rsidP="0056152D">
            <w:pPr>
              <w:widowControl w:val="0"/>
              <w:spacing w:line="240" w:lineRule="auto"/>
              <w:jc w:val="center"/>
            </w:pPr>
            <w:proofErr w:type="spellStart"/>
            <w:r w:rsidRPr="00666986">
              <w:rPr>
                <w:rFonts w:cstheme="minorHAnsi"/>
                <w:sz w:val="18"/>
                <w:szCs w:val="18"/>
              </w:rPr>
              <w:t>safetxt</w:t>
            </w:r>
            <w:proofErr w:type="spellEnd"/>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181A3C1D" w14:textId="77777777" w:rsidR="007C6425" w:rsidRPr="00427900" w:rsidRDefault="00F76819" w:rsidP="0056152D">
            <w:pPr>
              <w:widowControl w:val="0"/>
              <w:spacing w:line="240" w:lineRule="auto"/>
            </w:pPr>
            <w:hyperlink r:id="rId87" w:history="1"/>
          </w:p>
        </w:tc>
      </w:tr>
      <w:tr w:rsidR="007C6425" w:rsidRPr="00427900" w14:paraId="298C7E7D"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0A41765B" w14:textId="77777777" w:rsidR="007C6425" w:rsidRPr="00427900" w:rsidRDefault="00F76819" w:rsidP="0056152D">
            <w:pPr>
              <w:widowControl w:val="0"/>
              <w:spacing w:line="240" w:lineRule="auto"/>
            </w:pPr>
            <w:hyperlink r:id="rId88" w:history="1">
              <w:r w:rsidR="007C6425" w:rsidRPr="00427900">
                <w:rPr>
                  <w:rStyle w:val="Hyperlink"/>
                  <w:rFonts w:cs="Calibri"/>
                  <w:color w:val="auto"/>
                  <w:sz w:val="18"/>
                  <w:szCs w:val="18"/>
                  <w:u w:val="none"/>
                </w:rPr>
                <w:t>Number of contacts needed to be traced to prevent one secondary infection</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0C6637C2" w14:textId="77777777" w:rsidR="007C6425" w:rsidRPr="00427900" w:rsidRDefault="00F76819" w:rsidP="0056152D">
            <w:pPr>
              <w:widowControl w:val="0"/>
              <w:spacing w:line="240" w:lineRule="auto"/>
            </w:pPr>
            <w:hyperlink r:id="rId89" w:history="1">
              <w:r w:rsidR="007C6425" w:rsidRPr="00427900">
                <w:rPr>
                  <w:rStyle w:val="Hyperlink"/>
                  <w:rFonts w:cs="Calibri"/>
                  <w:color w:val="auto"/>
                  <w:sz w:val="18"/>
                  <w:szCs w:val="18"/>
                  <w:u w:val="none"/>
                </w:rPr>
                <w:t>Females: ~</w:t>
              </w:r>
              <w:proofErr w:type="gramStart"/>
              <w:r w:rsidR="007C6425" w:rsidRPr="00427900">
                <w:rPr>
                  <w:rStyle w:val="Hyperlink"/>
                  <w:rFonts w:cs="Calibri"/>
                  <w:color w:val="auto"/>
                  <w:sz w:val="18"/>
                  <w:szCs w:val="18"/>
                  <w:u w:val="none"/>
                </w:rPr>
                <w:t>U(</w:t>
              </w:r>
              <w:proofErr w:type="gramEnd"/>
              <w:r w:rsidR="007C6425" w:rsidRPr="00427900">
                <w:rPr>
                  <w:rStyle w:val="Hyperlink"/>
                  <w:rFonts w:cs="Calibri"/>
                  <w:color w:val="auto"/>
                  <w:sz w:val="18"/>
                  <w:szCs w:val="18"/>
                  <w:u w:val="none"/>
                </w:rPr>
                <w:t>1.12-1.68)</w:t>
              </w:r>
            </w:hyperlink>
          </w:p>
          <w:p w14:paraId="4875D7E1" w14:textId="77777777" w:rsidR="007C6425" w:rsidRPr="00427900" w:rsidRDefault="00F76819" w:rsidP="0056152D">
            <w:pPr>
              <w:widowControl w:val="0"/>
              <w:spacing w:line="240" w:lineRule="auto"/>
            </w:pPr>
            <w:hyperlink r:id="rId90" w:history="1">
              <w:r w:rsidR="007C6425" w:rsidRPr="00427900">
                <w:rPr>
                  <w:rStyle w:val="Hyperlink"/>
                  <w:rFonts w:cs="Calibri"/>
                  <w:color w:val="auto"/>
                  <w:sz w:val="18"/>
                  <w:szCs w:val="18"/>
                  <w:u w:val="none"/>
                </w:rPr>
                <w:t>Males: ~</w:t>
              </w:r>
              <w:proofErr w:type="gramStart"/>
              <w:r w:rsidR="007C6425" w:rsidRPr="00427900">
                <w:rPr>
                  <w:rStyle w:val="Hyperlink"/>
                  <w:rFonts w:cs="Calibri"/>
                  <w:color w:val="auto"/>
                  <w:sz w:val="18"/>
                  <w:szCs w:val="18"/>
                  <w:u w:val="none"/>
                </w:rPr>
                <w:t>U(</w:t>
              </w:r>
              <w:proofErr w:type="gramEnd"/>
              <w:r w:rsidR="007C6425" w:rsidRPr="00427900">
                <w:rPr>
                  <w:rStyle w:val="Hyperlink"/>
                  <w:rFonts w:cs="Calibri"/>
                  <w:color w:val="auto"/>
                  <w:sz w:val="18"/>
                  <w:szCs w:val="18"/>
                  <w:u w:val="none"/>
                </w:rPr>
                <w:t>1.62-2.42)</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6BE7BABD" w14:textId="2B72FDBB" w:rsidR="007C6425" w:rsidRPr="00666986" w:rsidRDefault="00666986" w:rsidP="0056152D">
            <w:pPr>
              <w:widowControl w:val="0"/>
              <w:spacing w:line="240" w:lineRule="auto"/>
              <w:jc w:val="center"/>
            </w:pPr>
            <w:r w:rsidRPr="00666986">
              <w:rPr>
                <w:rFonts w:cstheme="minorHAnsi"/>
                <w:noProof/>
                <w:sz w:val="18"/>
                <w:szCs w:val="18"/>
              </w:rPr>
              <w:fldChar w:fldCharType="begin">
                <w:fldData xml:space="preserve">PEVuZE5vdGU+PENpdGU+PEF1dGhvcj5BbHRoYXVzPC9BdXRob3I+PFllYXI+MjAxNDwvWWVhcj48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</w:fldData>
              </w:fldChar>
            </w:r>
            <w:r w:rsidR="00392EB3">
              <w:rPr>
                <w:rFonts w:cstheme="minorHAnsi"/>
                <w:noProof/>
                <w:sz w:val="18"/>
                <w:szCs w:val="18"/>
              </w:rPr>
              <w:instrText xml:space="preserve"> ADDIN EN.CITE </w:instrText>
            </w:r>
            <w:r w:rsidR="00392EB3">
              <w:rPr>
                <w:rFonts w:cstheme="minorHAnsi"/>
                <w:noProof/>
                <w:sz w:val="18"/>
                <w:szCs w:val="18"/>
              </w:rPr>
              <w:fldChar w:fldCharType="begin">
                <w:fldData xml:space="preserve">PEVuZE5vdGU+PENpdGU+PEF1dGhvcj5BbHRoYXVzPC9BdXRob3I+PFllYXI+MjAxNDwvWWVhcj48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</w:fldData>
              </w:fldChar>
            </w:r>
            <w:r w:rsidR="00392EB3">
              <w:rPr>
                <w:rFonts w:cstheme="minorHAnsi"/>
                <w:noProof/>
                <w:sz w:val="18"/>
                <w:szCs w:val="18"/>
              </w:rPr>
              <w:instrText xml:space="preserve"> ADDIN EN.CITE.DATA </w:instrText>
            </w:r>
            <w:r w:rsidR="00392EB3">
              <w:rPr>
                <w:rFonts w:cstheme="minorHAnsi"/>
                <w:noProof/>
                <w:sz w:val="18"/>
                <w:szCs w:val="18"/>
              </w:rPr>
            </w:r>
            <w:r w:rsidR="00392EB3">
              <w:rPr>
                <w:rFonts w:cstheme="minorHAnsi"/>
                <w:noProof/>
                <w:sz w:val="18"/>
                <w:szCs w:val="18"/>
              </w:rPr>
              <w:fldChar w:fldCharType="end"/>
            </w:r>
            <w:r w:rsidRPr="00666986">
              <w:rPr>
                <w:rFonts w:cstheme="minorHAnsi"/>
                <w:noProof/>
                <w:sz w:val="18"/>
                <w:szCs w:val="18"/>
              </w:rPr>
            </w:r>
            <w:r w:rsidRPr="00666986">
              <w:rPr>
                <w:rFonts w:cstheme="minorHAnsi"/>
                <w:noProof/>
                <w:sz w:val="18"/>
                <w:szCs w:val="18"/>
              </w:rPr>
              <w:fldChar w:fldCharType="separate"/>
            </w:r>
            <w:r w:rsidR="00392EB3" w:rsidRPr="00392EB3">
              <w:rPr>
                <w:rFonts w:cstheme="minorHAnsi"/>
                <w:noProof/>
                <w:sz w:val="18"/>
                <w:szCs w:val="18"/>
                <w:vertAlign w:val="superscript"/>
              </w:rPr>
              <w:t>92</w:t>
            </w:r>
            <w:r w:rsidRPr="00666986">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33F3C2FF" w14:textId="77777777" w:rsidR="007C6425" w:rsidRPr="00427900" w:rsidRDefault="00F76819" w:rsidP="0056152D">
            <w:pPr>
              <w:widowControl w:val="0"/>
              <w:spacing w:line="240" w:lineRule="auto"/>
            </w:pPr>
            <w:hyperlink r:id="rId91" w:history="1">
              <w:r w:rsidR="007C6425" w:rsidRPr="00427900">
                <w:rPr>
                  <w:rStyle w:val="Hyperlink"/>
                  <w:rFonts w:cs="Calibri"/>
                  <w:color w:val="auto"/>
                  <w:sz w:val="18"/>
                  <w:szCs w:val="18"/>
                  <w:u w:val="none"/>
                </w:rPr>
                <w:t>Reference value is for chlamydia among individuals ages &lt;25 considering all partnership types. However, assumed to be equal for both chlamydia and gonorrhoea. (No range given in reference, so assumed a +/- 20% uncertainty range uniformly distributed)</w:t>
              </w:r>
            </w:hyperlink>
          </w:p>
        </w:tc>
      </w:tr>
      <w:tr w:rsidR="007C6425" w:rsidRPr="00427900" w14:paraId="27799599"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0DDD50B0" w14:textId="77777777" w:rsidR="007C6425" w:rsidRPr="00427900" w:rsidRDefault="00F76819" w:rsidP="0056152D">
            <w:pPr>
              <w:widowControl w:val="0"/>
              <w:spacing w:line="240" w:lineRule="auto"/>
            </w:pPr>
            <w:hyperlink r:id="rId92" w:history="1">
              <w:r w:rsidR="007C6425" w:rsidRPr="00427900">
                <w:rPr>
                  <w:rStyle w:val="Hyperlink"/>
                  <w:rFonts w:cs="Calibri"/>
                  <w:color w:val="auto"/>
                  <w:sz w:val="18"/>
                  <w:szCs w:val="18"/>
                  <w:u w:val="none"/>
                </w:rPr>
                <w:t>Proportion of gonorrhoea infections that lead to symptoms associated with uncomplicated infection (“symptomatic infection”)</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7E6D2A27" w14:textId="77777777" w:rsidR="007C6425" w:rsidRPr="00427900" w:rsidRDefault="00F76819" w:rsidP="0056152D">
            <w:pPr>
              <w:widowControl w:val="0"/>
              <w:spacing w:line="240" w:lineRule="auto"/>
            </w:pPr>
            <w:hyperlink r:id="rId93" w:history="1">
              <w:r w:rsidR="007C6425" w:rsidRPr="00427900">
                <w:rPr>
                  <w:rStyle w:val="Hyperlink"/>
                  <w:rFonts w:eastAsia="font468" w:cs="Calibri"/>
                  <w:color w:val="auto"/>
                  <w:sz w:val="18"/>
                  <w:szCs w:val="18"/>
                  <w:u w:val="none"/>
                </w:rPr>
                <w:t>Females: ~</w:t>
              </w:r>
              <w:proofErr w:type="gramStart"/>
              <w:r w:rsidR="007C6425" w:rsidRPr="00427900">
                <w:rPr>
                  <w:rStyle w:val="Hyperlink"/>
                  <w:rFonts w:eastAsia="font468" w:cs="Calibri"/>
                  <w:color w:val="auto"/>
                  <w:sz w:val="18"/>
                  <w:szCs w:val="18"/>
                  <w:u w:val="none"/>
                </w:rPr>
                <w:t>U(</w:t>
              </w:r>
              <w:proofErr w:type="gramEnd"/>
              <w:r w:rsidR="007C6425" w:rsidRPr="00427900">
                <w:rPr>
                  <w:rStyle w:val="Hyperlink"/>
                  <w:rFonts w:eastAsia="font468" w:cs="Calibri"/>
                  <w:color w:val="auto"/>
                  <w:sz w:val="18"/>
                  <w:szCs w:val="18"/>
                  <w:u w:val="none"/>
                </w:rPr>
                <w:t>0.25, 0.50)</w:t>
              </w:r>
            </w:hyperlink>
          </w:p>
          <w:p w14:paraId="3CF71F8A" w14:textId="77777777" w:rsidR="007C6425" w:rsidRPr="00427900" w:rsidRDefault="00F76819" w:rsidP="0056152D">
            <w:pPr>
              <w:widowControl w:val="0"/>
              <w:spacing w:line="240" w:lineRule="auto"/>
            </w:pPr>
            <w:hyperlink r:id="rId94" w:history="1">
              <w:r w:rsidR="007C6425" w:rsidRPr="00427900">
                <w:rPr>
                  <w:rStyle w:val="Hyperlink"/>
                  <w:rFonts w:eastAsia="font468" w:cs="Calibri"/>
                  <w:color w:val="auto"/>
                  <w:sz w:val="18"/>
                  <w:szCs w:val="18"/>
                  <w:u w:val="none"/>
                </w:rPr>
                <w:t>Males: ~</w:t>
              </w:r>
              <w:proofErr w:type="gramStart"/>
              <w:r w:rsidR="007C6425" w:rsidRPr="00427900">
                <w:rPr>
                  <w:rStyle w:val="Hyperlink"/>
                  <w:rFonts w:eastAsia="font468" w:cs="Calibri"/>
                  <w:color w:val="auto"/>
                  <w:sz w:val="18"/>
                  <w:szCs w:val="18"/>
                  <w:u w:val="none"/>
                </w:rPr>
                <w:t>U(</w:t>
              </w:r>
              <w:proofErr w:type="gramEnd"/>
              <w:r w:rsidR="007C6425" w:rsidRPr="00427900">
                <w:rPr>
                  <w:rStyle w:val="Hyperlink"/>
                  <w:rFonts w:eastAsia="font468" w:cs="Calibri"/>
                  <w:color w:val="auto"/>
                  <w:sz w:val="18"/>
                  <w:szCs w:val="18"/>
                  <w:u w:val="none"/>
                </w:rPr>
                <w:t>0.50</w:t>
              </w:r>
              <w:r w:rsidR="007C6425" w:rsidRPr="00427900">
                <w:rPr>
                  <w:rStyle w:val="Hyperlink"/>
                  <w:rFonts w:cs="Calibri"/>
                  <w:color w:val="auto"/>
                  <w:sz w:val="18"/>
                  <w:szCs w:val="18"/>
                  <w:u w:val="none"/>
                </w:rPr>
                <w:t>, 0.85)</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6F81D742" w14:textId="6F92838C" w:rsidR="007C6425" w:rsidRPr="00427900" w:rsidRDefault="00666986" w:rsidP="0056152D">
            <w:pPr>
              <w:widowControl w:val="0"/>
              <w:spacing w:line="240" w:lineRule="auto"/>
              <w:jc w:val="center"/>
            </w:pPr>
            <w:r>
              <w:rPr>
                <w:rFonts w:cstheme="minorHAnsi"/>
                <w:noProof/>
                <w:sz w:val="18"/>
                <w:szCs w:val="18"/>
              </w:rPr>
              <w:fldChar w:fldCharType="begin">
                <w:fldData xml:space="preserve">PEVuZE5vdGU+PENpdGU+PEF1dGhvcj5GYXJsZXk8L0F1dGhvcj48WWVhcj4yMDAzPC9ZZWFyPjxS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</w:fldData>
              </w:fldChar>
            </w:r>
            <w:r w:rsidR="00392EB3">
              <w:rPr>
                <w:rFonts w:cstheme="minorHAnsi"/>
                <w:noProof/>
                <w:sz w:val="18"/>
                <w:szCs w:val="18"/>
              </w:rPr>
              <w:instrText xml:space="preserve"> ADDIN EN.CITE </w:instrText>
            </w:r>
            <w:r w:rsidR="00392EB3">
              <w:rPr>
                <w:rFonts w:cstheme="minorHAnsi"/>
                <w:noProof/>
                <w:sz w:val="18"/>
                <w:szCs w:val="18"/>
              </w:rPr>
              <w:fldChar w:fldCharType="begin">
                <w:fldData xml:space="preserve">PEVuZE5vdGU+PENpdGU+PEF1dGhvcj5GYXJsZXk8L0F1dGhvcj48WWVhcj4yMDAzPC9ZZWFyPjxS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</w:fldData>
              </w:fldChar>
            </w:r>
            <w:r w:rsidR="00392EB3">
              <w:rPr>
                <w:rFonts w:cstheme="minorHAnsi"/>
                <w:noProof/>
                <w:sz w:val="18"/>
                <w:szCs w:val="18"/>
              </w:rPr>
              <w:instrText xml:space="preserve"> ADDIN EN.CITE.DATA </w:instrText>
            </w:r>
            <w:r w:rsidR="00392EB3">
              <w:rPr>
                <w:rFonts w:cstheme="minorHAnsi"/>
                <w:noProof/>
                <w:sz w:val="18"/>
                <w:szCs w:val="18"/>
              </w:rPr>
            </w:r>
            <w:r w:rsidR="00392EB3">
              <w:rPr>
                <w:rFonts w:cstheme="minorHAnsi"/>
                <w:noProof/>
                <w:sz w:val="18"/>
                <w:szCs w:val="18"/>
              </w:rPr>
              <w:fldChar w:fldCharType="end"/>
            </w:r>
            <w:r>
              <w:rPr>
                <w:rFonts w:cstheme="minorHAnsi"/>
                <w:noProof/>
                <w:sz w:val="18"/>
                <w:szCs w:val="18"/>
              </w:rPr>
            </w:r>
            <w:r>
              <w:rPr>
                <w:rFonts w:cstheme="minorHAnsi"/>
                <w:noProof/>
                <w:sz w:val="18"/>
                <w:szCs w:val="18"/>
              </w:rPr>
              <w:fldChar w:fldCharType="separate"/>
            </w:r>
            <w:r w:rsidR="00392EB3" w:rsidRPr="00392EB3">
              <w:rPr>
                <w:rFonts w:cstheme="minorHAnsi"/>
                <w:noProof/>
                <w:sz w:val="18"/>
                <w:szCs w:val="18"/>
                <w:vertAlign w:val="superscript"/>
              </w:rPr>
              <w:t>93-95</w:t>
            </w:r>
            <w:r>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632BEEEB" w14:textId="77777777" w:rsidR="007C6425" w:rsidRPr="00427900" w:rsidRDefault="00F76819" w:rsidP="0056152D">
            <w:pPr>
              <w:widowControl w:val="0"/>
              <w:spacing w:line="240" w:lineRule="auto"/>
            </w:pPr>
            <w:hyperlink r:id="rId95" w:history="1">
              <w:r w:rsidR="007C6425" w:rsidRPr="00427900">
                <w:rPr>
                  <w:rStyle w:val="Hyperlink"/>
                  <w:rFonts w:cs="Calibri"/>
                  <w:color w:val="auto"/>
                  <w:sz w:val="18"/>
                  <w:szCs w:val="18"/>
                  <w:u w:val="none"/>
                </w:rPr>
                <w:t xml:space="preserve">Range of values across 3 studies. Values from </w:t>
              </w:r>
              <w:r w:rsidR="007C6425" w:rsidRPr="00427900">
                <w:fldChar w:fldCharType="begin"/>
              </w:r>
              <w:r w:rsidR="007C6425" w:rsidRPr="00427900">
                <w:rPr>
                  <w:rStyle w:val="Hyperlink"/>
                  <w:rFonts w:cs="Calibri"/>
                  <w:color w:val="auto"/>
                  <w:sz w:val="18"/>
                  <w:szCs w:val="18"/>
                  <w:u w:val="none"/>
                </w:rPr>
                <w:instrText>ADDIN EN.CITE</w:instrText>
              </w:r>
              <w:r w:rsidR="007C6425" w:rsidRPr="00427900">
                <w:fldChar w:fldCharType="begin"/>
              </w:r>
              <w:r w:rsidR="007C6425" w:rsidRPr="00427900">
                <w:rPr>
                  <w:rStyle w:val="Hyperlink"/>
                  <w:rFonts w:cs="Calibri"/>
                  <w:color w:val="auto"/>
                  <w:sz w:val="18"/>
                  <w:szCs w:val="18"/>
                  <w:u w:val="none"/>
                </w:rPr>
                <w:instrText>ADDIN EN.CITE.DATA</w:instrText>
              </w:r>
              <w:r w:rsidR="007C6425" w:rsidRPr="00427900">
                <w:rPr>
                  <w:rStyle w:val="Hyperlink"/>
                  <w:rFonts w:cs="Calibri"/>
                  <w:color w:val="auto"/>
                  <w:sz w:val="18"/>
                  <w:szCs w:val="18"/>
                  <w:u w:val="none"/>
                </w:rPr>
                <w:fldChar w:fldCharType="end"/>
              </w:r>
              <w:r w:rsidR="007C6425" w:rsidRPr="00427900">
                <w:fldChar w:fldCharType="separate"/>
              </w:r>
              <w:r w:rsidR="007C6425" w:rsidRPr="00427900">
                <w:rPr>
                  <w:rStyle w:val="Hyperlink"/>
                  <w:rFonts w:cs="Calibri"/>
                  <w:color w:val="auto"/>
                  <w:sz w:val="18"/>
                  <w:szCs w:val="18"/>
                  <w:u w:val="none"/>
                </w:rPr>
                <w:t>(74)</w:t>
              </w:r>
              <w:r w:rsidR="007C6425" w:rsidRPr="00427900">
                <w:rPr>
                  <w:rStyle w:val="Hyperlink"/>
                  <w:rFonts w:cs="Calibri"/>
                  <w:color w:val="auto"/>
                  <w:sz w:val="18"/>
                  <w:szCs w:val="18"/>
                  <w:u w:val="none"/>
                </w:rPr>
                <w:fldChar w:fldCharType="end"/>
              </w:r>
              <w:r w:rsidR="007C6425" w:rsidRPr="00427900">
                <w:rPr>
                  <w:rStyle w:val="Hyperlink"/>
                  <w:rFonts w:cs="Calibri"/>
                  <w:color w:val="auto"/>
                  <w:sz w:val="18"/>
                  <w:szCs w:val="18"/>
                  <w:u w:val="none"/>
                </w:rPr>
                <w:t xml:space="preserve"> (lower end values of ranges) appear to be assumed values or drawn from </w:t>
              </w:r>
              <w:r w:rsidR="007C6425" w:rsidRPr="00427900">
                <w:fldChar w:fldCharType="begin"/>
              </w:r>
              <w:r w:rsidR="007C6425" w:rsidRPr="00427900">
                <w:rPr>
                  <w:rStyle w:val="Hyperlink"/>
                  <w:rFonts w:cs="Calibri"/>
                  <w:color w:val="auto"/>
                  <w:sz w:val="18"/>
                  <w:szCs w:val="18"/>
                  <w:u w:val="none"/>
                </w:rPr>
                <w:instrText>ADDIN EN.CITE &lt;EndNote&gt;&lt;Cite&gt;&lt;Author&gt;Wiesner&lt;/Author&gt;&lt;Year&gt;1980&lt;/Year&gt;&lt;RecNum&gt;74&lt;/RecNum&gt;&lt;DisplayText&gt;(77)&lt;/DisplayText&gt;&lt;record&gt;&lt;rec-number&gt;74&lt;/rec-number&gt;&lt;foreign-keys&gt;&lt;key app="EN" db-id="tfs9vs5ebzv9w4evv2y5efpysdfzvs05zvr0" timestamp="1608549111"&gt;74&lt;/key&gt;&lt;/foreign-keys&gt;&lt;ref-type name="Journal Article"&gt;17&lt;/ref-type&gt;&lt;contributors&gt;&lt;authors&gt;&lt;author&gt;Wiesner, P. J.&lt;/author&gt;&lt;author&gt;Thompson, S. E., 3rd&lt;/author&gt;&lt;/authors&gt;&lt;/contributors&gt;&lt;titles&gt;&lt;title&gt;Gonococcal diseases&lt;/title&gt;&lt;secondary-title&gt;Dis Mon&lt;/secondary-title&gt;&lt;/titles&gt;&lt;periodical&gt;&lt;full-title&gt;Dis Mon&lt;/full-title&gt;&lt;/periodical&gt;&lt;pages&gt;1-44&lt;/pages&gt;&lt;volume&gt;26&lt;/volume&gt;&lt;number&gt;5&lt;/number&gt;&lt;edition&gt;1980/02/01&lt;/edition&gt;&lt;keywords&gt;&lt;keyword&gt;Acute Disease&lt;/keyword&gt;&lt;keyword&gt;Adult&lt;/keyword&gt;&lt;keyword&gt;Ampicillin/therapeutic use&lt;/keyword&gt;&lt;keyword&gt;Disease Outbreaks&lt;/keyword&gt;&lt;keyword&gt;Epididymitis/etiology/pathology&lt;/keyword&gt;&lt;keyword&gt;Female&lt;/keyword&gt;&lt;keyword&gt;*Gonorrhea/epidemiology/etiology/immunology/prevention &amp;amp; control/therapy&lt;/keyword&gt;&lt;keyword&gt;Humans&lt;/keyword&gt;&lt;keyword&gt;Infant, Newborn&lt;/keyword&gt;&lt;keyword&gt;Male&lt;/keyword&gt;&lt;keyword&gt;Neisseria gonorrhoeae/immunology/isolation &amp;amp; purification/physiology&lt;/keyword&gt;&lt;keyword&gt;Ophthalmia Neonatorum/etiology/prevention &amp;amp; control&lt;/keyword&gt;&lt;keyword&gt;Pregnancy&lt;/keyword&gt;&lt;keyword&gt;Pregnancy Complications, Infectious/drug therapy/transmission&lt;/keyword&gt;&lt;keyword&gt;Salpingitis/etiology/pathology&lt;/keyword&gt;&lt;keyword&gt;Spectinomycin/therapeutic use&lt;/keyword&gt;&lt;/keywords&gt;&lt;dates&gt;&lt;year&gt;1980&lt;/year&gt;&lt;pub-dates&gt;&lt;date&gt;Feb&lt;/date&gt;&lt;/pub-dates&gt;&lt;/dates&gt;&lt;isbn&gt;0011-5029 (Print)&amp;#xD;0011-5029 (Linking)&lt;/isbn&gt;&lt;accession-num&gt;6445255&lt;/accession-num&gt;&lt;urls&gt;&lt;related-urls&gt;&lt;url&gt;https://www.ncbi.nlm.nih.gov/pubmed/6445255&lt;/url&gt;&lt;/related-urls&gt;&lt;/urls&gt;&lt;electronic-resource-num&gt;10.1016/s0011-5029(80)80002-2&lt;/electronic-resource-num&gt;&lt;/record&gt;&lt;/Cite&gt;&lt;/EndNote&gt;</w:instrText>
              </w:r>
              <w:r w:rsidR="007C6425" w:rsidRPr="00427900">
                <w:fldChar w:fldCharType="separate"/>
              </w:r>
              <w:r w:rsidR="007C6425" w:rsidRPr="00427900">
                <w:rPr>
                  <w:rStyle w:val="Hyperlink"/>
                  <w:rFonts w:cs="Calibri"/>
                  <w:color w:val="auto"/>
                  <w:sz w:val="18"/>
                  <w:szCs w:val="18"/>
                  <w:u w:val="none"/>
                </w:rPr>
                <w:t>(77)</w:t>
              </w:r>
              <w:r w:rsidR="007C6425" w:rsidRPr="00427900">
                <w:rPr>
                  <w:rStyle w:val="Hyperlink"/>
                  <w:rFonts w:cs="Calibri"/>
                  <w:color w:val="auto"/>
                  <w:sz w:val="18"/>
                  <w:szCs w:val="18"/>
                  <w:u w:val="none"/>
                </w:rPr>
                <w:fldChar w:fldCharType="end"/>
              </w:r>
              <w:r w:rsidR="007C6425" w:rsidRPr="00427900">
                <w:rPr>
                  <w:rStyle w:val="Hyperlink"/>
                  <w:rFonts w:cs="Calibri"/>
                  <w:color w:val="auto"/>
                  <w:sz w:val="18"/>
                  <w:szCs w:val="18"/>
                  <w:u w:val="none"/>
                </w:rPr>
                <w:t xml:space="preserve">. Values from </w:t>
              </w:r>
              <w:r w:rsidR="007C6425" w:rsidRPr="00427900">
                <w:fldChar w:fldCharType="begin"/>
              </w:r>
              <w:r w:rsidR="007C6425" w:rsidRPr="00427900">
                <w:rPr>
                  <w:rStyle w:val="Hyperlink"/>
                  <w:rFonts w:cs="Calibri"/>
                  <w:color w:val="auto"/>
                  <w:sz w:val="18"/>
                  <w:szCs w:val="18"/>
                  <w:u w:val="none"/>
                </w:rPr>
                <w:instrText>ADDIN EN.CITE</w:instrText>
              </w:r>
              <w:r w:rsidR="007C6425" w:rsidRPr="00427900">
                <w:fldChar w:fldCharType="begin"/>
              </w:r>
              <w:r w:rsidR="007C6425" w:rsidRPr="00427900">
                <w:rPr>
                  <w:rStyle w:val="Hyperlink"/>
                  <w:rFonts w:cs="Calibri"/>
                  <w:color w:val="auto"/>
                  <w:sz w:val="18"/>
                  <w:szCs w:val="18"/>
                  <w:u w:val="none"/>
                </w:rPr>
                <w:instrText>ADDIN EN.CITE.DATA</w:instrText>
              </w:r>
              <w:r w:rsidR="007C6425" w:rsidRPr="00427900">
                <w:rPr>
                  <w:rStyle w:val="Hyperlink"/>
                  <w:rFonts w:cs="Calibri"/>
                  <w:color w:val="auto"/>
                  <w:sz w:val="18"/>
                  <w:szCs w:val="18"/>
                  <w:u w:val="none"/>
                </w:rPr>
                <w:fldChar w:fldCharType="end"/>
              </w:r>
              <w:r w:rsidR="007C6425" w:rsidRPr="00427900">
                <w:fldChar w:fldCharType="separate"/>
              </w:r>
              <w:r w:rsidR="007C6425" w:rsidRPr="00427900">
                <w:rPr>
                  <w:rStyle w:val="Hyperlink"/>
                  <w:rFonts w:cs="Calibri"/>
                  <w:color w:val="auto"/>
                  <w:sz w:val="18"/>
                  <w:szCs w:val="18"/>
                  <w:u w:val="none"/>
                </w:rPr>
                <w:t>(75)</w:t>
              </w:r>
              <w:r w:rsidR="007C6425" w:rsidRPr="00427900">
                <w:rPr>
                  <w:rStyle w:val="Hyperlink"/>
                  <w:rFonts w:cs="Calibri"/>
                  <w:color w:val="auto"/>
                  <w:sz w:val="18"/>
                  <w:szCs w:val="18"/>
                  <w:u w:val="none"/>
                </w:rPr>
                <w:fldChar w:fldCharType="end"/>
              </w:r>
              <w:r w:rsidR="007C6425" w:rsidRPr="00427900">
                <w:rPr>
                  <w:rStyle w:val="Hyperlink"/>
                  <w:rFonts w:cs="Calibri"/>
                  <w:color w:val="auto"/>
                  <w:sz w:val="18"/>
                  <w:szCs w:val="18"/>
                  <w:u w:val="none"/>
                </w:rPr>
                <w:t xml:space="preserve"> (middle values of ranges, not directly used) obtained from testing, symptom questionnaire and medical record follow-up in a study of individuals in the USA aged 18-29 years. Values from </w:t>
              </w:r>
              <w:r w:rsidR="007C6425" w:rsidRPr="00427900">
                <w:fldChar w:fldCharType="begin"/>
              </w:r>
              <w:r w:rsidR="007C6425" w:rsidRPr="00427900">
                <w:rPr>
                  <w:rStyle w:val="Hyperlink"/>
                  <w:rFonts w:cs="Calibri"/>
                  <w:color w:val="auto"/>
                  <w:sz w:val="18"/>
                  <w:szCs w:val="18"/>
                  <w:u w:val="none"/>
                </w:rPr>
                <w:instrText>ADDIN EN.CITE &lt;EndNote&gt;&lt;Cite&gt;&lt;Author&gt;Institute of Medicine&lt;/Author&gt;&lt;Year&gt;1999&lt;/Year&gt;&lt;RecNum&gt;73&lt;/RecNum&gt;&lt;DisplayText&gt;(76)&lt;/DisplayText&gt;&lt;record&gt;&lt;rec-number&gt;73&lt;/rec-number&gt;&lt;foreign-keys&gt;&lt;key app="EN" db-id="tfs9vs5ebzv9w4evv2y5efpysdfzvs05zvr0" timestamp="1608549110"&gt;73&lt;/key&gt;&lt;/foreign-keys&gt;&lt;ref-type name="Book Section"&gt;5&lt;/ref-type&gt;&lt;contributors&gt;&lt;authors&gt;&lt;author&gt;Institute of Medicine,&lt;/author&gt;&lt;/authors&gt;&lt;/contributors&gt;&lt;titles&gt;&lt;title&gt;Vaccines for the 21st Century: A Tool for Decisionmaking&lt;/title&gt;&lt;/titles&gt;&lt;dates&gt;&lt;year&gt;1999&lt;/year&gt;&lt;/dates&gt;&lt;pub-location&gt;Washington&lt;/pub-location&gt;&lt;publisher&gt;National Academy Press&lt;/publisher&gt;&lt;urls&gt;&lt;/urls&gt;&lt;/record&gt;&lt;/Cite&gt;&lt;/EndNote&gt;</w:instrText>
              </w:r>
              <w:r w:rsidR="007C6425" w:rsidRPr="00427900">
                <w:fldChar w:fldCharType="separate"/>
              </w:r>
              <w:r w:rsidR="007C6425" w:rsidRPr="00427900">
                <w:rPr>
                  <w:rStyle w:val="Hyperlink"/>
                  <w:rFonts w:cs="Calibri"/>
                  <w:color w:val="auto"/>
                  <w:sz w:val="18"/>
                  <w:szCs w:val="18"/>
                  <w:u w:val="none"/>
                </w:rPr>
                <w:t>(76)</w:t>
              </w:r>
              <w:r w:rsidR="007C6425" w:rsidRPr="00427900">
                <w:rPr>
                  <w:rStyle w:val="Hyperlink"/>
                  <w:rFonts w:cs="Calibri"/>
                  <w:color w:val="auto"/>
                  <w:sz w:val="18"/>
                  <w:szCs w:val="18"/>
                  <w:u w:val="none"/>
                </w:rPr>
                <w:fldChar w:fldCharType="end"/>
              </w:r>
              <w:r w:rsidR="007C6425" w:rsidRPr="00427900">
                <w:rPr>
                  <w:rStyle w:val="Hyperlink"/>
                  <w:rFonts w:cs="Calibri"/>
                  <w:color w:val="auto"/>
                  <w:sz w:val="18"/>
                  <w:szCs w:val="18"/>
                  <w:u w:val="none"/>
                </w:rPr>
                <w:t xml:space="preserve"> (upper end values of ranges) estimated by a committee of experts in the USA.</w:t>
              </w:r>
            </w:hyperlink>
          </w:p>
        </w:tc>
      </w:tr>
      <w:tr w:rsidR="007C6425" w:rsidRPr="00427900" w14:paraId="5E778A60"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7E6CDB74" w14:textId="77777777" w:rsidR="007C6425" w:rsidRPr="00427900" w:rsidRDefault="00F76819" w:rsidP="0056152D">
            <w:pPr>
              <w:widowControl w:val="0"/>
              <w:spacing w:line="240" w:lineRule="auto"/>
            </w:pPr>
            <w:hyperlink r:id="rId96" w:history="1">
              <w:r w:rsidR="007C6425" w:rsidRPr="00427900">
                <w:rPr>
                  <w:rStyle w:val="Hyperlink"/>
                  <w:rFonts w:cs="Calibri"/>
                  <w:color w:val="auto"/>
                  <w:sz w:val="18"/>
                  <w:szCs w:val="18"/>
                  <w:u w:val="none"/>
                </w:rPr>
                <w:t>Proportion of chlamydia infections that lead to symptoms associated with uncomplicated infection (“symptomatic infection”)</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312BFF48" w14:textId="77777777" w:rsidR="007C6425" w:rsidRPr="00427900" w:rsidRDefault="00F76819" w:rsidP="0056152D">
            <w:pPr>
              <w:widowControl w:val="0"/>
              <w:spacing w:line="240" w:lineRule="auto"/>
            </w:pPr>
            <w:hyperlink r:id="rId97" w:history="1">
              <w:r w:rsidR="007C6425" w:rsidRPr="00427900">
                <w:rPr>
                  <w:rStyle w:val="Hyperlink"/>
                  <w:rFonts w:eastAsia="font468" w:cs="Calibri"/>
                  <w:color w:val="auto"/>
                  <w:sz w:val="18"/>
                  <w:szCs w:val="18"/>
                  <w:u w:val="none"/>
                </w:rPr>
                <w:t>Females: ~</w:t>
              </w:r>
              <w:proofErr w:type="gramStart"/>
              <w:r w:rsidR="007C6425" w:rsidRPr="00427900">
                <w:rPr>
                  <w:rStyle w:val="Hyperlink"/>
                  <w:rFonts w:eastAsia="font468" w:cs="Calibri"/>
                  <w:color w:val="auto"/>
                  <w:sz w:val="18"/>
                  <w:szCs w:val="18"/>
                  <w:u w:val="none"/>
                </w:rPr>
                <w:t>U(</w:t>
              </w:r>
              <w:proofErr w:type="gramEnd"/>
              <w:r w:rsidR="007C6425" w:rsidRPr="00427900">
                <w:rPr>
                  <w:rStyle w:val="Hyperlink"/>
                  <w:rFonts w:eastAsia="font468" w:cs="Calibri"/>
                  <w:color w:val="auto"/>
                  <w:sz w:val="18"/>
                  <w:szCs w:val="18"/>
                  <w:u w:val="none"/>
                </w:rPr>
                <w:t>0.20, 0.30)</w:t>
              </w:r>
            </w:hyperlink>
          </w:p>
          <w:p w14:paraId="7FED36A8" w14:textId="77777777" w:rsidR="007C6425" w:rsidRPr="00427900" w:rsidRDefault="00F76819" w:rsidP="0056152D">
            <w:pPr>
              <w:widowControl w:val="0"/>
              <w:spacing w:line="240" w:lineRule="auto"/>
            </w:pPr>
            <w:hyperlink r:id="rId98" w:history="1">
              <w:r w:rsidR="007C6425" w:rsidRPr="00427900">
                <w:rPr>
                  <w:rStyle w:val="Hyperlink"/>
                  <w:rFonts w:eastAsia="font468" w:cs="Calibri"/>
                  <w:color w:val="auto"/>
                  <w:sz w:val="18"/>
                  <w:szCs w:val="18"/>
                  <w:u w:val="none"/>
                </w:rPr>
                <w:t>Males: ~</w:t>
              </w:r>
              <w:proofErr w:type="gramStart"/>
              <w:r w:rsidR="007C6425" w:rsidRPr="00427900">
                <w:rPr>
                  <w:rStyle w:val="Hyperlink"/>
                  <w:rFonts w:eastAsia="font468" w:cs="Calibri"/>
                  <w:color w:val="auto"/>
                  <w:sz w:val="18"/>
                  <w:szCs w:val="18"/>
                  <w:u w:val="none"/>
                </w:rPr>
                <w:t>U(</w:t>
              </w:r>
              <w:proofErr w:type="gramEnd"/>
              <w:r w:rsidR="007C6425" w:rsidRPr="00427900">
                <w:rPr>
                  <w:rStyle w:val="Hyperlink"/>
                  <w:rFonts w:eastAsia="font468" w:cs="Calibri"/>
                  <w:color w:val="auto"/>
                  <w:sz w:val="18"/>
                  <w:szCs w:val="18"/>
                  <w:u w:val="none"/>
                </w:rPr>
                <w:t>0.11, 0.75)</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4A56D280" w14:textId="4C508951" w:rsidR="007C6425" w:rsidRPr="00427900" w:rsidRDefault="00666986" w:rsidP="0056152D">
            <w:pPr>
              <w:widowControl w:val="0"/>
              <w:spacing w:line="240" w:lineRule="auto"/>
              <w:jc w:val="center"/>
            </w:pPr>
            <w:r>
              <w:rPr>
                <w:rFonts w:cstheme="minorHAnsi"/>
                <w:noProof/>
                <w:sz w:val="18"/>
                <w:szCs w:val="18"/>
              </w:rPr>
              <w:fldChar w:fldCharType="begin">
                <w:fldData xml:space="preserve">PEVuZE5vdGU+PENpdGU+PEF1dGhvcj5GYXJsZXk8L0F1dGhvcj48WWVhcj4yMDAzPC9ZZWFyPjxS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</w:fldData>
              </w:fldChar>
            </w:r>
            <w:r w:rsidR="00392EB3">
              <w:rPr>
                <w:rFonts w:cstheme="minorHAnsi"/>
                <w:noProof/>
                <w:sz w:val="18"/>
                <w:szCs w:val="18"/>
              </w:rPr>
              <w:instrText xml:space="preserve"> ADDIN EN.CITE </w:instrText>
            </w:r>
            <w:r w:rsidR="00392EB3">
              <w:rPr>
                <w:rFonts w:cstheme="minorHAnsi"/>
                <w:noProof/>
                <w:sz w:val="18"/>
                <w:szCs w:val="18"/>
              </w:rPr>
              <w:fldChar w:fldCharType="begin">
                <w:fldData xml:space="preserve">PEVuZE5vdGU+PENpdGU+PEF1dGhvcj5GYXJsZXk8L0F1dGhvcj48WWVhcj4yMDAzPC9ZZWFyPjxS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</w:fldData>
              </w:fldChar>
            </w:r>
            <w:r w:rsidR="00392EB3">
              <w:rPr>
                <w:rFonts w:cstheme="minorHAnsi"/>
                <w:noProof/>
                <w:sz w:val="18"/>
                <w:szCs w:val="18"/>
              </w:rPr>
              <w:instrText xml:space="preserve"> ADDIN EN.CITE.DATA </w:instrText>
            </w:r>
            <w:r w:rsidR="00392EB3">
              <w:rPr>
                <w:rFonts w:cstheme="minorHAnsi"/>
                <w:noProof/>
                <w:sz w:val="18"/>
                <w:szCs w:val="18"/>
              </w:rPr>
            </w:r>
            <w:r w:rsidR="00392EB3">
              <w:rPr>
                <w:rFonts w:cstheme="minorHAnsi"/>
                <w:noProof/>
                <w:sz w:val="18"/>
                <w:szCs w:val="18"/>
              </w:rPr>
              <w:fldChar w:fldCharType="end"/>
            </w:r>
            <w:r>
              <w:rPr>
                <w:rFonts w:cstheme="minorHAnsi"/>
                <w:noProof/>
                <w:sz w:val="18"/>
                <w:szCs w:val="18"/>
              </w:rPr>
            </w:r>
            <w:r>
              <w:rPr>
                <w:rFonts w:cstheme="minorHAnsi"/>
                <w:noProof/>
                <w:sz w:val="18"/>
                <w:szCs w:val="18"/>
              </w:rPr>
              <w:fldChar w:fldCharType="separate"/>
            </w:r>
            <w:r w:rsidR="00392EB3" w:rsidRPr="00392EB3">
              <w:rPr>
                <w:rFonts w:cstheme="minorHAnsi"/>
                <w:noProof/>
                <w:sz w:val="18"/>
                <w:szCs w:val="18"/>
                <w:vertAlign w:val="superscript"/>
              </w:rPr>
              <w:t>93-95</w:t>
            </w:r>
            <w:r>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7FD661EC" w14:textId="77777777" w:rsidR="007C6425" w:rsidRPr="00427900" w:rsidRDefault="00F76819" w:rsidP="0056152D">
            <w:pPr>
              <w:widowControl w:val="0"/>
              <w:spacing w:line="240" w:lineRule="auto"/>
            </w:pPr>
            <w:hyperlink r:id="rId99" w:history="1">
              <w:r w:rsidR="007C6425" w:rsidRPr="00427900">
                <w:rPr>
                  <w:rStyle w:val="Hyperlink"/>
                  <w:rFonts w:cs="Calibri"/>
                  <w:color w:val="auto"/>
                  <w:sz w:val="18"/>
                  <w:szCs w:val="18"/>
                  <w:u w:val="none"/>
                </w:rPr>
                <w:t xml:space="preserve">Range of values across 3 studies. Values from </w:t>
              </w:r>
              <w:r w:rsidR="007C6425" w:rsidRPr="00427900">
                <w:fldChar w:fldCharType="begin"/>
              </w:r>
              <w:r w:rsidR="007C6425" w:rsidRPr="00427900">
                <w:rPr>
                  <w:rStyle w:val="Hyperlink"/>
                  <w:rFonts w:cs="Calibri"/>
                  <w:color w:val="auto"/>
                  <w:sz w:val="18"/>
                  <w:szCs w:val="18"/>
                  <w:u w:val="none"/>
                </w:rPr>
                <w:instrText>ADDIN EN.CITE</w:instrText>
              </w:r>
              <w:r w:rsidR="007C6425" w:rsidRPr="00427900">
                <w:fldChar w:fldCharType="begin"/>
              </w:r>
              <w:r w:rsidR="007C6425" w:rsidRPr="00427900">
                <w:rPr>
                  <w:rStyle w:val="Hyperlink"/>
                  <w:rFonts w:cs="Calibri"/>
                  <w:color w:val="auto"/>
                  <w:sz w:val="18"/>
                  <w:szCs w:val="18"/>
                  <w:u w:val="none"/>
                </w:rPr>
                <w:instrText>ADDIN EN.CITE.DATA</w:instrText>
              </w:r>
              <w:r w:rsidR="007C6425" w:rsidRPr="00427900">
                <w:rPr>
                  <w:rStyle w:val="Hyperlink"/>
                  <w:rFonts w:cs="Calibri"/>
                  <w:color w:val="auto"/>
                  <w:sz w:val="18"/>
                  <w:szCs w:val="18"/>
                  <w:u w:val="none"/>
                </w:rPr>
                <w:fldChar w:fldCharType="end"/>
              </w:r>
              <w:r w:rsidR="007C6425" w:rsidRPr="00427900">
                <w:fldChar w:fldCharType="separate"/>
              </w:r>
              <w:r w:rsidR="007C6425" w:rsidRPr="00427900">
                <w:rPr>
                  <w:rStyle w:val="Hyperlink"/>
                  <w:rFonts w:cs="Calibri"/>
                  <w:color w:val="auto"/>
                  <w:sz w:val="18"/>
                  <w:szCs w:val="18"/>
                  <w:u w:val="none"/>
                </w:rPr>
                <w:t>(74)</w:t>
              </w:r>
              <w:r w:rsidR="007C6425" w:rsidRPr="00427900">
                <w:rPr>
                  <w:rStyle w:val="Hyperlink"/>
                  <w:rFonts w:cs="Calibri"/>
                  <w:color w:val="auto"/>
                  <w:sz w:val="18"/>
                  <w:szCs w:val="18"/>
                  <w:u w:val="none"/>
                </w:rPr>
                <w:fldChar w:fldCharType="end"/>
              </w:r>
              <w:r w:rsidR="007C6425" w:rsidRPr="00427900">
                <w:rPr>
                  <w:rStyle w:val="Hyperlink"/>
                  <w:rFonts w:cs="Calibri"/>
                  <w:color w:val="auto"/>
                  <w:sz w:val="18"/>
                  <w:szCs w:val="18"/>
                  <w:u w:val="none"/>
                </w:rPr>
                <w:t xml:space="preserve"> (lower end values of ranges) appear to be assumed values or drawn from </w:t>
              </w:r>
              <w:r w:rsidR="007C6425" w:rsidRPr="00427900">
                <w:fldChar w:fldCharType="begin"/>
              </w:r>
              <w:r w:rsidR="007C6425" w:rsidRPr="00427900">
                <w:rPr>
                  <w:rStyle w:val="Hyperlink"/>
                  <w:rFonts w:cs="Calibri"/>
                  <w:color w:val="auto"/>
                  <w:sz w:val="18"/>
                  <w:szCs w:val="18"/>
                  <w:u w:val="none"/>
                </w:rPr>
                <w:instrText>ADDIN EN.CITE &lt;EndNote&gt;&lt;Cite&gt;&lt;Author&gt;Wiesner&lt;/Author&gt;&lt;Year&gt;1980&lt;/Year&gt;&lt;RecNum&gt;74&lt;/RecNum&gt;&lt;DisplayText&gt;(77)&lt;/DisplayText&gt;&lt;record&gt;&lt;rec-number&gt;74&lt;/rec-number&gt;&lt;foreign-keys&gt;&lt;key app="EN" db-id="tfs9vs5ebzv9w4evv2y5efpysdfzvs05zvr0" timestamp="1608549111"&gt;74&lt;/key&gt;&lt;/foreign-keys&gt;&lt;ref-type name="Journal Article"&gt;17&lt;/ref-type&gt;&lt;contributors&gt;&lt;authors&gt;&lt;author&gt;Wiesner, P. J.&lt;/author&gt;&lt;author&gt;Thompson, S. E., 3rd&lt;/author&gt;&lt;/authors&gt;&lt;/contributors&gt;&lt;titles&gt;&lt;title&gt;Gonococcal diseases&lt;/title&gt;&lt;secondary-title&gt;Dis Mon&lt;/secondary-title&gt;&lt;/titles&gt;&lt;periodical&gt;&lt;full-title&gt;Dis Mon&lt;/full-title&gt;&lt;/periodical&gt;&lt;pages&gt;1-44&lt;/pages&gt;&lt;volume&gt;26&lt;/volume&gt;&lt;number&gt;5&lt;/number&gt;&lt;edition&gt;1980/02/01&lt;/edition&gt;&lt;keywords&gt;&lt;keyword&gt;Acute Disease&lt;/keyword&gt;&lt;keyword&gt;Adult&lt;/keyword&gt;&lt;keyword&gt;Ampicillin/therapeutic use&lt;/keyword&gt;&lt;keyword&gt;Disease Outbreaks&lt;/keyword&gt;&lt;keyword&gt;Epididymitis/etiology/pathology&lt;/keyword&gt;&lt;keyword&gt;Female&lt;/keyword&gt;&lt;keyword&gt;*Gonorrhea/epidemiology/etiology/immunology/prevention &amp;amp; control/therapy&lt;/keyword&gt;&lt;keyword&gt;Humans&lt;/keyword&gt;&lt;keyword&gt;Infant, Newborn&lt;/keyword&gt;&lt;keyword&gt;Male&lt;/keyword&gt;&lt;keyword&gt;Neisseria gonorrhoeae/immunology/isolation &amp;amp; purification/physiology&lt;/keyword&gt;&lt;keyword&gt;Ophthalmia Neonatorum/etiology/prevention &amp;amp; control&lt;/keyword&gt;&lt;keyword&gt;Pregnancy&lt;/keyword&gt;&lt;keyword&gt;Pregnancy Complications, Infectious/drug therapy/transmission&lt;/keyword&gt;&lt;keyword&gt;Salpingitis/etiology/pathology&lt;/keyword&gt;&lt;keyword&gt;Spectinomycin/therapeutic use&lt;/keyword&gt;&lt;/keywords&gt;&lt;dates&gt;&lt;year&gt;1980&lt;/year&gt;&lt;pub-dates&gt;&lt;date&gt;Feb&lt;/date&gt;&lt;/pub-dates&gt;&lt;/dates&gt;&lt;isbn&gt;0011-5029 (Print)&amp;#xD;0011-5029 (Linking)&lt;/isbn&gt;&lt;accession-num&gt;6445255&lt;/accession-num&gt;&lt;urls&gt;&lt;related-urls&gt;&lt;url&gt;https://www.ncbi.nlm.nih.gov/pubmed/6445255&lt;/url&gt;&lt;/related-urls&gt;&lt;/urls&gt;&lt;electronic-resource-num&gt;10.1016/s0011-5029(80)80002-2&lt;/electronic-resource-num&gt;&lt;/record&gt;&lt;/Cite&gt;&lt;/EndNote&gt;</w:instrText>
              </w:r>
              <w:r w:rsidR="007C6425" w:rsidRPr="00427900">
                <w:fldChar w:fldCharType="separate"/>
              </w:r>
              <w:r w:rsidR="007C6425" w:rsidRPr="00427900">
                <w:rPr>
                  <w:rStyle w:val="Hyperlink"/>
                  <w:rFonts w:cs="Calibri"/>
                  <w:color w:val="auto"/>
                  <w:sz w:val="18"/>
                  <w:szCs w:val="18"/>
                  <w:u w:val="none"/>
                </w:rPr>
                <w:t>(77)</w:t>
              </w:r>
              <w:r w:rsidR="007C6425" w:rsidRPr="00427900">
                <w:rPr>
                  <w:rStyle w:val="Hyperlink"/>
                  <w:rFonts w:cs="Calibri"/>
                  <w:color w:val="auto"/>
                  <w:sz w:val="18"/>
                  <w:szCs w:val="18"/>
                  <w:u w:val="none"/>
                </w:rPr>
                <w:fldChar w:fldCharType="end"/>
              </w:r>
              <w:r w:rsidR="007C6425" w:rsidRPr="00427900">
                <w:rPr>
                  <w:rStyle w:val="Hyperlink"/>
                  <w:rFonts w:cs="Calibri"/>
                  <w:color w:val="auto"/>
                  <w:sz w:val="18"/>
                  <w:szCs w:val="18"/>
                  <w:u w:val="none"/>
                </w:rPr>
                <w:t xml:space="preserve">. Values from </w:t>
              </w:r>
              <w:r w:rsidR="007C6425" w:rsidRPr="00427900">
                <w:fldChar w:fldCharType="begin"/>
              </w:r>
              <w:r w:rsidR="007C6425" w:rsidRPr="00427900">
                <w:rPr>
                  <w:rStyle w:val="Hyperlink"/>
                  <w:rFonts w:cs="Calibri"/>
                  <w:color w:val="auto"/>
                  <w:sz w:val="18"/>
                  <w:szCs w:val="18"/>
                  <w:u w:val="none"/>
                </w:rPr>
                <w:instrText>ADDIN EN.CITE</w:instrText>
              </w:r>
              <w:r w:rsidR="007C6425" w:rsidRPr="00427900">
                <w:fldChar w:fldCharType="begin"/>
              </w:r>
              <w:r w:rsidR="007C6425" w:rsidRPr="00427900">
                <w:rPr>
                  <w:rStyle w:val="Hyperlink"/>
                  <w:rFonts w:cs="Calibri"/>
                  <w:color w:val="auto"/>
                  <w:sz w:val="18"/>
                  <w:szCs w:val="18"/>
                  <w:u w:val="none"/>
                </w:rPr>
                <w:instrText>ADDIN EN.CITE.DATA</w:instrText>
              </w:r>
              <w:r w:rsidR="007C6425" w:rsidRPr="00427900">
                <w:rPr>
                  <w:rStyle w:val="Hyperlink"/>
                  <w:rFonts w:cs="Calibri"/>
                  <w:color w:val="auto"/>
                  <w:sz w:val="18"/>
                  <w:szCs w:val="18"/>
                  <w:u w:val="none"/>
                </w:rPr>
                <w:fldChar w:fldCharType="end"/>
              </w:r>
              <w:r w:rsidR="007C6425" w:rsidRPr="00427900">
                <w:fldChar w:fldCharType="separate"/>
              </w:r>
              <w:r w:rsidR="007C6425" w:rsidRPr="00427900">
                <w:rPr>
                  <w:rStyle w:val="Hyperlink"/>
                  <w:rFonts w:cs="Calibri"/>
                  <w:color w:val="auto"/>
                  <w:sz w:val="18"/>
                  <w:szCs w:val="18"/>
                  <w:u w:val="none"/>
                </w:rPr>
                <w:t>(75)</w:t>
              </w:r>
              <w:r w:rsidR="007C6425" w:rsidRPr="00427900">
                <w:rPr>
                  <w:rStyle w:val="Hyperlink"/>
                  <w:rFonts w:cs="Calibri"/>
                  <w:color w:val="auto"/>
                  <w:sz w:val="18"/>
                  <w:szCs w:val="18"/>
                  <w:u w:val="none"/>
                </w:rPr>
                <w:fldChar w:fldCharType="end"/>
              </w:r>
              <w:r w:rsidR="007C6425" w:rsidRPr="00427900">
                <w:rPr>
                  <w:rStyle w:val="Hyperlink"/>
                  <w:rFonts w:cs="Calibri"/>
                  <w:color w:val="auto"/>
                  <w:sz w:val="18"/>
                  <w:szCs w:val="18"/>
                  <w:u w:val="none"/>
                </w:rPr>
                <w:t xml:space="preserve"> (middle values of ranges, not directly used) obtained from testing, symptom questionnaire and medical record follow-up in a study of individuals in the USA aged 18-29 years. Values from </w:t>
              </w:r>
              <w:r w:rsidR="007C6425" w:rsidRPr="00427900">
                <w:fldChar w:fldCharType="begin"/>
              </w:r>
              <w:r w:rsidR="007C6425" w:rsidRPr="00427900">
                <w:rPr>
                  <w:rStyle w:val="Hyperlink"/>
                  <w:rFonts w:cs="Calibri"/>
                  <w:color w:val="auto"/>
                  <w:sz w:val="18"/>
                  <w:szCs w:val="18"/>
                  <w:u w:val="none"/>
                </w:rPr>
                <w:instrText>ADDIN EN.CITE &lt;EndNote&gt;&lt;Cite&gt;&lt;Author&gt;Institute of Medicine&lt;/Author&gt;&lt;Year&gt;1999&lt;/Year&gt;&lt;RecNum&gt;73&lt;/RecNum&gt;&lt;DisplayText&gt;(76)&lt;/DisplayText&gt;&lt;record&gt;&lt;rec-number&gt;73&lt;/rec-number&gt;&lt;foreign-keys&gt;&lt;key app="EN" db-id="tfs9vs5ebzv9w4evv2y5efpysdfzvs05zvr0" timestamp="1608549110"&gt;73&lt;/key&gt;&lt;/foreign-keys&gt;&lt;ref-type name="Book Section"&gt;5&lt;/ref-type&gt;&lt;contributors&gt;&lt;authors&gt;&lt;author&gt;Institute of Medicine,&lt;/author&gt;&lt;/authors&gt;&lt;/contributors&gt;&lt;titles&gt;&lt;title&gt;Vaccines for the 21st Century: A Tool for Decisionmaking&lt;/title&gt;&lt;/titles&gt;&lt;dates&gt;&lt;year&gt;1999&lt;/year&gt;&lt;/dates&gt;&lt;pub-location&gt;Washington&lt;/pub-location&gt;&lt;publisher&gt;National Academy Press&lt;/publisher&gt;&lt;urls&gt;&lt;/urls&gt;&lt;/record&gt;&lt;/Cite&gt;&lt;/EndNote&gt;</w:instrText>
              </w:r>
              <w:r w:rsidR="007C6425" w:rsidRPr="00427900">
                <w:fldChar w:fldCharType="separate"/>
              </w:r>
              <w:r w:rsidR="007C6425" w:rsidRPr="00427900">
                <w:rPr>
                  <w:rStyle w:val="Hyperlink"/>
                  <w:rFonts w:cs="Calibri"/>
                  <w:color w:val="auto"/>
                  <w:sz w:val="18"/>
                  <w:szCs w:val="18"/>
                  <w:u w:val="none"/>
                </w:rPr>
                <w:t>(76)</w:t>
              </w:r>
              <w:r w:rsidR="007C6425" w:rsidRPr="00427900">
                <w:rPr>
                  <w:rStyle w:val="Hyperlink"/>
                  <w:rFonts w:cs="Calibri"/>
                  <w:color w:val="auto"/>
                  <w:sz w:val="18"/>
                  <w:szCs w:val="18"/>
                  <w:u w:val="none"/>
                </w:rPr>
                <w:fldChar w:fldCharType="end"/>
              </w:r>
              <w:r w:rsidR="007C6425" w:rsidRPr="00427900">
                <w:rPr>
                  <w:rStyle w:val="Hyperlink"/>
                  <w:rFonts w:cs="Calibri"/>
                  <w:color w:val="auto"/>
                  <w:sz w:val="18"/>
                  <w:szCs w:val="18"/>
                  <w:u w:val="none"/>
                </w:rPr>
                <w:t xml:space="preserve"> (upper end values of ranges) estimated by a committee of experts in the USA.</w:t>
              </w:r>
            </w:hyperlink>
          </w:p>
        </w:tc>
      </w:tr>
      <w:tr w:rsidR="007C6425" w:rsidRPr="00427900" w14:paraId="73F8919B"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2B047798" w14:textId="77777777" w:rsidR="007C6425" w:rsidRPr="00427900" w:rsidRDefault="00F76819" w:rsidP="0056152D">
            <w:pPr>
              <w:widowControl w:val="0"/>
              <w:spacing w:line="240" w:lineRule="auto"/>
            </w:pPr>
            <w:hyperlink r:id="rId100" w:history="1">
              <w:r w:rsidR="007C6425" w:rsidRPr="00427900">
                <w:rPr>
                  <w:rStyle w:val="Hyperlink"/>
                  <w:rFonts w:cs="Calibri"/>
                  <w:color w:val="auto"/>
                  <w:sz w:val="18"/>
                  <w:szCs w:val="18"/>
                  <w:u w:val="none"/>
                </w:rPr>
                <w:t>Proportion of those with gonorrhoea and chlamydia infection who develop PID</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656CB937" w14:textId="77777777" w:rsidR="007C6425" w:rsidRPr="00427900" w:rsidRDefault="00F76819" w:rsidP="0056152D">
            <w:pPr>
              <w:widowControl w:val="0"/>
              <w:spacing w:line="240" w:lineRule="auto"/>
            </w:pPr>
            <w:hyperlink r:id="rId101" w:history="1">
              <w:r w:rsidR="007C6425" w:rsidRPr="00427900">
                <w:rPr>
                  <w:rStyle w:val="Hyperlink"/>
                  <w:rFonts w:eastAsia="font468" w:cs="Calibri"/>
                  <w:color w:val="auto"/>
                  <w:sz w:val="18"/>
                  <w:szCs w:val="18"/>
                  <w:u w:val="none"/>
                </w:rPr>
                <w:t>Females: ~</w:t>
              </w:r>
              <w:proofErr w:type="gramStart"/>
              <w:r w:rsidR="007C6425" w:rsidRPr="00427900">
                <w:rPr>
                  <w:rStyle w:val="Hyperlink"/>
                  <w:rFonts w:eastAsia="font468" w:cs="Calibri"/>
                  <w:color w:val="auto"/>
                  <w:sz w:val="18"/>
                  <w:szCs w:val="18"/>
                  <w:u w:val="none"/>
                </w:rPr>
                <w:t>U(</w:t>
              </w:r>
              <w:proofErr w:type="gramEnd"/>
              <w:r w:rsidR="007C6425" w:rsidRPr="00427900">
                <w:rPr>
                  <w:rStyle w:val="Hyperlink"/>
                  <w:rFonts w:eastAsia="font468" w:cs="Calibri"/>
                  <w:color w:val="auto"/>
                  <w:sz w:val="18"/>
                  <w:szCs w:val="18"/>
                  <w:u w:val="none"/>
                </w:rPr>
                <w:t>0.13, 0.19)</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170A5943" w14:textId="5E4558B3" w:rsidR="007C6425" w:rsidRPr="00427900" w:rsidRDefault="00666986" w:rsidP="0056152D">
            <w:pPr>
              <w:widowControl w:val="0"/>
              <w:spacing w:line="240" w:lineRule="auto"/>
              <w:jc w:val="center"/>
            </w:pPr>
            <w:r>
              <w:rPr>
                <w:rFonts w:cstheme="minorHAnsi"/>
                <w:noProof/>
                <w:sz w:val="18"/>
                <w:szCs w:val="18"/>
              </w:rPr>
              <w:fldChar w:fldCharType="begin">
                <w:fldData xml:space="preserve">PEVuZE5vdGU+PENpdGU+PEF1dGhvcj5QcmljZTwvQXV0aG9yPjxZZWFyPjIwMTM8L1llYXI+PFJl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=
</w:fldData>
              </w:fldChar>
            </w:r>
            <w:r w:rsidR="00392EB3">
              <w:rPr>
                <w:rFonts w:cstheme="minorHAnsi"/>
                <w:noProof/>
                <w:sz w:val="18"/>
                <w:szCs w:val="18"/>
              </w:rPr>
              <w:instrText xml:space="preserve"> ADDIN EN.CITE </w:instrText>
            </w:r>
            <w:r w:rsidR="00392EB3">
              <w:rPr>
                <w:rFonts w:cstheme="minorHAnsi"/>
                <w:noProof/>
                <w:sz w:val="18"/>
                <w:szCs w:val="18"/>
              </w:rPr>
              <w:fldChar w:fldCharType="begin">
                <w:fldData xml:space="preserve">PEVuZE5vdGU+PENpdGU+PEF1dGhvcj5QcmljZTwvQXV0aG9yPjxZZWFyPjIwMTM8L1llYXI+PFJl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=
</w:fldData>
              </w:fldChar>
            </w:r>
            <w:r w:rsidR="00392EB3">
              <w:rPr>
                <w:rFonts w:cstheme="minorHAnsi"/>
                <w:noProof/>
                <w:sz w:val="18"/>
                <w:szCs w:val="18"/>
              </w:rPr>
              <w:instrText xml:space="preserve"> ADDIN EN.CITE.DATA </w:instrText>
            </w:r>
            <w:r w:rsidR="00392EB3">
              <w:rPr>
                <w:rFonts w:cstheme="minorHAnsi"/>
                <w:noProof/>
                <w:sz w:val="18"/>
                <w:szCs w:val="18"/>
              </w:rPr>
            </w:r>
            <w:r w:rsidR="00392EB3">
              <w:rPr>
                <w:rFonts w:cstheme="minorHAnsi"/>
                <w:noProof/>
                <w:sz w:val="18"/>
                <w:szCs w:val="18"/>
              </w:rPr>
              <w:fldChar w:fldCharType="end"/>
            </w:r>
            <w:r>
              <w:rPr>
                <w:rFonts w:cstheme="minorHAnsi"/>
                <w:noProof/>
                <w:sz w:val="18"/>
                <w:szCs w:val="18"/>
              </w:rPr>
            </w:r>
            <w:r>
              <w:rPr>
                <w:rFonts w:cstheme="minorHAnsi"/>
                <w:noProof/>
                <w:sz w:val="18"/>
                <w:szCs w:val="18"/>
              </w:rPr>
              <w:fldChar w:fldCharType="separate"/>
            </w:r>
            <w:r w:rsidR="00392EB3" w:rsidRPr="00392EB3">
              <w:rPr>
                <w:rFonts w:cstheme="minorHAnsi"/>
                <w:noProof/>
                <w:sz w:val="18"/>
                <w:szCs w:val="18"/>
                <w:vertAlign w:val="superscript"/>
              </w:rPr>
              <w:t>96</w:t>
            </w:r>
            <w:r>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030F107F" w14:textId="77777777" w:rsidR="007C6425" w:rsidRPr="00427900" w:rsidRDefault="00F76819" w:rsidP="0056152D">
            <w:pPr>
              <w:widowControl w:val="0"/>
              <w:spacing w:line="240" w:lineRule="auto"/>
            </w:pPr>
            <w:hyperlink r:id="rId102" w:history="1">
              <w:r w:rsidR="007C6425" w:rsidRPr="00427900">
                <w:rPr>
                  <w:rStyle w:val="Hyperlink"/>
                  <w:rFonts w:cs="Calibri"/>
                  <w:color w:val="auto"/>
                  <w:sz w:val="18"/>
                  <w:szCs w:val="18"/>
                  <w:u w:val="none"/>
                </w:rPr>
                <w:t>Estimate obtained from an evidence synthesis of observational studies and randomised controlled trials. Values are for chlamydia but assumed to be similar for gonorrhoea.</w:t>
              </w:r>
            </w:hyperlink>
          </w:p>
        </w:tc>
      </w:tr>
      <w:tr w:rsidR="007C6425" w:rsidRPr="00427900" w14:paraId="1A77E852"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21F6CD5E" w14:textId="77777777" w:rsidR="007C6425" w:rsidRPr="00427900" w:rsidRDefault="00F76819" w:rsidP="0056152D">
            <w:pPr>
              <w:widowControl w:val="0"/>
              <w:spacing w:line="240" w:lineRule="auto"/>
            </w:pPr>
            <w:hyperlink r:id="rId103" w:history="1">
              <w:r w:rsidR="007C6425" w:rsidRPr="00427900">
                <w:rPr>
                  <w:rStyle w:val="Hyperlink"/>
                  <w:rFonts w:cs="Calibri"/>
                  <w:color w:val="auto"/>
                  <w:sz w:val="18"/>
                  <w:szCs w:val="18"/>
                  <w:u w:val="none"/>
                </w:rPr>
                <w:t>Proportion of those with PID who develop chronic pelvic pain</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1431427A" w14:textId="77777777" w:rsidR="007C6425" w:rsidRPr="00427900" w:rsidRDefault="00F76819" w:rsidP="0056152D">
            <w:pPr>
              <w:widowControl w:val="0"/>
              <w:tabs>
                <w:tab w:val="right" w:pos="1735"/>
              </w:tabs>
              <w:spacing w:line="240" w:lineRule="auto"/>
            </w:pPr>
            <w:hyperlink r:id="rId104" w:history="1">
              <w:r w:rsidR="007C6425" w:rsidRPr="00427900">
                <w:rPr>
                  <w:rStyle w:val="Hyperlink"/>
                  <w:rFonts w:eastAsia="font468" w:cs="Calibri"/>
                  <w:color w:val="auto"/>
                  <w:sz w:val="18"/>
                  <w:szCs w:val="18"/>
                  <w:u w:val="none"/>
                </w:rPr>
                <w:t>Females: ~</w:t>
              </w:r>
              <w:proofErr w:type="gramStart"/>
              <w:r w:rsidR="007C6425" w:rsidRPr="00427900">
                <w:rPr>
                  <w:rStyle w:val="Hyperlink"/>
                  <w:rFonts w:eastAsia="font468" w:cs="Calibri"/>
                  <w:color w:val="auto"/>
                  <w:sz w:val="18"/>
                  <w:szCs w:val="18"/>
                  <w:u w:val="none"/>
                </w:rPr>
                <w:t>U(</w:t>
              </w:r>
              <w:proofErr w:type="gramEnd"/>
              <w:r w:rsidR="007C6425" w:rsidRPr="00427900">
                <w:rPr>
                  <w:rStyle w:val="Hyperlink"/>
                  <w:rFonts w:eastAsia="font468" w:cs="Calibri"/>
                  <w:color w:val="auto"/>
                  <w:sz w:val="18"/>
                  <w:szCs w:val="18"/>
                  <w:u w:val="none"/>
                </w:rPr>
                <w:t>0.14, 0.22)</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40D0060E" w14:textId="52E864C2" w:rsidR="007C6425" w:rsidRPr="00427900" w:rsidRDefault="00666986" w:rsidP="0056152D">
            <w:pPr>
              <w:widowControl w:val="0"/>
              <w:spacing w:line="240" w:lineRule="auto"/>
              <w:jc w:val="center"/>
            </w:pPr>
            <w:r>
              <w:rPr>
                <w:rFonts w:cstheme="minorHAnsi"/>
                <w:noProof/>
                <w:sz w:val="18"/>
                <w:szCs w:val="18"/>
              </w:rPr>
              <w:fldChar w:fldCharType="begin"/>
            </w:r>
            <w:r w:rsidR="00392EB3">
              <w:rPr>
                <w:rFonts w:cstheme="minorHAnsi"/>
                <w:noProof/>
                <w:sz w:val="18"/>
                <w:szCs w:val="18"/>
              </w:rPr>
              <w:instrText xml:space="preserve"> ADDIN EN.CITE &lt;EndNote&gt;&lt;Cite&gt;&lt;Author&gt;Yeh&lt;/Author&gt;&lt;Year&gt;2003&lt;/Year&gt;&lt;RecNum&gt;14&lt;/RecNum&gt;&lt;DisplayText&gt;&lt;style face="superscript"&gt;97&lt;/style&gt;&lt;/DisplayText&gt;&lt;record&gt;&lt;rec-number&gt;14&lt;/rec-number&gt;&lt;foreign-keys&gt;&lt;key app="EN" db-id="9x090xwwrar05fe252txat5apx00dsfsaedz" timestamp="1608312852"&gt;14&lt;/key&gt;&lt;/foreign-keys&gt;&lt;ref-type name="Journal Article"&gt;17&lt;/ref-type&gt;&lt;contributors&gt;&lt;authors&gt;&lt;author&gt;Yeh, J. M.&lt;/author&gt;&lt;author&gt;Hook, E. W., 3rd&lt;/author&gt;&lt;author&gt;Goldie, S. J.&lt;/author&gt;&lt;/authors&gt;&lt;/contributors&gt;&lt;auth-address&gt;Department of Health Policy and Management, Center for Risk Analysis, Harvard School of Public Health, 718 Huntington Avenue, 2nd Floor, Boston, MA 02115-5924, USA. sgoldie@hsph.harvard.edu&lt;/auth-address&gt;&lt;titles&gt;&lt;title&gt;A refined estimate of the average lifetime cost of pelvic inflammatory disease&lt;/title&gt;&lt;secondary-title&gt;Sex Transm Dis&lt;/secondary-title&gt;&lt;/titles&gt;&lt;periodical&gt;&lt;full-title&gt;Sex Transm Dis&lt;/full-title&gt;&lt;/periodical&gt;&lt;pages&gt;369-78&lt;/pages&gt;&lt;volume&gt;30&lt;/volume&gt;&lt;number&gt;5&lt;/number&gt;&lt;edition&gt;2003/08/15&lt;/edition&gt;&lt;keywords&gt;&lt;keyword&gt;Adult&lt;/keyword&gt;&lt;keyword&gt;Cohort Studies&lt;/keyword&gt;&lt;keyword&gt;*Cost of Illness&lt;/keyword&gt;&lt;keyword&gt;Female&lt;/keyword&gt;&lt;keyword&gt;Humans&lt;/keyword&gt;&lt;keyword&gt;Infertility, Female/economics/etiology&lt;/keyword&gt;&lt;keyword&gt;Markov Chains&lt;/keyword&gt;&lt;keyword&gt;*Models, Economic&lt;/keyword&gt;&lt;keyword&gt;Pelvic Inflammatory Disease/complications/*economics/prevention &amp;amp; control&lt;/keyword&gt;&lt;keyword&gt;Pelvic Pain/economics/etiology&lt;/keyword&gt;&lt;keyword&gt;Pregnancy&lt;/keyword&gt;&lt;keyword&gt;Pregnancy, Ectopic/economics/etiology&lt;/keyword&gt;&lt;keyword&gt;Time Factors&lt;/keyword&gt;&lt;keyword&gt;United States&lt;/keyword&gt;&lt;/keywords&gt;&lt;dates&gt;&lt;year&gt;2003&lt;/year&gt;&lt;pub-dates&gt;&lt;date&gt;May&lt;/date&gt;&lt;/pub-dates&gt;&lt;/dates&gt;&lt;isbn&gt;0148-5717 (Print)&amp;#xD;0148-5717 (Linking)&lt;/isbn&gt;&lt;accession-num&gt;12916126&lt;/accession-num&gt;&lt;urls&gt;&lt;related-urls&gt;&lt;url&gt;https://www.ncbi.nlm.nih.gov/pubmed/12916126&lt;/url&gt;&lt;/related-urls&gt;&lt;/urls&gt;&lt;electronic-resource-num&gt;10.1097/00007435-200305000-00001&lt;/electronic-resource-num&gt;&lt;/record&gt;&lt;/Cite&gt;&lt;/EndNote&gt;</w:instrText>
            </w:r>
            <w:r>
              <w:rPr>
                <w:rFonts w:cstheme="minorHAnsi"/>
                <w:noProof/>
                <w:sz w:val="18"/>
                <w:szCs w:val="18"/>
              </w:rPr>
              <w:fldChar w:fldCharType="separate"/>
            </w:r>
            <w:r w:rsidR="00392EB3" w:rsidRPr="00392EB3">
              <w:rPr>
                <w:rFonts w:cstheme="minorHAnsi"/>
                <w:noProof/>
                <w:sz w:val="18"/>
                <w:szCs w:val="18"/>
                <w:vertAlign w:val="superscript"/>
              </w:rPr>
              <w:t>97</w:t>
            </w:r>
            <w:r>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078528B9" w14:textId="77777777" w:rsidR="007C6425" w:rsidRPr="00427900" w:rsidRDefault="00F76819" w:rsidP="0056152D">
            <w:pPr>
              <w:widowControl w:val="0"/>
              <w:spacing w:line="240" w:lineRule="auto"/>
            </w:pPr>
            <w:hyperlink r:id="rId105" w:history="1">
              <w:r w:rsidR="007C6425" w:rsidRPr="00427900">
                <w:rPr>
                  <w:rStyle w:val="Hyperlink"/>
                  <w:rFonts w:cs="Calibri"/>
                  <w:color w:val="auto"/>
                  <w:sz w:val="18"/>
                  <w:szCs w:val="18"/>
                  <w:u w:val="none"/>
                </w:rPr>
                <w:t>Estimate based on value and range used in an economic modelling study.</w:t>
              </w:r>
            </w:hyperlink>
          </w:p>
        </w:tc>
      </w:tr>
      <w:tr w:rsidR="007C6425" w:rsidRPr="00427900" w14:paraId="0A22DF75"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05186497" w14:textId="77777777" w:rsidR="007C6425" w:rsidRPr="00427900" w:rsidRDefault="00F76819" w:rsidP="0056152D">
            <w:pPr>
              <w:widowControl w:val="0"/>
              <w:spacing w:line="240" w:lineRule="auto"/>
            </w:pPr>
            <w:hyperlink r:id="rId106" w:history="1">
              <w:r w:rsidR="007C6425" w:rsidRPr="00427900">
                <w:rPr>
                  <w:rStyle w:val="Hyperlink"/>
                  <w:rFonts w:cs="Calibri"/>
                  <w:color w:val="auto"/>
                  <w:sz w:val="18"/>
                  <w:szCs w:val="18"/>
                  <w:u w:val="none"/>
                </w:rPr>
                <w:t>Proportion of those with PID who develop ectopic pregnancy</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13D79D52" w14:textId="77777777" w:rsidR="007C6425" w:rsidRPr="00427900" w:rsidRDefault="00F76819" w:rsidP="0056152D">
            <w:pPr>
              <w:widowControl w:val="0"/>
              <w:tabs>
                <w:tab w:val="right" w:pos="1735"/>
              </w:tabs>
              <w:spacing w:line="240" w:lineRule="auto"/>
            </w:pPr>
            <w:hyperlink r:id="rId107" w:history="1">
              <w:r w:rsidR="007C6425" w:rsidRPr="00427900">
                <w:rPr>
                  <w:rStyle w:val="Hyperlink"/>
                  <w:rFonts w:eastAsia="font468" w:cs="Calibri"/>
                  <w:color w:val="auto"/>
                  <w:sz w:val="18"/>
                  <w:szCs w:val="18"/>
                  <w:u w:val="none"/>
                </w:rPr>
                <w:t>Females:</w:t>
              </w:r>
              <w:r w:rsidR="007C6425" w:rsidRPr="00427900">
                <w:rPr>
                  <w:rStyle w:val="Hyperlink"/>
                  <w:rFonts w:cs="Calibri"/>
                  <w:color w:val="auto"/>
                  <w:sz w:val="18"/>
                  <w:szCs w:val="18"/>
                  <w:u w:val="none"/>
                </w:rPr>
                <w:t xml:space="preserve"> ~</w:t>
              </w:r>
              <w:proofErr w:type="gramStart"/>
              <w:r w:rsidR="007C6425" w:rsidRPr="00427900">
                <w:rPr>
                  <w:rStyle w:val="Hyperlink"/>
                  <w:rFonts w:cs="Calibri"/>
                  <w:color w:val="auto"/>
                  <w:sz w:val="18"/>
                  <w:szCs w:val="18"/>
                  <w:u w:val="none"/>
                </w:rPr>
                <w:t>U(</w:t>
              </w:r>
              <w:proofErr w:type="gramEnd"/>
              <w:r w:rsidR="007C6425" w:rsidRPr="00427900">
                <w:rPr>
                  <w:rStyle w:val="Hyperlink"/>
                  <w:rFonts w:cs="Calibri"/>
                  <w:color w:val="auto"/>
                  <w:sz w:val="18"/>
                  <w:szCs w:val="18"/>
                  <w:u w:val="none"/>
                </w:rPr>
                <w:t>0.022, 0.032</w:t>
              </w:r>
              <w:r w:rsidR="007C6425" w:rsidRPr="00427900">
                <w:rPr>
                  <w:rStyle w:val="Hyperlink"/>
                  <w:rFonts w:eastAsia="font468" w:cs="Calibri"/>
                  <w:color w:val="auto"/>
                  <w:sz w:val="18"/>
                  <w:szCs w:val="18"/>
                  <w:u w:val="none"/>
                </w:rPr>
                <w:t>)</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51BB0990" w14:textId="0D6DD705" w:rsidR="007C6425" w:rsidRPr="00427900" w:rsidRDefault="00666986" w:rsidP="0056152D">
            <w:pPr>
              <w:widowControl w:val="0"/>
              <w:spacing w:line="240" w:lineRule="auto"/>
              <w:jc w:val="center"/>
            </w:pPr>
            <w:r>
              <w:rPr>
                <w:rFonts w:cstheme="minorHAnsi"/>
                <w:noProof/>
                <w:sz w:val="18"/>
                <w:szCs w:val="18"/>
              </w:rPr>
              <w:fldChar w:fldCharType="begin"/>
            </w:r>
            <w:r w:rsidR="00392EB3">
              <w:rPr>
                <w:rFonts w:cstheme="minorHAnsi"/>
                <w:noProof/>
                <w:sz w:val="18"/>
                <w:szCs w:val="18"/>
              </w:rPr>
              <w:instrText xml:space="preserve"> ADDIN EN.CITE &lt;EndNote&gt;&lt;Cite&gt;&lt;Author&gt;Low&lt;/Author&gt;&lt;Year&gt;2006&lt;/Year&gt;&lt;RecNum&gt;13&lt;/RecNum&gt;&lt;DisplayText&gt;&lt;style face="superscript"&gt;98&lt;/style&gt;&lt;/DisplayText&gt;&lt;record&gt;&lt;rec-number&gt;13&lt;/rec-number&gt;&lt;foreign-keys&gt;&lt;key app="EN" db-id="9x090xwwrar05fe252txat5apx00dsfsaedz" timestamp="1608312852"&gt;13&lt;/key&gt;&lt;/foreign-keys&gt;&lt;ref-type name="Journal Article"&gt;17&lt;/ref-type&gt;&lt;contributors&gt;&lt;authors&gt;&lt;author&gt;Low, N.&lt;/author&gt;&lt;author&gt;Egger, M.&lt;/author&gt;&lt;author&gt;Sterne, J. A.&lt;/author&gt;&lt;author&gt;Harbord, R. M.&lt;/author&gt;&lt;author&gt;Ibrahim, F.&lt;/author&gt;&lt;author&gt;Lindblom, B.&lt;/author&gt;&lt;author&gt;Herrmann, B.&lt;/author&gt;&lt;/authors&gt;&lt;/contributors&gt;&lt;auth-address&gt;Department of Social and Preventive Medicine, University of Bern, Finkenhubelweg 11, Bern, CH-3012, Switzerland. low@ispm.unibe.ch&lt;/auth-address&gt;&lt;titles&gt;&lt;title&gt;Incidence of severe reproductive tract complications associated with diagnosed genital chlamydial infection: the Uppsala Women&amp;apos;s Cohort Study&lt;/title&gt;&lt;secondary-title&gt;Sex Transm Infect&lt;/secondary-title&gt;&lt;/titles&gt;&lt;periodical&gt;&lt;full-title&gt;Sex Transm Infect&lt;/full-title&gt;&lt;/periodical&gt;&lt;pages&gt;212-8&lt;/pages&gt;&lt;volume&gt;82&lt;/volume&gt;&lt;number&gt;3&lt;/number&gt;&lt;edition&gt;2006/05/30&lt;/edition&gt;&lt;keywords&gt;&lt;keyword&gt;Adolescent&lt;/keyword&gt;&lt;keyword&gt;Adult&lt;/keyword&gt;&lt;keyword&gt;Chlamydia Infections/*epidemiology&lt;/keyword&gt;&lt;keyword&gt;Epidemiologic Methods&lt;/keyword&gt;&lt;keyword&gt;Female&lt;/keyword&gt;&lt;keyword&gt;Genital Diseases, Female/*epidemiology&lt;/keyword&gt;&lt;keyword&gt;Hospitalization/statistics &amp;amp; numerical data&lt;/keyword&gt;&lt;keyword&gt;Humans&lt;/keyword&gt;&lt;keyword&gt;Incidence&lt;/keyword&gt;&lt;keyword&gt;Mass Screening/statistics &amp;amp; numerical data&lt;/keyword&gt;&lt;keyword&gt;Sweden/epidemiology&lt;/keyword&gt;&lt;/keywords&gt;&lt;dates&gt;&lt;year&gt;2006&lt;/year&gt;&lt;pub-dates&gt;&lt;date&gt;Jun&lt;/date&gt;&lt;/pub-dates&gt;&lt;/dates&gt;&lt;isbn&gt;1368-4973 (Print)&amp;#xD;1368-4973 (Linking)&lt;/isbn&gt;&lt;accession-num&gt;16731670&lt;/accession-num&gt;&lt;urls&gt;&lt;related-urls&gt;&lt;url&gt;https://www.ncbi.nlm.nih.gov/pubmed/16731670&lt;/url&gt;&lt;/related-urls&gt;&lt;/urls&gt;&lt;custom2&gt;PMC2576723&lt;/custom2&gt;&lt;electronic-resource-num&gt;10.1136/sti.2005.017186&lt;/electronic-resource-num&gt;&lt;/record&gt;&lt;/Cite&gt;&lt;/EndNote&gt;</w:instrText>
            </w:r>
            <w:r>
              <w:rPr>
                <w:rFonts w:cstheme="minorHAnsi"/>
                <w:noProof/>
                <w:sz w:val="18"/>
                <w:szCs w:val="18"/>
              </w:rPr>
              <w:fldChar w:fldCharType="separate"/>
            </w:r>
            <w:r w:rsidR="00392EB3" w:rsidRPr="00392EB3">
              <w:rPr>
                <w:rFonts w:cstheme="minorHAnsi"/>
                <w:noProof/>
                <w:sz w:val="18"/>
                <w:szCs w:val="18"/>
                <w:vertAlign w:val="superscript"/>
              </w:rPr>
              <w:t>98</w:t>
            </w:r>
            <w:r>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0F6AAAB0" w14:textId="77777777" w:rsidR="007C6425" w:rsidRPr="00427900" w:rsidRDefault="00F76819" w:rsidP="0056152D">
            <w:pPr>
              <w:widowControl w:val="0"/>
              <w:spacing w:line="240" w:lineRule="auto"/>
            </w:pPr>
            <w:hyperlink r:id="rId108" w:history="1">
              <w:r w:rsidR="007C6425" w:rsidRPr="00427900">
                <w:rPr>
                  <w:rStyle w:val="Hyperlink"/>
                  <w:rFonts w:eastAsia="font468" w:cs="Calibri"/>
                  <w:color w:val="auto"/>
                  <w:sz w:val="18"/>
                  <w:szCs w:val="18"/>
                  <w:u w:val="none"/>
                </w:rPr>
                <w:t xml:space="preserve">Estimate obtained by meta-analysis of values from 2 studies of women who have ever had a positive chlamydia test. The first study </w:t>
              </w:r>
              <w:r w:rsidR="007C6425" w:rsidRPr="00427900">
                <w:fldChar w:fldCharType="begin"/>
              </w:r>
              <w:r w:rsidR="007C6425" w:rsidRPr="00427900">
                <w:rPr>
                  <w:rStyle w:val="Hyperlink"/>
                  <w:rFonts w:eastAsia="font468" w:cs="Calibri"/>
                  <w:color w:val="auto"/>
                  <w:sz w:val="18"/>
                  <w:szCs w:val="18"/>
                  <w:u w:val="none"/>
                </w:rPr>
                <w:instrText>ADDIN EN.CITE &lt;EndNote&gt;&lt;Cite&gt;&lt;Author&gt;Low&lt;/Author&gt;&lt;Year&gt;2006&lt;/Year&gt;&lt;RecNum&gt;77&lt;/RecNum&gt;&lt;DisplayText&gt;(80)&lt;/DisplayText&gt;&lt;record&gt;&lt;rec-number&gt;77&lt;/rec-number&gt;&lt;foreign-keys&gt;&lt;key app="EN" db-id="tfs9vs5ebzv9w4evv2y5efpysdfzvs05zvr0" timestamp="1608549111"&gt;77&lt;/key&gt;&lt;/foreign-keys&gt;&lt;ref-type name="Journal Article"&gt;17&lt;/ref-type&gt;&lt;contributors&gt;&lt;authors&gt;&lt;author&gt;Low, N.&lt;/author&gt;&lt;author&gt;Egger, M.&lt;/author&gt;&lt;author&gt;Sterne, J. A.&lt;/author&gt;&lt;author&gt;Harbord, R. M.&lt;/author&gt;&lt;author&gt;Ibrahim, F.&lt;/author&gt;&lt;author&gt;Lindblom, B.&lt;/author&gt;&lt;author&gt;Herrmann, B.&lt;/author&gt;&lt;/authors&gt;&lt;/contributors&gt;&lt;auth-address&gt;Department of Social and Preventive Medicine, University of Bern, Finkenhubelweg 11, Bern, CH-3012, Switzerland. low@ispm.unibe.ch&lt;/auth-address&gt;&lt;titles&gt;&lt;title&gt;Incidence of severe reproductive tract complications associated with diagnosed genital chlamydial infection: the Uppsala Women&amp;apos;s Cohort Study&lt;/title&gt;&lt;secondary-title&gt;Sex Transm Infect&lt;/secondary-title&gt;&lt;/titles&gt;&lt;periodical&gt;&lt;full-title&gt;Sex Transm Infect&lt;/full-title&gt;&lt;/periodical&gt;&lt;pages&gt;212-8&lt;/pages&gt;&lt;volume&gt;82&lt;/volume&gt;&lt;number&gt;3&lt;/number&gt;&lt;edition&gt;2006/05/30&lt;/edition&gt;&lt;keywords&gt;&lt;keyword&gt;Adolescent&lt;/keyword&gt;&lt;keyword&gt;Adult&lt;/keyword&gt;&lt;keyword&gt;Chlamydia Infections/*epidemiology&lt;/keyword&gt;&lt;keyword&gt;Epidemiologic Methods&lt;/keyword&gt;&lt;keyword&gt;Female&lt;/keyword&gt;&lt;keyword&gt;Genital Diseases, Female/*epidemiology&lt;/keyword&gt;&lt;keyword&gt;Hospitalization/statistics &amp;amp; numerical data&lt;/keyword&gt;&lt;keyword&gt;Humans&lt;/keyword&gt;&lt;keyword&gt;Incidence&lt;/keyword&gt;&lt;keyword&gt;Mass Screening/statistics &amp;amp; numerical data&lt;/keyword&gt;&lt;keyword&gt;Sweden/epidemiology&lt;/keyword&gt;&lt;/keywords&gt;&lt;dates&gt;&lt;year&gt;2006&lt;/year&gt;&lt;pub-dates&gt;&lt;date&gt;Jun&lt;/date&gt;&lt;/pub-dates&gt;&lt;/dates&gt;&lt;isbn&gt;1368-4973 (Print)&amp;#xD;1368-4973 (Linking)&lt;/isbn&gt;&lt;accession-num&gt;16731670&lt;/accession-num&gt;&lt;urls&gt;&lt;related-urls&gt;&lt;url&gt;https://www.ncbi.nlm.nih.gov/pubmed/16731670&lt;/url&gt;&lt;/related-urls&gt;&lt;/urls&gt;&lt;custom2&gt;PMC2576723&lt;/custom2&gt;&lt;electronic-resource-num&gt;10.1136/sti.2005.017186&lt;/electronic-resource-num&gt;&lt;/record&gt;&lt;/Cite&gt;&lt;/EndNote&gt;</w:instrText>
              </w:r>
              <w:r w:rsidR="007C6425" w:rsidRPr="00427900">
                <w:fldChar w:fldCharType="separate"/>
              </w:r>
              <w:r w:rsidR="007C6425" w:rsidRPr="00427900">
                <w:rPr>
                  <w:rStyle w:val="Hyperlink"/>
                  <w:rFonts w:eastAsia="font468" w:cs="Calibri"/>
                  <w:color w:val="auto"/>
                  <w:sz w:val="18"/>
                  <w:szCs w:val="18"/>
                  <w:u w:val="none"/>
                </w:rPr>
                <w:t>(80)</w:t>
              </w:r>
              <w:r w:rsidR="007C6425" w:rsidRPr="00427900">
                <w:rPr>
                  <w:rStyle w:val="Hyperlink"/>
                  <w:rFonts w:eastAsia="font468" w:cs="Calibri"/>
                  <w:color w:val="auto"/>
                  <w:sz w:val="18"/>
                  <w:szCs w:val="18"/>
                  <w:u w:val="none"/>
                </w:rPr>
                <w:fldChar w:fldCharType="end"/>
              </w:r>
              <w:r w:rsidR="007C6425" w:rsidRPr="00427900">
                <w:rPr>
                  <w:rStyle w:val="Hyperlink"/>
                  <w:rFonts w:eastAsia="font468" w:cs="Calibri"/>
                  <w:color w:val="auto"/>
                  <w:sz w:val="18"/>
                  <w:szCs w:val="18"/>
                  <w:u w:val="none"/>
                </w:rPr>
                <w:t xml:space="preserve"> was done in Swedish women up to age 35 years..</w:t>
              </w:r>
            </w:hyperlink>
          </w:p>
        </w:tc>
      </w:tr>
      <w:tr w:rsidR="007C6425" w:rsidRPr="00427900" w14:paraId="202ECF7E"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76E343D9" w14:textId="77777777" w:rsidR="007C6425" w:rsidRPr="00427900" w:rsidRDefault="00F76819" w:rsidP="0056152D">
            <w:pPr>
              <w:widowControl w:val="0"/>
              <w:spacing w:line="240" w:lineRule="auto"/>
            </w:pPr>
            <w:hyperlink r:id="rId109" w:history="1">
              <w:r w:rsidR="007C6425" w:rsidRPr="00427900">
                <w:rPr>
                  <w:rStyle w:val="Hyperlink"/>
                  <w:rFonts w:cs="Calibri"/>
                  <w:color w:val="auto"/>
                  <w:sz w:val="18"/>
                  <w:szCs w:val="18"/>
                  <w:u w:val="none"/>
                </w:rPr>
                <w:t>Proportion of those with PID who develop tubal factor infertility</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07AECC74" w14:textId="77777777" w:rsidR="007C6425" w:rsidRPr="00427900" w:rsidRDefault="007C6425" w:rsidP="0056152D">
            <w:pPr>
              <w:widowControl w:val="0"/>
              <w:tabs>
                <w:tab w:val="right" w:pos="1735"/>
              </w:tabs>
              <w:spacing w:line="240" w:lineRule="auto"/>
            </w:pPr>
            <w:r w:rsidRPr="00C14E51">
              <w:rPr>
                <w:rFonts w:eastAsia="font468" w:cs="Calibri"/>
                <w:sz w:val="18"/>
                <w:szCs w:val="18"/>
              </w:rPr>
              <w:t>Females: ~</w:t>
            </w:r>
            <w:proofErr w:type="gramStart"/>
            <w:r w:rsidRPr="00C14E51">
              <w:rPr>
                <w:rFonts w:eastAsia="font468" w:cs="Calibri"/>
                <w:sz w:val="18"/>
                <w:szCs w:val="18"/>
              </w:rPr>
              <w:t>U(</w:t>
            </w:r>
            <w:proofErr w:type="gramEnd"/>
            <w:r w:rsidRPr="00C14E51">
              <w:rPr>
                <w:rFonts w:eastAsia="font468" w:cs="Calibri"/>
                <w:sz w:val="18"/>
                <w:szCs w:val="18"/>
              </w:rPr>
              <w:t>0.054, 0.080)</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57E631EA" w14:textId="7B7C7EA7" w:rsidR="007C6425" w:rsidRPr="00427900" w:rsidRDefault="00666986" w:rsidP="0056152D">
            <w:pPr>
              <w:widowControl w:val="0"/>
              <w:spacing w:line="240" w:lineRule="auto"/>
              <w:jc w:val="center"/>
            </w:pPr>
            <w:r>
              <w:rPr>
                <w:rFonts w:cstheme="minorHAnsi"/>
                <w:noProof/>
                <w:sz w:val="18"/>
                <w:szCs w:val="18"/>
              </w:rPr>
              <w:fldChar w:fldCharType="begin"/>
            </w:r>
            <w:r w:rsidR="00392EB3">
              <w:rPr>
                <w:rFonts w:cstheme="minorHAnsi"/>
                <w:noProof/>
                <w:sz w:val="18"/>
                <w:szCs w:val="18"/>
              </w:rPr>
              <w:instrText xml:space="preserve"> ADDIN EN.CITE &lt;EndNote&gt;&lt;Cite&gt;&lt;Author&gt;Low&lt;/Author&gt;&lt;Year&gt;2006&lt;/Year&gt;&lt;RecNum&gt;13&lt;/RecNum&gt;&lt;DisplayText&gt;&lt;style face="superscript"&gt;98&lt;/style&gt;&lt;/DisplayText&gt;&lt;record&gt;&lt;rec-number&gt;13&lt;/rec-number&gt;&lt;foreign-keys&gt;&lt;key app="EN" db-id="9x090xwwrar05fe252txat5apx00dsfsaedz" timestamp="1608312852"&gt;13&lt;/key&gt;&lt;/foreign-keys&gt;&lt;ref-type name="Journal Article"&gt;17&lt;/ref-type&gt;&lt;contributors&gt;&lt;authors&gt;&lt;author&gt;Low, N.&lt;/author&gt;&lt;author&gt;Egger, M.&lt;/author&gt;&lt;author&gt;Sterne, J. A.&lt;/author&gt;&lt;author&gt;Harbord, R. M.&lt;/author&gt;&lt;author&gt;Ibrahim, F.&lt;/author&gt;&lt;author&gt;Lindblom, B.&lt;/author&gt;&lt;author&gt;Herrmann, B.&lt;/author&gt;&lt;/authors&gt;&lt;/contributors&gt;&lt;auth-address&gt;Department of Social and Preventive Medicine, University of Bern, Finkenhubelweg 11, Bern, CH-3012, Switzerland. low@ispm.unibe.ch&lt;/auth-address&gt;&lt;titles&gt;&lt;title&gt;Incidence of severe reproductive tract complications associated with diagnosed genital chlamydial infection: the Uppsala Women&amp;apos;s Cohort Study&lt;/title&gt;&lt;secondary-title&gt;Sex Transm Infect&lt;/secondary-title&gt;&lt;/titles&gt;&lt;periodical&gt;&lt;full-title&gt;Sex Transm Infect&lt;/full-title&gt;&lt;/periodical&gt;&lt;pages&gt;212-8&lt;/pages&gt;&lt;volume&gt;82&lt;/volume&gt;&lt;number&gt;3&lt;/number&gt;&lt;edition&gt;2006/05/30&lt;/edition&gt;&lt;keywords&gt;&lt;keyword&gt;Adolescent&lt;/keyword&gt;&lt;keyword&gt;Adult&lt;/keyword&gt;&lt;keyword&gt;Chlamydia Infections/*epidemiology&lt;/keyword&gt;&lt;keyword&gt;Epidemiologic Methods&lt;/keyword&gt;&lt;keyword&gt;Female&lt;/keyword&gt;&lt;keyword&gt;Genital Diseases, Female/*epidemiology&lt;/keyword&gt;&lt;keyword&gt;Hospitalization/statistics &amp;amp; numerical data&lt;/keyword&gt;&lt;keyword&gt;Humans&lt;/keyword&gt;&lt;keyword&gt;Incidence&lt;/keyword&gt;&lt;keyword&gt;Mass Screening/statistics &amp;amp; numerical data&lt;/keyword&gt;&lt;keyword&gt;Sweden/epidemiology&lt;/keyword&gt;&lt;/keywords&gt;&lt;dates&gt;&lt;year&gt;2006&lt;/year&gt;&lt;pub-dates&gt;&lt;date&gt;Jun&lt;/date&gt;&lt;/pub-dates&gt;&lt;/dates&gt;&lt;isbn&gt;1368-4973 (Print)&amp;#xD;1368-4973 (Linking)&lt;/isbn&gt;&lt;accession-num&gt;16731670&lt;/accession-num&gt;&lt;urls&gt;&lt;related-urls&gt;&lt;url&gt;https://www.ncbi.nlm.nih.gov/pubmed/16731670&lt;/url&gt;&lt;/related-urls&gt;&lt;/urls&gt;&lt;custom2&gt;PMC2576723&lt;/custom2&gt;&lt;electronic-resource-num&gt;10.1136/sti.2005.017186&lt;/electronic-resource-num&gt;&lt;/record&gt;&lt;/Cite&gt;&lt;/EndNote&gt;</w:instrText>
            </w:r>
            <w:r>
              <w:rPr>
                <w:rFonts w:cstheme="minorHAnsi"/>
                <w:noProof/>
                <w:sz w:val="18"/>
                <w:szCs w:val="18"/>
              </w:rPr>
              <w:fldChar w:fldCharType="separate"/>
            </w:r>
            <w:r w:rsidR="00392EB3" w:rsidRPr="00392EB3">
              <w:rPr>
                <w:rFonts w:cstheme="minorHAnsi"/>
                <w:noProof/>
                <w:sz w:val="18"/>
                <w:szCs w:val="18"/>
                <w:vertAlign w:val="superscript"/>
              </w:rPr>
              <w:t>98</w:t>
            </w:r>
            <w:r>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3515CB8E" w14:textId="77777777" w:rsidR="007C6425" w:rsidRPr="00427900" w:rsidRDefault="00F76819" w:rsidP="0056152D">
            <w:pPr>
              <w:widowControl w:val="0"/>
              <w:spacing w:line="240" w:lineRule="auto"/>
            </w:pPr>
            <w:hyperlink r:id="rId110" w:history="1">
              <w:r w:rsidR="007C6425" w:rsidRPr="00427900">
                <w:rPr>
                  <w:rStyle w:val="Hyperlink"/>
                  <w:rFonts w:eastAsia="font468" w:cs="Calibri"/>
                  <w:color w:val="auto"/>
                  <w:sz w:val="18"/>
                  <w:szCs w:val="18"/>
                  <w:u w:val="none"/>
                </w:rPr>
                <w:t xml:space="preserve">Estimate obtained by meta-analysis of values from 2 studies of women who have ever had a positive chlamydia test. The first study </w:t>
              </w:r>
              <w:r w:rsidR="007C6425" w:rsidRPr="00427900">
                <w:fldChar w:fldCharType="begin"/>
              </w:r>
              <w:r w:rsidR="007C6425" w:rsidRPr="00427900">
                <w:rPr>
                  <w:rStyle w:val="Hyperlink"/>
                  <w:rFonts w:eastAsia="font468" w:cs="Calibri"/>
                  <w:color w:val="auto"/>
                  <w:sz w:val="18"/>
                  <w:szCs w:val="18"/>
                  <w:u w:val="none"/>
                </w:rPr>
                <w:instrText>ADDIN EN.CITE &lt;EndNote&gt;&lt;Cite&gt;&lt;Author&gt;Low&lt;/Author&gt;&lt;Year&gt;2006&lt;/Year&gt;&lt;RecNum&gt;77&lt;/RecNum&gt;&lt;DisplayText&gt;(80)&lt;/DisplayText&gt;&lt;record&gt;&lt;rec-number&gt;77&lt;/rec-number&gt;&lt;foreign-keys&gt;&lt;key app="EN" db-id="tfs9vs5ebzv9w4evv2y5efpysdfzvs05zvr0" timestamp="1608549111"&gt;77&lt;/key&gt;&lt;/foreign-keys&gt;&lt;ref-type name="Journal Article"&gt;17&lt;/ref-type&gt;&lt;contributors&gt;&lt;authors&gt;&lt;author&gt;Low, N.&lt;/author&gt;&lt;author&gt;Egger, M.&lt;/author&gt;&lt;author&gt;Sterne, J. A.&lt;/author&gt;&lt;author&gt;Harbord, R. M.&lt;/author&gt;&lt;author&gt;Ibrahim, F.&lt;/author&gt;&lt;author&gt;Lindblom, B.&lt;/author&gt;&lt;author&gt;Herrmann, B.&lt;/author&gt;&lt;/authors&gt;&lt;/contributors&gt;&lt;auth-address&gt;Department of Social and Preventive Medicine, University of Bern, Finkenhubelweg 11, Bern, CH-3012, Switzerland. low@ispm.unibe.ch&lt;/auth-address&gt;&lt;titles&gt;&lt;title&gt;Incidence of severe reproductive tract complications associated with diagnosed genital chlamydial infection: the Uppsala Women&amp;apos;s Cohort Study&lt;/title&gt;&lt;secondary-title&gt;Sex Transm Infect&lt;/secondary-title&gt;&lt;/titles&gt;&lt;periodical&gt;&lt;full-title&gt;Sex Transm Infect&lt;/full-title&gt;&lt;/periodical&gt;&lt;pages&gt;212-8&lt;/pages&gt;&lt;volume&gt;82&lt;/volume&gt;&lt;number&gt;3&lt;/number&gt;&lt;edition&gt;2006/05/30&lt;/edition&gt;&lt;keywords&gt;&lt;keyword&gt;Adolescent&lt;/keyword&gt;&lt;keyword&gt;Adult&lt;/keyword&gt;&lt;keyword&gt;Chlamydia Infections/*epidemiology&lt;/keyword&gt;&lt;keyword&gt;Epidemiologic Methods&lt;/keyword&gt;&lt;keyword&gt;Female&lt;/keyword&gt;&lt;keyword&gt;Genital Diseases, Female/*epidemiology&lt;/keyword&gt;&lt;keyword&gt;Hospitalization/statistics &amp;amp; numerical data&lt;/keyword&gt;&lt;keyword&gt;Humans&lt;/keyword&gt;&lt;keyword&gt;Incidence&lt;/keyword&gt;&lt;keyword&gt;Mass Screening/statistics &amp;amp; numerical data&lt;/keyword&gt;&lt;keyword&gt;Sweden/epidemiology&lt;/keyword&gt;&lt;/keywords&gt;&lt;dates&gt;&lt;year&gt;2006&lt;/year&gt;&lt;pub-dates&gt;&lt;date&gt;Jun&lt;/date&gt;&lt;/pub-dates&gt;&lt;/dates&gt;&lt;isbn&gt;1368-4973 (Print)&amp;#xD;1368-4973 (Linking)&lt;/isbn&gt;&lt;accession-num&gt;16731670&lt;/accession-num&gt;&lt;urls&gt;&lt;related-urls&gt;&lt;url&gt;https://www.ncbi.nlm.nih.gov/pubmed/16731670&lt;/url&gt;&lt;/related-urls&gt;&lt;/urls&gt;&lt;custom2&gt;PMC2576723&lt;/custom2&gt;&lt;electronic-resource-num&gt;10.1136/sti.2005.017186&lt;/electronic-resource-num&gt;&lt;/record&gt;&lt;/Cite&gt;&lt;/EndNote&gt;</w:instrText>
              </w:r>
              <w:r w:rsidR="007C6425" w:rsidRPr="00427900">
                <w:fldChar w:fldCharType="separate"/>
              </w:r>
              <w:r w:rsidR="007C6425" w:rsidRPr="00427900">
                <w:rPr>
                  <w:rStyle w:val="Hyperlink"/>
                  <w:rFonts w:eastAsia="font468" w:cs="Calibri"/>
                  <w:color w:val="auto"/>
                  <w:sz w:val="18"/>
                  <w:szCs w:val="18"/>
                  <w:u w:val="none"/>
                </w:rPr>
                <w:t>(80)</w:t>
              </w:r>
              <w:r w:rsidR="007C6425" w:rsidRPr="00427900">
                <w:rPr>
                  <w:rStyle w:val="Hyperlink"/>
                  <w:rFonts w:eastAsia="font468" w:cs="Calibri"/>
                  <w:color w:val="auto"/>
                  <w:sz w:val="18"/>
                  <w:szCs w:val="18"/>
                  <w:u w:val="none"/>
                </w:rPr>
                <w:fldChar w:fldCharType="end"/>
              </w:r>
              <w:r w:rsidR="007C6425" w:rsidRPr="00427900">
                <w:rPr>
                  <w:rStyle w:val="Hyperlink"/>
                  <w:rFonts w:eastAsia="font468" w:cs="Calibri"/>
                  <w:color w:val="auto"/>
                  <w:sz w:val="18"/>
                  <w:szCs w:val="18"/>
                  <w:u w:val="none"/>
                </w:rPr>
                <w:t xml:space="preserve"> was done in Swedish women up to age 35 years.</w:t>
              </w:r>
            </w:hyperlink>
          </w:p>
        </w:tc>
      </w:tr>
      <w:tr w:rsidR="007C6425" w:rsidRPr="00427900" w14:paraId="626674CC"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3EDAE47F" w14:textId="77777777" w:rsidR="007C6425" w:rsidRPr="00427900" w:rsidRDefault="00F76819" w:rsidP="0056152D">
            <w:pPr>
              <w:widowControl w:val="0"/>
              <w:spacing w:line="240" w:lineRule="auto"/>
            </w:pPr>
            <w:hyperlink r:id="rId111" w:history="1">
              <w:r w:rsidR="007C6425" w:rsidRPr="00427900">
                <w:rPr>
                  <w:rStyle w:val="Hyperlink"/>
                  <w:rFonts w:cs="Calibri"/>
                  <w:color w:val="auto"/>
                  <w:sz w:val="18"/>
                  <w:szCs w:val="18"/>
                  <w:u w:val="none"/>
                </w:rPr>
                <w:t>Proportion of those with gonorrhoea or chlamydia infection who develop epididymitis</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6E7CC02A" w14:textId="77777777" w:rsidR="007C6425" w:rsidRPr="00427900" w:rsidRDefault="00F76819" w:rsidP="0056152D">
            <w:pPr>
              <w:widowControl w:val="0"/>
              <w:tabs>
                <w:tab w:val="right" w:pos="1735"/>
              </w:tabs>
              <w:spacing w:line="240" w:lineRule="auto"/>
            </w:pPr>
            <w:hyperlink r:id="rId112" w:history="1">
              <w:r w:rsidR="007C6425" w:rsidRPr="00427900">
                <w:rPr>
                  <w:rStyle w:val="Hyperlink"/>
                  <w:rFonts w:eastAsia="font468" w:cs="Calibri"/>
                  <w:color w:val="auto"/>
                  <w:sz w:val="18"/>
                  <w:szCs w:val="18"/>
                  <w:u w:val="none"/>
                </w:rPr>
                <w:t>Males: ~</w:t>
              </w:r>
              <w:proofErr w:type="gramStart"/>
              <w:r w:rsidR="007C6425" w:rsidRPr="00427900">
                <w:rPr>
                  <w:rStyle w:val="Hyperlink"/>
                  <w:rFonts w:eastAsia="font468" w:cs="Calibri"/>
                  <w:color w:val="auto"/>
                  <w:sz w:val="18"/>
                  <w:szCs w:val="18"/>
                  <w:u w:val="none"/>
                </w:rPr>
                <w:t>U(</w:t>
              </w:r>
              <w:proofErr w:type="gramEnd"/>
              <w:r w:rsidR="007C6425" w:rsidRPr="00427900">
                <w:rPr>
                  <w:rStyle w:val="Hyperlink"/>
                  <w:rFonts w:eastAsia="font468" w:cs="Calibri"/>
                  <w:color w:val="auto"/>
                  <w:sz w:val="18"/>
                  <w:szCs w:val="18"/>
                  <w:u w:val="none"/>
                </w:rPr>
                <w:t>0.00, 0.02)</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42E4F7E7" w14:textId="2200201C" w:rsidR="007C6425" w:rsidRPr="00427900" w:rsidRDefault="00666986" w:rsidP="0056152D">
            <w:pPr>
              <w:widowControl w:val="0"/>
              <w:spacing w:line="240" w:lineRule="auto"/>
              <w:jc w:val="center"/>
            </w:pPr>
            <w:r>
              <w:rPr>
                <w:rFonts w:cstheme="minorHAnsi"/>
                <w:noProof/>
                <w:sz w:val="18"/>
                <w:szCs w:val="18"/>
              </w:rPr>
              <w:fldChar w:fldCharType="begin">
                <w:fldData xml:space="preserve">PEVuZE5vdGU+PENpdGU+PEF1dGhvcj5BZGFtczwvQXV0aG9yPjxZZWFyPjIwMTQ8L1llYXI+PFJl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</w:fldData>
              </w:fldChar>
            </w:r>
            <w:r w:rsidR="00392EB3">
              <w:rPr>
                <w:rFonts w:cstheme="minorHAnsi"/>
                <w:noProof/>
                <w:sz w:val="18"/>
                <w:szCs w:val="18"/>
              </w:rPr>
              <w:instrText xml:space="preserve"> ADDIN EN.CITE </w:instrText>
            </w:r>
            <w:r w:rsidR="00392EB3">
              <w:rPr>
                <w:rFonts w:cstheme="minorHAnsi"/>
                <w:noProof/>
                <w:sz w:val="18"/>
                <w:szCs w:val="18"/>
              </w:rPr>
              <w:fldChar w:fldCharType="begin">
                <w:fldData xml:space="preserve">PEVuZE5vdGU+PENpdGU+PEF1dGhvcj5BZGFtczwvQXV0aG9yPjxZZWFyPjIwMTQ8L1llYXI+PFJl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</w:fldData>
              </w:fldChar>
            </w:r>
            <w:r w:rsidR="00392EB3">
              <w:rPr>
                <w:rFonts w:cstheme="minorHAnsi"/>
                <w:noProof/>
                <w:sz w:val="18"/>
                <w:szCs w:val="18"/>
              </w:rPr>
              <w:instrText xml:space="preserve"> ADDIN EN.CITE.DATA </w:instrText>
            </w:r>
            <w:r w:rsidR="00392EB3">
              <w:rPr>
                <w:rFonts w:cstheme="minorHAnsi"/>
                <w:noProof/>
                <w:sz w:val="18"/>
                <w:szCs w:val="18"/>
              </w:rPr>
            </w:r>
            <w:r w:rsidR="00392EB3">
              <w:rPr>
                <w:rFonts w:cstheme="minorHAnsi"/>
                <w:noProof/>
                <w:sz w:val="18"/>
                <w:szCs w:val="18"/>
              </w:rPr>
              <w:fldChar w:fldCharType="end"/>
            </w:r>
            <w:r>
              <w:rPr>
                <w:rFonts w:cstheme="minorHAnsi"/>
                <w:noProof/>
                <w:sz w:val="18"/>
                <w:szCs w:val="18"/>
              </w:rPr>
            </w:r>
            <w:r>
              <w:rPr>
                <w:rFonts w:cstheme="minorHAnsi"/>
                <w:noProof/>
                <w:sz w:val="18"/>
                <w:szCs w:val="18"/>
              </w:rPr>
              <w:fldChar w:fldCharType="separate"/>
            </w:r>
            <w:r w:rsidR="00392EB3" w:rsidRPr="00392EB3">
              <w:rPr>
                <w:rFonts w:cstheme="minorHAnsi"/>
                <w:noProof/>
                <w:sz w:val="18"/>
                <w:szCs w:val="18"/>
                <w:vertAlign w:val="superscript"/>
              </w:rPr>
              <w:t>94, 99</w:t>
            </w:r>
            <w:r>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65074171" w14:textId="77777777" w:rsidR="007C6425" w:rsidRPr="00427900" w:rsidRDefault="00F76819" w:rsidP="0056152D">
            <w:pPr>
              <w:widowControl w:val="0"/>
              <w:spacing w:line="240" w:lineRule="auto"/>
            </w:pPr>
            <w:hyperlink r:id="rId113" w:history="1">
              <w:r w:rsidR="007C6425" w:rsidRPr="00427900">
                <w:rPr>
                  <w:rStyle w:val="Hyperlink"/>
                  <w:rFonts w:cs="Calibri"/>
                  <w:color w:val="auto"/>
                  <w:sz w:val="18"/>
                  <w:szCs w:val="18"/>
                  <w:u w:val="none"/>
                </w:rPr>
                <w:t>Estimate based on value estimated by a committee of experts in the USA</w:t>
              </w:r>
              <w:r w:rsidR="007C6425" w:rsidRPr="00427900">
                <w:fldChar w:fldCharType="begin"/>
              </w:r>
              <w:r w:rsidR="007C6425" w:rsidRPr="00427900">
                <w:rPr>
                  <w:rStyle w:val="Hyperlink"/>
                  <w:rFonts w:cs="Calibri"/>
                  <w:color w:val="auto"/>
                  <w:sz w:val="18"/>
                  <w:szCs w:val="18"/>
                  <w:u w:val="none"/>
                </w:rPr>
                <w:instrText>ADDIN EN.CITE &lt;EndNote&gt;&lt;Cite&gt;&lt;Author&gt;Institute of Medicine&lt;/Author&gt;&lt;Year&gt;1999&lt;/Year&gt;&lt;RecNum&gt;73&lt;/RecNum&gt;&lt;DisplayText&gt;(76)&lt;/DisplayText&gt;&lt;record&gt;&lt;rec-number&gt;73&lt;/rec-number&gt;&lt;foreign-keys&gt;&lt;key app="EN" db-id="tfs9vs5ebzv9w4evv2y5efpysdfzvs05zvr0" timestamp="1608549110"&gt;73&lt;/key&gt;&lt;/foreign-keys&gt;&lt;ref-type name="Book Section"&gt;5&lt;/ref-type&gt;&lt;contributors&gt;&lt;authors&gt;&lt;author&gt;Institute of Medicine,&lt;/author&gt;&lt;/authors&gt;&lt;/contributors&gt;&lt;titles&gt;&lt;title&gt;Vaccines for the 21st Century: A Tool for Decisionmaking&lt;/title&gt;&lt;/titles&gt;&lt;dates&gt;&lt;year&gt;1999&lt;/year&gt;&lt;/dates&gt;&lt;pub-location&gt;Washington&lt;/pub-location&gt;&lt;publisher&gt;National Academy Press&lt;/publisher&gt;&lt;urls&gt;&lt;/urls&gt;&lt;/record&gt;&lt;/Cite&gt;&lt;/EndNote&gt;</w:instrText>
              </w:r>
              <w:r w:rsidR="007C6425" w:rsidRPr="00427900">
                <w:fldChar w:fldCharType="separate"/>
              </w:r>
              <w:r w:rsidR="007C6425" w:rsidRPr="00427900">
                <w:rPr>
                  <w:rStyle w:val="Hyperlink"/>
                  <w:rFonts w:cs="Calibri"/>
                  <w:color w:val="auto"/>
                  <w:sz w:val="18"/>
                  <w:szCs w:val="18"/>
                  <w:u w:val="none"/>
                </w:rPr>
                <w:t>(76)</w:t>
              </w:r>
              <w:r w:rsidR="007C6425" w:rsidRPr="00427900">
                <w:rPr>
                  <w:rStyle w:val="Hyperlink"/>
                  <w:rFonts w:cs="Calibri"/>
                  <w:color w:val="auto"/>
                  <w:sz w:val="18"/>
                  <w:szCs w:val="18"/>
                  <w:u w:val="none"/>
                </w:rPr>
                <w:fldChar w:fldCharType="end"/>
              </w:r>
              <w:r w:rsidR="007C6425" w:rsidRPr="00427900">
                <w:rPr>
                  <w:rStyle w:val="Hyperlink"/>
                  <w:rFonts w:cs="Calibri"/>
                  <w:color w:val="auto"/>
                  <w:sz w:val="18"/>
                  <w:szCs w:val="18"/>
                  <w:u w:val="none"/>
                </w:rPr>
                <w:t xml:space="preserve"> and value used in previous modelling study</w:t>
              </w:r>
              <w:r w:rsidR="007C6425" w:rsidRPr="00427900">
                <w:fldChar w:fldCharType="begin"/>
              </w:r>
              <w:r w:rsidR="007C6425" w:rsidRPr="00427900">
                <w:rPr>
                  <w:rStyle w:val="Hyperlink"/>
                  <w:rFonts w:cs="Calibri"/>
                  <w:color w:val="auto"/>
                  <w:sz w:val="18"/>
                  <w:szCs w:val="18"/>
                  <w:u w:val="none"/>
                </w:rPr>
                <w:instrText>ADDIN EN.CITE &lt;EndNote&gt;&lt;Cite&gt;&lt;Author&gt;Adams&lt;/Author&gt;&lt;Year&gt;2007&lt;/Year&gt;&lt;RecNum&gt;78&lt;/RecNum&gt;&lt;DisplayText&gt;(81)&lt;/DisplayText&gt;&lt;record&gt;&lt;rec-number&gt;78&lt;/rec-number&gt;&lt;foreign-keys&gt;&lt;key app="EN" db-id="tfs9vs5ebzv9w4evv2y5efpysdfzvs05zvr0" timestamp="1608549111"&gt;78&lt;/key&gt;&lt;/foreign-keys&gt;&lt;ref-type name="Journal Article"&gt;17&lt;/ref-type&gt;&lt;contributors&gt;&lt;authors&gt;&lt;author&gt;Adams, E. J.&lt;/author&gt;&lt;author&gt;Turner, K. M.&lt;/author&gt;&lt;author&gt;Edmunds, W. J.&lt;/author&gt;&lt;/authors&gt;&lt;/contributors&gt;&lt;auth-address&gt;Modelling &amp;amp; Economics Unit, Health Protection Agency, 61 Colindale Avenue, Colindale, London NW9 5EQ, UK.&lt;/auth-address&gt;&lt;titles&gt;&lt;title&gt;The cost effectiveness of opportunistic chlamydia screening in England&lt;/title&gt;&lt;secondary-title&gt;Sex Transm Infect&lt;/secondary-title&gt;&lt;/titles&gt;&lt;periodical&gt;&lt;full-title&gt;Sex Transm Infect&lt;/full-title&gt;&lt;/periodical&gt;&lt;pages&gt;267-74; discussion 274-5&lt;/pages&gt;&lt;volume&gt;83&lt;/volume&gt;&lt;number&gt;4&lt;/number&gt;&lt;edition&gt;2007/05/04&lt;/edition&gt;&lt;keywords&gt;&lt;keyword&gt;Adult&lt;/keyword&gt;&lt;keyword&gt;Chlamydia Infections/economics/*prevention &amp;amp; control&lt;/keyword&gt;&lt;keyword&gt;*Chlamydia trachomatis&lt;/keyword&gt;&lt;keyword&gt;Contact Tracing&lt;/keyword&gt;&lt;keyword&gt;Cost-Benefit Analysis&lt;/keyword&gt;&lt;keyword&gt;Female&lt;/keyword&gt;&lt;keyword&gt;Humans&lt;/keyword&gt;&lt;keyword&gt;Male&lt;/keyword&gt;&lt;keyword&gt;Mass Screening/*economics&lt;/keyword&gt;&lt;keyword&gt;Multivariate Analysis&lt;/keyword&gt;&lt;keyword&gt;Pelvic Inflammatory Disease/economics/prevention &amp;amp; control&lt;/keyword&gt;&lt;keyword&gt;Quality-Adjusted Life Years&lt;/keyword&gt;&lt;keyword&gt;United Kingdom&lt;/keyword&gt;&lt;/keywords&gt;&lt;dates&gt;&lt;year&gt;2007&lt;/year&gt;&lt;pub-dates&gt;&lt;date&gt;Jul&lt;/date&gt;&lt;/pub-dates&gt;&lt;/dates&gt;&lt;isbn&gt;1368-4973 (Print)&amp;#xD;1368-4973 (Linking)&lt;/isbn&gt;&lt;accession-num&gt;17475686&lt;/accession-num&gt;&lt;urls&gt;&lt;related-urls&gt;&lt;url&gt;https://www.ncbi.nlm.nih.gov/pubmed/17475686&lt;/url&gt;&lt;/related-urls&gt;&lt;/urls&gt;&lt;custom2&gt;PMC2598679&lt;/custom2&gt;&lt;electronic-resource-num&gt;10.1136/sti.2006.024364&lt;/electronic-resource-num&gt;&lt;/record&gt;&lt;/Cite&gt;&lt;/EndNote&gt;</w:instrText>
              </w:r>
              <w:r w:rsidR="007C6425" w:rsidRPr="00427900">
                <w:fldChar w:fldCharType="separate"/>
              </w:r>
              <w:r w:rsidR="007C6425" w:rsidRPr="00427900">
                <w:rPr>
                  <w:rStyle w:val="Hyperlink"/>
                  <w:rFonts w:cs="Calibri"/>
                  <w:color w:val="auto"/>
                  <w:sz w:val="18"/>
                  <w:szCs w:val="18"/>
                  <w:u w:val="none"/>
                </w:rPr>
                <w:t>(81)</w:t>
              </w:r>
              <w:r w:rsidR="007C6425" w:rsidRPr="00427900">
                <w:rPr>
                  <w:rStyle w:val="Hyperlink"/>
                  <w:rFonts w:cs="Calibri"/>
                  <w:color w:val="auto"/>
                  <w:sz w:val="18"/>
                  <w:szCs w:val="18"/>
                  <w:u w:val="none"/>
                </w:rPr>
                <w:fldChar w:fldCharType="end"/>
              </w:r>
              <w:r w:rsidR="007C6425" w:rsidRPr="00427900">
                <w:rPr>
                  <w:rStyle w:val="Hyperlink"/>
                  <w:rFonts w:cs="Calibri"/>
                  <w:color w:val="auto"/>
                  <w:sz w:val="18"/>
                  <w:szCs w:val="18"/>
                  <w:u w:val="none"/>
                </w:rPr>
                <w:t>.</w:t>
              </w:r>
            </w:hyperlink>
          </w:p>
        </w:tc>
      </w:tr>
      <w:tr w:rsidR="007C6425" w:rsidRPr="00427900" w14:paraId="1571BB9E"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0F9BB3C4" w14:textId="77777777" w:rsidR="007C6425" w:rsidRPr="00427900" w:rsidRDefault="00F76819" w:rsidP="0056152D">
            <w:pPr>
              <w:widowControl w:val="0"/>
              <w:spacing w:line="240" w:lineRule="auto"/>
            </w:pPr>
            <w:hyperlink r:id="rId114" w:history="1">
              <w:r w:rsidR="007C6425" w:rsidRPr="00427900">
                <w:rPr>
                  <w:rStyle w:val="Hyperlink"/>
                  <w:rFonts w:cs="Calibri"/>
                  <w:color w:val="auto"/>
                  <w:sz w:val="18"/>
                  <w:szCs w:val="18"/>
                  <w:u w:val="none"/>
                </w:rPr>
                <w:t>Health state utility value for asymptomatic gonorrhoea infection</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634C3121" w14:textId="77777777" w:rsidR="007C6425" w:rsidRPr="00427900" w:rsidRDefault="00F76819" w:rsidP="0056152D">
            <w:pPr>
              <w:widowControl w:val="0"/>
              <w:spacing w:line="240" w:lineRule="auto"/>
            </w:pPr>
            <w:hyperlink r:id="rId115" w:history="1">
              <w:r w:rsidR="007C6425" w:rsidRPr="00427900">
                <w:rPr>
                  <w:rStyle w:val="Hyperlink"/>
                  <w:rFonts w:eastAsia="font468" w:cs="Calibri"/>
                  <w:color w:val="auto"/>
                  <w:sz w:val="18"/>
                  <w:szCs w:val="18"/>
                  <w:u w:val="none"/>
                </w:rPr>
                <w:t>1</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7D05B166" w14:textId="29D5DE69" w:rsidR="007C6425" w:rsidRPr="00427900" w:rsidRDefault="00666986" w:rsidP="0056152D">
            <w:pPr>
              <w:widowControl w:val="0"/>
              <w:spacing w:line="240" w:lineRule="auto"/>
              <w:jc w:val="center"/>
            </w:pPr>
            <w:r>
              <w:rPr>
                <w:rFonts w:cstheme="minorHAnsi"/>
                <w:noProof/>
                <w:sz w:val="18"/>
                <w:szCs w:val="18"/>
              </w:rPr>
              <w:fldChar w:fldCharType="begin"/>
            </w:r>
            <w:r w:rsidR="00392EB3">
              <w:rPr>
                <w:rFonts w:cstheme="minorHAnsi"/>
                <w:noProof/>
                <w:sz w:val="18"/>
                <w:szCs w:val="18"/>
              </w:rPr>
              <w:instrText xml:space="preserve"> ADDIN EN.CITE &lt;EndNote&gt;&lt;Cite&gt;&lt;Author&gt;Institute of Medicine&lt;/Author&gt;&lt;Year&gt;1999&lt;/Year&gt;&lt;RecNum&gt;17&lt;/RecNum&gt;&lt;DisplayText&gt;&lt;style face="superscript"&gt;94&lt;/style&gt;&lt;/DisplayText&gt;&lt;record&gt;&lt;rec-number&gt;17&lt;/rec-number&gt;&lt;foreign-keys&gt;&lt;key app="EN" db-id="9x090xwwrar05fe252txat5apx00dsfsaedz" timestamp="1608312852"&gt;17&lt;/key&gt;&lt;/foreign-keys&gt;&lt;ref-type name="Book Section"&gt;5&lt;/ref-type&gt;&lt;contributors&gt;&lt;authors&gt;&lt;author&gt;Institute of Medicine,&lt;/author&gt;&lt;/authors&gt;&lt;/contributors&gt;&lt;titles&gt;&lt;title&gt;Vaccines for the 21st Century: A Tool for Decisionmaking&lt;/title&gt;&lt;/titles&gt;&lt;dates&gt;&lt;year&gt;1999&lt;/year&gt;&lt;/dates&gt;&lt;pub-location&gt;Washington&lt;/pub-location&gt;&lt;publisher&gt;National Academy Press&lt;/publisher&gt;&lt;urls&gt;&lt;/urls&gt;&lt;/record&gt;&lt;/Cite&gt;&lt;/EndNote&gt;</w:instrText>
            </w:r>
            <w:r>
              <w:rPr>
                <w:rFonts w:cstheme="minorHAnsi"/>
                <w:noProof/>
                <w:sz w:val="18"/>
                <w:szCs w:val="18"/>
              </w:rPr>
              <w:fldChar w:fldCharType="separate"/>
            </w:r>
            <w:r w:rsidR="00392EB3" w:rsidRPr="00392EB3">
              <w:rPr>
                <w:rFonts w:cstheme="minorHAnsi"/>
                <w:noProof/>
                <w:sz w:val="18"/>
                <w:szCs w:val="18"/>
                <w:vertAlign w:val="superscript"/>
              </w:rPr>
              <w:t>94</w:t>
            </w:r>
            <w:r>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5E73A444" w14:textId="77777777" w:rsidR="007C6425" w:rsidRPr="00427900" w:rsidRDefault="00F76819" w:rsidP="0056152D">
            <w:pPr>
              <w:widowControl w:val="0"/>
              <w:spacing w:line="240" w:lineRule="auto"/>
            </w:pPr>
            <w:hyperlink r:id="rId116" w:history="1">
              <w:r w:rsidR="007C6425" w:rsidRPr="00427900">
                <w:rPr>
                  <w:rStyle w:val="Hyperlink"/>
                  <w:rFonts w:cs="Calibri"/>
                  <w:color w:val="auto"/>
                  <w:sz w:val="18"/>
                  <w:szCs w:val="18"/>
                  <w:u w:val="none"/>
                </w:rPr>
                <w:t>It is assumed that there is no direct health loss associated with asymptomatic gonorrhoea infection.</w:t>
              </w:r>
            </w:hyperlink>
          </w:p>
        </w:tc>
      </w:tr>
      <w:tr w:rsidR="007C6425" w:rsidRPr="00427900" w14:paraId="4266AFC0"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473759FD" w14:textId="77777777" w:rsidR="007C6425" w:rsidRPr="00427900" w:rsidRDefault="00F76819" w:rsidP="0056152D">
            <w:pPr>
              <w:widowControl w:val="0"/>
              <w:spacing w:line="240" w:lineRule="auto"/>
            </w:pPr>
            <w:hyperlink r:id="rId117" w:history="1">
              <w:r w:rsidR="007C6425" w:rsidRPr="00427900">
                <w:rPr>
                  <w:rStyle w:val="Hyperlink"/>
                  <w:rFonts w:cs="Calibri"/>
                  <w:color w:val="auto"/>
                  <w:sz w:val="18"/>
                  <w:szCs w:val="18"/>
                  <w:u w:val="none"/>
                </w:rPr>
                <w:t>Health state utility value for symptomatic gonorrhoea infection</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31842497" w14:textId="77777777" w:rsidR="007C6425" w:rsidRPr="00427900" w:rsidRDefault="00F76819" w:rsidP="0056152D">
            <w:pPr>
              <w:widowControl w:val="0"/>
              <w:spacing w:line="240" w:lineRule="auto"/>
            </w:pPr>
            <w:hyperlink r:id="rId118" w:history="1">
              <w:r w:rsidR="007C6425" w:rsidRPr="00427900">
                <w:rPr>
                  <w:rStyle w:val="Hyperlink"/>
                  <w:rFonts w:eastAsia="font468" w:cs="Calibri"/>
                  <w:color w:val="auto"/>
                  <w:sz w:val="18"/>
                  <w:szCs w:val="18"/>
                  <w:u w:val="none"/>
                </w:rPr>
                <w:t>Females: ~</w:t>
              </w:r>
              <w:proofErr w:type="gramStart"/>
              <w:r w:rsidR="007C6425" w:rsidRPr="00427900">
                <w:rPr>
                  <w:rStyle w:val="Hyperlink"/>
                  <w:rFonts w:eastAsia="font468" w:cs="Calibri"/>
                  <w:color w:val="auto"/>
                  <w:sz w:val="18"/>
                  <w:szCs w:val="18"/>
                  <w:u w:val="none"/>
                </w:rPr>
                <w:t>U(</w:t>
              </w:r>
              <w:proofErr w:type="gramEnd"/>
              <w:r w:rsidR="007C6425" w:rsidRPr="00427900">
                <w:rPr>
                  <w:rStyle w:val="Hyperlink"/>
                  <w:rFonts w:eastAsia="font468" w:cs="Calibri"/>
                  <w:color w:val="auto"/>
                  <w:sz w:val="18"/>
                  <w:szCs w:val="18"/>
                  <w:u w:val="none"/>
                </w:rPr>
                <w:t>0.77, 0.93)</w:t>
              </w:r>
            </w:hyperlink>
          </w:p>
          <w:p w14:paraId="357C7AFD" w14:textId="77777777" w:rsidR="007C6425" w:rsidRPr="00427900" w:rsidRDefault="00F76819" w:rsidP="0056152D">
            <w:pPr>
              <w:widowControl w:val="0"/>
              <w:spacing w:line="240" w:lineRule="auto"/>
            </w:pPr>
            <w:hyperlink r:id="rId119" w:history="1">
              <w:r w:rsidR="007C6425" w:rsidRPr="00427900">
                <w:rPr>
                  <w:rStyle w:val="Hyperlink"/>
                  <w:rFonts w:eastAsia="font468" w:cs="Calibri"/>
                  <w:color w:val="auto"/>
                  <w:sz w:val="18"/>
                  <w:szCs w:val="18"/>
                  <w:u w:val="none"/>
                </w:rPr>
                <w:t>Males: ~</w:t>
              </w:r>
              <w:proofErr w:type="gramStart"/>
              <w:r w:rsidR="007C6425" w:rsidRPr="00427900">
                <w:rPr>
                  <w:rStyle w:val="Hyperlink"/>
                  <w:rFonts w:eastAsia="font468" w:cs="Calibri"/>
                  <w:color w:val="auto"/>
                  <w:sz w:val="18"/>
                  <w:szCs w:val="18"/>
                  <w:u w:val="none"/>
                </w:rPr>
                <w:t>U(</w:t>
              </w:r>
              <w:proofErr w:type="gramEnd"/>
              <w:r w:rsidR="007C6425" w:rsidRPr="00427900">
                <w:rPr>
                  <w:rStyle w:val="Hyperlink"/>
                  <w:rFonts w:eastAsia="font468" w:cs="Calibri"/>
                  <w:color w:val="auto"/>
                  <w:sz w:val="18"/>
                  <w:szCs w:val="18"/>
                  <w:u w:val="none"/>
                </w:rPr>
                <w:t>0.76, 0.92)</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0387165A" w14:textId="102287AF" w:rsidR="007C6425" w:rsidRPr="00427900" w:rsidRDefault="00666986" w:rsidP="0056152D">
            <w:pPr>
              <w:widowControl w:val="0"/>
              <w:spacing w:line="240" w:lineRule="auto"/>
              <w:jc w:val="center"/>
            </w:pPr>
            <w:r>
              <w:rPr>
                <w:rFonts w:cstheme="minorHAnsi"/>
                <w:noProof/>
                <w:sz w:val="18"/>
                <w:szCs w:val="18"/>
              </w:rPr>
              <w:fldChar w:fldCharType="begin"/>
            </w:r>
            <w:r w:rsidR="00392EB3">
              <w:rPr>
                <w:rFonts w:cstheme="minorHAnsi"/>
                <w:noProof/>
                <w:sz w:val="18"/>
                <w:szCs w:val="18"/>
              </w:rPr>
              <w:instrText xml:space="preserve"> ADDIN EN.CITE &lt;EndNote&gt;&lt;Cite&gt;&lt;Author&gt;Institute of Medicine&lt;/Author&gt;&lt;Year&gt;1999&lt;/Year&gt;&lt;RecNum&gt;17&lt;/RecNum&gt;&lt;DisplayText&gt;&lt;style face="superscript"&gt;94&lt;/style&gt;&lt;/DisplayText&gt;&lt;record&gt;&lt;rec-number&gt;17&lt;/rec-number&gt;&lt;foreign-keys&gt;&lt;key app="EN" db-id="9x090xwwrar05fe252txat5apx00dsfsaedz" timestamp="1608312852"&gt;17&lt;/key&gt;&lt;/foreign-keys&gt;&lt;ref-type name="Book Section"&gt;5&lt;/ref-type&gt;&lt;contributors&gt;&lt;authors&gt;&lt;author&gt;Institute of Medicine,&lt;/author&gt;&lt;/authors&gt;&lt;/contributors&gt;&lt;titles&gt;&lt;title&gt;Vaccines for the 21st Century: A Tool for Decisionmaking&lt;/title&gt;&lt;/titles&gt;&lt;dates&gt;&lt;year&gt;1999&lt;/year&gt;&lt;/dates&gt;&lt;pub-location&gt;Washington&lt;/pub-location&gt;&lt;publisher&gt;National Academy Press&lt;/publisher&gt;&lt;urls&gt;&lt;/urls&gt;&lt;/record&gt;&lt;/Cite&gt;&lt;/EndNote&gt;</w:instrText>
            </w:r>
            <w:r>
              <w:rPr>
                <w:rFonts w:cstheme="minorHAnsi"/>
                <w:noProof/>
                <w:sz w:val="18"/>
                <w:szCs w:val="18"/>
              </w:rPr>
              <w:fldChar w:fldCharType="separate"/>
            </w:r>
            <w:r w:rsidR="00392EB3" w:rsidRPr="00392EB3">
              <w:rPr>
                <w:rFonts w:cstheme="minorHAnsi"/>
                <w:noProof/>
                <w:sz w:val="18"/>
                <w:szCs w:val="18"/>
                <w:vertAlign w:val="superscript"/>
              </w:rPr>
              <w:t>94</w:t>
            </w:r>
            <w:r>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70713762" w14:textId="77777777" w:rsidR="007C6425" w:rsidRPr="00427900" w:rsidRDefault="00F76819" w:rsidP="0056152D">
            <w:pPr>
              <w:widowControl w:val="0"/>
              <w:spacing w:line="240" w:lineRule="auto"/>
            </w:pPr>
            <w:hyperlink r:id="rId120" w:history="1">
              <w:r w:rsidR="007C6425" w:rsidRPr="00427900">
                <w:rPr>
                  <w:rStyle w:val="Hyperlink"/>
                  <w:rFonts w:cs="Calibri"/>
                  <w:color w:val="auto"/>
                  <w:sz w:val="18"/>
                  <w:szCs w:val="18"/>
                  <w:u w:val="none"/>
                </w:rPr>
                <w:t>Values were estimated by a committee of experts in the USA based on ‘mild’ symptoms in women and urethritis in men, both with outpatient treatment. (Assumed uniformly distributed with a +/- 10% uncertainty range)</w:t>
              </w:r>
            </w:hyperlink>
          </w:p>
        </w:tc>
      </w:tr>
      <w:tr w:rsidR="007C6425" w:rsidRPr="00427900" w14:paraId="7B66E389"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78712A0B" w14:textId="77777777" w:rsidR="007C6425" w:rsidRPr="00427900" w:rsidRDefault="00F76819" w:rsidP="0056152D">
            <w:pPr>
              <w:widowControl w:val="0"/>
              <w:spacing w:line="240" w:lineRule="auto"/>
            </w:pPr>
            <w:hyperlink r:id="rId121" w:history="1">
              <w:r w:rsidR="007C6425" w:rsidRPr="00427900">
                <w:rPr>
                  <w:rStyle w:val="Hyperlink"/>
                  <w:rFonts w:cs="Calibri"/>
                  <w:color w:val="auto"/>
                  <w:sz w:val="18"/>
                  <w:szCs w:val="18"/>
                  <w:u w:val="none"/>
                </w:rPr>
                <w:t>Health state utility value for symptomatic chlamydia infection</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2866EB46" w14:textId="77777777" w:rsidR="007C6425" w:rsidRPr="00427900" w:rsidRDefault="00F76819" w:rsidP="0056152D">
            <w:pPr>
              <w:widowControl w:val="0"/>
              <w:spacing w:line="240" w:lineRule="auto"/>
            </w:pPr>
            <w:hyperlink r:id="rId122" w:history="1">
              <w:r w:rsidR="007C6425" w:rsidRPr="00427900">
                <w:rPr>
                  <w:rStyle w:val="Hyperlink"/>
                  <w:rFonts w:eastAsia="font468" w:cs="Calibri"/>
                  <w:color w:val="auto"/>
                  <w:sz w:val="18"/>
                  <w:szCs w:val="18"/>
                  <w:u w:val="none"/>
                </w:rPr>
                <w:t>Females: ~</w:t>
              </w:r>
              <w:proofErr w:type="gramStart"/>
              <w:r w:rsidR="007C6425" w:rsidRPr="00427900">
                <w:rPr>
                  <w:rStyle w:val="Hyperlink"/>
                  <w:rFonts w:eastAsia="font468" w:cs="Calibri"/>
                  <w:color w:val="auto"/>
                  <w:sz w:val="18"/>
                  <w:szCs w:val="18"/>
                  <w:u w:val="none"/>
                </w:rPr>
                <w:t>U(</w:t>
              </w:r>
              <w:proofErr w:type="gramEnd"/>
              <w:r w:rsidR="007C6425" w:rsidRPr="00427900">
                <w:rPr>
                  <w:rStyle w:val="Hyperlink"/>
                  <w:rFonts w:eastAsia="font468" w:cs="Calibri"/>
                  <w:color w:val="auto"/>
                  <w:sz w:val="18"/>
                  <w:szCs w:val="18"/>
                  <w:u w:val="none"/>
                </w:rPr>
                <w:t>0.81, 0.99)</w:t>
              </w:r>
            </w:hyperlink>
          </w:p>
          <w:p w14:paraId="0F5C98E6" w14:textId="77777777" w:rsidR="007C6425" w:rsidRPr="00427900" w:rsidRDefault="00F76819" w:rsidP="0056152D">
            <w:pPr>
              <w:widowControl w:val="0"/>
              <w:spacing w:line="240" w:lineRule="auto"/>
            </w:pPr>
            <w:hyperlink r:id="rId123" w:history="1">
              <w:r w:rsidR="007C6425" w:rsidRPr="00427900">
                <w:rPr>
                  <w:rStyle w:val="Hyperlink"/>
                  <w:rFonts w:eastAsia="font468" w:cs="Calibri"/>
                  <w:color w:val="auto"/>
                  <w:sz w:val="18"/>
                  <w:szCs w:val="18"/>
                  <w:u w:val="none"/>
                </w:rPr>
                <w:t>Males: ~</w:t>
              </w:r>
              <w:proofErr w:type="gramStart"/>
              <w:r w:rsidR="007C6425" w:rsidRPr="00427900">
                <w:rPr>
                  <w:rStyle w:val="Hyperlink"/>
                  <w:rFonts w:eastAsia="font468" w:cs="Calibri"/>
                  <w:color w:val="auto"/>
                  <w:sz w:val="18"/>
                  <w:szCs w:val="18"/>
                  <w:u w:val="none"/>
                </w:rPr>
                <w:t>U(</w:t>
              </w:r>
              <w:proofErr w:type="gramEnd"/>
              <w:r w:rsidR="007C6425" w:rsidRPr="00427900">
                <w:rPr>
                  <w:rStyle w:val="Hyperlink"/>
                  <w:rFonts w:eastAsia="font468" w:cs="Calibri"/>
                  <w:color w:val="auto"/>
                  <w:sz w:val="18"/>
                  <w:szCs w:val="18"/>
                  <w:u w:val="none"/>
                </w:rPr>
                <w:t>0.76, 0.0.92)</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6E62796E" w14:textId="06BE1656" w:rsidR="007C6425" w:rsidRPr="00427900" w:rsidRDefault="00666986" w:rsidP="0056152D">
            <w:pPr>
              <w:widowControl w:val="0"/>
              <w:spacing w:line="240" w:lineRule="auto"/>
              <w:jc w:val="center"/>
            </w:pPr>
            <w:r>
              <w:rPr>
                <w:rFonts w:cstheme="minorHAnsi"/>
                <w:noProof/>
                <w:sz w:val="18"/>
                <w:szCs w:val="18"/>
              </w:rPr>
              <w:fldChar w:fldCharType="begin"/>
            </w:r>
            <w:r w:rsidR="00392EB3">
              <w:rPr>
                <w:rFonts w:cstheme="minorHAnsi"/>
                <w:noProof/>
                <w:sz w:val="18"/>
                <w:szCs w:val="18"/>
              </w:rPr>
              <w:instrText xml:space="preserve"> ADDIN EN.CITE &lt;EndNote&gt;&lt;Cite&gt;&lt;Author&gt;Institute of Medicine&lt;/Author&gt;&lt;Year&gt;1999&lt;/Year&gt;&lt;RecNum&gt;17&lt;/RecNum&gt;&lt;DisplayText&gt;&lt;style face="superscript"&gt;94&lt;/style&gt;&lt;/DisplayText&gt;&lt;record&gt;&lt;rec-number&gt;17&lt;/rec-number&gt;&lt;foreign-keys&gt;&lt;key app="EN" db-id="9x090xwwrar05fe252txat5apx00dsfsaedz" timestamp="1608312852"&gt;17&lt;/key&gt;&lt;/foreign-keys&gt;&lt;ref-type name="Book Section"&gt;5&lt;/ref-type&gt;&lt;contributors&gt;&lt;authors&gt;&lt;author&gt;Institute of Medicine,&lt;/author&gt;&lt;/authors&gt;&lt;/contributors&gt;&lt;titles&gt;&lt;title&gt;Vaccines for the 21st Century: A Tool for Decisionmaking&lt;/title&gt;&lt;/titles&gt;&lt;dates&gt;&lt;year&gt;1999&lt;/year&gt;&lt;/dates&gt;&lt;pub-location&gt;Washington&lt;/pub-location&gt;&lt;publisher&gt;National Academy Press&lt;/publisher&gt;&lt;urls&gt;&lt;/urls&gt;&lt;/record&gt;&lt;/Cite&gt;&lt;/EndNote&gt;</w:instrText>
            </w:r>
            <w:r>
              <w:rPr>
                <w:rFonts w:cstheme="minorHAnsi"/>
                <w:noProof/>
                <w:sz w:val="18"/>
                <w:szCs w:val="18"/>
              </w:rPr>
              <w:fldChar w:fldCharType="separate"/>
            </w:r>
            <w:r w:rsidR="00392EB3" w:rsidRPr="00392EB3">
              <w:rPr>
                <w:rFonts w:cstheme="minorHAnsi"/>
                <w:noProof/>
                <w:sz w:val="18"/>
                <w:szCs w:val="18"/>
                <w:vertAlign w:val="superscript"/>
              </w:rPr>
              <w:t>94</w:t>
            </w:r>
            <w:r>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52D974E9" w14:textId="77777777" w:rsidR="007C6425" w:rsidRPr="00427900" w:rsidRDefault="00F76819" w:rsidP="0056152D">
            <w:pPr>
              <w:widowControl w:val="0"/>
              <w:spacing w:line="240" w:lineRule="auto"/>
            </w:pPr>
            <w:hyperlink r:id="rId124" w:history="1">
              <w:r w:rsidR="007C6425" w:rsidRPr="00427900">
                <w:rPr>
                  <w:rStyle w:val="Hyperlink"/>
                  <w:rFonts w:cs="Calibri"/>
                  <w:color w:val="auto"/>
                  <w:sz w:val="18"/>
                  <w:szCs w:val="18"/>
                  <w:u w:val="none"/>
                </w:rPr>
                <w:t>Values were estimated by a committee of experts in the USA based on ‘mild’ symptoms in women and urethritis in men, both with outpatient treatment. (Assumed uniformly distributed with a +/- 10% uncertainty range)</w:t>
              </w:r>
            </w:hyperlink>
          </w:p>
        </w:tc>
      </w:tr>
      <w:tr w:rsidR="007C6425" w:rsidRPr="00427900" w14:paraId="32D6F229"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3533F741" w14:textId="77777777" w:rsidR="007C6425" w:rsidRPr="00427900" w:rsidRDefault="00F76819" w:rsidP="0056152D">
            <w:pPr>
              <w:widowControl w:val="0"/>
              <w:spacing w:line="240" w:lineRule="auto"/>
            </w:pPr>
            <w:hyperlink r:id="rId125" w:history="1">
              <w:r w:rsidR="007C6425" w:rsidRPr="00427900">
                <w:rPr>
                  <w:rStyle w:val="Hyperlink"/>
                  <w:rFonts w:cs="Calibri"/>
                  <w:color w:val="auto"/>
                  <w:sz w:val="18"/>
                  <w:szCs w:val="18"/>
                  <w:u w:val="none"/>
                </w:rPr>
                <w:t>Health state utility value for PID</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25A15574" w14:textId="77777777" w:rsidR="007C6425" w:rsidRPr="00427900" w:rsidRDefault="00F76819" w:rsidP="0056152D">
            <w:pPr>
              <w:widowControl w:val="0"/>
              <w:spacing w:line="240" w:lineRule="auto"/>
            </w:pPr>
            <w:hyperlink r:id="rId126" w:history="1">
              <w:r w:rsidR="007C6425" w:rsidRPr="00427900">
                <w:rPr>
                  <w:rStyle w:val="Hyperlink"/>
                  <w:rFonts w:eastAsia="font468" w:cs="Calibri"/>
                  <w:color w:val="auto"/>
                  <w:sz w:val="18"/>
                  <w:szCs w:val="18"/>
                  <w:u w:val="none"/>
                </w:rPr>
                <w:t>Females: ~</w:t>
              </w:r>
              <w:proofErr w:type="gramStart"/>
              <w:r w:rsidR="007C6425" w:rsidRPr="00427900">
                <w:rPr>
                  <w:rStyle w:val="Hyperlink"/>
                  <w:rFonts w:eastAsia="font468" w:cs="Calibri"/>
                  <w:color w:val="auto"/>
                  <w:sz w:val="18"/>
                  <w:szCs w:val="18"/>
                  <w:u w:val="none"/>
                </w:rPr>
                <w:t>N(</w:t>
              </w:r>
              <w:proofErr w:type="gramEnd"/>
              <w:r w:rsidR="007C6425" w:rsidRPr="00427900">
                <w:rPr>
                  <w:rStyle w:val="Hyperlink"/>
                  <w:rFonts w:eastAsia="font468" w:cs="Calibri"/>
                  <w:color w:val="auto"/>
                  <w:sz w:val="18"/>
                  <w:szCs w:val="18"/>
                  <w:u w:val="none"/>
                </w:rPr>
                <w:t>0.87, SD 0.26)</w:t>
              </w:r>
            </w:hyperlink>
          </w:p>
          <w:p w14:paraId="3957F8A4" w14:textId="77777777" w:rsidR="007C6425" w:rsidRPr="00427900" w:rsidRDefault="00F76819" w:rsidP="0056152D">
            <w:pPr>
              <w:widowControl w:val="0"/>
              <w:spacing w:line="240" w:lineRule="auto"/>
            </w:pPr>
            <w:hyperlink r:id="rId127" w:history="1"/>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7EEA7993" w14:textId="47490947" w:rsidR="007C6425" w:rsidRPr="00427900" w:rsidRDefault="00666986" w:rsidP="0056152D">
            <w:pPr>
              <w:widowControl w:val="0"/>
              <w:spacing w:line="240" w:lineRule="auto"/>
              <w:jc w:val="center"/>
            </w:pPr>
            <w:r>
              <w:rPr>
                <w:rFonts w:cstheme="minorHAnsi"/>
                <w:noProof/>
                <w:sz w:val="18"/>
                <w:szCs w:val="18"/>
              </w:rPr>
              <w:fldChar w:fldCharType="begin">
                <w:fldData xml:space="preserve">PEVuZE5vdGU+PENpdGU+PEF1dGhvcj5KYWNrc29uPC9BdXRob3I+PFllYXI+MjAxNDwvWWVhcj48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</w:fldData>
              </w:fldChar>
            </w:r>
            <w:r w:rsidR="00392EB3">
              <w:rPr>
                <w:rFonts w:cstheme="minorHAnsi"/>
                <w:noProof/>
                <w:sz w:val="18"/>
                <w:szCs w:val="18"/>
              </w:rPr>
              <w:instrText xml:space="preserve"> ADDIN EN.CITE </w:instrText>
            </w:r>
            <w:r w:rsidR="00392EB3">
              <w:rPr>
                <w:rFonts w:cstheme="minorHAnsi"/>
                <w:noProof/>
                <w:sz w:val="18"/>
                <w:szCs w:val="18"/>
              </w:rPr>
              <w:fldChar w:fldCharType="begin">
                <w:fldData xml:space="preserve">PEVuZE5vdGU+PENpdGU+PEF1dGhvcj5KYWNrc29uPC9BdXRob3I+PFllYXI+MjAxNDwvWWVhcj48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</w:fldData>
              </w:fldChar>
            </w:r>
            <w:r w:rsidR="00392EB3">
              <w:rPr>
                <w:rFonts w:cstheme="minorHAnsi"/>
                <w:noProof/>
                <w:sz w:val="18"/>
                <w:szCs w:val="18"/>
              </w:rPr>
              <w:instrText xml:space="preserve"> ADDIN EN.CITE.DATA </w:instrText>
            </w:r>
            <w:r w:rsidR="00392EB3">
              <w:rPr>
                <w:rFonts w:cstheme="minorHAnsi"/>
                <w:noProof/>
                <w:sz w:val="18"/>
                <w:szCs w:val="18"/>
              </w:rPr>
            </w:r>
            <w:r w:rsidR="00392EB3">
              <w:rPr>
                <w:rFonts w:cstheme="minorHAnsi"/>
                <w:noProof/>
                <w:sz w:val="18"/>
                <w:szCs w:val="18"/>
              </w:rPr>
              <w:fldChar w:fldCharType="end"/>
            </w:r>
            <w:r>
              <w:rPr>
                <w:rFonts w:cstheme="minorHAnsi"/>
                <w:noProof/>
                <w:sz w:val="18"/>
                <w:szCs w:val="18"/>
              </w:rPr>
            </w:r>
            <w:r>
              <w:rPr>
                <w:rFonts w:cstheme="minorHAnsi"/>
                <w:noProof/>
                <w:sz w:val="18"/>
                <w:szCs w:val="18"/>
              </w:rPr>
              <w:fldChar w:fldCharType="separate"/>
            </w:r>
            <w:r w:rsidR="00392EB3" w:rsidRPr="00392EB3">
              <w:rPr>
                <w:rFonts w:cstheme="minorHAnsi"/>
                <w:noProof/>
                <w:sz w:val="18"/>
                <w:szCs w:val="18"/>
                <w:vertAlign w:val="superscript"/>
              </w:rPr>
              <w:t>100, 101</w:t>
            </w:r>
            <w:r>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0446FFFB" w14:textId="77777777" w:rsidR="007C6425" w:rsidRPr="00427900" w:rsidRDefault="00F76819" w:rsidP="0056152D">
            <w:pPr>
              <w:widowControl w:val="0"/>
              <w:spacing w:line="240" w:lineRule="auto"/>
            </w:pPr>
            <w:hyperlink r:id="rId128" w:history="1">
              <w:r w:rsidR="007C6425" w:rsidRPr="00427900">
                <w:rPr>
                  <w:rStyle w:val="Hyperlink"/>
                  <w:rFonts w:cs="Calibri"/>
                  <w:color w:val="auto"/>
                  <w:sz w:val="18"/>
                  <w:szCs w:val="18"/>
                  <w:u w:val="none"/>
                </w:rPr>
                <w:t>Mean time-trade-off estimate for inpatient women without previous PID. Considered to be best available estimate among those found in a previous systematic review.</w:t>
              </w:r>
            </w:hyperlink>
          </w:p>
        </w:tc>
      </w:tr>
      <w:tr w:rsidR="007C6425" w:rsidRPr="00427900" w14:paraId="5F8ADAC1"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7B14EEA6" w14:textId="77777777" w:rsidR="007C6425" w:rsidRPr="00427900" w:rsidRDefault="00F76819" w:rsidP="0056152D">
            <w:pPr>
              <w:widowControl w:val="0"/>
              <w:spacing w:line="240" w:lineRule="auto"/>
            </w:pPr>
            <w:hyperlink r:id="rId129" w:history="1">
              <w:r w:rsidR="007C6425" w:rsidRPr="00427900">
                <w:rPr>
                  <w:rStyle w:val="Hyperlink"/>
                  <w:rFonts w:cs="Calibri"/>
                  <w:color w:val="auto"/>
                  <w:sz w:val="18"/>
                  <w:szCs w:val="18"/>
                  <w:u w:val="none"/>
                </w:rPr>
                <w:t>Health state utility value for chronic pelvic pain</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6D145BC0" w14:textId="77777777" w:rsidR="007C6425" w:rsidRPr="00427900" w:rsidRDefault="00F76819" w:rsidP="0056152D">
            <w:pPr>
              <w:widowControl w:val="0"/>
              <w:tabs>
                <w:tab w:val="right" w:pos="1735"/>
              </w:tabs>
              <w:spacing w:line="240" w:lineRule="auto"/>
            </w:pPr>
            <w:hyperlink r:id="rId130" w:history="1">
              <w:r w:rsidR="007C6425" w:rsidRPr="00427900">
                <w:rPr>
                  <w:rStyle w:val="Hyperlink"/>
                  <w:rFonts w:eastAsia="font468" w:cs="Calibri"/>
                  <w:color w:val="auto"/>
                  <w:sz w:val="18"/>
                  <w:szCs w:val="18"/>
                  <w:u w:val="none"/>
                </w:rPr>
                <w:t>Females: ~</w:t>
              </w:r>
              <w:proofErr w:type="gramStart"/>
              <w:r w:rsidR="007C6425" w:rsidRPr="00427900">
                <w:rPr>
                  <w:rStyle w:val="Hyperlink"/>
                  <w:rFonts w:eastAsia="font468" w:cs="Calibri"/>
                  <w:color w:val="auto"/>
                  <w:sz w:val="18"/>
                  <w:szCs w:val="18"/>
                  <w:u w:val="none"/>
                </w:rPr>
                <w:t>N(</w:t>
              </w:r>
              <w:proofErr w:type="gramEnd"/>
              <w:r w:rsidR="007C6425" w:rsidRPr="00427900">
                <w:rPr>
                  <w:rStyle w:val="Hyperlink"/>
                  <w:rFonts w:eastAsia="font468" w:cs="Calibri"/>
                  <w:color w:val="auto"/>
                  <w:sz w:val="18"/>
                  <w:szCs w:val="18"/>
                  <w:u w:val="none"/>
                </w:rPr>
                <w:t>0.79, SD 0.29)</w:t>
              </w:r>
            </w:hyperlink>
          </w:p>
          <w:p w14:paraId="4110C1EC" w14:textId="77777777" w:rsidR="007C6425" w:rsidRPr="00427900" w:rsidRDefault="00F76819" w:rsidP="0056152D">
            <w:pPr>
              <w:widowControl w:val="0"/>
              <w:spacing w:line="240" w:lineRule="auto"/>
            </w:pPr>
            <w:hyperlink r:id="rId131" w:history="1"/>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3AEC473D" w14:textId="1126235B" w:rsidR="007C6425" w:rsidRPr="00427900" w:rsidRDefault="00666986" w:rsidP="0056152D">
            <w:pPr>
              <w:widowControl w:val="0"/>
              <w:spacing w:line="240" w:lineRule="auto"/>
              <w:jc w:val="center"/>
            </w:pPr>
            <w:r>
              <w:rPr>
                <w:rFonts w:cstheme="minorHAnsi"/>
                <w:noProof/>
                <w:sz w:val="18"/>
                <w:szCs w:val="18"/>
              </w:rPr>
              <w:fldChar w:fldCharType="begin">
                <w:fldData xml:space="preserve">PEVuZE5vdGU+PENpdGU+PEF1dGhvcj5KYWNrc29uPC9BdXRob3I+PFllYXI+MjAxNDwvWWVhcj48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</w:fldData>
              </w:fldChar>
            </w:r>
            <w:r w:rsidR="00392EB3">
              <w:rPr>
                <w:rFonts w:cstheme="minorHAnsi"/>
                <w:noProof/>
                <w:sz w:val="18"/>
                <w:szCs w:val="18"/>
              </w:rPr>
              <w:instrText xml:space="preserve"> ADDIN EN.CITE </w:instrText>
            </w:r>
            <w:r w:rsidR="00392EB3">
              <w:rPr>
                <w:rFonts w:cstheme="minorHAnsi"/>
                <w:noProof/>
                <w:sz w:val="18"/>
                <w:szCs w:val="18"/>
              </w:rPr>
              <w:fldChar w:fldCharType="begin">
                <w:fldData xml:space="preserve">PEVuZE5vdGU+PENpdGU+PEF1dGhvcj5KYWNrc29uPC9BdXRob3I+PFllYXI+MjAxNDwvWWVhcj48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</w:fldData>
              </w:fldChar>
            </w:r>
            <w:r w:rsidR="00392EB3">
              <w:rPr>
                <w:rFonts w:cstheme="minorHAnsi"/>
                <w:noProof/>
                <w:sz w:val="18"/>
                <w:szCs w:val="18"/>
              </w:rPr>
              <w:instrText xml:space="preserve"> ADDIN EN.CITE.DATA </w:instrText>
            </w:r>
            <w:r w:rsidR="00392EB3">
              <w:rPr>
                <w:rFonts w:cstheme="minorHAnsi"/>
                <w:noProof/>
                <w:sz w:val="18"/>
                <w:szCs w:val="18"/>
              </w:rPr>
            </w:r>
            <w:r w:rsidR="00392EB3">
              <w:rPr>
                <w:rFonts w:cstheme="minorHAnsi"/>
                <w:noProof/>
                <w:sz w:val="18"/>
                <w:szCs w:val="18"/>
              </w:rPr>
              <w:fldChar w:fldCharType="end"/>
            </w:r>
            <w:r>
              <w:rPr>
                <w:rFonts w:cstheme="minorHAnsi"/>
                <w:noProof/>
                <w:sz w:val="18"/>
                <w:szCs w:val="18"/>
              </w:rPr>
            </w:r>
            <w:r>
              <w:rPr>
                <w:rFonts w:cstheme="minorHAnsi"/>
                <w:noProof/>
                <w:sz w:val="18"/>
                <w:szCs w:val="18"/>
              </w:rPr>
              <w:fldChar w:fldCharType="separate"/>
            </w:r>
            <w:r w:rsidR="00392EB3" w:rsidRPr="00392EB3">
              <w:rPr>
                <w:rFonts w:cstheme="minorHAnsi"/>
                <w:noProof/>
                <w:sz w:val="18"/>
                <w:szCs w:val="18"/>
                <w:vertAlign w:val="superscript"/>
              </w:rPr>
              <w:t>100, 101</w:t>
            </w:r>
            <w:r>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1575B419" w14:textId="77777777" w:rsidR="007C6425" w:rsidRPr="00427900" w:rsidRDefault="00F76819" w:rsidP="0056152D">
            <w:pPr>
              <w:widowControl w:val="0"/>
              <w:spacing w:line="240" w:lineRule="auto"/>
            </w:pPr>
            <w:hyperlink r:id="rId132" w:history="1">
              <w:r w:rsidR="007C6425" w:rsidRPr="00427900">
                <w:rPr>
                  <w:rStyle w:val="Hyperlink"/>
                  <w:rFonts w:cs="Calibri"/>
                  <w:color w:val="auto"/>
                  <w:sz w:val="18"/>
                  <w:szCs w:val="18"/>
                  <w:u w:val="none"/>
                </w:rPr>
                <w:t>Mean time-trade-off estimate for women without previous PID. Considered to be best available estimate among those found in a previous systematic review.</w:t>
              </w:r>
            </w:hyperlink>
          </w:p>
        </w:tc>
      </w:tr>
      <w:tr w:rsidR="007C6425" w:rsidRPr="00427900" w14:paraId="2AD78524"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6CF6F660" w14:textId="77777777" w:rsidR="007C6425" w:rsidRPr="00427900" w:rsidRDefault="00F76819" w:rsidP="0056152D">
            <w:pPr>
              <w:widowControl w:val="0"/>
              <w:spacing w:line="240" w:lineRule="auto"/>
            </w:pPr>
            <w:hyperlink r:id="rId133" w:history="1">
              <w:r w:rsidR="007C6425" w:rsidRPr="00427900">
                <w:rPr>
                  <w:rStyle w:val="Hyperlink"/>
                  <w:rFonts w:cs="Calibri"/>
                  <w:color w:val="auto"/>
                  <w:sz w:val="18"/>
                  <w:szCs w:val="18"/>
                  <w:u w:val="none"/>
                </w:rPr>
                <w:t xml:space="preserve">Health state utility value for ectopic </w:t>
              </w:r>
              <w:r w:rsidR="007C6425" w:rsidRPr="00427900">
                <w:rPr>
                  <w:rStyle w:val="Hyperlink"/>
                  <w:rFonts w:cs="Calibri"/>
                  <w:color w:val="auto"/>
                  <w:sz w:val="18"/>
                  <w:szCs w:val="18"/>
                  <w:u w:val="none"/>
                </w:rPr>
                <w:lastRenderedPageBreak/>
                <w:t>pregnancy</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5956C007" w14:textId="77777777" w:rsidR="007C6425" w:rsidRPr="00427900" w:rsidRDefault="00F76819" w:rsidP="0056152D">
            <w:pPr>
              <w:widowControl w:val="0"/>
              <w:tabs>
                <w:tab w:val="right" w:pos="1735"/>
              </w:tabs>
              <w:spacing w:line="240" w:lineRule="auto"/>
            </w:pPr>
            <w:hyperlink r:id="rId134" w:history="1">
              <w:r w:rsidR="007C6425" w:rsidRPr="00427900">
                <w:rPr>
                  <w:rStyle w:val="Hyperlink"/>
                  <w:rFonts w:eastAsia="font468" w:cs="Calibri"/>
                  <w:color w:val="auto"/>
                  <w:sz w:val="18"/>
                  <w:szCs w:val="18"/>
                  <w:u w:val="none"/>
                </w:rPr>
                <w:t>Females: ~</w:t>
              </w:r>
              <w:proofErr w:type="gramStart"/>
              <w:r w:rsidR="007C6425" w:rsidRPr="00427900">
                <w:rPr>
                  <w:rStyle w:val="Hyperlink"/>
                  <w:rFonts w:eastAsia="font468" w:cs="Calibri"/>
                  <w:color w:val="auto"/>
                  <w:sz w:val="18"/>
                  <w:szCs w:val="18"/>
                  <w:u w:val="none"/>
                </w:rPr>
                <w:t>N(</w:t>
              </w:r>
              <w:proofErr w:type="gramEnd"/>
              <w:r w:rsidR="007C6425" w:rsidRPr="00427900">
                <w:rPr>
                  <w:rStyle w:val="Hyperlink"/>
                  <w:rFonts w:eastAsia="font468" w:cs="Calibri"/>
                  <w:color w:val="auto"/>
                  <w:sz w:val="18"/>
                  <w:szCs w:val="18"/>
                  <w:u w:val="none"/>
                </w:rPr>
                <w:t xml:space="preserve">0.87, </w:t>
              </w:r>
              <w:r w:rsidR="007C6425" w:rsidRPr="00427900">
                <w:rPr>
                  <w:rStyle w:val="Hyperlink"/>
                  <w:rFonts w:eastAsia="font468" w:cs="Calibri"/>
                  <w:color w:val="auto"/>
                  <w:sz w:val="18"/>
                  <w:szCs w:val="18"/>
                  <w:u w:val="none"/>
                </w:rPr>
                <w:lastRenderedPageBreak/>
                <w:t>SD 0.26)</w:t>
              </w:r>
            </w:hyperlink>
          </w:p>
          <w:p w14:paraId="7011AFD2" w14:textId="77777777" w:rsidR="007C6425" w:rsidRPr="00427900" w:rsidRDefault="00F76819" w:rsidP="0056152D">
            <w:pPr>
              <w:widowControl w:val="0"/>
              <w:spacing w:line="240" w:lineRule="auto"/>
            </w:pPr>
            <w:hyperlink r:id="rId135" w:history="1"/>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7192FEFA" w14:textId="3A216384" w:rsidR="007C6425" w:rsidRPr="00427900" w:rsidRDefault="00666986" w:rsidP="0056152D">
            <w:pPr>
              <w:widowControl w:val="0"/>
              <w:spacing w:line="240" w:lineRule="auto"/>
              <w:jc w:val="center"/>
            </w:pPr>
            <w:r>
              <w:rPr>
                <w:rFonts w:cstheme="minorHAnsi"/>
                <w:noProof/>
                <w:sz w:val="18"/>
                <w:szCs w:val="18"/>
              </w:rPr>
              <w:lastRenderedPageBreak/>
              <w:fldChar w:fldCharType="begin">
                <w:fldData xml:space="preserve">PEVuZE5vdGU+PENpdGU+PEF1dGhvcj5KYWNrc29uPC9BdXRob3I+PFllYXI+MjAxNDwvWWVhcj48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</w:fldData>
              </w:fldChar>
            </w:r>
            <w:r w:rsidR="00392EB3">
              <w:rPr>
                <w:rFonts w:cstheme="minorHAnsi"/>
                <w:noProof/>
                <w:sz w:val="18"/>
                <w:szCs w:val="18"/>
              </w:rPr>
              <w:instrText xml:space="preserve"> ADDIN EN.CITE </w:instrText>
            </w:r>
            <w:r w:rsidR="00392EB3">
              <w:rPr>
                <w:rFonts w:cstheme="minorHAnsi"/>
                <w:noProof/>
                <w:sz w:val="18"/>
                <w:szCs w:val="18"/>
              </w:rPr>
              <w:fldChar w:fldCharType="begin">
                <w:fldData xml:space="preserve">PEVuZE5vdGU+PENpdGU+PEF1dGhvcj5KYWNrc29uPC9BdXRob3I+PFllYXI+MjAxNDwvWWVhcj48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</w:fldData>
              </w:fldChar>
            </w:r>
            <w:r w:rsidR="00392EB3">
              <w:rPr>
                <w:rFonts w:cstheme="minorHAnsi"/>
                <w:noProof/>
                <w:sz w:val="18"/>
                <w:szCs w:val="18"/>
              </w:rPr>
              <w:instrText xml:space="preserve"> ADDIN EN.CITE.DATA </w:instrText>
            </w:r>
            <w:r w:rsidR="00392EB3">
              <w:rPr>
                <w:rFonts w:cstheme="minorHAnsi"/>
                <w:noProof/>
                <w:sz w:val="18"/>
                <w:szCs w:val="18"/>
              </w:rPr>
            </w:r>
            <w:r w:rsidR="00392EB3">
              <w:rPr>
                <w:rFonts w:cstheme="minorHAnsi"/>
                <w:noProof/>
                <w:sz w:val="18"/>
                <w:szCs w:val="18"/>
              </w:rPr>
              <w:fldChar w:fldCharType="end"/>
            </w:r>
            <w:r>
              <w:rPr>
                <w:rFonts w:cstheme="minorHAnsi"/>
                <w:noProof/>
                <w:sz w:val="18"/>
                <w:szCs w:val="18"/>
              </w:rPr>
            </w:r>
            <w:r>
              <w:rPr>
                <w:rFonts w:cstheme="minorHAnsi"/>
                <w:noProof/>
                <w:sz w:val="18"/>
                <w:szCs w:val="18"/>
              </w:rPr>
              <w:fldChar w:fldCharType="separate"/>
            </w:r>
            <w:r w:rsidR="00392EB3" w:rsidRPr="00392EB3">
              <w:rPr>
                <w:rFonts w:cstheme="minorHAnsi"/>
                <w:noProof/>
                <w:sz w:val="18"/>
                <w:szCs w:val="18"/>
                <w:vertAlign w:val="superscript"/>
              </w:rPr>
              <w:t>100, 101</w:t>
            </w:r>
            <w:r>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2F4CA80B" w14:textId="77777777" w:rsidR="007C6425" w:rsidRPr="00427900" w:rsidRDefault="00F76819" w:rsidP="0056152D">
            <w:pPr>
              <w:widowControl w:val="0"/>
              <w:spacing w:line="240" w:lineRule="auto"/>
            </w:pPr>
            <w:hyperlink r:id="rId136" w:history="1">
              <w:r w:rsidR="007C6425" w:rsidRPr="00427900">
                <w:rPr>
                  <w:rStyle w:val="Hyperlink"/>
                  <w:rFonts w:cs="Calibri"/>
                  <w:color w:val="auto"/>
                  <w:sz w:val="18"/>
                  <w:szCs w:val="18"/>
                  <w:u w:val="none"/>
                </w:rPr>
                <w:t xml:space="preserve">Mean time-trade-off estimate for women </w:t>
              </w:r>
              <w:r w:rsidR="007C6425" w:rsidRPr="00427900">
                <w:rPr>
                  <w:rStyle w:val="Hyperlink"/>
                  <w:rFonts w:cs="Calibri"/>
                  <w:color w:val="auto"/>
                  <w:sz w:val="18"/>
                  <w:szCs w:val="18"/>
                  <w:u w:val="none"/>
                </w:rPr>
                <w:lastRenderedPageBreak/>
                <w:t>without previous PID. Considered to be best available estimate among those found in a previous systematic review.</w:t>
              </w:r>
            </w:hyperlink>
          </w:p>
        </w:tc>
      </w:tr>
      <w:tr w:rsidR="007C6425" w:rsidRPr="00427900" w14:paraId="44802695"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291B7312" w14:textId="77777777" w:rsidR="007C6425" w:rsidRPr="00427900" w:rsidRDefault="00F76819" w:rsidP="0056152D">
            <w:pPr>
              <w:widowControl w:val="0"/>
              <w:spacing w:line="240" w:lineRule="auto"/>
            </w:pPr>
            <w:hyperlink r:id="rId137" w:history="1">
              <w:r w:rsidR="007C6425" w:rsidRPr="00427900">
                <w:rPr>
                  <w:rStyle w:val="Hyperlink"/>
                  <w:rFonts w:cs="Calibri"/>
                  <w:color w:val="auto"/>
                  <w:sz w:val="18"/>
                  <w:szCs w:val="18"/>
                  <w:u w:val="none"/>
                </w:rPr>
                <w:t>Health state utility value for tubal factor infertility</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1D1A4DD6" w14:textId="77777777" w:rsidR="007C6425" w:rsidRPr="00427900" w:rsidRDefault="00F76819" w:rsidP="0056152D">
            <w:pPr>
              <w:widowControl w:val="0"/>
              <w:tabs>
                <w:tab w:val="right" w:pos="1735"/>
              </w:tabs>
              <w:spacing w:line="240" w:lineRule="auto"/>
            </w:pPr>
            <w:hyperlink r:id="rId138" w:history="1">
              <w:r w:rsidR="007C6425" w:rsidRPr="00427900">
                <w:rPr>
                  <w:rStyle w:val="Hyperlink"/>
                  <w:rFonts w:eastAsia="font468" w:cs="Calibri"/>
                  <w:color w:val="auto"/>
                  <w:sz w:val="18"/>
                  <w:szCs w:val="18"/>
                  <w:u w:val="none"/>
                </w:rPr>
                <w:t>Females: ~</w:t>
              </w:r>
              <w:proofErr w:type="gramStart"/>
              <w:r w:rsidR="007C6425" w:rsidRPr="00427900">
                <w:rPr>
                  <w:rStyle w:val="Hyperlink"/>
                  <w:rFonts w:eastAsia="font468" w:cs="Calibri"/>
                  <w:color w:val="auto"/>
                  <w:sz w:val="18"/>
                  <w:szCs w:val="18"/>
                  <w:u w:val="none"/>
                </w:rPr>
                <w:t>N(</w:t>
              </w:r>
              <w:proofErr w:type="gramEnd"/>
              <w:r w:rsidR="007C6425" w:rsidRPr="00427900">
                <w:rPr>
                  <w:rStyle w:val="Hyperlink"/>
                  <w:rFonts w:eastAsia="font468" w:cs="Calibri"/>
                  <w:color w:val="auto"/>
                  <w:sz w:val="18"/>
                  <w:szCs w:val="18"/>
                  <w:u w:val="none"/>
                </w:rPr>
                <w:t>0.84, SD 0.29)</w:t>
              </w:r>
            </w:hyperlink>
          </w:p>
          <w:p w14:paraId="1528CB7C" w14:textId="77777777" w:rsidR="007C6425" w:rsidRPr="00427900" w:rsidRDefault="00F76819" w:rsidP="0056152D">
            <w:pPr>
              <w:widowControl w:val="0"/>
              <w:spacing w:line="240" w:lineRule="auto"/>
            </w:pPr>
            <w:hyperlink r:id="rId139" w:history="1"/>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59130520" w14:textId="17646A49" w:rsidR="007C6425" w:rsidRPr="00427900" w:rsidRDefault="00666986" w:rsidP="0056152D">
            <w:pPr>
              <w:widowControl w:val="0"/>
              <w:spacing w:line="240" w:lineRule="auto"/>
              <w:jc w:val="center"/>
            </w:pPr>
            <w:r>
              <w:rPr>
                <w:rFonts w:cstheme="minorHAnsi"/>
                <w:noProof/>
                <w:sz w:val="18"/>
                <w:szCs w:val="18"/>
              </w:rPr>
              <w:fldChar w:fldCharType="begin">
                <w:fldData xml:space="preserve">PEVuZE5vdGU+PENpdGU+PEF1dGhvcj5KYWNrc29uPC9BdXRob3I+PFllYXI+MjAxNDwvWWVhcj48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</w:fldData>
              </w:fldChar>
            </w:r>
            <w:r w:rsidR="00392EB3">
              <w:rPr>
                <w:rFonts w:cstheme="minorHAnsi"/>
                <w:noProof/>
                <w:sz w:val="18"/>
                <w:szCs w:val="18"/>
              </w:rPr>
              <w:instrText xml:space="preserve"> ADDIN EN.CITE </w:instrText>
            </w:r>
            <w:r w:rsidR="00392EB3">
              <w:rPr>
                <w:rFonts w:cstheme="minorHAnsi"/>
                <w:noProof/>
                <w:sz w:val="18"/>
                <w:szCs w:val="18"/>
              </w:rPr>
              <w:fldChar w:fldCharType="begin">
                <w:fldData xml:space="preserve">PEVuZE5vdGU+PENpdGU+PEF1dGhvcj5KYWNrc29uPC9BdXRob3I+PFllYXI+MjAxNDwvWWVhcj48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</w:fldData>
              </w:fldChar>
            </w:r>
            <w:r w:rsidR="00392EB3">
              <w:rPr>
                <w:rFonts w:cstheme="minorHAnsi"/>
                <w:noProof/>
                <w:sz w:val="18"/>
                <w:szCs w:val="18"/>
              </w:rPr>
              <w:instrText xml:space="preserve"> ADDIN EN.CITE.DATA </w:instrText>
            </w:r>
            <w:r w:rsidR="00392EB3">
              <w:rPr>
                <w:rFonts w:cstheme="minorHAnsi"/>
                <w:noProof/>
                <w:sz w:val="18"/>
                <w:szCs w:val="18"/>
              </w:rPr>
            </w:r>
            <w:r w:rsidR="00392EB3">
              <w:rPr>
                <w:rFonts w:cstheme="minorHAnsi"/>
                <w:noProof/>
                <w:sz w:val="18"/>
                <w:szCs w:val="18"/>
              </w:rPr>
              <w:fldChar w:fldCharType="end"/>
            </w:r>
            <w:r>
              <w:rPr>
                <w:rFonts w:cstheme="minorHAnsi"/>
                <w:noProof/>
                <w:sz w:val="18"/>
                <w:szCs w:val="18"/>
              </w:rPr>
            </w:r>
            <w:r>
              <w:rPr>
                <w:rFonts w:cstheme="minorHAnsi"/>
                <w:noProof/>
                <w:sz w:val="18"/>
                <w:szCs w:val="18"/>
              </w:rPr>
              <w:fldChar w:fldCharType="separate"/>
            </w:r>
            <w:r w:rsidR="00392EB3" w:rsidRPr="00392EB3">
              <w:rPr>
                <w:rFonts w:cstheme="minorHAnsi"/>
                <w:noProof/>
                <w:sz w:val="18"/>
                <w:szCs w:val="18"/>
                <w:vertAlign w:val="superscript"/>
              </w:rPr>
              <w:t>100, 101</w:t>
            </w:r>
            <w:r>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49B8757D" w14:textId="77777777" w:rsidR="007C6425" w:rsidRPr="00427900" w:rsidRDefault="00F76819" w:rsidP="0056152D">
            <w:pPr>
              <w:widowControl w:val="0"/>
              <w:spacing w:line="240" w:lineRule="auto"/>
            </w:pPr>
            <w:hyperlink r:id="rId140" w:history="1">
              <w:r w:rsidR="007C6425" w:rsidRPr="00427900">
                <w:rPr>
                  <w:rStyle w:val="Hyperlink"/>
                  <w:rFonts w:cs="Calibri"/>
                  <w:color w:val="auto"/>
                  <w:sz w:val="18"/>
                  <w:szCs w:val="18"/>
                  <w:u w:val="none"/>
                </w:rPr>
                <w:t>Mean time-trade-off estimate for women without previous PID. Considered to be best available estimate among those found in a previous systematic review.</w:t>
              </w:r>
            </w:hyperlink>
          </w:p>
        </w:tc>
      </w:tr>
      <w:tr w:rsidR="007C6425" w:rsidRPr="00427900" w14:paraId="6251E006"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03550ABC" w14:textId="77777777" w:rsidR="007C6425" w:rsidRPr="00427900" w:rsidRDefault="00F76819" w:rsidP="0056152D">
            <w:pPr>
              <w:widowControl w:val="0"/>
              <w:spacing w:line="240" w:lineRule="auto"/>
            </w:pPr>
            <w:hyperlink r:id="rId141" w:history="1">
              <w:r w:rsidR="007C6425" w:rsidRPr="00427900">
                <w:rPr>
                  <w:rStyle w:val="Hyperlink"/>
                  <w:rFonts w:cs="Calibri"/>
                  <w:color w:val="auto"/>
                  <w:sz w:val="18"/>
                  <w:szCs w:val="18"/>
                  <w:u w:val="none"/>
                </w:rPr>
                <w:t>Health state utility value for epididymitis</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70897149" w14:textId="77777777" w:rsidR="007C6425" w:rsidRPr="00427900" w:rsidRDefault="00F76819" w:rsidP="0056152D">
            <w:pPr>
              <w:widowControl w:val="0"/>
              <w:spacing w:line="240" w:lineRule="auto"/>
            </w:pPr>
            <w:hyperlink r:id="rId142" w:history="1">
              <w:r w:rsidR="007C6425" w:rsidRPr="00427900">
                <w:rPr>
                  <w:rStyle w:val="Hyperlink"/>
                  <w:rFonts w:eastAsia="font468" w:cs="Calibri"/>
                  <w:color w:val="auto"/>
                  <w:sz w:val="18"/>
                  <w:szCs w:val="18"/>
                  <w:u w:val="none"/>
                </w:rPr>
                <w:t>Males: ~</w:t>
              </w:r>
              <w:proofErr w:type="gramStart"/>
              <w:r w:rsidR="007C6425" w:rsidRPr="00427900">
                <w:rPr>
                  <w:rStyle w:val="Hyperlink"/>
                  <w:rFonts w:eastAsia="font468" w:cs="Calibri"/>
                  <w:color w:val="auto"/>
                  <w:sz w:val="18"/>
                  <w:szCs w:val="18"/>
                  <w:u w:val="none"/>
                </w:rPr>
                <w:t>U(</w:t>
              </w:r>
              <w:proofErr w:type="gramEnd"/>
              <w:r w:rsidR="007C6425" w:rsidRPr="00427900">
                <w:rPr>
                  <w:rStyle w:val="Hyperlink"/>
                  <w:rFonts w:eastAsia="font468" w:cs="Calibri"/>
                  <w:color w:val="auto"/>
                  <w:sz w:val="18"/>
                  <w:szCs w:val="18"/>
                  <w:u w:val="none"/>
                </w:rPr>
                <w:t>0.46, 0.78)</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63CBF70E" w14:textId="1D6D4266" w:rsidR="007C6425" w:rsidRPr="00427900" w:rsidRDefault="00666986" w:rsidP="0056152D">
            <w:pPr>
              <w:widowControl w:val="0"/>
              <w:spacing w:line="240" w:lineRule="auto"/>
              <w:jc w:val="center"/>
            </w:pPr>
            <w:r>
              <w:rPr>
                <w:rFonts w:cstheme="minorHAnsi"/>
                <w:noProof/>
                <w:sz w:val="18"/>
                <w:szCs w:val="18"/>
              </w:rPr>
              <w:fldChar w:fldCharType="begin">
                <w:fldData xml:space="preserve">PEVuZE5vdGU+PENpdGU+PEF1dGhvcj5ad2FydDwvQXV0aG9yPjxZZWFyPjIwMTk8L1llYXI+PFJl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==
</w:fldData>
              </w:fldChar>
            </w:r>
            <w:r w:rsidR="00392EB3">
              <w:rPr>
                <w:rFonts w:cstheme="minorHAnsi"/>
                <w:noProof/>
                <w:sz w:val="18"/>
                <w:szCs w:val="18"/>
              </w:rPr>
              <w:instrText xml:space="preserve"> ADDIN EN.CITE </w:instrText>
            </w:r>
            <w:r w:rsidR="00392EB3">
              <w:rPr>
                <w:rFonts w:cstheme="minorHAnsi"/>
                <w:noProof/>
                <w:sz w:val="18"/>
                <w:szCs w:val="18"/>
              </w:rPr>
              <w:fldChar w:fldCharType="begin">
                <w:fldData xml:space="preserve">PEVuZE5vdGU+PENpdGU+PEF1dGhvcj5ad2FydDwvQXV0aG9yPjxZZWFyPjIwMTk8L1llYXI+PFJl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==
</w:fldData>
              </w:fldChar>
            </w:r>
            <w:r w:rsidR="00392EB3">
              <w:rPr>
                <w:rFonts w:cstheme="minorHAnsi"/>
                <w:noProof/>
                <w:sz w:val="18"/>
                <w:szCs w:val="18"/>
              </w:rPr>
              <w:instrText xml:space="preserve"> ADDIN EN.CITE.DATA </w:instrText>
            </w:r>
            <w:r w:rsidR="00392EB3">
              <w:rPr>
                <w:rFonts w:cstheme="minorHAnsi"/>
                <w:noProof/>
                <w:sz w:val="18"/>
                <w:szCs w:val="18"/>
              </w:rPr>
            </w:r>
            <w:r w:rsidR="00392EB3">
              <w:rPr>
                <w:rFonts w:cstheme="minorHAnsi"/>
                <w:noProof/>
                <w:sz w:val="18"/>
                <w:szCs w:val="18"/>
              </w:rPr>
              <w:fldChar w:fldCharType="end"/>
            </w:r>
            <w:r>
              <w:rPr>
                <w:rFonts w:cstheme="minorHAnsi"/>
                <w:noProof/>
                <w:sz w:val="18"/>
                <w:szCs w:val="18"/>
              </w:rPr>
            </w:r>
            <w:r>
              <w:rPr>
                <w:rFonts w:cstheme="minorHAnsi"/>
                <w:noProof/>
                <w:sz w:val="18"/>
                <w:szCs w:val="18"/>
              </w:rPr>
              <w:fldChar w:fldCharType="separate"/>
            </w:r>
            <w:r w:rsidR="00392EB3" w:rsidRPr="00392EB3">
              <w:rPr>
                <w:rFonts w:cstheme="minorHAnsi"/>
                <w:noProof/>
                <w:sz w:val="18"/>
                <w:szCs w:val="18"/>
                <w:vertAlign w:val="superscript"/>
              </w:rPr>
              <w:t>102</w:t>
            </w:r>
            <w:r>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22D1B678" w14:textId="77777777" w:rsidR="007C6425" w:rsidRPr="00427900" w:rsidRDefault="00F76819" w:rsidP="0056152D">
            <w:pPr>
              <w:widowControl w:val="0"/>
              <w:spacing w:line="240" w:lineRule="auto"/>
            </w:pPr>
            <w:hyperlink r:id="rId143" w:history="1">
              <w:r w:rsidR="007C6425" w:rsidRPr="00427900">
                <w:rPr>
                  <w:rStyle w:val="Hyperlink"/>
                  <w:rFonts w:eastAsia="font468" w:cs="Calibri"/>
                  <w:color w:val="auto"/>
                  <w:sz w:val="18"/>
                  <w:szCs w:val="18"/>
                  <w:u w:val="none"/>
                </w:rPr>
                <w:t>Taken from an economic modelling study.</w:t>
              </w:r>
            </w:hyperlink>
          </w:p>
        </w:tc>
      </w:tr>
      <w:tr w:rsidR="007C6425" w:rsidRPr="00427900" w14:paraId="48E3367D"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7A0C3C7D" w14:textId="77777777" w:rsidR="007C6425" w:rsidRPr="00427900" w:rsidRDefault="00F76819" w:rsidP="0056152D">
            <w:pPr>
              <w:widowControl w:val="0"/>
              <w:spacing w:line="240" w:lineRule="auto"/>
            </w:pPr>
            <w:hyperlink r:id="rId144" w:history="1">
              <w:r w:rsidR="007C6425" w:rsidRPr="00427900">
                <w:rPr>
                  <w:rStyle w:val="Hyperlink"/>
                  <w:rFonts w:cs="Calibri"/>
                  <w:color w:val="auto"/>
                  <w:sz w:val="18"/>
                  <w:szCs w:val="18"/>
                  <w:u w:val="none"/>
                </w:rPr>
                <w:t>Duration of health loss associated with symptomatic gonorrhoea infection (years)</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2798058" w14:textId="77777777" w:rsidR="007C6425" w:rsidRPr="00427900" w:rsidRDefault="00F76819" w:rsidP="0056152D">
            <w:pPr>
              <w:widowControl w:val="0"/>
              <w:spacing w:line="240" w:lineRule="auto"/>
            </w:pPr>
            <w:hyperlink r:id="rId145" w:history="1">
              <w:r w:rsidR="007C6425" w:rsidRPr="00427900">
                <w:rPr>
                  <w:rStyle w:val="Hyperlink"/>
                  <w:rFonts w:eastAsia="font468" w:cs="Calibri"/>
                  <w:color w:val="auto"/>
                  <w:sz w:val="18"/>
                  <w:szCs w:val="18"/>
                  <w:u w:val="none"/>
                </w:rPr>
                <w:t>Females: ~</w:t>
              </w:r>
              <w:proofErr w:type="gramStart"/>
              <w:r w:rsidR="007C6425" w:rsidRPr="00427900">
                <w:rPr>
                  <w:rStyle w:val="Hyperlink"/>
                  <w:rFonts w:eastAsia="font468" w:cs="Calibri"/>
                  <w:color w:val="auto"/>
                  <w:sz w:val="18"/>
                  <w:szCs w:val="18"/>
                  <w:u w:val="none"/>
                </w:rPr>
                <w:t>U(</w:t>
              </w:r>
              <w:proofErr w:type="gramEnd"/>
              <w:r w:rsidR="007C6425" w:rsidRPr="00427900">
                <w:rPr>
                  <w:rStyle w:val="Hyperlink"/>
                  <w:rFonts w:eastAsia="font468" w:cs="Calibri"/>
                  <w:color w:val="auto"/>
                  <w:sz w:val="18"/>
                  <w:szCs w:val="18"/>
                  <w:u w:val="none"/>
                </w:rPr>
                <w:t>0.019, 0.080)</w:t>
              </w:r>
            </w:hyperlink>
          </w:p>
          <w:p w14:paraId="4A3D9067" w14:textId="77777777" w:rsidR="007C6425" w:rsidRPr="00427900" w:rsidRDefault="00F76819" w:rsidP="0056152D">
            <w:pPr>
              <w:widowControl w:val="0"/>
              <w:spacing w:line="240" w:lineRule="auto"/>
            </w:pPr>
            <w:hyperlink r:id="rId146" w:history="1">
              <w:r w:rsidR="007C6425" w:rsidRPr="00427900">
                <w:rPr>
                  <w:rStyle w:val="Hyperlink"/>
                  <w:rFonts w:eastAsia="font468" w:cs="Calibri"/>
                  <w:color w:val="auto"/>
                  <w:sz w:val="18"/>
                  <w:szCs w:val="18"/>
                  <w:u w:val="none"/>
                </w:rPr>
                <w:t>Males: ~</w:t>
              </w:r>
              <w:proofErr w:type="gramStart"/>
              <w:r w:rsidR="007C6425" w:rsidRPr="00427900">
                <w:rPr>
                  <w:rStyle w:val="Hyperlink"/>
                  <w:rFonts w:eastAsia="font468" w:cs="Calibri"/>
                  <w:color w:val="auto"/>
                  <w:sz w:val="18"/>
                  <w:szCs w:val="18"/>
                  <w:u w:val="none"/>
                </w:rPr>
                <w:t>U(</w:t>
              </w:r>
              <w:proofErr w:type="gramEnd"/>
              <w:r w:rsidR="007C6425" w:rsidRPr="00427900">
                <w:rPr>
                  <w:rStyle w:val="Hyperlink"/>
                  <w:rFonts w:eastAsia="font468" w:cs="Calibri"/>
                  <w:color w:val="auto"/>
                  <w:sz w:val="18"/>
                  <w:szCs w:val="18"/>
                  <w:u w:val="none"/>
                </w:rPr>
                <w:t>0.019, 0.080)</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36D9907E" w14:textId="79718B9D" w:rsidR="007C6425" w:rsidRPr="00427900" w:rsidRDefault="00666986" w:rsidP="0056152D">
            <w:pPr>
              <w:widowControl w:val="0"/>
              <w:spacing w:line="240" w:lineRule="auto"/>
              <w:jc w:val="center"/>
            </w:pPr>
            <w:r>
              <w:rPr>
                <w:rFonts w:cstheme="minorHAnsi"/>
                <w:noProof/>
                <w:sz w:val="18"/>
                <w:szCs w:val="18"/>
              </w:rPr>
              <w:fldChar w:fldCharType="begin">
                <w:fldData xml:space="preserve">PEVuZE5vdGU+PENpdGU+PEF1dGhvcj5JbnN0aXR1dGUgb2YgTWVkaWNpbmU8L0F1dGhvcj48WWVh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</w:fldData>
              </w:fldChar>
            </w:r>
            <w:r w:rsidR="00392EB3">
              <w:rPr>
                <w:rFonts w:cstheme="minorHAnsi"/>
                <w:noProof/>
                <w:sz w:val="18"/>
                <w:szCs w:val="18"/>
              </w:rPr>
              <w:instrText xml:space="preserve"> ADDIN EN.CITE </w:instrText>
            </w:r>
            <w:r w:rsidR="00392EB3">
              <w:rPr>
                <w:rFonts w:cstheme="minorHAnsi"/>
                <w:noProof/>
                <w:sz w:val="18"/>
                <w:szCs w:val="18"/>
              </w:rPr>
              <w:fldChar w:fldCharType="begin">
                <w:fldData xml:space="preserve">PEVuZE5vdGU+PENpdGU+PEF1dGhvcj5JbnN0aXR1dGUgb2YgTWVkaWNpbmU8L0F1dGhvcj48WWVh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</w:fldData>
              </w:fldChar>
            </w:r>
            <w:r w:rsidR="00392EB3">
              <w:rPr>
                <w:rFonts w:cstheme="minorHAnsi"/>
                <w:noProof/>
                <w:sz w:val="18"/>
                <w:szCs w:val="18"/>
              </w:rPr>
              <w:instrText xml:space="preserve"> ADDIN EN.CITE.DATA </w:instrText>
            </w:r>
            <w:r w:rsidR="00392EB3">
              <w:rPr>
                <w:rFonts w:cstheme="minorHAnsi"/>
                <w:noProof/>
                <w:sz w:val="18"/>
                <w:szCs w:val="18"/>
              </w:rPr>
            </w:r>
            <w:r w:rsidR="00392EB3">
              <w:rPr>
                <w:rFonts w:cstheme="minorHAnsi"/>
                <w:noProof/>
                <w:sz w:val="18"/>
                <w:szCs w:val="18"/>
              </w:rPr>
              <w:fldChar w:fldCharType="end"/>
            </w:r>
            <w:r>
              <w:rPr>
                <w:rFonts w:cstheme="minorHAnsi"/>
                <w:noProof/>
                <w:sz w:val="18"/>
                <w:szCs w:val="18"/>
              </w:rPr>
            </w:r>
            <w:r>
              <w:rPr>
                <w:rFonts w:cstheme="minorHAnsi"/>
                <w:noProof/>
                <w:sz w:val="18"/>
                <w:szCs w:val="18"/>
              </w:rPr>
              <w:fldChar w:fldCharType="separate"/>
            </w:r>
            <w:r w:rsidR="00392EB3" w:rsidRPr="00392EB3">
              <w:rPr>
                <w:rFonts w:cstheme="minorHAnsi"/>
                <w:noProof/>
                <w:sz w:val="18"/>
                <w:szCs w:val="18"/>
                <w:vertAlign w:val="superscript"/>
              </w:rPr>
              <w:t>94, 95</w:t>
            </w:r>
            <w:r>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5388F9C7" w14:textId="77777777" w:rsidR="007C6425" w:rsidRPr="00427900" w:rsidRDefault="00F76819" w:rsidP="0056152D">
            <w:pPr>
              <w:widowControl w:val="0"/>
              <w:spacing w:line="240" w:lineRule="auto"/>
            </w:pPr>
            <w:hyperlink r:id="rId147" w:history="1">
              <w:r w:rsidR="007C6425" w:rsidRPr="00427900">
                <w:rPr>
                  <w:rStyle w:val="Hyperlink"/>
                  <w:rFonts w:cs="Calibri"/>
                  <w:color w:val="auto"/>
                  <w:sz w:val="18"/>
                  <w:szCs w:val="18"/>
                  <w:u w:val="none"/>
                </w:rPr>
                <w:t xml:space="preserve">Range of values across 2 studies. Values from </w:t>
              </w:r>
              <w:r w:rsidR="007C6425" w:rsidRPr="00427900">
                <w:fldChar w:fldCharType="begin"/>
              </w:r>
              <w:r w:rsidR="007C6425" w:rsidRPr="00427900">
                <w:rPr>
                  <w:rStyle w:val="Hyperlink"/>
                  <w:rFonts w:cs="Calibri"/>
                  <w:color w:val="auto"/>
                  <w:sz w:val="18"/>
                  <w:szCs w:val="18"/>
                  <w:u w:val="none"/>
                </w:rPr>
                <w:instrText>ADDIN EN.CITE &lt;EndNote&gt;&lt;Cite&gt;&lt;Author&gt;Institute of Medicine&lt;/Author&gt;&lt;Year&gt;1999&lt;/Year&gt;&lt;RecNum&gt;73&lt;/RecNum&gt;&lt;DisplayText&gt;(76)&lt;/DisplayText&gt;&lt;record&gt;&lt;rec-number&gt;73&lt;/rec-number&gt;&lt;foreign-keys&gt;&lt;key app="EN" db-id="tfs9vs5ebzv9w4evv2y5efpysdfzvs05zvr0" timestamp="1608549110"&gt;73&lt;/key&gt;&lt;/foreign-keys&gt;&lt;ref-type name="Book Section"&gt;5&lt;/ref-type&gt;&lt;contributors&gt;&lt;authors&gt;&lt;author&gt;Institute of Medicine,&lt;/author&gt;&lt;/authors&gt;&lt;/contributors&gt;&lt;titles&gt;&lt;title&gt;Vaccines for the 21st Century: A Tool for Decisionmaking&lt;/title&gt;&lt;/titles&gt;&lt;dates&gt;&lt;year&gt;1999&lt;/year&gt;&lt;/dates&gt;&lt;pub-location&gt;Washington&lt;/pub-location&gt;&lt;publisher&gt;National Academy Press&lt;/publisher&gt;&lt;urls&gt;&lt;/urls&gt;&lt;/record&gt;&lt;/Cite&gt;&lt;/EndNote&gt;</w:instrText>
              </w:r>
              <w:r w:rsidR="007C6425" w:rsidRPr="00427900">
                <w:fldChar w:fldCharType="separate"/>
              </w:r>
              <w:r w:rsidR="007C6425" w:rsidRPr="00427900">
                <w:rPr>
                  <w:rStyle w:val="Hyperlink"/>
                  <w:rFonts w:cs="Calibri"/>
                  <w:color w:val="auto"/>
                  <w:sz w:val="18"/>
                  <w:szCs w:val="18"/>
                  <w:u w:val="none"/>
                </w:rPr>
                <w:t>(76)</w:t>
              </w:r>
              <w:r w:rsidR="007C6425" w:rsidRPr="00427900">
                <w:rPr>
                  <w:rStyle w:val="Hyperlink"/>
                  <w:rFonts w:cs="Calibri"/>
                  <w:color w:val="auto"/>
                  <w:sz w:val="18"/>
                  <w:szCs w:val="18"/>
                  <w:u w:val="none"/>
                </w:rPr>
                <w:fldChar w:fldCharType="end"/>
              </w:r>
              <w:r w:rsidR="007C6425" w:rsidRPr="00427900">
                <w:rPr>
                  <w:rStyle w:val="Hyperlink"/>
                  <w:rFonts w:cs="Calibri"/>
                  <w:color w:val="auto"/>
                  <w:sz w:val="18"/>
                  <w:szCs w:val="18"/>
                  <w:u w:val="none"/>
                </w:rPr>
                <w:t xml:space="preserve"> (lower end values of ranges) estimated by a committee of experts in the USA. Values from </w:t>
              </w:r>
              <w:r w:rsidR="007C6425" w:rsidRPr="00427900">
                <w:fldChar w:fldCharType="begin"/>
              </w:r>
              <w:r w:rsidR="007C6425" w:rsidRPr="00427900">
                <w:rPr>
                  <w:rStyle w:val="Hyperlink"/>
                  <w:rFonts w:cs="Calibri"/>
                  <w:color w:val="auto"/>
                  <w:sz w:val="18"/>
                  <w:szCs w:val="18"/>
                  <w:u w:val="none"/>
                </w:rPr>
                <w:instrText>ADDIN EN.CITE</w:instrText>
              </w:r>
              <w:r w:rsidR="007C6425" w:rsidRPr="00427900">
                <w:fldChar w:fldCharType="begin"/>
              </w:r>
              <w:r w:rsidR="007C6425" w:rsidRPr="00427900">
                <w:rPr>
                  <w:rStyle w:val="Hyperlink"/>
                  <w:rFonts w:cs="Calibri"/>
                  <w:color w:val="auto"/>
                  <w:sz w:val="18"/>
                  <w:szCs w:val="18"/>
                  <w:u w:val="none"/>
                </w:rPr>
                <w:instrText>ADDIN EN.CITE.DATA</w:instrText>
              </w:r>
              <w:r w:rsidR="007C6425" w:rsidRPr="00427900">
                <w:rPr>
                  <w:rStyle w:val="Hyperlink"/>
                  <w:rFonts w:cs="Calibri"/>
                  <w:color w:val="auto"/>
                  <w:sz w:val="18"/>
                  <w:szCs w:val="18"/>
                  <w:u w:val="none"/>
                </w:rPr>
                <w:fldChar w:fldCharType="end"/>
              </w:r>
              <w:r w:rsidR="007C6425" w:rsidRPr="00427900">
                <w:fldChar w:fldCharType="separate"/>
              </w:r>
              <w:r w:rsidR="007C6425" w:rsidRPr="00427900">
                <w:rPr>
                  <w:rStyle w:val="Hyperlink"/>
                  <w:rFonts w:cs="Calibri"/>
                  <w:color w:val="auto"/>
                  <w:sz w:val="18"/>
                  <w:szCs w:val="18"/>
                  <w:u w:val="none"/>
                </w:rPr>
                <w:t>(74)</w:t>
              </w:r>
              <w:r w:rsidR="007C6425" w:rsidRPr="00427900">
                <w:rPr>
                  <w:rStyle w:val="Hyperlink"/>
                  <w:rFonts w:cs="Calibri"/>
                  <w:color w:val="auto"/>
                  <w:sz w:val="18"/>
                  <w:szCs w:val="18"/>
                  <w:u w:val="none"/>
                </w:rPr>
                <w:fldChar w:fldCharType="end"/>
              </w:r>
              <w:r w:rsidR="007C6425" w:rsidRPr="00427900">
                <w:rPr>
                  <w:rStyle w:val="Hyperlink"/>
                  <w:rFonts w:cs="Calibri"/>
                  <w:color w:val="auto"/>
                  <w:sz w:val="18"/>
                  <w:szCs w:val="18"/>
                  <w:u w:val="none"/>
                </w:rPr>
                <w:t xml:space="preserve"> (upper end values of ranges) appear to be assumed values or drawn from Wiesner P, Thompson Sr. </w:t>
              </w:r>
              <w:proofErr w:type="spellStart"/>
              <w:r w:rsidR="007C6425" w:rsidRPr="00427900">
                <w:rPr>
                  <w:rStyle w:val="Hyperlink"/>
                  <w:rFonts w:cs="Calibri"/>
                  <w:color w:val="auto"/>
                  <w:sz w:val="18"/>
                  <w:szCs w:val="18"/>
                  <w:u w:val="none"/>
                </w:rPr>
                <w:t>Gonoccocal</w:t>
              </w:r>
              <w:proofErr w:type="spellEnd"/>
              <w:r w:rsidR="007C6425" w:rsidRPr="00427900">
                <w:rPr>
                  <w:rStyle w:val="Hyperlink"/>
                  <w:rFonts w:cs="Calibri"/>
                  <w:color w:val="auto"/>
                  <w:sz w:val="18"/>
                  <w:szCs w:val="18"/>
                  <w:u w:val="none"/>
                </w:rPr>
                <w:t xml:space="preserve"> diseases. Dis Mon 1980; 26: 1–44.</w:t>
              </w:r>
            </w:hyperlink>
          </w:p>
        </w:tc>
      </w:tr>
      <w:tr w:rsidR="007C6425" w:rsidRPr="00427900" w14:paraId="29B0D096"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4FAE222A" w14:textId="77777777" w:rsidR="007C6425" w:rsidRPr="00427900" w:rsidRDefault="00F76819" w:rsidP="0056152D">
            <w:pPr>
              <w:widowControl w:val="0"/>
              <w:spacing w:line="240" w:lineRule="auto"/>
            </w:pPr>
            <w:hyperlink r:id="rId148" w:history="1">
              <w:r w:rsidR="007C6425" w:rsidRPr="00427900">
                <w:rPr>
                  <w:rStyle w:val="Hyperlink"/>
                  <w:rFonts w:cs="Calibri"/>
                  <w:color w:val="auto"/>
                  <w:sz w:val="18"/>
                  <w:szCs w:val="18"/>
                  <w:u w:val="none"/>
                </w:rPr>
                <w:t>Duration of health loss associated with symptomatic chlamydia infection (years)</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66618D68" w14:textId="77777777" w:rsidR="007C6425" w:rsidRPr="00427900" w:rsidRDefault="00F76819" w:rsidP="0056152D">
            <w:pPr>
              <w:widowControl w:val="0"/>
              <w:spacing w:line="240" w:lineRule="auto"/>
            </w:pPr>
            <w:hyperlink r:id="rId149" w:history="1">
              <w:r w:rsidR="007C6425" w:rsidRPr="00427900">
                <w:rPr>
                  <w:rStyle w:val="Hyperlink"/>
                  <w:rFonts w:eastAsia="font468" w:cs="Calibri"/>
                  <w:color w:val="auto"/>
                  <w:sz w:val="18"/>
                  <w:szCs w:val="18"/>
                  <w:u w:val="none"/>
                </w:rPr>
                <w:t>Females: ~</w:t>
              </w:r>
              <w:proofErr w:type="gramStart"/>
              <w:r w:rsidR="007C6425" w:rsidRPr="00427900">
                <w:rPr>
                  <w:rStyle w:val="Hyperlink"/>
                  <w:rFonts w:eastAsia="font468" w:cs="Calibri"/>
                  <w:color w:val="auto"/>
                  <w:sz w:val="18"/>
                  <w:szCs w:val="18"/>
                  <w:u w:val="none"/>
                </w:rPr>
                <w:t>U(</w:t>
              </w:r>
              <w:proofErr w:type="gramEnd"/>
              <w:r w:rsidR="007C6425" w:rsidRPr="00427900">
                <w:rPr>
                  <w:rStyle w:val="Hyperlink"/>
                  <w:rFonts w:eastAsia="font468" w:cs="Calibri"/>
                  <w:color w:val="auto"/>
                  <w:sz w:val="18"/>
                  <w:szCs w:val="18"/>
                  <w:u w:val="none"/>
                </w:rPr>
                <w:t>0.062, 0.092)</w:t>
              </w:r>
            </w:hyperlink>
          </w:p>
          <w:p w14:paraId="477ABB0D" w14:textId="77777777" w:rsidR="007C6425" w:rsidRPr="00427900" w:rsidRDefault="00F76819" w:rsidP="0056152D">
            <w:pPr>
              <w:widowControl w:val="0"/>
              <w:spacing w:line="240" w:lineRule="auto"/>
            </w:pPr>
            <w:hyperlink r:id="rId150" w:history="1">
              <w:r w:rsidR="007C6425" w:rsidRPr="00427900">
                <w:rPr>
                  <w:rStyle w:val="Hyperlink"/>
                  <w:rFonts w:eastAsia="font468" w:cs="Calibri"/>
                  <w:color w:val="auto"/>
                  <w:sz w:val="18"/>
                  <w:szCs w:val="18"/>
                  <w:u w:val="none"/>
                </w:rPr>
                <w:t>Males: ~</w:t>
              </w:r>
              <w:proofErr w:type="gramStart"/>
              <w:r w:rsidR="007C6425" w:rsidRPr="00427900">
                <w:rPr>
                  <w:rStyle w:val="Hyperlink"/>
                  <w:rFonts w:eastAsia="font468" w:cs="Calibri"/>
                  <w:color w:val="auto"/>
                  <w:sz w:val="18"/>
                  <w:szCs w:val="18"/>
                  <w:u w:val="none"/>
                </w:rPr>
                <w:t>U(</w:t>
              </w:r>
              <w:proofErr w:type="gramEnd"/>
              <w:r w:rsidR="007C6425" w:rsidRPr="00427900">
                <w:rPr>
                  <w:rStyle w:val="Hyperlink"/>
                  <w:rFonts w:eastAsia="font468" w:cs="Calibri"/>
                  <w:color w:val="auto"/>
                  <w:sz w:val="18"/>
                  <w:szCs w:val="18"/>
                  <w:u w:val="none"/>
                </w:rPr>
                <w:t>0.015, 0.023)</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4A66CD9E" w14:textId="715E301B" w:rsidR="007C6425" w:rsidRPr="00427900" w:rsidRDefault="00666986" w:rsidP="0056152D">
            <w:pPr>
              <w:widowControl w:val="0"/>
              <w:spacing w:line="240" w:lineRule="auto"/>
              <w:jc w:val="center"/>
            </w:pPr>
            <w:r>
              <w:rPr>
                <w:rFonts w:cstheme="minorHAnsi"/>
                <w:noProof/>
                <w:sz w:val="18"/>
                <w:szCs w:val="18"/>
              </w:rPr>
              <w:fldChar w:fldCharType="begin"/>
            </w:r>
            <w:r w:rsidR="00392EB3">
              <w:rPr>
                <w:rFonts w:cstheme="minorHAnsi"/>
                <w:noProof/>
                <w:sz w:val="18"/>
                <w:szCs w:val="18"/>
              </w:rPr>
              <w:instrText xml:space="preserve"> ADDIN EN.CITE &lt;EndNote&gt;&lt;Cite&gt;&lt;Author&gt;Institute of Medicine&lt;/Author&gt;&lt;Year&gt;1999&lt;/Year&gt;&lt;RecNum&gt;17&lt;/RecNum&gt;&lt;DisplayText&gt;&lt;style face="superscript"&gt;94&lt;/style&gt;&lt;/DisplayText&gt;&lt;record&gt;&lt;rec-number&gt;17&lt;/rec-number&gt;&lt;foreign-keys&gt;&lt;key app="EN" db-id="9x090xwwrar05fe252txat5apx00dsfsaedz" timestamp="1608312852"&gt;17&lt;/key&gt;&lt;/foreign-keys&gt;&lt;ref-type name="Book Section"&gt;5&lt;/ref-type&gt;&lt;contributors&gt;&lt;authors&gt;&lt;author&gt;Institute of Medicine,&lt;/author&gt;&lt;/authors&gt;&lt;/contributors&gt;&lt;titles&gt;&lt;title&gt;Vaccines for the 21st Century: A Tool for Decisionmaking&lt;/title&gt;&lt;/titles&gt;&lt;dates&gt;&lt;year&gt;1999&lt;/year&gt;&lt;/dates&gt;&lt;pub-location&gt;Washington&lt;/pub-location&gt;&lt;publisher&gt;National Academy Press&lt;/publisher&gt;&lt;urls&gt;&lt;/urls&gt;&lt;/record&gt;&lt;/Cite&gt;&lt;/EndNote&gt;</w:instrText>
            </w:r>
            <w:r>
              <w:rPr>
                <w:rFonts w:cstheme="minorHAnsi"/>
                <w:noProof/>
                <w:sz w:val="18"/>
                <w:szCs w:val="18"/>
              </w:rPr>
              <w:fldChar w:fldCharType="separate"/>
            </w:r>
            <w:r w:rsidR="00392EB3" w:rsidRPr="00392EB3">
              <w:rPr>
                <w:rFonts w:cstheme="minorHAnsi"/>
                <w:noProof/>
                <w:sz w:val="18"/>
                <w:szCs w:val="18"/>
                <w:vertAlign w:val="superscript"/>
              </w:rPr>
              <w:t>94</w:t>
            </w:r>
            <w:r>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64EB15D1" w14:textId="77777777" w:rsidR="007C6425" w:rsidRPr="00427900" w:rsidRDefault="00F76819" w:rsidP="0056152D">
            <w:pPr>
              <w:widowControl w:val="0"/>
              <w:spacing w:line="240" w:lineRule="auto"/>
            </w:pPr>
            <w:hyperlink r:id="rId151" w:history="1">
              <w:r w:rsidR="007C6425" w:rsidRPr="00427900">
                <w:rPr>
                  <w:rStyle w:val="Hyperlink"/>
                  <w:rFonts w:cs="Calibri"/>
                  <w:color w:val="auto"/>
                  <w:sz w:val="18"/>
                  <w:szCs w:val="18"/>
                  <w:u w:val="none"/>
                </w:rPr>
                <w:t>Values estimated by a committee of experts in the USA. (Assumed uniformly distributed with a +/- 20% uncertainty range)</w:t>
              </w:r>
            </w:hyperlink>
          </w:p>
        </w:tc>
      </w:tr>
      <w:tr w:rsidR="007C6425" w:rsidRPr="00427900" w14:paraId="2A00CAB0"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7F3EE647" w14:textId="77777777" w:rsidR="007C6425" w:rsidRPr="00427900" w:rsidRDefault="00F76819" w:rsidP="0056152D">
            <w:pPr>
              <w:widowControl w:val="0"/>
              <w:spacing w:line="240" w:lineRule="auto"/>
            </w:pPr>
            <w:hyperlink r:id="rId152" w:history="1">
              <w:r w:rsidR="007C6425" w:rsidRPr="00427900">
                <w:rPr>
                  <w:rStyle w:val="Hyperlink"/>
                  <w:rFonts w:cs="Calibri"/>
                  <w:color w:val="auto"/>
                  <w:sz w:val="18"/>
                  <w:szCs w:val="18"/>
                  <w:u w:val="none"/>
                </w:rPr>
                <w:t>Duration of health loss associated with PID (years)</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2B151F31" w14:textId="77777777" w:rsidR="007C6425" w:rsidRPr="00427900" w:rsidRDefault="00F76819" w:rsidP="0056152D">
            <w:pPr>
              <w:widowControl w:val="0"/>
              <w:tabs>
                <w:tab w:val="right" w:pos="1735"/>
              </w:tabs>
              <w:spacing w:line="240" w:lineRule="auto"/>
            </w:pPr>
            <w:hyperlink r:id="rId153" w:history="1">
              <w:r w:rsidR="007C6425" w:rsidRPr="00427900">
                <w:rPr>
                  <w:rStyle w:val="Hyperlink"/>
                  <w:rFonts w:eastAsia="font468" w:cs="Calibri"/>
                  <w:color w:val="auto"/>
                  <w:sz w:val="18"/>
                  <w:szCs w:val="18"/>
                  <w:u w:val="none"/>
                </w:rPr>
                <w:t>Females: ~</w:t>
              </w:r>
              <w:proofErr w:type="gramStart"/>
              <w:r w:rsidR="007C6425" w:rsidRPr="00427900">
                <w:rPr>
                  <w:rStyle w:val="Hyperlink"/>
                  <w:rFonts w:eastAsia="font468" w:cs="Calibri"/>
                  <w:color w:val="auto"/>
                  <w:sz w:val="18"/>
                  <w:szCs w:val="18"/>
                  <w:u w:val="none"/>
                </w:rPr>
                <w:t>U(</w:t>
              </w:r>
              <w:proofErr w:type="gramEnd"/>
              <w:r w:rsidR="007C6425" w:rsidRPr="00427900">
                <w:rPr>
                  <w:rStyle w:val="Hyperlink"/>
                  <w:rFonts w:eastAsia="font468" w:cs="Calibri"/>
                  <w:color w:val="auto"/>
                  <w:sz w:val="18"/>
                  <w:szCs w:val="18"/>
                  <w:u w:val="none"/>
                </w:rPr>
                <w:t>0.024,0.036)</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645A55C4" w14:textId="249D46DF" w:rsidR="007C6425" w:rsidRPr="00427900" w:rsidRDefault="00666986" w:rsidP="0056152D">
            <w:pPr>
              <w:widowControl w:val="0"/>
              <w:spacing w:line="240" w:lineRule="auto"/>
              <w:jc w:val="center"/>
            </w:pPr>
            <w:r>
              <w:rPr>
                <w:rFonts w:cstheme="minorHAnsi"/>
                <w:noProof/>
                <w:sz w:val="18"/>
                <w:szCs w:val="18"/>
              </w:rPr>
              <w:fldChar w:fldCharType="begin">
                <w:fldData xml:space="preserve">PEVuZE5vdGU+PENpdGU+PEF1dGhvcj5KYWNrc29uPC9BdXRob3I+PFllYXI+MjAxNDwvWWVhcj48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</w:fldData>
              </w:fldChar>
            </w:r>
            <w:r w:rsidR="00392EB3">
              <w:rPr>
                <w:rFonts w:cstheme="minorHAnsi"/>
                <w:noProof/>
                <w:sz w:val="18"/>
                <w:szCs w:val="18"/>
              </w:rPr>
              <w:instrText xml:space="preserve"> ADDIN EN.CITE </w:instrText>
            </w:r>
            <w:r w:rsidR="00392EB3">
              <w:rPr>
                <w:rFonts w:cstheme="minorHAnsi"/>
                <w:noProof/>
                <w:sz w:val="18"/>
                <w:szCs w:val="18"/>
              </w:rPr>
              <w:fldChar w:fldCharType="begin">
                <w:fldData xml:space="preserve">PEVuZE5vdGU+PENpdGU+PEF1dGhvcj5KYWNrc29uPC9BdXRob3I+PFllYXI+MjAxNDwvWWVhcj48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</w:fldData>
              </w:fldChar>
            </w:r>
            <w:r w:rsidR="00392EB3">
              <w:rPr>
                <w:rFonts w:cstheme="minorHAnsi"/>
                <w:noProof/>
                <w:sz w:val="18"/>
                <w:szCs w:val="18"/>
              </w:rPr>
              <w:instrText xml:space="preserve"> ADDIN EN.CITE.DATA </w:instrText>
            </w:r>
            <w:r w:rsidR="00392EB3">
              <w:rPr>
                <w:rFonts w:cstheme="minorHAnsi"/>
                <w:noProof/>
                <w:sz w:val="18"/>
                <w:szCs w:val="18"/>
              </w:rPr>
            </w:r>
            <w:r w:rsidR="00392EB3">
              <w:rPr>
                <w:rFonts w:cstheme="minorHAnsi"/>
                <w:noProof/>
                <w:sz w:val="18"/>
                <w:szCs w:val="18"/>
              </w:rPr>
              <w:fldChar w:fldCharType="end"/>
            </w:r>
            <w:r>
              <w:rPr>
                <w:rFonts w:cstheme="minorHAnsi"/>
                <w:noProof/>
                <w:sz w:val="18"/>
                <w:szCs w:val="18"/>
              </w:rPr>
            </w:r>
            <w:r>
              <w:rPr>
                <w:rFonts w:cstheme="minorHAnsi"/>
                <w:noProof/>
                <w:sz w:val="18"/>
                <w:szCs w:val="18"/>
              </w:rPr>
              <w:fldChar w:fldCharType="separate"/>
            </w:r>
            <w:r w:rsidR="00392EB3" w:rsidRPr="00392EB3">
              <w:rPr>
                <w:rFonts w:cstheme="minorHAnsi"/>
                <w:noProof/>
                <w:sz w:val="18"/>
                <w:szCs w:val="18"/>
                <w:vertAlign w:val="superscript"/>
              </w:rPr>
              <w:t>100</w:t>
            </w:r>
            <w:r>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78993E87" w14:textId="77777777" w:rsidR="007C6425" w:rsidRPr="00427900" w:rsidRDefault="00F76819" w:rsidP="0056152D">
            <w:pPr>
              <w:widowControl w:val="0"/>
              <w:spacing w:line="240" w:lineRule="auto"/>
            </w:pPr>
            <w:hyperlink r:id="rId154" w:history="1">
              <w:r w:rsidR="007C6425" w:rsidRPr="00427900">
                <w:rPr>
                  <w:rStyle w:val="Hyperlink"/>
                  <w:rFonts w:cs="Calibri"/>
                  <w:color w:val="auto"/>
                  <w:sz w:val="18"/>
                  <w:szCs w:val="18"/>
                  <w:u w:val="none"/>
                </w:rPr>
                <w:t>Modal value used by previous economic modelling studies as reviewed by</w:t>
              </w:r>
              <w:r w:rsidR="007C6425" w:rsidRPr="00427900">
                <w:fldChar w:fldCharType="begin"/>
              </w:r>
              <w:r w:rsidR="007C6425" w:rsidRPr="00427900">
                <w:rPr>
                  <w:rStyle w:val="Hyperlink"/>
                  <w:rFonts w:cs="Calibri"/>
                  <w:color w:val="auto"/>
                  <w:sz w:val="18"/>
                  <w:szCs w:val="18"/>
                  <w:u w:val="none"/>
                </w:rPr>
                <w:instrText>ADDIN EN.CITE</w:instrText>
              </w:r>
              <w:r w:rsidR="007C6425" w:rsidRPr="00427900">
                <w:fldChar w:fldCharType="begin"/>
              </w:r>
              <w:r w:rsidR="007C6425" w:rsidRPr="00427900">
                <w:rPr>
                  <w:rStyle w:val="Hyperlink"/>
                  <w:rFonts w:cs="Calibri"/>
                  <w:color w:val="auto"/>
                  <w:sz w:val="18"/>
                  <w:szCs w:val="18"/>
                  <w:u w:val="none"/>
                </w:rPr>
                <w:instrText>ADDIN EN.CITE.DATA</w:instrText>
              </w:r>
              <w:r w:rsidR="007C6425" w:rsidRPr="00427900">
                <w:rPr>
                  <w:rStyle w:val="Hyperlink"/>
                  <w:rFonts w:cs="Calibri"/>
                  <w:color w:val="auto"/>
                  <w:sz w:val="18"/>
                  <w:szCs w:val="18"/>
                  <w:u w:val="none"/>
                </w:rPr>
                <w:fldChar w:fldCharType="end"/>
              </w:r>
              <w:r w:rsidR="007C6425" w:rsidRPr="00427900">
                <w:fldChar w:fldCharType="separate"/>
              </w:r>
              <w:r w:rsidR="007C6425" w:rsidRPr="00427900">
                <w:rPr>
                  <w:rStyle w:val="Hyperlink"/>
                  <w:rFonts w:cs="Calibri"/>
                  <w:color w:val="auto"/>
                  <w:sz w:val="18"/>
                  <w:szCs w:val="18"/>
                  <w:u w:val="none"/>
                </w:rPr>
                <w:t>(82)</w:t>
              </w:r>
              <w:r w:rsidR="007C6425" w:rsidRPr="00427900">
                <w:rPr>
                  <w:rStyle w:val="Hyperlink"/>
                  <w:rFonts w:cs="Calibri"/>
                  <w:color w:val="auto"/>
                  <w:sz w:val="18"/>
                  <w:szCs w:val="18"/>
                  <w:u w:val="none"/>
                </w:rPr>
                <w:fldChar w:fldCharType="end"/>
              </w:r>
              <w:r w:rsidR="007C6425" w:rsidRPr="00427900">
                <w:rPr>
                  <w:rStyle w:val="Hyperlink"/>
                  <w:rFonts w:cs="Calibri"/>
                  <w:color w:val="auto"/>
                  <w:sz w:val="18"/>
                  <w:szCs w:val="18"/>
                  <w:u w:val="none"/>
                </w:rPr>
                <w:t xml:space="preserve"> (Assumed uniformly distributed with a +/- 20% uncertainty range)</w:t>
              </w:r>
            </w:hyperlink>
          </w:p>
        </w:tc>
      </w:tr>
      <w:tr w:rsidR="007C6425" w:rsidRPr="00427900" w14:paraId="4EC0E5E9"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7B6C8F56" w14:textId="77777777" w:rsidR="007C6425" w:rsidRPr="00427900" w:rsidRDefault="00F76819" w:rsidP="0056152D">
            <w:pPr>
              <w:widowControl w:val="0"/>
              <w:spacing w:line="240" w:lineRule="auto"/>
            </w:pPr>
            <w:hyperlink r:id="rId155" w:history="1">
              <w:r w:rsidR="007C6425" w:rsidRPr="00427900">
                <w:rPr>
                  <w:rStyle w:val="Hyperlink"/>
                  <w:rFonts w:cs="Calibri"/>
                  <w:color w:val="auto"/>
                  <w:sz w:val="18"/>
                  <w:szCs w:val="18"/>
                  <w:u w:val="none"/>
                </w:rPr>
                <w:t>Duration of health loss associated with chronic pelvic pain (years)</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0EC3C870" w14:textId="77777777" w:rsidR="007C6425" w:rsidRPr="00427900" w:rsidRDefault="00F76819" w:rsidP="0056152D">
            <w:pPr>
              <w:widowControl w:val="0"/>
              <w:tabs>
                <w:tab w:val="right" w:pos="1735"/>
              </w:tabs>
              <w:spacing w:line="240" w:lineRule="auto"/>
            </w:pPr>
            <w:hyperlink r:id="rId156" w:history="1">
              <w:r w:rsidR="007C6425" w:rsidRPr="00427900">
                <w:rPr>
                  <w:rStyle w:val="Hyperlink"/>
                  <w:rFonts w:eastAsia="font468" w:cs="Calibri"/>
                  <w:color w:val="auto"/>
                  <w:sz w:val="18"/>
                  <w:szCs w:val="18"/>
                  <w:u w:val="none"/>
                </w:rPr>
                <w:t>Females: ~ 5 years</w:t>
              </w:r>
              <w:r w:rsidR="007C6425" w:rsidRPr="00427900">
                <w:rPr>
                  <w:rStyle w:val="Hyperlink"/>
                  <w:rFonts w:cs="Calibri"/>
                  <w:color w:val="auto"/>
                  <w:sz w:val="18"/>
                  <w:szCs w:val="18"/>
                  <w:u w:val="none"/>
                </w:rPr>
                <w:t xml:space="preserve"> with a lag of 5 years until development</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07ED1D46" w14:textId="3393CC69" w:rsidR="007C6425" w:rsidRPr="00427900" w:rsidRDefault="00666986" w:rsidP="0056152D">
            <w:pPr>
              <w:widowControl w:val="0"/>
              <w:spacing w:line="240" w:lineRule="auto"/>
              <w:jc w:val="center"/>
            </w:pPr>
            <w:r>
              <w:rPr>
                <w:rFonts w:cstheme="minorHAnsi"/>
                <w:noProof/>
                <w:sz w:val="18"/>
                <w:szCs w:val="18"/>
              </w:rPr>
              <w:fldChar w:fldCharType="begin">
                <w:fldData xml:space="preserve">PEVuZE5vdGU+PENpdGU+PEF1dGhvcj5KYWNrc29uPC9BdXRob3I+PFllYXI+MjAxNDwvWWVhcj48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</w:fldData>
              </w:fldChar>
            </w:r>
            <w:r w:rsidR="00392EB3">
              <w:rPr>
                <w:rFonts w:cstheme="minorHAnsi"/>
                <w:noProof/>
                <w:sz w:val="18"/>
                <w:szCs w:val="18"/>
              </w:rPr>
              <w:instrText xml:space="preserve"> ADDIN EN.CITE </w:instrText>
            </w:r>
            <w:r w:rsidR="00392EB3">
              <w:rPr>
                <w:rFonts w:cstheme="minorHAnsi"/>
                <w:noProof/>
                <w:sz w:val="18"/>
                <w:szCs w:val="18"/>
              </w:rPr>
              <w:fldChar w:fldCharType="begin">
                <w:fldData xml:space="preserve">PEVuZE5vdGU+PENpdGU+PEF1dGhvcj5KYWNrc29uPC9BdXRob3I+PFllYXI+MjAxNDwvWWVhcj48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</w:fldData>
              </w:fldChar>
            </w:r>
            <w:r w:rsidR="00392EB3">
              <w:rPr>
                <w:rFonts w:cstheme="minorHAnsi"/>
                <w:noProof/>
                <w:sz w:val="18"/>
                <w:szCs w:val="18"/>
              </w:rPr>
              <w:instrText xml:space="preserve"> ADDIN EN.CITE.DATA </w:instrText>
            </w:r>
            <w:r w:rsidR="00392EB3">
              <w:rPr>
                <w:rFonts w:cstheme="minorHAnsi"/>
                <w:noProof/>
                <w:sz w:val="18"/>
                <w:szCs w:val="18"/>
              </w:rPr>
            </w:r>
            <w:r w:rsidR="00392EB3">
              <w:rPr>
                <w:rFonts w:cstheme="minorHAnsi"/>
                <w:noProof/>
                <w:sz w:val="18"/>
                <w:szCs w:val="18"/>
              </w:rPr>
              <w:fldChar w:fldCharType="end"/>
            </w:r>
            <w:r>
              <w:rPr>
                <w:rFonts w:cstheme="minorHAnsi"/>
                <w:noProof/>
                <w:sz w:val="18"/>
                <w:szCs w:val="18"/>
              </w:rPr>
            </w:r>
            <w:r>
              <w:rPr>
                <w:rFonts w:cstheme="minorHAnsi"/>
                <w:noProof/>
                <w:sz w:val="18"/>
                <w:szCs w:val="18"/>
              </w:rPr>
              <w:fldChar w:fldCharType="separate"/>
            </w:r>
            <w:r w:rsidR="00392EB3" w:rsidRPr="00392EB3">
              <w:rPr>
                <w:rFonts w:cstheme="minorHAnsi"/>
                <w:noProof/>
                <w:sz w:val="18"/>
                <w:szCs w:val="18"/>
                <w:vertAlign w:val="superscript"/>
              </w:rPr>
              <w:t>100</w:t>
            </w:r>
            <w:r>
              <w:rPr>
                <w:rFonts w:cstheme="minorHAnsi"/>
                <w:noProof/>
                <w:sz w:val="18"/>
                <w:szCs w:val="18"/>
              </w:rPr>
              <w:fldChar w:fldCharType="end"/>
            </w:r>
            <w:r w:rsidR="007C6425" w:rsidRPr="00315EA8">
              <w:rPr>
                <w:rFonts w:cstheme="minorHAnsi"/>
                <w:sz w:val="18"/>
                <w:szCs w:val="18"/>
              </w:rPr>
              <w:t xml:space="preserve">; lag estimate from </w:t>
            </w:r>
            <w:r>
              <w:rPr>
                <w:rFonts w:cstheme="minorHAnsi"/>
                <w:sz w:val="18"/>
                <w:szCs w:val="18"/>
              </w:rPr>
              <w:fldChar w:fldCharType="begin">
                <w:fldData xml:space="preserve">PEVuZE5vdGU+PENpdGU+PEF1dGhvcj5JbnN0aXR1dGUgb2YgTWVkaWNpbmU8L0F1dGhvcj48WWVh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</w:fldData>
              </w:fldChar>
            </w:r>
            <w:r w:rsidR="00392EB3">
              <w:rPr>
                <w:rFonts w:cstheme="minorHAnsi"/>
                <w:sz w:val="18"/>
                <w:szCs w:val="18"/>
              </w:rPr>
              <w:instrText xml:space="preserve"> ADDIN EN.CITE </w:instrText>
            </w:r>
            <w:r w:rsidR="00392EB3">
              <w:rPr>
                <w:rFonts w:cstheme="minorHAnsi"/>
                <w:sz w:val="18"/>
                <w:szCs w:val="18"/>
              </w:rPr>
              <w:fldChar w:fldCharType="begin">
                <w:fldData xml:space="preserve">PEVuZE5vdGU+PENpdGU+PEF1dGhvcj5JbnN0aXR1dGUgb2YgTWVkaWNpbmU8L0F1dGhvcj48WWVh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</w:fldData>
              </w:fldChar>
            </w:r>
            <w:r w:rsidR="00392EB3">
              <w:rPr>
                <w:rFonts w:cstheme="minorHAnsi"/>
                <w:sz w:val="18"/>
                <w:szCs w:val="18"/>
              </w:rPr>
              <w:instrText xml:space="preserve"> ADDIN EN.CITE.DATA </w:instrText>
            </w:r>
            <w:r w:rsidR="00392EB3">
              <w:rPr>
                <w:rFonts w:cstheme="minorHAnsi"/>
                <w:sz w:val="18"/>
                <w:szCs w:val="18"/>
              </w:rPr>
            </w:r>
            <w:r w:rsidR="00392EB3">
              <w:rPr>
                <w:rFonts w:cstheme="minorHAnsi"/>
                <w:sz w:val="18"/>
                <w:szCs w:val="18"/>
              </w:rPr>
              <w:fldChar w:fldCharType="end"/>
            </w:r>
            <w:r>
              <w:rPr>
                <w:rFonts w:cstheme="minorHAnsi"/>
                <w:sz w:val="18"/>
                <w:szCs w:val="18"/>
              </w:rPr>
            </w:r>
            <w:r>
              <w:rPr>
                <w:rFonts w:cstheme="minorHAnsi"/>
                <w:sz w:val="18"/>
                <w:szCs w:val="18"/>
              </w:rPr>
              <w:fldChar w:fldCharType="separate"/>
            </w:r>
            <w:r w:rsidR="00392EB3" w:rsidRPr="00392EB3">
              <w:rPr>
                <w:rFonts w:cstheme="minorHAnsi"/>
                <w:noProof/>
                <w:sz w:val="18"/>
                <w:szCs w:val="18"/>
                <w:vertAlign w:val="superscript"/>
              </w:rPr>
              <w:t>94, 97</w:t>
            </w:r>
            <w:r>
              <w:rPr>
                <w:rFonts w:cstheme="minorHAnsi"/>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2E88BCD4" w14:textId="77777777" w:rsidR="007C6425" w:rsidRPr="00427900" w:rsidRDefault="00F76819" w:rsidP="0056152D">
            <w:pPr>
              <w:widowControl w:val="0"/>
              <w:spacing w:line="240" w:lineRule="auto"/>
            </w:pPr>
            <w:hyperlink r:id="rId157" w:history="1">
              <w:r w:rsidR="007C6425" w:rsidRPr="00427900">
                <w:rPr>
                  <w:rStyle w:val="Hyperlink"/>
                  <w:rFonts w:cs="Calibri"/>
                  <w:color w:val="auto"/>
                  <w:sz w:val="18"/>
                  <w:szCs w:val="18"/>
                  <w:u w:val="none"/>
                </w:rPr>
                <w:t>Modal value used by previous economic modelling studies as reviewed by</w:t>
              </w:r>
              <w:r w:rsidR="007C6425" w:rsidRPr="00427900">
                <w:fldChar w:fldCharType="begin"/>
              </w:r>
              <w:r w:rsidR="007C6425" w:rsidRPr="00427900">
                <w:rPr>
                  <w:rStyle w:val="Hyperlink"/>
                  <w:rFonts w:cs="Calibri"/>
                  <w:color w:val="auto"/>
                  <w:sz w:val="18"/>
                  <w:szCs w:val="18"/>
                  <w:u w:val="none"/>
                </w:rPr>
                <w:instrText>ADDIN EN.CITE</w:instrText>
              </w:r>
              <w:r w:rsidR="007C6425" w:rsidRPr="00427900">
                <w:fldChar w:fldCharType="begin"/>
              </w:r>
              <w:r w:rsidR="007C6425" w:rsidRPr="00427900">
                <w:rPr>
                  <w:rStyle w:val="Hyperlink"/>
                  <w:rFonts w:cs="Calibri"/>
                  <w:color w:val="auto"/>
                  <w:sz w:val="18"/>
                  <w:szCs w:val="18"/>
                  <w:u w:val="none"/>
                </w:rPr>
                <w:instrText>ADDIN EN.CITE.DATA</w:instrText>
              </w:r>
              <w:r w:rsidR="007C6425" w:rsidRPr="00427900">
                <w:rPr>
                  <w:rStyle w:val="Hyperlink"/>
                  <w:rFonts w:cs="Calibri"/>
                  <w:color w:val="auto"/>
                  <w:sz w:val="18"/>
                  <w:szCs w:val="18"/>
                  <w:u w:val="none"/>
                </w:rPr>
                <w:fldChar w:fldCharType="end"/>
              </w:r>
              <w:r w:rsidR="007C6425" w:rsidRPr="00427900">
                <w:fldChar w:fldCharType="separate"/>
              </w:r>
              <w:r w:rsidR="007C6425" w:rsidRPr="00427900">
                <w:rPr>
                  <w:rStyle w:val="Hyperlink"/>
                  <w:rFonts w:cs="Calibri"/>
                  <w:color w:val="auto"/>
                  <w:sz w:val="18"/>
                  <w:szCs w:val="18"/>
                  <w:u w:val="none"/>
                </w:rPr>
                <w:t>(82)</w:t>
              </w:r>
              <w:r w:rsidR="007C6425" w:rsidRPr="00427900">
                <w:rPr>
                  <w:rStyle w:val="Hyperlink"/>
                  <w:rFonts w:cs="Calibri"/>
                  <w:color w:val="auto"/>
                  <w:sz w:val="18"/>
                  <w:szCs w:val="18"/>
                  <w:u w:val="none"/>
                </w:rPr>
                <w:fldChar w:fldCharType="end"/>
              </w:r>
              <w:r w:rsidR="007C6425" w:rsidRPr="00427900">
                <w:rPr>
                  <w:rStyle w:val="Hyperlink"/>
                  <w:rFonts w:cs="Calibri"/>
                  <w:color w:val="auto"/>
                  <w:sz w:val="18"/>
                  <w:szCs w:val="18"/>
                  <w:u w:val="none"/>
                </w:rPr>
                <w:t xml:space="preserve"> (Assumed uniformly distributed with a +/- 20% uncertainty range)</w:t>
              </w:r>
            </w:hyperlink>
          </w:p>
        </w:tc>
      </w:tr>
      <w:tr w:rsidR="007C6425" w:rsidRPr="00427900" w14:paraId="03EAF5EE"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5940EDC4" w14:textId="77777777" w:rsidR="007C6425" w:rsidRPr="00427900" w:rsidRDefault="00F76819" w:rsidP="0056152D">
            <w:pPr>
              <w:widowControl w:val="0"/>
              <w:spacing w:line="240" w:lineRule="auto"/>
            </w:pPr>
            <w:hyperlink r:id="rId158" w:history="1">
              <w:r w:rsidR="007C6425" w:rsidRPr="00427900">
                <w:rPr>
                  <w:rStyle w:val="Hyperlink"/>
                  <w:rFonts w:cs="Calibri"/>
                  <w:color w:val="auto"/>
                  <w:sz w:val="18"/>
                  <w:szCs w:val="18"/>
                  <w:u w:val="none"/>
                </w:rPr>
                <w:t>Duration of health loss associated with ectopic pregnancy (years)</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2AEE550A" w14:textId="77777777" w:rsidR="007C6425" w:rsidRPr="00427900" w:rsidRDefault="00F76819" w:rsidP="0056152D">
            <w:pPr>
              <w:widowControl w:val="0"/>
              <w:tabs>
                <w:tab w:val="right" w:pos="1735"/>
              </w:tabs>
              <w:spacing w:line="240" w:lineRule="auto"/>
            </w:pPr>
            <w:hyperlink r:id="rId159" w:history="1">
              <w:r w:rsidR="007C6425" w:rsidRPr="00427900">
                <w:rPr>
                  <w:rStyle w:val="Hyperlink"/>
                  <w:rFonts w:eastAsia="font468" w:cs="Calibri"/>
                  <w:color w:val="auto"/>
                  <w:sz w:val="18"/>
                  <w:szCs w:val="18"/>
                  <w:u w:val="none"/>
                </w:rPr>
                <w:t>Females: ~</w:t>
              </w:r>
              <w:proofErr w:type="gramStart"/>
              <w:r w:rsidR="007C6425" w:rsidRPr="00427900">
                <w:rPr>
                  <w:rStyle w:val="Hyperlink"/>
                  <w:rFonts w:eastAsia="font468" w:cs="Calibri"/>
                  <w:color w:val="auto"/>
                  <w:sz w:val="18"/>
                  <w:szCs w:val="18"/>
                  <w:u w:val="none"/>
                </w:rPr>
                <w:t>U(</w:t>
              </w:r>
              <w:proofErr w:type="gramEnd"/>
              <w:r w:rsidR="007C6425" w:rsidRPr="00427900">
                <w:rPr>
                  <w:rStyle w:val="Hyperlink"/>
                  <w:rFonts w:eastAsia="font468" w:cs="Calibri"/>
                  <w:color w:val="auto"/>
                  <w:sz w:val="18"/>
                  <w:szCs w:val="18"/>
                  <w:u w:val="none"/>
                </w:rPr>
                <w:t>0.062,0.092</w:t>
              </w:r>
              <w:r w:rsidR="007C6425" w:rsidRPr="00427900">
                <w:rPr>
                  <w:rStyle w:val="Hyperlink"/>
                  <w:rFonts w:cs="Calibri"/>
                  <w:color w:val="auto"/>
                  <w:sz w:val="18"/>
                  <w:szCs w:val="18"/>
                  <w:u w:val="none"/>
                </w:rPr>
                <w:t>) with a lag of 5 years until development</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14413C7F" w14:textId="0EAC64A2" w:rsidR="007C6425" w:rsidRPr="00427900" w:rsidRDefault="00666986" w:rsidP="0056152D">
            <w:pPr>
              <w:widowControl w:val="0"/>
              <w:spacing w:line="240" w:lineRule="auto"/>
              <w:jc w:val="center"/>
            </w:pPr>
            <w:r>
              <w:rPr>
                <w:rFonts w:cstheme="minorHAnsi"/>
                <w:noProof/>
                <w:sz w:val="18"/>
                <w:szCs w:val="18"/>
              </w:rPr>
              <w:fldChar w:fldCharType="begin">
                <w:fldData xml:space="preserve">PEVuZE5vdGU+PENpdGU+PEF1dGhvcj5KYWNrc29uPC9BdXRob3I+PFllYXI+MjAxNDwvWWVhcj48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</w:fldData>
              </w:fldChar>
            </w:r>
            <w:r w:rsidR="00392EB3">
              <w:rPr>
                <w:rFonts w:cstheme="minorHAnsi"/>
                <w:noProof/>
                <w:sz w:val="18"/>
                <w:szCs w:val="18"/>
              </w:rPr>
              <w:instrText xml:space="preserve"> ADDIN EN.CITE </w:instrText>
            </w:r>
            <w:r w:rsidR="00392EB3">
              <w:rPr>
                <w:rFonts w:cstheme="minorHAnsi"/>
                <w:noProof/>
                <w:sz w:val="18"/>
                <w:szCs w:val="18"/>
              </w:rPr>
              <w:fldChar w:fldCharType="begin">
                <w:fldData xml:space="preserve">PEVuZE5vdGU+PENpdGU+PEF1dGhvcj5KYWNrc29uPC9BdXRob3I+PFllYXI+MjAxNDwvWWVhcj48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</w:fldData>
              </w:fldChar>
            </w:r>
            <w:r w:rsidR="00392EB3">
              <w:rPr>
                <w:rFonts w:cstheme="minorHAnsi"/>
                <w:noProof/>
                <w:sz w:val="18"/>
                <w:szCs w:val="18"/>
              </w:rPr>
              <w:instrText xml:space="preserve"> ADDIN EN.CITE.DATA </w:instrText>
            </w:r>
            <w:r w:rsidR="00392EB3">
              <w:rPr>
                <w:rFonts w:cstheme="minorHAnsi"/>
                <w:noProof/>
                <w:sz w:val="18"/>
                <w:szCs w:val="18"/>
              </w:rPr>
            </w:r>
            <w:r w:rsidR="00392EB3">
              <w:rPr>
                <w:rFonts w:cstheme="minorHAnsi"/>
                <w:noProof/>
                <w:sz w:val="18"/>
                <w:szCs w:val="18"/>
              </w:rPr>
              <w:fldChar w:fldCharType="end"/>
            </w:r>
            <w:r>
              <w:rPr>
                <w:rFonts w:cstheme="minorHAnsi"/>
                <w:noProof/>
                <w:sz w:val="18"/>
                <w:szCs w:val="18"/>
              </w:rPr>
            </w:r>
            <w:r>
              <w:rPr>
                <w:rFonts w:cstheme="minorHAnsi"/>
                <w:noProof/>
                <w:sz w:val="18"/>
                <w:szCs w:val="18"/>
              </w:rPr>
              <w:fldChar w:fldCharType="separate"/>
            </w:r>
            <w:r w:rsidR="00392EB3" w:rsidRPr="00392EB3">
              <w:rPr>
                <w:rFonts w:cstheme="minorHAnsi"/>
                <w:noProof/>
                <w:sz w:val="18"/>
                <w:szCs w:val="18"/>
                <w:vertAlign w:val="superscript"/>
              </w:rPr>
              <w:t>100</w:t>
            </w:r>
            <w:r>
              <w:rPr>
                <w:rFonts w:cstheme="minorHAnsi"/>
                <w:noProof/>
                <w:sz w:val="18"/>
                <w:szCs w:val="18"/>
              </w:rPr>
              <w:fldChar w:fldCharType="end"/>
            </w:r>
            <w:r w:rsidR="007C6425" w:rsidRPr="00315EA8">
              <w:rPr>
                <w:rFonts w:cstheme="minorHAnsi"/>
                <w:sz w:val="18"/>
                <w:szCs w:val="18"/>
              </w:rPr>
              <w:t xml:space="preserve">; lag estimate from </w:t>
            </w:r>
            <w:r>
              <w:rPr>
                <w:rFonts w:cstheme="minorHAnsi"/>
                <w:sz w:val="18"/>
                <w:szCs w:val="18"/>
              </w:rPr>
              <w:fldChar w:fldCharType="begin">
                <w:fldData xml:space="preserve">PEVuZE5vdGU+PENpdGU+PEF1dGhvcj5JbnN0aXR1dGUgb2YgTWVkaWNpbmU8L0F1dGhvcj48WWVh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</w:fldData>
              </w:fldChar>
            </w:r>
            <w:r w:rsidR="00392EB3">
              <w:rPr>
                <w:rFonts w:cstheme="minorHAnsi"/>
                <w:sz w:val="18"/>
                <w:szCs w:val="18"/>
              </w:rPr>
              <w:instrText xml:space="preserve"> ADDIN EN.CITE </w:instrText>
            </w:r>
            <w:r w:rsidR="00392EB3">
              <w:rPr>
                <w:rFonts w:cstheme="minorHAnsi"/>
                <w:sz w:val="18"/>
                <w:szCs w:val="18"/>
              </w:rPr>
              <w:fldChar w:fldCharType="begin">
                <w:fldData xml:space="preserve">PEVuZE5vdGU+PENpdGU+PEF1dGhvcj5JbnN0aXR1dGUgb2YgTWVkaWNpbmU8L0F1dGhvcj48WWVh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</w:fldData>
              </w:fldChar>
            </w:r>
            <w:r w:rsidR="00392EB3">
              <w:rPr>
                <w:rFonts w:cstheme="minorHAnsi"/>
                <w:sz w:val="18"/>
                <w:szCs w:val="18"/>
              </w:rPr>
              <w:instrText xml:space="preserve"> ADDIN EN.CITE.DATA </w:instrText>
            </w:r>
            <w:r w:rsidR="00392EB3">
              <w:rPr>
                <w:rFonts w:cstheme="minorHAnsi"/>
                <w:sz w:val="18"/>
                <w:szCs w:val="18"/>
              </w:rPr>
            </w:r>
            <w:r w:rsidR="00392EB3">
              <w:rPr>
                <w:rFonts w:cstheme="minorHAnsi"/>
                <w:sz w:val="18"/>
                <w:szCs w:val="18"/>
              </w:rPr>
              <w:fldChar w:fldCharType="end"/>
            </w:r>
            <w:r>
              <w:rPr>
                <w:rFonts w:cstheme="minorHAnsi"/>
                <w:sz w:val="18"/>
                <w:szCs w:val="18"/>
              </w:rPr>
            </w:r>
            <w:r>
              <w:rPr>
                <w:rFonts w:cstheme="minorHAnsi"/>
                <w:sz w:val="18"/>
                <w:szCs w:val="18"/>
              </w:rPr>
              <w:fldChar w:fldCharType="separate"/>
            </w:r>
            <w:r w:rsidR="00392EB3" w:rsidRPr="00392EB3">
              <w:rPr>
                <w:rFonts w:cstheme="minorHAnsi"/>
                <w:noProof/>
                <w:sz w:val="18"/>
                <w:szCs w:val="18"/>
                <w:vertAlign w:val="superscript"/>
              </w:rPr>
              <w:t>94, 97</w:t>
            </w:r>
            <w:r>
              <w:rPr>
                <w:rFonts w:cstheme="minorHAnsi"/>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25BAA224" w14:textId="77777777" w:rsidR="007C6425" w:rsidRPr="00427900" w:rsidRDefault="00F76819" w:rsidP="0056152D">
            <w:pPr>
              <w:widowControl w:val="0"/>
              <w:spacing w:line="240" w:lineRule="auto"/>
            </w:pPr>
            <w:hyperlink r:id="rId160" w:history="1">
              <w:r w:rsidR="007C6425" w:rsidRPr="00427900">
                <w:rPr>
                  <w:rStyle w:val="Hyperlink"/>
                  <w:rFonts w:cs="Calibri"/>
                  <w:color w:val="auto"/>
                  <w:sz w:val="18"/>
                  <w:szCs w:val="18"/>
                  <w:u w:val="none"/>
                </w:rPr>
                <w:t>Modal value used by previous economic modelling studies as reviewed by</w:t>
              </w:r>
              <w:r w:rsidR="007C6425" w:rsidRPr="00427900">
                <w:fldChar w:fldCharType="begin"/>
              </w:r>
              <w:r w:rsidR="007C6425" w:rsidRPr="00427900">
                <w:rPr>
                  <w:rStyle w:val="Hyperlink"/>
                  <w:rFonts w:cs="Calibri"/>
                  <w:color w:val="auto"/>
                  <w:sz w:val="18"/>
                  <w:szCs w:val="18"/>
                  <w:u w:val="none"/>
                </w:rPr>
                <w:instrText>ADDIN EN.CITE</w:instrText>
              </w:r>
              <w:r w:rsidR="007C6425" w:rsidRPr="00427900">
                <w:fldChar w:fldCharType="begin"/>
              </w:r>
              <w:r w:rsidR="007C6425" w:rsidRPr="00427900">
                <w:rPr>
                  <w:rStyle w:val="Hyperlink"/>
                  <w:rFonts w:cs="Calibri"/>
                  <w:color w:val="auto"/>
                  <w:sz w:val="18"/>
                  <w:szCs w:val="18"/>
                  <w:u w:val="none"/>
                </w:rPr>
                <w:instrText>ADDIN EN.CITE.DATA</w:instrText>
              </w:r>
              <w:r w:rsidR="007C6425" w:rsidRPr="00427900">
                <w:rPr>
                  <w:rStyle w:val="Hyperlink"/>
                  <w:rFonts w:cs="Calibri"/>
                  <w:color w:val="auto"/>
                  <w:sz w:val="18"/>
                  <w:szCs w:val="18"/>
                  <w:u w:val="none"/>
                </w:rPr>
                <w:fldChar w:fldCharType="end"/>
              </w:r>
              <w:r w:rsidR="007C6425" w:rsidRPr="00427900">
                <w:fldChar w:fldCharType="separate"/>
              </w:r>
              <w:r w:rsidR="007C6425" w:rsidRPr="00427900">
                <w:rPr>
                  <w:rStyle w:val="Hyperlink"/>
                  <w:rFonts w:cs="Calibri"/>
                  <w:color w:val="auto"/>
                  <w:sz w:val="18"/>
                  <w:szCs w:val="18"/>
                  <w:u w:val="none"/>
                </w:rPr>
                <w:t>(82)</w:t>
              </w:r>
              <w:r w:rsidR="007C6425" w:rsidRPr="00427900">
                <w:rPr>
                  <w:rStyle w:val="Hyperlink"/>
                  <w:rFonts w:cs="Calibri"/>
                  <w:color w:val="auto"/>
                  <w:sz w:val="18"/>
                  <w:szCs w:val="18"/>
                  <w:u w:val="none"/>
                </w:rPr>
                <w:fldChar w:fldCharType="end"/>
              </w:r>
              <w:r w:rsidR="007C6425" w:rsidRPr="00427900">
                <w:rPr>
                  <w:rStyle w:val="Hyperlink"/>
                  <w:rFonts w:cs="Calibri"/>
                  <w:color w:val="auto"/>
                  <w:sz w:val="18"/>
                  <w:szCs w:val="18"/>
                  <w:u w:val="none"/>
                </w:rPr>
                <w:t xml:space="preserve"> (Assumed uniformly distributed with a +/- 20% uncertainty range)</w:t>
              </w:r>
            </w:hyperlink>
          </w:p>
        </w:tc>
      </w:tr>
      <w:tr w:rsidR="007C6425" w:rsidRPr="00427900" w14:paraId="2C7F6D21"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67E95D70" w14:textId="39D576E0" w:rsidR="007C6425" w:rsidRPr="00427900" w:rsidRDefault="00F76819" w:rsidP="0056152D">
            <w:pPr>
              <w:widowControl w:val="0"/>
              <w:spacing w:line="240" w:lineRule="auto"/>
            </w:pPr>
            <w:hyperlink r:id="rId161" w:history="1">
              <w:r w:rsidR="007C6425" w:rsidRPr="00427900">
                <w:rPr>
                  <w:rStyle w:val="Hyperlink"/>
                  <w:rFonts w:cs="Calibri"/>
                  <w:color w:val="auto"/>
                  <w:sz w:val="18"/>
                  <w:szCs w:val="18"/>
                  <w:u w:val="none"/>
                </w:rPr>
                <w:t>Duration of health loss associated with tubal factor infertility (years)</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7EB27171" w14:textId="77777777" w:rsidR="007C6425" w:rsidRPr="00427900" w:rsidRDefault="00F76819" w:rsidP="0056152D">
            <w:pPr>
              <w:widowControl w:val="0"/>
              <w:tabs>
                <w:tab w:val="right" w:pos="1735"/>
              </w:tabs>
              <w:spacing w:line="240" w:lineRule="auto"/>
            </w:pPr>
            <w:hyperlink r:id="rId162" w:history="1">
              <w:r w:rsidR="007C6425" w:rsidRPr="00427900">
                <w:rPr>
                  <w:rStyle w:val="Hyperlink"/>
                  <w:rFonts w:eastAsia="font468" w:cs="Calibri"/>
                  <w:color w:val="auto"/>
                  <w:sz w:val="18"/>
                  <w:szCs w:val="18"/>
                  <w:u w:val="none"/>
                </w:rPr>
                <w:t>Females: ~ 10 years with a lag of 5 years until development</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1EB70180" w14:textId="05E1F230" w:rsidR="007C6425" w:rsidRPr="00427900" w:rsidRDefault="00666986" w:rsidP="0056152D">
            <w:pPr>
              <w:widowControl w:val="0"/>
              <w:spacing w:line="240" w:lineRule="auto"/>
              <w:jc w:val="center"/>
            </w:pPr>
            <w:r>
              <w:rPr>
                <w:rFonts w:cstheme="minorHAnsi"/>
                <w:noProof/>
                <w:sz w:val="18"/>
                <w:szCs w:val="18"/>
              </w:rPr>
              <w:fldChar w:fldCharType="begin">
                <w:fldData xml:space="preserve">PEVuZE5vdGU+PENpdGU+PEF1dGhvcj5KYWNrc29uPC9BdXRob3I+PFllYXI+MjAxNDwvWWVhcj48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</w:fldData>
              </w:fldChar>
            </w:r>
            <w:r w:rsidR="00392EB3">
              <w:rPr>
                <w:rFonts w:cstheme="minorHAnsi"/>
                <w:noProof/>
                <w:sz w:val="18"/>
                <w:szCs w:val="18"/>
              </w:rPr>
              <w:instrText xml:space="preserve"> ADDIN EN.CITE </w:instrText>
            </w:r>
            <w:r w:rsidR="00392EB3">
              <w:rPr>
                <w:rFonts w:cstheme="minorHAnsi"/>
                <w:noProof/>
                <w:sz w:val="18"/>
                <w:szCs w:val="18"/>
              </w:rPr>
              <w:fldChar w:fldCharType="begin">
                <w:fldData xml:space="preserve">PEVuZE5vdGU+PENpdGU+PEF1dGhvcj5KYWNrc29uPC9BdXRob3I+PFllYXI+MjAxNDwvWWVhcj48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</w:fldData>
              </w:fldChar>
            </w:r>
            <w:r w:rsidR="00392EB3">
              <w:rPr>
                <w:rFonts w:cstheme="minorHAnsi"/>
                <w:noProof/>
                <w:sz w:val="18"/>
                <w:szCs w:val="18"/>
              </w:rPr>
              <w:instrText xml:space="preserve"> ADDIN EN.CITE.DATA </w:instrText>
            </w:r>
            <w:r w:rsidR="00392EB3">
              <w:rPr>
                <w:rFonts w:cstheme="minorHAnsi"/>
                <w:noProof/>
                <w:sz w:val="18"/>
                <w:szCs w:val="18"/>
              </w:rPr>
            </w:r>
            <w:r w:rsidR="00392EB3">
              <w:rPr>
                <w:rFonts w:cstheme="minorHAnsi"/>
                <w:noProof/>
                <w:sz w:val="18"/>
                <w:szCs w:val="18"/>
              </w:rPr>
              <w:fldChar w:fldCharType="end"/>
            </w:r>
            <w:r>
              <w:rPr>
                <w:rFonts w:cstheme="minorHAnsi"/>
                <w:noProof/>
                <w:sz w:val="18"/>
                <w:szCs w:val="18"/>
              </w:rPr>
            </w:r>
            <w:r>
              <w:rPr>
                <w:rFonts w:cstheme="minorHAnsi"/>
                <w:noProof/>
                <w:sz w:val="18"/>
                <w:szCs w:val="18"/>
              </w:rPr>
              <w:fldChar w:fldCharType="separate"/>
            </w:r>
            <w:r w:rsidR="00392EB3" w:rsidRPr="00392EB3">
              <w:rPr>
                <w:rFonts w:cstheme="minorHAnsi"/>
                <w:noProof/>
                <w:sz w:val="18"/>
                <w:szCs w:val="18"/>
                <w:vertAlign w:val="superscript"/>
              </w:rPr>
              <w:t>100</w:t>
            </w:r>
            <w:r>
              <w:rPr>
                <w:rFonts w:cstheme="minorHAnsi"/>
                <w:noProof/>
                <w:sz w:val="18"/>
                <w:szCs w:val="18"/>
              </w:rPr>
              <w:fldChar w:fldCharType="end"/>
            </w:r>
            <w:r w:rsidR="007C6425" w:rsidRPr="00315EA8">
              <w:rPr>
                <w:rFonts w:cstheme="minorHAnsi"/>
                <w:sz w:val="18"/>
                <w:szCs w:val="18"/>
              </w:rPr>
              <w:t xml:space="preserve">; lag estimate from </w:t>
            </w:r>
            <w:r>
              <w:rPr>
                <w:rFonts w:cstheme="minorHAnsi"/>
                <w:sz w:val="18"/>
                <w:szCs w:val="18"/>
              </w:rPr>
              <w:fldChar w:fldCharType="begin">
                <w:fldData xml:space="preserve">PEVuZE5vdGU+PENpdGU+PEF1dGhvcj5JbnN0aXR1dGUgb2YgTWVkaWNpbmU8L0F1dGhvcj48WWVh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</w:fldData>
              </w:fldChar>
            </w:r>
            <w:r w:rsidR="00392EB3">
              <w:rPr>
                <w:rFonts w:cstheme="minorHAnsi"/>
                <w:sz w:val="18"/>
                <w:szCs w:val="18"/>
              </w:rPr>
              <w:instrText xml:space="preserve"> ADDIN EN.CITE </w:instrText>
            </w:r>
            <w:r w:rsidR="00392EB3">
              <w:rPr>
                <w:rFonts w:cstheme="minorHAnsi"/>
                <w:sz w:val="18"/>
                <w:szCs w:val="18"/>
              </w:rPr>
              <w:fldChar w:fldCharType="begin">
                <w:fldData xml:space="preserve">PEVuZE5vdGU+PENpdGU+PEF1dGhvcj5JbnN0aXR1dGUgb2YgTWVkaWNpbmU8L0F1dGhvcj48WWVh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</w:fldData>
              </w:fldChar>
            </w:r>
            <w:r w:rsidR="00392EB3">
              <w:rPr>
                <w:rFonts w:cstheme="minorHAnsi"/>
                <w:sz w:val="18"/>
                <w:szCs w:val="18"/>
              </w:rPr>
              <w:instrText xml:space="preserve"> ADDIN EN.CITE.DATA </w:instrText>
            </w:r>
            <w:r w:rsidR="00392EB3">
              <w:rPr>
                <w:rFonts w:cstheme="minorHAnsi"/>
                <w:sz w:val="18"/>
                <w:szCs w:val="18"/>
              </w:rPr>
            </w:r>
            <w:r w:rsidR="00392EB3">
              <w:rPr>
                <w:rFonts w:cstheme="minorHAnsi"/>
                <w:sz w:val="18"/>
                <w:szCs w:val="18"/>
              </w:rPr>
              <w:fldChar w:fldCharType="end"/>
            </w:r>
            <w:r>
              <w:rPr>
                <w:rFonts w:cstheme="minorHAnsi"/>
                <w:sz w:val="18"/>
                <w:szCs w:val="18"/>
              </w:rPr>
            </w:r>
            <w:r>
              <w:rPr>
                <w:rFonts w:cstheme="minorHAnsi"/>
                <w:sz w:val="18"/>
                <w:szCs w:val="18"/>
              </w:rPr>
              <w:fldChar w:fldCharType="separate"/>
            </w:r>
            <w:r w:rsidR="00392EB3" w:rsidRPr="00392EB3">
              <w:rPr>
                <w:rFonts w:cstheme="minorHAnsi"/>
                <w:noProof/>
                <w:sz w:val="18"/>
                <w:szCs w:val="18"/>
                <w:vertAlign w:val="superscript"/>
              </w:rPr>
              <w:t>94, 97</w:t>
            </w:r>
            <w:r>
              <w:rPr>
                <w:rFonts w:cstheme="minorHAnsi"/>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6DC1524E" w14:textId="77777777" w:rsidR="007C6425" w:rsidRPr="00427900" w:rsidRDefault="00F76819" w:rsidP="0056152D">
            <w:pPr>
              <w:widowControl w:val="0"/>
              <w:spacing w:line="240" w:lineRule="auto"/>
            </w:pPr>
            <w:hyperlink r:id="rId163" w:history="1">
              <w:r w:rsidR="007C6425" w:rsidRPr="00427900">
                <w:rPr>
                  <w:rStyle w:val="Hyperlink"/>
                  <w:rFonts w:cs="Calibri"/>
                  <w:color w:val="auto"/>
                  <w:sz w:val="18"/>
                  <w:szCs w:val="18"/>
                  <w:u w:val="none"/>
                </w:rPr>
                <w:t>Conservative value taken from those used by previous economic modelling studies as reviewed by</w:t>
              </w:r>
              <w:r w:rsidR="007C6425" w:rsidRPr="00427900">
                <w:fldChar w:fldCharType="begin"/>
              </w:r>
              <w:r w:rsidR="007C6425" w:rsidRPr="00427900">
                <w:rPr>
                  <w:rStyle w:val="Hyperlink"/>
                  <w:rFonts w:cs="Calibri"/>
                  <w:color w:val="auto"/>
                  <w:sz w:val="18"/>
                  <w:szCs w:val="18"/>
                  <w:u w:val="none"/>
                </w:rPr>
                <w:instrText>ADDIN EN.CITE</w:instrText>
              </w:r>
              <w:r w:rsidR="007C6425" w:rsidRPr="00427900">
                <w:fldChar w:fldCharType="begin"/>
              </w:r>
              <w:r w:rsidR="007C6425" w:rsidRPr="00427900">
                <w:rPr>
                  <w:rStyle w:val="Hyperlink"/>
                  <w:rFonts w:cs="Calibri"/>
                  <w:color w:val="auto"/>
                  <w:sz w:val="18"/>
                  <w:szCs w:val="18"/>
                  <w:u w:val="none"/>
                </w:rPr>
                <w:instrText>ADDIN EN.CITE.DATA</w:instrText>
              </w:r>
              <w:r w:rsidR="007C6425" w:rsidRPr="00427900">
                <w:rPr>
                  <w:rStyle w:val="Hyperlink"/>
                  <w:rFonts w:cs="Calibri"/>
                  <w:color w:val="auto"/>
                  <w:sz w:val="18"/>
                  <w:szCs w:val="18"/>
                  <w:u w:val="none"/>
                </w:rPr>
                <w:fldChar w:fldCharType="end"/>
              </w:r>
              <w:r w:rsidR="007C6425" w:rsidRPr="00427900">
                <w:fldChar w:fldCharType="separate"/>
              </w:r>
              <w:r w:rsidR="007C6425" w:rsidRPr="00427900">
                <w:rPr>
                  <w:rStyle w:val="Hyperlink"/>
                  <w:rFonts w:cs="Calibri"/>
                  <w:color w:val="auto"/>
                  <w:sz w:val="18"/>
                  <w:szCs w:val="18"/>
                  <w:u w:val="none"/>
                </w:rPr>
                <w:t>(82)</w:t>
              </w:r>
              <w:r w:rsidR="007C6425" w:rsidRPr="00427900">
                <w:rPr>
                  <w:rStyle w:val="Hyperlink"/>
                  <w:rFonts w:cs="Calibri"/>
                  <w:color w:val="auto"/>
                  <w:sz w:val="18"/>
                  <w:szCs w:val="18"/>
                  <w:u w:val="none"/>
                </w:rPr>
                <w:fldChar w:fldCharType="end"/>
              </w:r>
              <w:r w:rsidR="007C6425" w:rsidRPr="00427900">
                <w:rPr>
                  <w:rStyle w:val="Hyperlink"/>
                  <w:rFonts w:cs="Calibri"/>
                  <w:color w:val="auto"/>
                  <w:sz w:val="18"/>
                  <w:szCs w:val="18"/>
                  <w:u w:val="none"/>
                </w:rPr>
                <w:t xml:space="preserve"> (Assumed uniformly distributed with a +/- 20% uncertainty range)</w:t>
              </w:r>
            </w:hyperlink>
          </w:p>
        </w:tc>
      </w:tr>
      <w:tr w:rsidR="007C6425" w:rsidRPr="00427900" w14:paraId="61A8F682"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tcPr>
          <w:p w14:paraId="2F8A48F5" w14:textId="77777777" w:rsidR="007C6425" w:rsidRPr="00427900" w:rsidRDefault="00F76819" w:rsidP="0056152D">
            <w:pPr>
              <w:widowControl w:val="0"/>
              <w:spacing w:line="240" w:lineRule="auto"/>
            </w:pPr>
            <w:hyperlink r:id="rId164" w:history="1">
              <w:r w:rsidR="007C6425" w:rsidRPr="00427900">
                <w:rPr>
                  <w:rStyle w:val="Hyperlink"/>
                  <w:rFonts w:cs="Calibri"/>
                  <w:color w:val="auto"/>
                  <w:sz w:val="18"/>
                  <w:szCs w:val="18"/>
                  <w:u w:val="none"/>
                </w:rPr>
                <w:t>Duration of health loss associated with epididymitis (years)</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671D9ACB" w14:textId="77777777" w:rsidR="007C6425" w:rsidRPr="00427900" w:rsidRDefault="00F76819" w:rsidP="0056152D">
            <w:pPr>
              <w:widowControl w:val="0"/>
              <w:tabs>
                <w:tab w:val="right" w:pos="1735"/>
              </w:tabs>
              <w:spacing w:line="240" w:lineRule="auto"/>
            </w:pPr>
            <w:hyperlink r:id="rId165" w:history="1">
              <w:r w:rsidR="007C6425" w:rsidRPr="00427900">
                <w:rPr>
                  <w:rStyle w:val="Hyperlink"/>
                  <w:rFonts w:eastAsia="font468" w:cs="Calibri"/>
                  <w:color w:val="auto"/>
                  <w:sz w:val="18"/>
                  <w:szCs w:val="18"/>
                  <w:u w:val="none"/>
                </w:rPr>
                <w:t>Males: ~</w:t>
              </w:r>
              <w:proofErr w:type="gramStart"/>
              <w:r w:rsidR="007C6425" w:rsidRPr="00427900">
                <w:rPr>
                  <w:rStyle w:val="Hyperlink"/>
                  <w:rFonts w:eastAsia="font468" w:cs="Calibri"/>
                  <w:color w:val="auto"/>
                  <w:sz w:val="18"/>
                  <w:szCs w:val="18"/>
                  <w:u w:val="none"/>
                </w:rPr>
                <w:t>N(</w:t>
              </w:r>
              <w:proofErr w:type="gramEnd"/>
              <w:r w:rsidR="007C6425" w:rsidRPr="00427900">
                <w:rPr>
                  <w:rStyle w:val="Hyperlink"/>
                  <w:rFonts w:eastAsia="font468" w:cs="Calibri"/>
                  <w:color w:val="auto"/>
                  <w:sz w:val="18"/>
                  <w:szCs w:val="18"/>
                  <w:u w:val="none"/>
                </w:rPr>
                <w:t>0.014,0.022</w:t>
              </w:r>
              <w:r w:rsidR="007C6425" w:rsidRPr="00427900">
                <w:rPr>
                  <w:rStyle w:val="Hyperlink"/>
                  <w:rFonts w:cs="Calibri"/>
                  <w:color w:val="auto"/>
                  <w:sz w:val="18"/>
                  <w:szCs w:val="18"/>
                  <w:u w:val="none"/>
                </w:rPr>
                <w:t>)</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14:paraId="75C85BFF" w14:textId="7B9A9B5C" w:rsidR="007C6425" w:rsidRPr="00427900" w:rsidRDefault="00666986" w:rsidP="0056152D">
            <w:pPr>
              <w:widowControl w:val="0"/>
              <w:spacing w:line="240" w:lineRule="auto"/>
              <w:jc w:val="center"/>
            </w:pPr>
            <w:r>
              <w:rPr>
                <w:rFonts w:cstheme="minorHAnsi"/>
                <w:noProof/>
                <w:sz w:val="18"/>
                <w:szCs w:val="18"/>
              </w:rPr>
              <w:fldChar w:fldCharType="begin"/>
            </w:r>
            <w:r w:rsidR="00392EB3">
              <w:rPr>
                <w:rFonts w:cstheme="minorHAnsi"/>
                <w:noProof/>
                <w:sz w:val="18"/>
                <w:szCs w:val="18"/>
              </w:rPr>
              <w:instrText xml:space="preserve"> ADDIN EN.CITE &lt;EndNote&gt;&lt;Cite&gt;&lt;Author&gt;Institute of Medicine&lt;/Author&gt;&lt;Year&gt;1999&lt;/Year&gt;&lt;RecNum&gt;17&lt;/RecNum&gt;&lt;DisplayText&gt;&lt;style face="superscript"&gt;94&lt;/style&gt;&lt;/DisplayText&gt;&lt;record&gt;&lt;rec-number&gt;17&lt;/rec-number&gt;&lt;foreign-keys&gt;&lt;key app="EN" db-id="9x090xwwrar05fe252txat5apx00dsfsaedz" timestamp="1608312852"&gt;17&lt;/key&gt;&lt;/foreign-keys&gt;&lt;ref-type name="Book Section"&gt;5&lt;/ref-type&gt;&lt;contributors&gt;&lt;authors&gt;&lt;author&gt;Institute of Medicine,&lt;/author&gt;&lt;/authors&gt;&lt;/contributors&gt;&lt;titles&gt;&lt;title&gt;Vaccines for the 21st Century: A Tool for Decisionmaking&lt;/title&gt;&lt;/titles&gt;&lt;dates&gt;&lt;year&gt;1999&lt;/year&gt;&lt;/dates&gt;&lt;pub-location&gt;Washington&lt;/pub-location&gt;&lt;publisher&gt;National Academy Press&lt;/publisher&gt;&lt;urls&gt;&lt;/urls&gt;&lt;/record&gt;&lt;/Cite&gt;&lt;/EndNote&gt;</w:instrText>
            </w:r>
            <w:r>
              <w:rPr>
                <w:rFonts w:cstheme="minorHAnsi"/>
                <w:noProof/>
                <w:sz w:val="18"/>
                <w:szCs w:val="18"/>
              </w:rPr>
              <w:fldChar w:fldCharType="separate"/>
            </w:r>
            <w:r w:rsidR="00392EB3" w:rsidRPr="00392EB3">
              <w:rPr>
                <w:rFonts w:cstheme="minorHAnsi"/>
                <w:noProof/>
                <w:sz w:val="18"/>
                <w:szCs w:val="18"/>
                <w:vertAlign w:val="superscript"/>
              </w:rPr>
              <w:t>94</w:t>
            </w:r>
            <w:r>
              <w:rPr>
                <w:rFonts w:cstheme="minorHAnsi"/>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14:paraId="227E4850" w14:textId="77777777" w:rsidR="007C6425" w:rsidRPr="00427900" w:rsidRDefault="00F76819" w:rsidP="0056152D">
            <w:pPr>
              <w:widowControl w:val="0"/>
              <w:spacing w:line="240" w:lineRule="auto"/>
            </w:pPr>
            <w:hyperlink r:id="rId166" w:history="1">
              <w:r w:rsidR="007C6425" w:rsidRPr="00427900">
                <w:rPr>
                  <w:rStyle w:val="Hyperlink"/>
                  <w:rFonts w:cs="Calibri"/>
                  <w:color w:val="auto"/>
                  <w:sz w:val="18"/>
                  <w:szCs w:val="18"/>
                  <w:u w:val="none"/>
                </w:rPr>
                <w:t>Values were estimated by a committee of experts in the USA. (Assumed uniformly distributed with a +/- 20% uncertainty range)</w:t>
              </w:r>
            </w:hyperlink>
          </w:p>
        </w:tc>
      </w:tr>
      <w:tr w:rsidR="007C6425" w:rsidRPr="00427900" w14:paraId="1D464F57"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5C413" w14:textId="77777777" w:rsidR="007C6425" w:rsidRPr="00427900" w:rsidRDefault="00F76819" w:rsidP="0056152D">
            <w:pPr>
              <w:widowControl w:val="0"/>
              <w:spacing w:line="240" w:lineRule="auto"/>
            </w:pPr>
            <w:hyperlink r:id="rId167" w:history="1">
              <w:r w:rsidR="007C6425" w:rsidRPr="00427900">
                <w:rPr>
                  <w:rStyle w:val="Hyperlink"/>
                  <w:rFonts w:cs="Calibri"/>
                  <w:color w:val="auto"/>
                  <w:sz w:val="18"/>
                  <w:szCs w:val="18"/>
                  <w:u w:val="none"/>
                </w:rPr>
                <w:t>Treatment cost of chlamydia, £</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3A3FE77E" w14:textId="77777777" w:rsidR="007C6425" w:rsidRPr="00427900" w:rsidRDefault="00F76819" w:rsidP="0056152D">
            <w:pPr>
              <w:widowControl w:val="0"/>
              <w:spacing w:line="240" w:lineRule="auto"/>
            </w:pPr>
            <w:hyperlink r:id="rId168" w:history="1">
              <w:r w:rsidR="007C6425" w:rsidRPr="00427900">
                <w:rPr>
                  <w:rStyle w:val="Hyperlink"/>
                  <w:rFonts w:cs="Calibri"/>
                  <w:color w:val="auto"/>
                  <w:sz w:val="18"/>
                  <w:szCs w:val="18"/>
                  <w:u w:val="none"/>
                </w:rPr>
                <w:t>~</w:t>
              </w:r>
              <w:proofErr w:type="gramStart"/>
              <w:r w:rsidR="007C6425" w:rsidRPr="00427900">
                <w:rPr>
                  <w:rStyle w:val="Hyperlink"/>
                  <w:rFonts w:cs="Calibri"/>
                  <w:color w:val="auto"/>
                  <w:sz w:val="18"/>
                  <w:szCs w:val="18"/>
                  <w:u w:val="none"/>
                </w:rPr>
                <w:t>U(</w:t>
              </w:r>
              <w:proofErr w:type="gramEnd"/>
              <w:r w:rsidR="007C6425" w:rsidRPr="00427900">
                <w:rPr>
                  <w:rStyle w:val="Hyperlink"/>
                  <w:rFonts w:cs="Calibri"/>
                  <w:color w:val="auto"/>
                  <w:sz w:val="18"/>
                  <w:szCs w:val="18"/>
                  <w:u w:val="none"/>
                </w:rPr>
                <w:t>28.49-39.77)</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09767" w14:textId="30C32740" w:rsidR="007C6425" w:rsidRPr="00427900" w:rsidRDefault="00666986" w:rsidP="0056152D">
            <w:pPr>
              <w:widowControl w:val="0"/>
              <w:spacing w:line="240" w:lineRule="auto"/>
              <w:jc w:val="center"/>
            </w:pPr>
            <w:r>
              <w:rPr>
                <w:noProof/>
                <w:sz w:val="18"/>
                <w:szCs w:val="18"/>
              </w:rPr>
              <w:fldChar w:fldCharType="begin">
                <w:fldData xml:space="preserve">PEVuZE5vdGU+PENpdGU+PEF1dGhvcj5BZGFtczwvQXV0aG9yPjxZZWFyPjIwMTQ8L1llYXI+PFJl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</w:fldData>
              </w:fldChar>
            </w:r>
            <w:r w:rsidR="00392EB3">
              <w:rPr>
                <w:noProof/>
                <w:sz w:val="18"/>
                <w:szCs w:val="18"/>
              </w:rPr>
              <w:instrText xml:space="preserve"> ADDIN EN.CITE </w:instrText>
            </w:r>
            <w:r w:rsidR="00392EB3">
              <w:rPr>
                <w:noProof/>
                <w:sz w:val="18"/>
                <w:szCs w:val="18"/>
              </w:rPr>
              <w:fldChar w:fldCharType="begin">
                <w:fldData xml:space="preserve">PEVuZE5vdGU+PENpdGU+PEF1dGhvcj5BZGFtczwvQXV0aG9yPjxZZWFyPjIwMTQ8L1llYXI+PFJl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</w:fldData>
              </w:fldChar>
            </w:r>
            <w:r w:rsidR="00392EB3">
              <w:rPr>
                <w:noProof/>
                <w:sz w:val="18"/>
                <w:szCs w:val="18"/>
              </w:rPr>
              <w:instrText xml:space="preserve"> ADDIN EN.CITE.DATA </w:instrText>
            </w:r>
            <w:r w:rsidR="00392EB3">
              <w:rPr>
                <w:noProof/>
                <w:sz w:val="18"/>
                <w:szCs w:val="18"/>
              </w:rPr>
            </w:r>
            <w:r w:rsidR="00392EB3">
              <w:rPr>
                <w:noProof/>
                <w:sz w:val="18"/>
                <w:szCs w:val="18"/>
              </w:rPr>
              <w:fldChar w:fldCharType="end"/>
            </w:r>
            <w:r>
              <w:rPr>
                <w:noProof/>
                <w:sz w:val="18"/>
                <w:szCs w:val="18"/>
              </w:rPr>
            </w:r>
            <w:r>
              <w:rPr>
                <w:noProof/>
                <w:sz w:val="18"/>
                <w:szCs w:val="18"/>
              </w:rPr>
              <w:fldChar w:fldCharType="separate"/>
            </w:r>
            <w:r w:rsidR="00392EB3" w:rsidRPr="00392EB3">
              <w:rPr>
                <w:noProof/>
                <w:sz w:val="18"/>
                <w:szCs w:val="18"/>
                <w:vertAlign w:val="superscript"/>
              </w:rPr>
              <w:t>99</w:t>
            </w:r>
            <w:r>
              <w:rPr>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D20F5" w14:textId="77777777" w:rsidR="007C6425" w:rsidRPr="00427900" w:rsidRDefault="00F76819" w:rsidP="0056152D">
            <w:pPr>
              <w:widowControl w:val="0"/>
              <w:spacing w:line="240" w:lineRule="auto"/>
            </w:pPr>
            <w:hyperlink r:id="rId169" w:history="1">
              <w:r w:rsidR="007C6425" w:rsidRPr="00427900">
                <w:rPr>
                  <w:rStyle w:val="Hyperlink"/>
                  <w:rFonts w:cs="Calibri"/>
                  <w:color w:val="auto"/>
                  <w:sz w:val="18"/>
                  <w:szCs w:val="18"/>
                  <w:u w:val="none"/>
                </w:rPr>
                <w:t>Includes receiving results, treatment and partner notification, costs scaled from 2012 data. (Assumed uniformly distributed with a +/- 20% uncertainty range)</w:t>
              </w:r>
            </w:hyperlink>
          </w:p>
        </w:tc>
      </w:tr>
      <w:tr w:rsidR="007C6425" w:rsidRPr="00427900" w14:paraId="35DBDAA2"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E8BA8" w14:textId="77777777" w:rsidR="007C6425" w:rsidRPr="00427900" w:rsidRDefault="00F76819" w:rsidP="0056152D">
            <w:pPr>
              <w:widowControl w:val="0"/>
              <w:spacing w:line="240" w:lineRule="auto"/>
            </w:pPr>
            <w:hyperlink r:id="rId170" w:history="1">
              <w:r w:rsidR="007C6425" w:rsidRPr="00427900">
                <w:rPr>
                  <w:rStyle w:val="Hyperlink"/>
                  <w:rFonts w:cs="Calibri"/>
                  <w:color w:val="auto"/>
                  <w:sz w:val="18"/>
                  <w:szCs w:val="18"/>
                  <w:u w:val="none"/>
                </w:rPr>
                <w:t>Treatment cost of gonorrhoea, £</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1F2077B6" w14:textId="77777777" w:rsidR="007C6425" w:rsidRPr="00427900" w:rsidRDefault="00F76819" w:rsidP="0056152D">
            <w:pPr>
              <w:widowControl w:val="0"/>
              <w:spacing w:line="240" w:lineRule="auto"/>
            </w:pPr>
            <w:hyperlink r:id="rId171" w:history="1">
              <w:r w:rsidR="007C6425" w:rsidRPr="00427900">
                <w:rPr>
                  <w:rStyle w:val="Hyperlink"/>
                  <w:rFonts w:cs="Calibri"/>
                  <w:color w:val="auto"/>
                  <w:sz w:val="18"/>
                  <w:szCs w:val="18"/>
                  <w:u w:val="none"/>
                </w:rPr>
                <w:t>~</w:t>
              </w:r>
              <w:proofErr w:type="gramStart"/>
              <w:r w:rsidR="007C6425" w:rsidRPr="00427900">
                <w:rPr>
                  <w:rStyle w:val="Hyperlink"/>
                  <w:rFonts w:cs="Calibri"/>
                  <w:color w:val="auto"/>
                  <w:sz w:val="18"/>
                  <w:szCs w:val="18"/>
                  <w:u w:val="none"/>
                </w:rPr>
                <w:t>U(</w:t>
              </w:r>
              <w:proofErr w:type="gramEnd"/>
              <w:r w:rsidR="007C6425" w:rsidRPr="00427900">
                <w:rPr>
                  <w:rStyle w:val="Hyperlink"/>
                  <w:rFonts w:cs="Calibri"/>
                  <w:color w:val="auto"/>
                  <w:sz w:val="18"/>
                  <w:szCs w:val="18"/>
                  <w:u w:val="none"/>
                </w:rPr>
                <w:t>108.04-134.45)</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9D4620" w14:textId="6340FBFA" w:rsidR="007C6425" w:rsidRPr="00427900" w:rsidRDefault="00666986" w:rsidP="0056152D">
            <w:pPr>
              <w:widowControl w:val="0"/>
              <w:spacing w:line="240" w:lineRule="auto"/>
              <w:jc w:val="center"/>
            </w:pPr>
            <w:r>
              <w:rPr>
                <w:noProof/>
                <w:sz w:val="18"/>
                <w:szCs w:val="18"/>
              </w:rPr>
              <w:fldChar w:fldCharType="begin">
                <w:fldData xml:space="preserve">PEVuZE5vdGU+PENpdGU+PEF1dGhvcj5BZGFtczwvQXV0aG9yPjxZZWFyPjIwMTQ8L1llYXI+PFJl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</w:fldData>
              </w:fldChar>
            </w:r>
            <w:r w:rsidR="00392EB3">
              <w:rPr>
                <w:noProof/>
                <w:sz w:val="18"/>
                <w:szCs w:val="18"/>
              </w:rPr>
              <w:instrText xml:space="preserve"> ADDIN EN.CITE </w:instrText>
            </w:r>
            <w:r w:rsidR="00392EB3">
              <w:rPr>
                <w:noProof/>
                <w:sz w:val="18"/>
                <w:szCs w:val="18"/>
              </w:rPr>
              <w:fldChar w:fldCharType="begin">
                <w:fldData xml:space="preserve">PEVuZE5vdGU+PENpdGU+PEF1dGhvcj5BZGFtczwvQXV0aG9yPjxZZWFyPjIwMTQ8L1llYXI+PFJl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</w:fldData>
              </w:fldChar>
            </w:r>
            <w:r w:rsidR="00392EB3">
              <w:rPr>
                <w:noProof/>
                <w:sz w:val="18"/>
                <w:szCs w:val="18"/>
              </w:rPr>
              <w:instrText xml:space="preserve"> ADDIN EN.CITE.DATA </w:instrText>
            </w:r>
            <w:r w:rsidR="00392EB3">
              <w:rPr>
                <w:noProof/>
                <w:sz w:val="18"/>
                <w:szCs w:val="18"/>
              </w:rPr>
            </w:r>
            <w:r w:rsidR="00392EB3">
              <w:rPr>
                <w:noProof/>
                <w:sz w:val="18"/>
                <w:szCs w:val="18"/>
              </w:rPr>
              <w:fldChar w:fldCharType="end"/>
            </w:r>
            <w:r>
              <w:rPr>
                <w:noProof/>
                <w:sz w:val="18"/>
                <w:szCs w:val="18"/>
              </w:rPr>
            </w:r>
            <w:r>
              <w:rPr>
                <w:noProof/>
                <w:sz w:val="18"/>
                <w:szCs w:val="18"/>
              </w:rPr>
              <w:fldChar w:fldCharType="separate"/>
            </w:r>
            <w:r w:rsidR="00392EB3" w:rsidRPr="00392EB3">
              <w:rPr>
                <w:noProof/>
                <w:sz w:val="18"/>
                <w:szCs w:val="18"/>
                <w:vertAlign w:val="superscript"/>
              </w:rPr>
              <w:t>99</w:t>
            </w:r>
            <w:r>
              <w:rPr>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981EA2" w14:textId="77777777" w:rsidR="007C6425" w:rsidRPr="00427900" w:rsidRDefault="00F76819" w:rsidP="0056152D">
            <w:pPr>
              <w:widowControl w:val="0"/>
              <w:spacing w:line="240" w:lineRule="auto"/>
            </w:pPr>
            <w:hyperlink r:id="rId172" w:history="1">
              <w:r w:rsidR="007C6425" w:rsidRPr="00427900">
                <w:rPr>
                  <w:rStyle w:val="Hyperlink"/>
                  <w:rFonts w:cs="Calibri"/>
                  <w:color w:val="auto"/>
                  <w:sz w:val="18"/>
                  <w:szCs w:val="18"/>
                  <w:u w:val="none"/>
                </w:rPr>
                <w:t>Includes receiving results, treatment and partner notification and follow-up appointment, costs scaled from 2012 data. (Assumed uniformly distributed with a +/- 20% uncertainty range)</w:t>
              </w:r>
            </w:hyperlink>
          </w:p>
        </w:tc>
      </w:tr>
      <w:tr w:rsidR="007C6425" w:rsidRPr="00427900" w14:paraId="016475E3"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F5204" w14:textId="77777777" w:rsidR="007C6425" w:rsidRPr="00427900" w:rsidRDefault="00F76819" w:rsidP="0056152D">
            <w:pPr>
              <w:widowControl w:val="0"/>
              <w:spacing w:line="240" w:lineRule="auto"/>
            </w:pPr>
            <w:hyperlink r:id="rId173" w:history="1">
              <w:r w:rsidR="007C6425" w:rsidRPr="00427900">
                <w:rPr>
                  <w:rStyle w:val="Hyperlink"/>
                  <w:rFonts w:cs="Calibri"/>
                  <w:color w:val="auto"/>
                  <w:sz w:val="18"/>
                  <w:szCs w:val="18"/>
                  <w:u w:val="none"/>
                </w:rPr>
                <w:t>Treatment cost per case of PID, £</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39DA4323" w14:textId="77777777" w:rsidR="007C6425" w:rsidRPr="00427900" w:rsidRDefault="00F76819" w:rsidP="0056152D">
            <w:pPr>
              <w:widowControl w:val="0"/>
              <w:spacing w:line="240" w:lineRule="auto"/>
            </w:pPr>
            <w:hyperlink r:id="rId174" w:history="1">
              <w:r w:rsidR="007C6425" w:rsidRPr="00427900">
                <w:rPr>
                  <w:rStyle w:val="Hyperlink"/>
                  <w:rFonts w:cs="Calibri"/>
                  <w:color w:val="auto"/>
                  <w:sz w:val="18"/>
                  <w:szCs w:val="18"/>
                  <w:u w:val="none"/>
                </w:rPr>
                <w:t>Females: ~</w:t>
              </w:r>
              <w:proofErr w:type="gramStart"/>
              <w:r w:rsidR="007C6425" w:rsidRPr="00427900">
                <w:rPr>
                  <w:rStyle w:val="Hyperlink"/>
                  <w:rFonts w:cs="Calibri"/>
                  <w:color w:val="auto"/>
                  <w:sz w:val="18"/>
                  <w:szCs w:val="18"/>
                  <w:u w:val="none"/>
                </w:rPr>
                <w:t>U(</w:t>
              </w:r>
              <w:proofErr w:type="gramEnd"/>
              <w:r w:rsidR="007C6425" w:rsidRPr="00427900">
                <w:rPr>
                  <w:rStyle w:val="Hyperlink"/>
                  <w:rFonts w:cs="Calibri"/>
                  <w:color w:val="auto"/>
                  <w:sz w:val="18"/>
                  <w:szCs w:val="18"/>
                  <w:u w:val="none"/>
                </w:rPr>
                <w:t>164.30-246.46)</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E6DD6" w14:textId="23A6E589" w:rsidR="007C6425" w:rsidRPr="00427900" w:rsidRDefault="00666986" w:rsidP="0056152D">
            <w:pPr>
              <w:widowControl w:val="0"/>
              <w:spacing w:line="240" w:lineRule="auto"/>
              <w:jc w:val="center"/>
            </w:pPr>
            <w:r>
              <w:rPr>
                <w:noProof/>
                <w:sz w:val="18"/>
                <w:szCs w:val="18"/>
              </w:rPr>
              <w:fldChar w:fldCharType="begin">
                <w:fldData xml:space="preserve">PEVuZE5vdGU+PENpdGU+PEF1dGhvcj5BZ2hhaXp1PC9BdXRob3I+PFllYXI+MjAxMTwvWWVhcj48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</w:fldData>
              </w:fldChar>
            </w:r>
            <w:r w:rsidR="00392EB3">
              <w:rPr>
                <w:noProof/>
                <w:sz w:val="18"/>
                <w:szCs w:val="18"/>
              </w:rPr>
              <w:instrText xml:space="preserve"> ADDIN EN.CITE </w:instrText>
            </w:r>
            <w:r w:rsidR="00392EB3">
              <w:rPr>
                <w:noProof/>
                <w:sz w:val="18"/>
                <w:szCs w:val="18"/>
              </w:rPr>
              <w:fldChar w:fldCharType="begin">
                <w:fldData xml:space="preserve">PEVuZE5vdGU+PENpdGU+PEF1dGhvcj5BZ2hhaXp1PC9BdXRob3I+PFllYXI+MjAxMTwvWWVhcj48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</w:fldData>
              </w:fldChar>
            </w:r>
            <w:r w:rsidR="00392EB3">
              <w:rPr>
                <w:noProof/>
                <w:sz w:val="18"/>
                <w:szCs w:val="18"/>
              </w:rPr>
              <w:instrText xml:space="preserve"> ADDIN EN.CITE.DATA </w:instrText>
            </w:r>
            <w:r w:rsidR="00392EB3">
              <w:rPr>
                <w:noProof/>
                <w:sz w:val="18"/>
                <w:szCs w:val="18"/>
              </w:rPr>
            </w:r>
            <w:r w:rsidR="00392EB3">
              <w:rPr>
                <w:noProof/>
                <w:sz w:val="18"/>
                <w:szCs w:val="18"/>
              </w:rPr>
              <w:fldChar w:fldCharType="end"/>
            </w:r>
            <w:r>
              <w:rPr>
                <w:noProof/>
                <w:sz w:val="18"/>
                <w:szCs w:val="18"/>
              </w:rPr>
            </w:r>
            <w:r>
              <w:rPr>
                <w:noProof/>
                <w:sz w:val="18"/>
                <w:szCs w:val="18"/>
              </w:rPr>
              <w:fldChar w:fldCharType="separate"/>
            </w:r>
            <w:r w:rsidR="00392EB3" w:rsidRPr="00392EB3">
              <w:rPr>
                <w:noProof/>
                <w:sz w:val="18"/>
                <w:szCs w:val="18"/>
                <w:vertAlign w:val="superscript"/>
              </w:rPr>
              <w:t>103</w:t>
            </w:r>
            <w:r>
              <w:rPr>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84F3C" w14:textId="77777777" w:rsidR="007C6425" w:rsidRPr="00427900" w:rsidRDefault="00F76819" w:rsidP="0056152D">
            <w:pPr>
              <w:widowControl w:val="0"/>
              <w:spacing w:line="240" w:lineRule="auto"/>
            </w:pPr>
            <w:hyperlink r:id="rId175" w:history="1">
              <w:r w:rsidR="007C6425" w:rsidRPr="00427900">
                <w:rPr>
                  <w:rStyle w:val="Hyperlink"/>
                  <w:rFonts w:cs="Calibri"/>
                  <w:color w:val="auto"/>
                  <w:sz w:val="18"/>
                  <w:szCs w:val="18"/>
                  <w:u w:val="none"/>
                </w:rPr>
                <w:t xml:space="preserve">Includes clinician time, </w:t>
              </w:r>
              <w:proofErr w:type="gramStart"/>
              <w:r w:rsidR="007C6425" w:rsidRPr="00427900">
                <w:rPr>
                  <w:rStyle w:val="Hyperlink"/>
                  <w:rFonts w:cs="Calibri"/>
                  <w:color w:val="auto"/>
                  <w:sz w:val="18"/>
                  <w:szCs w:val="18"/>
                  <w:u w:val="none"/>
                </w:rPr>
                <w:t>consumables</w:t>
              </w:r>
              <w:proofErr w:type="gramEnd"/>
              <w:r w:rsidR="007C6425" w:rsidRPr="00427900">
                <w:rPr>
                  <w:rStyle w:val="Hyperlink"/>
                  <w:rFonts w:cs="Calibri"/>
                  <w:color w:val="auto"/>
                  <w:sz w:val="18"/>
                  <w:szCs w:val="18"/>
                  <w:u w:val="none"/>
                </w:rPr>
                <w:t xml:space="preserve"> and treatment. Based on scaled cost from £163.00 mean cost in 2008. (Assumed uniformly distributed with a +/- 20% uncertainty range)</w:t>
              </w:r>
            </w:hyperlink>
          </w:p>
        </w:tc>
      </w:tr>
      <w:tr w:rsidR="007C6425" w:rsidRPr="00427900" w14:paraId="5CBB7A40"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B24B7" w14:textId="77777777" w:rsidR="007C6425" w:rsidRPr="00427900" w:rsidRDefault="00F76819" w:rsidP="0056152D">
            <w:pPr>
              <w:widowControl w:val="0"/>
              <w:spacing w:line="240" w:lineRule="auto"/>
            </w:pPr>
            <w:hyperlink r:id="rId176" w:history="1">
              <w:r w:rsidR="007C6425" w:rsidRPr="00427900">
                <w:rPr>
                  <w:rStyle w:val="Hyperlink"/>
                  <w:rFonts w:cs="Calibri"/>
                  <w:color w:val="auto"/>
                  <w:sz w:val="18"/>
                  <w:szCs w:val="18"/>
                  <w:u w:val="none"/>
                </w:rPr>
                <w:t>Treatment cost per case of chronic pelvic pain per year, £</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748C2A24" w14:textId="77777777" w:rsidR="007C6425" w:rsidRPr="00427900" w:rsidRDefault="00F76819" w:rsidP="0056152D">
            <w:pPr>
              <w:widowControl w:val="0"/>
              <w:tabs>
                <w:tab w:val="right" w:pos="1735"/>
              </w:tabs>
              <w:spacing w:line="240" w:lineRule="auto"/>
            </w:pPr>
            <w:hyperlink r:id="rId177" w:history="1">
              <w:r w:rsidR="007C6425" w:rsidRPr="00427900">
                <w:rPr>
                  <w:rStyle w:val="Hyperlink"/>
                  <w:rFonts w:cs="Calibri"/>
                  <w:color w:val="auto"/>
                  <w:sz w:val="18"/>
                  <w:szCs w:val="18"/>
                  <w:u w:val="none"/>
                </w:rPr>
                <w:t>Females: ~</w:t>
              </w:r>
              <w:proofErr w:type="gramStart"/>
              <w:r w:rsidR="007C6425" w:rsidRPr="00427900">
                <w:rPr>
                  <w:rStyle w:val="Hyperlink"/>
                  <w:rFonts w:cs="Calibri"/>
                  <w:color w:val="auto"/>
                  <w:sz w:val="18"/>
                  <w:szCs w:val="18"/>
                  <w:u w:val="none"/>
                </w:rPr>
                <w:t>U(</w:t>
              </w:r>
              <w:proofErr w:type="gramEnd"/>
              <w:r w:rsidR="007C6425" w:rsidRPr="00427900">
                <w:rPr>
                  <w:rStyle w:val="Hyperlink"/>
                  <w:rFonts w:cs="Calibri"/>
                  <w:color w:val="auto"/>
                  <w:sz w:val="18"/>
                  <w:szCs w:val="18"/>
                  <w:u w:val="none"/>
                </w:rPr>
                <w:t>2,206.39-3,695.36)</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398C1D" w14:textId="089E7245" w:rsidR="007C6425" w:rsidRPr="00427900" w:rsidRDefault="00666986" w:rsidP="0056152D">
            <w:pPr>
              <w:widowControl w:val="0"/>
              <w:spacing w:line="240" w:lineRule="auto"/>
              <w:jc w:val="center"/>
            </w:pPr>
            <w:r>
              <w:rPr>
                <w:noProof/>
                <w:sz w:val="18"/>
                <w:szCs w:val="18"/>
              </w:rPr>
              <w:fldChar w:fldCharType="begin">
                <w:fldData xml:space="preserve">PEVuZE5vdGU+PENpdGU+PEF1dGhvcj5Bcm1vdXI8L0F1dGhvcj48WWVhcj4yMDE5PC9ZZWFyPjxS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</w:fldData>
              </w:fldChar>
            </w:r>
            <w:r w:rsidR="00392EB3">
              <w:rPr>
                <w:noProof/>
                <w:sz w:val="18"/>
                <w:szCs w:val="18"/>
              </w:rPr>
              <w:instrText xml:space="preserve"> ADDIN EN.CITE </w:instrText>
            </w:r>
            <w:r w:rsidR="00392EB3">
              <w:rPr>
                <w:noProof/>
                <w:sz w:val="18"/>
                <w:szCs w:val="18"/>
              </w:rPr>
              <w:fldChar w:fldCharType="begin">
                <w:fldData xml:space="preserve">PEVuZE5vdGU+PENpdGU+PEF1dGhvcj5Bcm1vdXI8L0F1dGhvcj48WWVhcj4yMDE5PC9ZZWFyPjxS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</w:fldData>
              </w:fldChar>
            </w:r>
            <w:r w:rsidR="00392EB3">
              <w:rPr>
                <w:noProof/>
                <w:sz w:val="18"/>
                <w:szCs w:val="18"/>
              </w:rPr>
              <w:instrText xml:space="preserve"> ADDIN EN.CITE.DATA </w:instrText>
            </w:r>
            <w:r w:rsidR="00392EB3">
              <w:rPr>
                <w:noProof/>
                <w:sz w:val="18"/>
                <w:szCs w:val="18"/>
              </w:rPr>
            </w:r>
            <w:r w:rsidR="00392EB3">
              <w:rPr>
                <w:noProof/>
                <w:sz w:val="18"/>
                <w:szCs w:val="18"/>
              </w:rPr>
              <w:fldChar w:fldCharType="end"/>
            </w:r>
            <w:r>
              <w:rPr>
                <w:noProof/>
                <w:sz w:val="18"/>
                <w:szCs w:val="18"/>
              </w:rPr>
            </w:r>
            <w:r>
              <w:rPr>
                <w:noProof/>
                <w:sz w:val="18"/>
                <w:szCs w:val="18"/>
              </w:rPr>
              <w:fldChar w:fldCharType="separate"/>
            </w:r>
            <w:r w:rsidR="00392EB3" w:rsidRPr="00392EB3">
              <w:rPr>
                <w:noProof/>
                <w:sz w:val="18"/>
                <w:szCs w:val="18"/>
                <w:vertAlign w:val="superscript"/>
              </w:rPr>
              <w:t>104</w:t>
            </w:r>
            <w:r>
              <w:rPr>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C117D0" w14:textId="77777777" w:rsidR="007C6425" w:rsidRPr="00427900" w:rsidRDefault="00F76819" w:rsidP="0056152D">
            <w:pPr>
              <w:widowControl w:val="0"/>
              <w:spacing w:line="240" w:lineRule="auto"/>
            </w:pPr>
            <w:hyperlink r:id="rId178" w:history="1">
              <w:r w:rsidR="007C6425" w:rsidRPr="00427900">
                <w:rPr>
                  <w:rStyle w:val="Hyperlink"/>
                  <w:rFonts w:cs="Calibri"/>
                  <w:color w:val="auto"/>
                  <w:sz w:val="18"/>
                  <w:szCs w:val="18"/>
                  <w:u w:val="none"/>
                </w:rPr>
                <w:t>Based on study in Australia, which has comparable costs to the UK. Average per person, per year costs for healthcare were estimated to be International $2528-4234 for total health costs in 2017. We translate to UK currency and scale to 2020 costs. We assume on average that chronic pelvic pain will start exactly mid-way throughout the year in which it is contracted.</w:t>
              </w:r>
            </w:hyperlink>
          </w:p>
        </w:tc>
      </w:tr>
      <w:tr w:rsidR="007C6425" w:rsidRPr="00427900" w14:paraId="10720316"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4DD47A" w14:textId="77777777" w:rsidR="007C6425" w:rsidRPr="00427900" w:rsidRDefault="00F76819" w:rsidP="0056152D">
            <w:pPr>
              <w:widowControl w:val="0"/>
              <w:spacing w:line="240" w:lineRule="auto"/>
            </w:pPr>
            <w:hyperlink r:id="rId179" w:history="1">
              <w:r w:rsidR="007C6425" w:rsidRPr="00427900">
                <w:rPr>
                  <w:rStyle w:val="Hyperlink"/>
                  <w:rFonts w:cs="Calibri"/>
                  <w:color w:val="auto"/>
                  <w:sz w:val="18"/>
                  <w:szCs w:val="18"/>
                  <w:u w:val="none"/>
                </w:rPr>
                <w:t>Treatment cost per case of ectopic pregnancy, £</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07DCFD07" w14:textId="77777777" w:rsidR="007C6425" w:rsidRPr="00427900" w:rsidRDefault="00F76819" w:rsidP="0056152D">
            <w:pPr>
              <w:widowControl w:val="0"/>
              <w:tabs>
                <w:tab w:val="right" w:pos="1735"/>
              </w:tabs>
              <w:spacing w:line="240" w:lineRule="auto"/>
            </w:pPr>
            <w:hyperlink r:id="rId180" w:history="1">
              <w:r w:rsidR="007C6425" w:rsidRPr="00427900">
                <w:rPr>
                  <w:rStyle w:val="Hyperlink"/>
                  <w:rFonts w:cs="Calibri"/>
                  <w:color w:val="auto"/>
                  <w:sz w:val="18"/>
                  <w:szCs w:val="18"/>
                  <w:u w:val="none"/>
                </w:rPr>
                <w:t>Females: ~</w:t>
              </w:r>
              <w:proofErr w:type="gramStart"/>
              <w:r w:rsidR="007C6425" w:rsidRPr="00427900">
                <w:rPr>
                  <w:rStyle w:val="Hyperlink"/>
                  <w:rFonts w:cs="Calibri"/>
                  <w:color w:val="auto"/>
                  <w:sz w:val="18"/>
                  <w:szCs w:val="18"/>
                  <w:u w:val="none"/>
                </w:rPr>
                <w:t>U(</w:t>
              </w:r>
              <w:proofErr w:type="gramEnd"/>
              <w:r w:rsidR="007C6425" w:rsidRPr="00427900">
                <w:rPr>
                  <w:rStyle w:val="Hyperlink"/>
                  <w:rFonts w:cs="Calibri"/>
                  <w:color w:val="auto"/>
                  <w:sz w:val="18"/>
                  <w:szCs w:val="18"/>
                  <w:u w:val="none"/>
                </w:rPr>
                <w:t>1,119.94-1,679.90)</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3AB91" w14:textId="66D6D8BC" w:rsidR="007C6425" w:rsidRPr="00427900" w:rsidRDefault="00666986" w:rsidP="0056152D">
            <w:pPr>
              <w:widowControl w:val="0"/>
              <w:spacing w:line="240" w:lineRule="auto"/>
              <w:jc w:val="center"/>
            </w:pPr>
            <w:r>
              <w:rPr>
                <w:i/>
                <w:iCs/>
                <w:noProof/>
                <w:sz w:val="18"/>
                <w:szCs w:val="18"/>
              </w:rPr>
              <w:fldChar w:fldCharType="begin"/>
            </w:r>
            <w:r w:rsidR="00392EB3">
              <w:rPr>
                <w:i/>
                <w:iCs/>
                <w:noProof/>
                <w:sz w:val="18"/>
                <w:szCs w:val="18"/>
              </w:rPr>
              <w:instrText xml:space="preserve"> ADDIN EN.CITE &lt;EndNote&gt;&lt;Cite&gt;&lt;Author&gt;Thomas&lt;/Author&gt;&lt;Year&gt;2013&lt;/Year&gt;&lt;RecNum&gt;106&lt;/RecNum&gt;&lt;DisplayText&gt;&lt;style face="superscript"&gt;105&lt;/style&gt;&lt;/DisplayText&gt;&lt;record&gt;&lt;rec-number&gt;106&lt;/rec-number&gt;&lt;foreign-keys&gt;&lt;key app="EN" db-id="9x090xwwrar05fe252txat5apx00dsfsaedz" timestamp="1608312856"&gt;106&lt;/key&gt;&lt;/foreign-keys&gt;&lt;ref-type name="Journal Article"&gt;17&lt;/ref-type&gt;&lt;contributors&gt;&lt;authors&gt;&lt;author&gt;Thomas, C. M.&lt;/author&gt;&lt;author&gt;Cameron, S.&lt;/author&gt;&lt;/authors&gt;&lt;/contributors&gt;&lt;auth-address&gt;Cambridge, UK.&lt;/auth-address&gt;&lt;titles&gt;&lt;title&gt;Can we reduce costs and prevent more unintended pregnancies? A cost of illness and cost-effectiveness study comparing two methods of EHC&lt;/title&gt;&lt;secondary-title&gt;BMJ Open&lt;/secondary-title&gt;&lt;alt-title&gt;BMJ open&lt;/alt-title&gt;&lt;/titles&gt;&lt;periodical&gt;&lt;full-title&gt;BMJ Open&lt;/full-title&gt;&lt;/periodical&gt;&lt;alt-periodical&gt;&lt;full-title&gt;BMJ Open&lt;/full-title&gt;&lt;/alt-periodical&gt;&lt;pages&gt;e003815&lt;/pages&gt;&lt;volume&gt;3&lt;/volume&gt;&lt;number&gt;12&lt;/number&gt;&lt;edition&gt;2013/12/20&lt;/edition&gt;&lt;keywords&gt;&lt;keyword&gt;Health Economics&lt;/keyword&gt;&lt;keyword&gt;Public Health&lt;/keyword&gt;&lt;keyword&gt;Sexual Medicine&lt;/keyword&gt;&lt;/keywords&gt;&lt;dates&gt;&lt;year&gt;2013&lt;/year&gt;&lt;pub-dates&gt;&lt;date&gt;Dec 18&lt;/date&gt;&lt;/pub-dates&gt;&lt;/dates&gt;&lt;isbn&gt;2044-6055 (Print)&amp;#xD;2044-6055 (Linking)&lt;/isbn&gt;&lt;accession-num&gt;24353255&lt;/accession-num&gt;&lt;urls&gt;&lt;related-urls&gt;&lt;url&gt;https://www.ncbi.nlm.nih.gov/pubmed/24353255&lt;/url&gt;&lt;/related-urls&gt;&lt;/urls&gt;&lt;custom2&gt;PMC3884700&lt;/custom2&gt;&lt;electronic-resource-num&gt;10.1136/bmjopen-2013-003815&lt;/electronic-resource-num&gt;&lt;/record&gt;&lt;/Cite&gt;&lt;/EndNote&gt;</w:instrText>
            </w:r>
            <w:r>
              <w:rPr>
                <w:i/>
                <w:iCs/>
                <w:noProof/>
                <w:sz w:val="18"/>
                <w:szCs w:val="18"/>
              </w:rPr>
              <w:fldChar w:fldCharType="separate"/>
            </w:r>
            <w:r w:rsidR="00392EB3" w:rsidRPr="00392EB3">
              <w:rPr>
                <w:i/>
                <w:iCs/>
                <w:noProof/>
                <w:sz w:val="18"/>
                <w:szCs w:val="18"/>
                <w:vertAlign w:val="superscript"/>
              </w:rPr>
              <w:t>105</w:t>
            </w:r>
            <w:r>
              <w:rPr>
                <w:i/>
                <w:iCs/>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39B218" w14:textId="77777777" w:rsidR="007C6425" w:rsidRPr="00427900" w:rsidRDefault="00F76819" w:rsidP="0056152D">
            <w:pPr>
              <w:widowControl w:val="0"/>
              <w:spacing w:line="240" w:lineRule="auto"/>
            </w:pPr>
            <w:hyperlink r:id="rId181" w:history="1">
              <w:r w:rsidR="007C6425" w:rsidRPr="00427900">
                <w:rPr>
                  <w:rStyle w:val="Hyperlink"/>
                  <w:rFonts w:cs="Calibri"/>
                  <w:color w:val="auto"/>
                  <w:sz w:val="18"/>
                  <w:szCs w:val="18"/>
                  <w:u w:val="none"/>
                </w:rPr>
                <w:t>Based on scaled cost from £1228 mean cost in 2008. (Assumed uniformly distributed with a +/- 20% uncertainty range)</w:t>
              </w:r>
            </w:hyperlink>
          </w:p>
        </w:tc>
      </w:tr>
      <w:tr w:rsidR="007C6425" w:rsidRPr="00427900" w14:paraId="7613C959"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D1799" w14:textId="77777777" w:rsidR="007C6425" w:rsidRPr="00427900" w:rsidRDefault="00F76819" w:rsidP="0056152D">
            <w:pPr>
              <w:widowControl w:val="0"/>
              <w:spacing w:line="240" w:lineRule="auto"/>
            </w:pPr>
            <w:hyperlink r:id="rId182" w:history="1">
              <w:r w:rsidR="007C6425" w:rsidRPr="00427900">
                <w:rPr>
                  <w:rStyle w:val="Hyperlink"/>
                  <w:rFonts w:cs="Calibri"/>
                  <w:color w:val="auto"/>
                  <w:sz w:val="18"/>
                  <w:szCs w:val="18"/>
                  <w:u w:val="none"/>
                </w:rPr>
                <w:t>Treatment cost per case of tubular infertility, £</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22AEE954" w14:textId="77777777" w:rsidR="007C6425" w:rsidRPr="00427900" w:rsidRDefault="00F76819" w:rsidP="0056152D">
            <w:pPr>
              <w:widowControl w:val="0"/>
              <w:spacing w:line="240" w:lineRule="auto"/>
            </w:pPr>
            <w:hyperlink r:id="rId183" w:history="1">
              <w:r w:rsidR="007C6425" w:rsidRPr="00427900">
                <w:rPr>
                  <w:rStyle w:val="Hyperlink"/>
                  <w:rFonts w:cs="Calibri"/>
                  <w:color w:val="auto"/>
                  <w:sz w:val="18"/>
                  <w:szCs w:val="18"/>
                  <w:u w:val="none"/>
                </w:rPr>
                <w:t>Females: ~</w:t>
              </w:r>
              <w:proofErr w:type="gramStart"/>
              <w:r w:rsidR="007C6425" w:rsidRPr="00427900">
                <w:rPr>
                  <w:rStyle w:val="Hyperlink"/>
                  <w:rFonts w:cs="Calibri"/>
                  <w:color w:val="auto"/>
                  <w:sz w:val="18"/>
                  <w:szCs w:val="18"/>
                  <w:u w:val="none"/>
                </w:rPr>
                <w:t>U(</w:t>
              </w:r>
              <w:proofErr w:type="gramEnd"/>
              <w:r w:rsidR="007C6425" w:rsidRPr="00427900">
                <w:rPr>
                  <w:rStyle w:val="Hyperlink"/>
                  <w:rFonts w:cs="Calibri"/>
                  <w:color w:val="auto"/>
                  <w:sz w:val="18"/>
                  <w:szCs w:val="18"/>
                  <w:u w:val="none"/>
                </w:rPr>
                <w:t>699.55-6,295.97)</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9FD75" w14:textId="6EAC4295" w:rsidR="007C6425" w:rsidRPr="00427900" w:rsidRDefault="00666986" w:rsidP="0056152D">
            <w:pPr>
              <w:widowControl w:val="0"/>
              <w:spacing w:line="240" w:lineRule="auto"/>
              <w:jc w:val="center"/>
            </w:pPr>
            <w:r>
              <w:rPr>
                <w:noProof/>
                <w:sz w:val="18"/>
                <w:szCs w:val="18"/>
              </w:rPr>
              <w:fldChar w:fldCharType="begin"/>
            </w:r>
            <w:r w:rsidR="00392EB3">
              <w:rPr>
                <w:noProof/>
                <w:sz w:val="18"/>
                <w:szCs w:val="18"/>
              </w:rPr>
              <w:instrText xml:space="preserve"> ADDIN EN.CITE &lt;EndNote&gt;&lt;Cite&gt;&lt;Author&gt;National Institute for Healthcare and Excellence (NICE)&lt;/Author&gt;&lt;Year&gt;2013&lt;/Year&gt;&lt;RecNum&gt;5&lt;/RecNum&gt;&lt;DisplayText&gt;&lt;style face="superscript"&gt;106&lt;/style&gt;&lt;/DisplayText&gt;&lt;record&gt;&lt;rec-number&gt;5&lt;/rec-number&gt;&lt;foreign-keys&gt;&lt;key app="EN" db-id="9x090xwwrar05fe252txat5apx00dsfsaedz" timestamp="1608312852"&gt;5&lt;/key&gt;&lt;/foreign-keys&gt;&lt;ref-type name="Journal Article"&gt;17&lt;/ref-type&gt;&lt;contributors&gt;&lt;authors&gt;&lt;author&gt;National Institute for Healthcare and Excellence (NICE),&lt;/author&gt;&lt;/authors&gt;&lt;/contributors&gt;&lt;titles&gt;&lt;title&gt;Fertility: assessment and treatment for people with fertility problems&lt;/title&gt;&lt;/titles&gt;&lt;dates&gt;&lt;year&gt;2013&lt;/year&gt;&lt;/dates&gt;&lt;urls&gt;&lt;/urls&gt;&lt;/record&gt;&lt;/Cite&gt;&lt;/EndNote&gt;</w:instrText>
            </w:r>
            <w:r>
              <w:rPr>
                <w:noProof/>
                <w:sz w:val="18"/>
                <w:szCs w:val="18"/>
              </w:rPr>
              <w:fldChar w:fldCharType="separate"/>
            </w:r>
            <w:r w:rsidR="00392EB3" w:rsidRPr="00392EB3">
              <w:rPr>
                <w:noProof/>
                <w:sz w:val="18"/>
                <w:szCs w:val="18"/>
                <w:vertAlign w:val="superscript"/>
              </w:rPr>
              <w:t>106</w:t>
            </w:r>
            <w:r>
              <w:rPr>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BD2A7C" w14:textId="77777777" w:rsidR="007C6425" w:rsidRPr="00427900" w:rsidRDefault="00F76819" w:rsidP="0056152D">
            <w:pPr>
              <w:widowControl w:val="0"/>
              <w:spacing w:line="240" w:lineRule="auto"/>
            </w:pPr>
            <w:hyperlink r:id="rId184" w:history="1">
              <w:r w:rsidR="007C6425" w:rsidRPr="00427900">
                <w:rPr>
                  <w:rStyle w:val="Hyperlink"/>
                  <w:rFonts w:cs="Calibri"/>
                  <w:color w:val="auto"/>
                  <w:sz w:val="18"/>
                  <w:szCs w:val="18"/>
                  <w:u w:val="none"/>
                </w:rPr>
                <w:t>Costed on average as one round of in-vitro fertilisation (IVF), scaled from £3,123 in 2013. However, as the proportion of women with tubular infertility who will undergo IVF is unknown and the average number of IVF treatments given to couples in the UK is 1.8, we assume a uniform distribution and include a wide +/- 80% to encapsulate a large degree of uncertainty.</w:t>
              </w:r>
            </w:hyperlink>
          </w:p>
        </w:tc>
      </w:tr>
      <w:tr w:rsidR="007C6425" w:rsidRPr="00427900" w14:paraId="48C25EB9"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204BDF" w14:textId="77777777" w:rsidR="007C6425" w:rsidRPr="00427900" w:rsidRDefault="00F76819" w:rsidP="0056152D">
            <w:pPr>
              <w:widowControl w:val="0"/>
              <w:spacing w:line="240" w:lineRule="auto"/>
            </w:pPr>
            <w:hyperlink r:id="rId185" w:history="1">
              <w:r w:rsidR="007C6425" w:rsidRPr="00427900">
                <w:rPr>
                  <w:rStyle w:val="Hyperlink"/>
                  <w:rFonts w:cs="Calibri"/>
                  <w:color w:val="auto"/>
                  <w:sz w:val="18"/>
                  <w:szCs w:val="18"/>
                  <w:u w:val="none"/>
                </w:rPr>
                <w:t>Treatment cost per case of epididymitis, £</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220BA39F" w14:textId="77777777" w:rsidR="007C6425" w:rsidRPr="00427900" w:rsidRDefault="00F76819" w:rsidP="0056152D">
            <w:pPr>
              <w:widowControl w:val="0"/>
              <w:spacing w:line="240" w:lineRule="auto"/>
            </w:pPr>
            <w:hyperlink r:id="rId186" w:history="1">
              <w:r w:rsidR="007C6425" w:rsidRPr="00427900">
                <w:rPr>
                  <w:rStyle w:val="Hyperlink"/>
                  <w:rFonts w:cs="Calibri"/>
                  <w:color w:val="auto"/>
                  <w:sz w:val="18"/>
                  <w:szCs w:val="18"/>
                  <w:u w:val="none"/>
                </w:rPr>
                <w:t>Males: ~</w:t>
              </w:r>
              <w:proofErr w:type="gramStart"/>
              <w:r w:rsidR="007C6425" w:rsidRPr="00427900">
                <w:rPr>
                  <w:rStyle w:val="Hyperlink"/>
                  <w:rFonts w:cs="Calibri"/>
                  <w:color w:val="auto"/>
                  <w:sz w:val="18"/>
                  <w:szCs w:val="18"/>
                  <w:u w:val="none"/>
                </w:rPr>
                <w:t>U(</w:t>
              </w:r>
              <w:proofErr w:type="gramEnd"/>
              <w:r w:rsidR="007C6425" w:rsidRPr="00427900">
                <w:rPr>
                  <w:rStyle w:val="Hyperlink"/>
                  <w:rFonts w:cs="Calibri"/>
                  <w:color w:val="auto"/>
                  <w:sz w:val="18"/>
                  <w:szCs w:val="18"/>
                  <w:u w:val="none"/>
                </w:rPr>
                <w:t>164.30-246.46)</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0DD1C" w14:textId="0851D7BC" w:rsidR="007C6425" w:rsidRPr="00427900" w:rsidRDefault="00666986" w:rsidP="0056152D">
            <w:pPr>
              <w:widowControl w:val="0"/>
              <w:spacing w:line="240" w:lineRule="auto"/>
              <w:jc w:val="center"/>
            </w:pPr>
            <w:r>
              <w:rPr>
                <w:noProof/>
                <w:sz w:val="18"/>
                <w:szCs w:val="18"/>
              </w:rPr>
              <w:fldChar w:fldCharType="begin"/>
            </w:r>
            <w:r w:rsidR="00392EB3">
              <w:rPr>
                <w:noProof/>
                <w:sz w:val="18"/>
                <w:szCs w:val="18"/>
              </w:rPr>
              <w:instrText xml:space="preserve"> ADDIN EN.CITE &lt;EndNote&gt;&lt;Cite&gt;&lt;Author&gt;Adams&lt;/Author&gt;&lt;Year&gt;2007&lt;/Year&gt;&lt;RecNum&gt;12&lt;/RecNum&gt;&lt;DisplayText&gt;&lt;style face="superscript"&gt;107&lt;/style&gt;&lt;/DisplayText&gt;&lt;record&gt;&lt;rec-number&gt;12&lt;/rec-number&gt;&lt;foreign-keys&gt;&lt;key app="EN" db-id="9x090xwwrar05fe252txat5apx00dsfsaedz" timestamp="1608312852"&gt;12&lt;/key&gt;&lt;/foreign-keys&gt;&lt;ref-type name="Journal Article"&gt;17&lt;/ref-type&gt;&lt;contributors&gt;&lt;authors&gt;&lt;author&gt;Adams, E. J.&lt;/author&gt;&lt;author&gt;Turner, K. M.&lt;/author&gt;&lt;author&gt;Edmunds, W. J.&lt;/author&gt;&lt;/authors&gt;&lt;/contributors&gt;&lt;auth-address&gt;Modelling &amp;amp; Economics Unit, Health Protection Agency, 61 Colindale Avenue, Colindale, London NW9 5EQ, UK.&lt;/auth-address&gt;&lt;titles&gt;&lt;title&gt;The cost effectiveness of opportunistic chlamydia screening in England&lt;/title&gt;&lt;secondary-title&gt;Sex Transm Infect&lt;/secondary-title&gt;&lt;/titles&gt;&lt;periodical&gt;&lt;full-title&gt;Sex Transm Infect&lt;/full-title&gt;&lt;/periodical&gt;&lt;pages&gt;267-74; discussion 274-5&lt;/pages&gt;&lt;volume&gt;83&lt;/volume&gt;&lt;number&gt;4&lt;/number&gt;&lt;edition&gt;2007/05/04&lt;/edition&gt;&lt;keywords&gt;&lt;keyword&gt;Adult&lt;/keyword&gt;&lt;keyword&gt;Chlamydia Infections/economics/*prevention &amp;amp; control&lt;/keyword&gt;&lt;keyword&gt;*Chlamydia trachomatis&lt;/keyword&gt;&lt;keyword&gt;Contact Tracing&lt;/keyword&gt;&lt;keyword&gt;Cost-Benefit Analysis&lt;/keyword&gt;&lt;keyword&gt;Female&lt;/keyword&gt;&lt;keyword&gt;Humans&lt;/keyword&gt;&lt;keyword&gt;Male&lt;/keyword&gt;&lt;keyword&gt;Mass Screening/*economics&lt;/keyword&gt;&lt;keyword&gt;Multivariate Analysis&lt;/keyword&gt;&lt;keyword&gt;Pelvic Inflammatory Disease/economics/prevention &amp;amp; control&lt;/keyword&gt;&lt;keyword&gt;Quality-Adjusted Life Years&lt;/keyword&gt;&lt;keyword&gt;United Kingdom&lt;/keyword&gt;&lt;/keywords&gt;&lt;dates&gt;&lt;year&gt;2007&lt;/year&gt;&lt;pub-dates&gt;&lt;date&gt;Jul&lt;/date&gt;&lt;/pub-dates&gt;&lt;/dates&gt;&lt;isbn&gt;1368-4973 (Print)&amp;#xD;1368-4973 (Linking)&lt;/isbn&gt;&lt;accession-num&gt;17475686&lt;/accession-num&gt;&lt;urls&gt;&lt;related-urls&gt;&lt;url&gt;https://www.ncbi.nlm.nih.gov/pubmed/17475686&lt;/url&gt;&lt;/related-urls&gt;&lt;/urls&gt;&lt;custom2&gt;PMC2598679&lt;/custom2&gt;&lt;electronic-resource-num&gt;10.1136/sti.2006.024364&lt;/electronic-resource-num&gt;&lt;/record&gt;&lt;/Cite&gt;&lt;/EndNote&gt;</w:instrText>
            </w:r>
            <w:r>
              <w:rPr>
                <w:noProof/>
                <w:sz w:val="18"/>
                <w:szCs w:val="18"/>
              </w:rPr>
              <w:fldChar w:fldCharType="separate"/>
            </w:r>
            <w:r w:rsidR="00392EB3" w:rsidRPr="00392EB3">
              <w:rPr>
                <w:noProof/>
                <w:sz w:val="18"/>
                <w:szCs w:val="18"/>
                <w:vertAlign w:val="superscript"/>
              </w:rPr>
              <w:t>107</w:t>
            </w:r>
            <w:r>
              <w:rPr>
                <w:noProof/>
                <w:sz w:val="18"/>
                <w:szCs w:val="18"/>
              </w:rPr>
              <w:fldChar w:fldCharType="end"/>
            </w: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F468C" w14:textId="77777777" w:rsidR="007C6425" w:rsidRPr="00427900" w:rsidRDefault="00F76819" w:rsidP="0056152D">
            <w:pPr>
              <w:widowControl w:val="0"/>
              <w:spacing w:line="240" w:lineRule="auto"/>
            </w:pPr>
            <w:hyperlink r:id="rId187" w:history="1">
              <w:r w:rsidR="007C6425" w:rsidRPr="00427900">
                <w:rPr>
                  <w:rStyle w:val="Hyperlink"/>
                  <w:rFonts w:cs="Calibri"/>
                  <w:color w:val="auto"/>
                  <w:sz w:val="18"/>
                  <w:szCs w:val="18"/>
                  <w:u w:val="none"/>
                </w:rPr>
                <w:t>Based on scaled cost from £142 mean cost in 2004. (Assumed uniformly distributed with a +/- 20% uncertainty range)</w:t>
              </w:r>
            </w:hyperlink>
          </w:p>
        </w:tc>
      </w:tr>
      <w:tr w:rsidR="007C6425" w:rsidRPr="00427900" w14:paraId="384CB57E"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8AE54" w14:textId="77777777" w:rsidR="007C6425" w:rsidRPr="00427900" w:rsidRDefault="00F76819" w:rsidP="0056152D">
            <w:pPr>
              <w:widowControl w:val="0"/>
              <w:spacing w:line="240" w:lineRule="auto"/>
            </w:pPr>
            <w:hyperlink r:id="rId188" w:history="1">
              <w:r w:rsidR="007C6425" w:rsidRPr="00427900">
                <w:rPr>
                  <w:rStyle w:val="Hyperlink"/>
                  <w:rFonts w:cs="Calibri"/>
                  <w:color w:val="auto"/>
                  <w:sz w:val="18"/>
                  <w:szCs w:val="18"/>
                  <w:u w:val="none"/>
                </w:rPr>
                <w:t>Cost of texts (per person), £</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3F04C586" w14:textId="77777777" w:rsidR="007C6425" w:rsidRPr="00427900" w:rsidRDefault="00F76819" w:rsidP="0056152D">
            <w:pPr>
              <w:widowControl w:val="0"/>
              <w:spacing w:line="240" w:lineRule="auto"/>
            </w:pPr>
            <w:hyperlink r:id="rId189" w:history="1">
              <w:r w:rsidR="007C6425" w:rsidRPr="00427900">
                <w:rPr>
                  <w:rStyle w:val="Hyperlink"/>
                  <w:rFonts w:cs="Calibri"/>
                  <w:color w:val="auto"/>
                  <w:sz w:val="18"/>
                  <w:szCs w:val="18"/>
                  <w:u w:val="none"/>
                </w:rPr>
                <w:t>Option 1: £2.52</w:t>
              </w:r>
            </w:hyperlink>
          </w:p>
          <w:p w14:paraId="351A8CEF" w14:textId="77777777" w:rsidR="007C6425" w:rsidRPr="00427900" w:rsidRDefault="00F76819" w:rsidP="0056152D">
            <w:pPr>
              <w:widowControl w:val="0"/>
              <w:spacing w:line="240" w:lineRule="auto"/>
            </w:pPr>
            <w:hyperlink r:id="rId190" w:history="1">
              <w:r w:rsidR="007C6425" w:rsidRPr="00427900">
                <w:rPr>
                  <w:rStyle w:val="Hyperlink"/>
                  <w:rFonts w:cs="Calibri"/>
                  <w:color w:val="auto"/>
                  <w:sz w:val="18"/>
                  <w:szCs w:val="18"/>
                  <w:u w:val="none"/>
                </w:rPr>
                <w:t>Option 2: Free</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D6BD6" w14:textId="012AE1B4" w:rsidR="007C6425" w:rsidRPr="00427900" w:rsidRDefault="007C6425" w:rsidP="0056152D">
            <w:pPr>
              <w:widowControl w:val="0"/>
              <w:spacing w:line="240" w:lineRule="auto"/>
              <w:jc w:val="center"/>
            </w:pP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3EE7BA" w14:textId="77777777" w:rsidR="007C6425" w:rsidRPr="00427900" w:rsidRDefault="00F76819" w:rsidP="0056152D">
            <w:pPr>
              <w:widowControl w:val="0"/>
              <w:spacing w:line="240" w:lineRule="auto"/>
            </w:pPr>
            <w:hyperlink r:id="rId191" w:history="1">
              <w:r w:rsidR="007C6425" w:rsidRPr="00427900">
                <w:rPr>
                  <w:rStyle w:val="Hyperlink"/>
                  <w:rFonts w:cs="Calibri"/>
                  <w:color w:val="auto"/>
                  <w:sz w:val="18"/>
                  <w:szCs w:val="18"/>
                  <w:u w:val="none"/>
                </w:rPr>
                <w:t xml:space="preserve">Option 1 is based on the </w:t>
              </w:r>
              <w:proofErr w:type="spellStart"/>
              <w:r w:rsidR="007C6425" w:rsidRPr="00427900">
                <w:rPr>
                  <w:rStyle w:val="Hyperlink"/>
                  <w:rFonts w:cs="Calibri"/>
                  <w:color w:val="auto"/>
                  <w:sz w:val="18"/>
                  <w:szCs w:val="18"/>
                  <w:u w:val="none"/>
                </w:rPr>
                <w:t>safetxt</w:t>
              </w:r>
              <w:proofErr w:type="spellEnd"/>
              <w:r w:rsidR="007C6425" w:rsidRPr="00427900">
                <w:rPr>
                  <w:rStyle w:val="Hyperlink"/>
                  <w:rFonts w:cs="Calibri"/>
                  <w:color w:val="auto"/>
                  <w:sz w:val="18"/>
                  <w:szCs w:val="18"/>
                  <w:u w:val="none"/>
                </w:rPr>
                <w:t xml:space="preserve"> trial </w:t>
              </w:r>
              <w:proofErr w:type="spellStart"/>
              <w:r w:rsidR="007C6425" w:rsidRPr="00427900">
                <w:rPr>
                  <w:rStyle w:val="Hyperlink"/>
                  <w:rFonts w:cs="Calibri"/>
                  <w:color w:val="auto"/>
                  <w:sz w:val="18"/>
                  <w:szCs w:val="18"/>
                  <w:u w:val="none"/>
                </w:rPr>
                <w:t>sms</w:t>
              </w:r>
              <w:proofErr w:type="spellEnd"/>
              <w:r w:rsidR="007C6425" w:rsidRPr="00427900">
                <w:rPr>
                  <w:rStyle w:val="Hyperlink"/>
                  <w:rFonts w:cs="Calibri"/>
                  <w:color w:val="auto"/>
                  <w:sz w:val="18"/>
                  <w:szCs w:val="18"/>
                  <w:u w:val="none"/>
                </w:rPr>
                <w:t xml:space="preserve"> provider costs, which at the cheapest are 3.5p per text with on average 72 </w:t>
              </w:r>
              <w:proofErr w:type="spellStart"/>
              <w:r w:rsidR="007C6425" w:rsidRPr="00427900">
                <w:rPr>
                  <w:rStyle w:val="Hyperlink"/>
                  <w:rFonts w:cs="Calibri"/>
                  <w:color w:val="auto"/>
                  <w:sz w:val="18"/>
                  <w:szCs w:val="18"/>
                  <w:u w:val="none"/>
                </w:rPr>
                <w:t>sms</w:t>
              </w:r>
              <w:proofErr w:type="spellEnd"/>
              <w:r w:rsidR="007C6425" w:rsidRPr="00427900">
                <w:rPr>
                  <w:rStyle w:val="Hyperlink"/>
                  <w:rFonts w:cs="Calibri"/>
                  <w:color w:val="auto"/>
                  <w:sz w:val="18"/>
                  <w:szCs w:val="18"/>
                  <w:u w:val="none"/>
                </w:rPr>
                <w:t xml:space="preserve"> messages sent to each participant (£2.52 in total). Option 2 utilises existing infrastructure within the NHS which provides free </w:t>
              </w:r>
              <w:proofErr w:type="spellStart"/>
              <w:r w:rsidR="007C6425" w:rsidRPr="00427900">
                <w:rPr>
                  <w:rStyle w:val="Hyperlink"/>
                  <w:rFonts w:cs="Calibri"/>
                  <w:color w:val="auto"/>
                  <w:sz w:val="18"/>
                  <w:szCs w:val="18"/>
                  <w:u w:val="none"/>
                </w:rPr>
                <w:t>sms</w:t>
              </w:r>
              <w:proofErr w:type="spellEnd"/>
              <w:r w:rsidR="007C6425" w:rsidRPr="00427900">
                <w:rPr>
                  <w:rStyle w:val="Hyperlink"/>
                  <w:rFonts w:cs="Calibri"/>
                  <w:color w:val="auto"/>
                  <w:sz w:val="18"/>
                  <w:szCs w:val="18"/>
                  <w:u w:val="none"/>
                </w:rPr>
                <w:t xml:space="preserve"> text messaging to patients such as MJOG or </w:t>
              </w:r>
              <w:proofErr w:type="spellStart"/>
              <w:r w:rsidR="007C6425" w:rsidRPr="00427900">
                <w:rPr>
                  <w:rStyle w:val="Hyperlink"/>
                  <w:rFonts w:cs="Calibri"/>
                  <w:color w:val="auto"/>
                  <w:sz w:val="18"/>
                  <w:szCs w:val="18"/>
                  <w:u w:val="none"/>
                </w:rPr>
                <w:t>AccRx</w:t>
              </w:r>
              <w:proofErr w:type="spellEnd"/>
              <w:r w:rsidR="007C6425" w:rsidRPr="00427900">
                <w:rPr>
                  <w:rStyle w:val="Hyperlink"/>
                  <w:rFonts w:cs="Calibri"/>
                  <w:color w:val="auto"/>
                  <w:sz w:val="18"/>
                  <w:szCs w:val="18"/>
                  <w:u w:val="none"/>
                </w:rPr>
                <w:t>.</w:t>
              </w:r>
            </w:hyperlink>
          </w:p>
        </w:tc>
      </w:tr>
      <w:tr w:rsidR="007C6425" w:rsidRPr="00427900" w14:paraId="74EB6D1A" w14:textId="77777777" w:rsidTr="003279AA">
        <w:tc>
          <w:tcPr>
            <w:tcW w:w="28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B8467" w14:textId="77777777" w:rsidR="007C6425" w:rsidRPr="00427900" w:rsidRDefault="00F76819" w:rsidP="0056152D">
            <w:pPr>
              <w:widowControl w:val="0"/>
              <w:spacing w:line="240" w:lineRule="auto"/>
            </w:pPr>
            <w:hyperlink r:id="rId192" w:history="1">
              <w:r w:rsidR="007C6425" w:rsidRPr="00427900">
                <w:rPr>
                  <w:rStyle w:val="Hyperlink"/>
                  <w:rFonts w:cs="Calibri"/>
                  <w:color w:val="auto"/>
                  <w:sz w:val="18"/>
                  <w:szCs w:val="18"/>
                  <w:u w:val="none"/>
                </w:rPr>
                <w:t>Cost of maintenance (yearly), £</w:t>
              </w:r>
            </w:hyperlink>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0D735743" w14:textId="77777777" w:rsidR="007C6425" w:rsidRPr="00427900" w:rsidRDefault="00F76819" w:rsidP="0056152D">
            <w:pPr>
              <w:widowControl w:val="0"/>
              <w:spacing w:line="240" w:lineRule="auto"/>
            </w:pPr>
            <w:hyperlink r:id="rId193" w:history="1">
              <w:r w:rsidR="007C6425" w:rsidRPr="00427900">
                <w:rPr>
                  <w:rStyle w:val="Hyperlink"/>
                  <w:rFonts w:cs="Calibri"/>
                  <w:color w:val="auto"/>
                  <w:sz w:val="18"/>
                  <w:szCs w:val="18"/>
                  <w:u w:val="none"/>
                </w:rPr>
                <w:t>Option 1: £300.00</w:t>
              </w:r>
            </w:hyperlink>
          </w:p>
          <w:p w14:paraId="1CE751ED" w14:textId="77777777" w:rsidR="007C6425" w:rsidRPr="00427900" w:rsidRDefault="00F76819" w:rsidP="0056152D">
            <w:pPr>
              <w:widowControl w:val="0"/>
              <w:spacing w:line="240" w:lineRule="auto"/>
            </w:pPr>
            <w:hyperlink r:id="rId194" w:history="1">
              <w:r w:rsidR="007C6425" w:rsidRPr="00427900">
                <w:rPr>
                  <w:rStyle w:val="Hyperlink"/>
                  <w:rFonts w:cs="Calibri"/>
                  <w:color w:val="auto"/>
                  <w:sz w:val="18"/>
                  <w:szCs w:val="18"/>
                  <w:u w:val="none"/>
                </w:rPr>
                <w:t>Option 2: Free</w:t>
              </w:r>
            </w:hyperlink>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3EA77E" w14:textId="6521672B" w:rsidR="007C6425" w:rsidRPr="00427900" w:rsidRDefault="007C6425" w:rsidP="0056152D">
            <w:pPr>
              <w:widowControl w:val="0"/>
              <w:spacing w:line="240" w:lineRule="auto"/>
              <w:jc w:val="center"/>
            </w:pPr>
          </w:p>
        </w:tc>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C8809" w14:textId="77777777" w:rsidR="007C6425" w:rsidRPr="00427900" w:rsidRDefault="00F76819" w:rsidP="0056152D">
            <w:pPr>
              <w:widowControl w:val="0"/>
              <w:spacing w:line="240" w:lineRule="auto"/>
            </w:pPr>
            <w:hyperlink r:id="rId195" w:history="1">
              <w:r w:rsidR="007C6425" w:rsidRPr="00427900">
                <w:rPr>
                  <w:rStyle w:val="Hyperlink"/>
                  <w:rFonts w:cs="Calibri"/>
                  <w:color w:val="auto"/>
                  <w:sz w:val="18"/>
                  <w:szCs w:val="18"/>
                  <w:u w:val="none"/>
                </w:rPr>
                <w:t xml:space="preserve">Option 1 is based on the cost of the virtual mobile number given by the </w:t>
              </w:r>
              <w:proofErr w:type="spellStart"/>
              <w:r w:rsidR="007C6425" w:rsidRPr="00427900">
                <w:rPr>
                  <w:rStyle w:val="Hyperlink"/>
                  <w:rFonts w:cs="Calibri"/>
                  <w:color w:val="auto"/>
                  <w:sz w:val="18"/>
                  <w:szCs w:val="18"/>
                  <w:u w:val="none"/>
                </w:rPr>
                <w:t>safetxt</w:t>
              </w:r>
              <w:proofErr w:type="spellEnd"/>
              <w:r w:rsidR="007C6425" w:rsidRPr="00427900">
                <w:rPr>
                  <w:rStyle w:val="Hyperlink"/>
                  <w:rFonts w:cs="Calibri"/>
                  <w:color w:val="auto"/>
                  <w:sz w:val="18"/>
                  <w:szCs w:val="18"/>
                  <w:u w:val="none"/>
                </w:rPr>
                <w:t xml:space="preserve"> trial provider at £25 per month (£300 in total). Option 2 utilises existing infrastructure within the NHS which provides free </w:t>
              </w:r>
              <w:proofErr w:type="spellStart"/>
              <w:r w:rsidR="007C6425" w:rsidRPr="00427900">
                <w:rPr>
                  <w:rStyle w:val="Hyperlink"/>
                  <w:rFonts w:cs="Calibri"/>
                  <w:color w:val="auto"/>
                  <w:sz w:val="18"/>
                  <w:szCs w:val="18"/>
                  <w:u w:val="none"/>
                </w:rPr>
                <w:t>sms</w:t>
              </w:r>
              <w:proofErr w:type="spellEnd"/>
              <w:r w:rsidR="007C6425" w:rsidRPr="00427900">
                <w:rPr>
                  <w:rStyle w:val="Hyperlink"/>
                  <w:rFonts w:cs="Calibri"/>
                  <w:color w:val="auto"/>
                  <w:sz w:val="18"/>
                  <w:szCs w:val="18"/>
                  <w:u w:val="none"/>
                </w:rPr>
                <w:t xml:space="preserve"> text messaging to patients.</w:t>
              </w:r>
            </w:hyperlink>
          </w:p>
        </w:tc>
      </w:tr>
    </w:tbl>
    <w:p w14:paraId="06C56241" w14:textId="77777777" w:rsidR="00C44105" w:rsidRPr="00427900" w:rsidRDefault="00C44105">
      <w:pPr>
        <w:sectPr w:rsidR="00C44105" w:rsidRPr="00427900" w:rsidSect="000A6845">
          <w:footerReference w:type="even" r:id="rId196"/>
          <w:footerReference w:type="default" r:id="rId197"/>
          <w:footerReference w:type="first" r:id="rId198"/>
          <w:pgSz w:w="11906" w:h="16838"/>
          <w:pgMar w:top="1440" w:right="1440" w:bottom="1440" w:left="1440" w:header="720" w:footer="680" w:gutter="0"/>
          <w:cols w:space="720"/>
          <w:docGrid w:linePitch="360" w:charSpace="4096"/>
        </w:sectPr>
      </w:pPr>
    </w:p>
    <w:p w14:paraId="5D5708FD" w14:textId="61A847D7" w:rsidR="00C44105" w:rsidRPr="00427900" w:rsidRDefault="002132F5" w:rsidP="00E95953">
      <w:pPr>
        <w:pStyle w:val="Heading1"/>
      </w:pPr>
      <w:bookmarkStart w:id="109" w:name="_Toc77356105"/>
      <w:r>
        <w:lastRenderedPageBreak/>
        <w:t xml:space="preserve">7. </w:t>
      </w:r>
      <w:hyperlink r:id="rId199" w:history="1">
        <w:r w:rsidR="00C44105" w:rsidRPr="004253B3">
          <w:rPr>
            <w:rStyle w:val="Hyperlink"/>
            <w:color w:val="auto"/>
            <w:u w:val="none"/>
          </w:rPr>
          <w:t>Discussion</w:t>
        </w:r>
        <w:bookmarkEnd w:id="109"/>
      </w:hyperlink>
    </w:p>
    <w:p w14:paraId="6F00C6A5" w14:textId="161494B8" w:rsidR="00C44105" w:rsidRPr="00427900" w:rsidRDefault="00C44105">
      <w:r w:rsidRPr="00C14E51">
        <w:rPr>
          <w:lang w:val="en-US"/>
        </w:rPr>
        <w:t xml:space="preserve">Our trial provides clear evidence that the </w:t>
      </w:r>
      <w:proofErr w:type="spellStart"/>
      <w:r w:rsidRPr="00C14E51">
        <w:rPr>
          <w:lang w:val="en-US"/>
        </w:rPr>
        <w:t>safetxt</w:t>
      </w:r>
      <w:proofErr w:type="spellEnd"/>
      <w:r w:rsidRPr="00C14E51">
        <w:rPr>
          <w:lang w:val="en-US"/>
        </w:rPr>
        <w:t xml:space="preserve"> safer sex support intervention delivered by mobile phone text messaging does not reduce the cumulative incidence of chlamydia and </w:t>
      </w:r>
      <w:proofErr w:type="spellStart"/>
      <w:r w:rsidRPr="00C14E51">
        <w:rPr>
          <w:lang w:val="en-US"/>
        </w:rPr>
        <w:t>gonorrhoea</w:t>
      </w:r>
      <w:proofErr w:type="spellEnd"/>
      <w:r w:rsidRPr="00C14E51">
        <w:rPr>
          <w:lang w:val="en-US"/>
        </w:rPr>
        <w:t xml:space="preserve"> at twelve months</w:t>
      </w:r>
      <w:r w:rsidR="00207329">
        <w:rPr>
          <w:lang w:val="en-US"/>
        </w:rPr>
        <w:t>, with slightly more infections in the intervention group</w:t>
      </w:r>
      <w:r w:rsidRPr="00C14E51">
        <w:rPr>
          <w:lang w:val="en-US"/>
        </w:rPr>
        <w:t xml:space="preserve">. The intervention effect is similar in all the pre-specified subgroups. </w:t>
      </w:r>
      <w:r w:rsidR="00985FF6" w:rsidRPr="00C14E51">
        <w:rPr>
          <w:lang w:val="en-US"/>
        </w:rPr>
        <w:t xml:space="preserve">There is a suggestion that slightly more participants in the intervention group compared to the control group reported informing their partner of their infection. According to </w:t>
      </w:r>
      <w:r w:rsidR="00A627B9">
        <w:rPr>
          <w:lang w:val="en-US"/>
        </w:rPr>
        <w:t xml:space="preserve">limited </w:t>
      </w:r>
      <w:r w:rsidR="00985FF6" w:rsidRPr="00C14E51">
        <w:rPr>
          <w:lang w:val="en-US"/>
        </w:rPr>
        <w:t xml:space="preserve">clinic data this did not translate into more partners attending for treatment. </w:t>
      </w:r>
      <w:r w:rsidRPr="00C14E51">
        <w:rPr>
          <w:lang w:val="en-US"/>
        </w:rPr>
        <w:t xml:space="preserve">The intervention increased condom </w:t>
      </w:r>
      <w:proofErr w:type="gramStart"/>
      <w:r w:rsidRPr="00C14E51">
        <w:rPr>
          <w:lang w:val="en-US"/>
        </w:rPr>
        <w:t>use</w:t>
      </w:r>
      <w:proofErr w:type="gramEnd"/>
      <w:r w:rsidRPr="00C14E51">
        <w:rPr>
          <w:lang w:val="en-US"/>
        </w:rPr>
        <w:t xml:space="preserve"> at last sex at 4 weeks and 12 months and increased condom use at first sex with the most recent new partner, at 12 months. The intervention did not alter STI testing before sex with new partners. The intervention increased </w:t>
      </w:r>
      <w:r w:rsidR="00207329">
        <w:rPr>
          <w:lang w:val="en-US"/>
        </w:rPr>
        <w:t xml:space="preserve">the intermediate outcomes of </w:t>
      </w:r>
      <w:r w:rsidRPr="00C14E51">
        <w:rPr>
          <w:lang w:val="en-US"/>
        </w:rPr>
        <w:t xml:space="preserve">knowledge regarding STIs and increased self-efficacy in how to use condoms but not self-efficacy in condom communication or self-efficacy in partner notification regarding STI. Although the intervention did not aim to alter the number of sexual partners that participants had, there was a suggestion that the proportion of people with a new partner and with two or more partners was slightly higher in the intervention group compared to the control group. For other secondary outcomes the intervention was in the direction of benefit except the outcome ‘diagnosed with any STI’, but confidence intervals encompassed no effect. </w:t>
      </w:r>
      <w:r w:rsidR="00207329">
        <w:rPr>
          <w:lang w:val="en-US"/>
        </w:rPr>
        <w:t>Contrary to our theoretical model (fig 1) t</w:t>
      </w:r>
      <w:r w:rsidRPr="00C14E51">
        <w:rPr>
          <w:lang w:val="en-US"/>
        </w:rPr>
        <w:t xml:space="preserve">he increases in condom use and suggestion of change in other </w:t>
      </w:r>
      <w:proofErr w:type="spellStart"/>
      <w:r w:rsidRPr="00C14E51">
        <w:rPr>
          <w:lang w:val="en-US"/>
        </w:rPr>
        <w:t>behaviours</w:t>
      </w:r>
      <w:proofErr w:type="spellEnd"/>
      <w:r w:rsidRPr="00C14E51">
        <w:rPr>
          <w:lang w:val="en-US"/>
        </w:rPr>
        <w:t xml:space="preserve"> did not translate into reductions in chlamydia and </w:t>
      </w:r>
      <w:proofErr w:type="spellStart"/>
      <w:r w:rsidRPr="00C14E51">
        <w:rPr>
          <w:lang w:val="en-US"/>
        </w:rPr>
        <w:t>gonorrhoea</w:t>
      </w:r>
      <w:proofErr w:type="spellEnd"/>
      <w:r w:rsidRPr="00C14E51">
        <w:rPr>
          <w:lang w:val="en-US"/>
        </w:rPr>
        <w:t xml:space="preserve">. </w:t>
      </w:r>
      <w:proofErr w:type="gramStart"/>
      <w:r w:rsidRPr="00C14E51" w:rsidDel="00985FF6">
        <w:rPr>
          <w:lang w:val="en-US"/>
        </w:rPr>
        <w:t>Instead</w:t>
      </w:r>
      <w:proofErr w:type="gramEnd"/>
      <w:r w:rsidRPr="00C14E51" w:rsidDel="00985FF6">
        <w:rPr>
          <w:lang w:val="en-US"/>
        </w:rPr>
        <w:t xml:space="preserve"> there was the suggestion that chlamydia and </w:t>
      </w:r>
      <w:proofErr w:type="spellStart"/>
      <w:r w:rsidRPr="00C14E51" w:rsidDel="00985FF6">
        <w:rPr>
          <w:lang w:val="en-US"/>
        </w:rPr>
        <w:t>gonorrhoea</w:t>
      </w:r>
      <w:proofErr w:type="spellEnd"/>
      <w:r w:rsidRPr="00C14E51" w:rsidDel="00985FF6">
        <w:rPr>
          <w:lang w:val="en-US"/>
        </w:rPr>
        <w:t xml:space="preserve"> infections may be slightly higher in the intervention group. </w:t>
      </w:r>
    </w:p>
    <w:p w14:paraId="0BD1A7FF" w14:textId="77777777" w:rsidR="00C44105" w:rsidRPr="00427900" w:rsidRDefault="00F76819">
      <w:hyperlink r:id="rId200" w:history="1"/>
    </w:p>
    <w:p w14:paraId="0526A573" w14:textId="77777777" w:rsidR="00C44105" w:rsidRPr="00427900" w:rsidRDefault="00F76819">
      <w:hyperlink r:id="rId201" w:history="1">
        <w:r w:rsidR="00C44105" w:rsidRPr="00427900">
          <w:rPr>
            <w:rStyle w:val="Hyperlink"/>
            <w:b/>
            <w:color w:val="auto"/>
            <w:u w:val="none"/>
            <w:lang w:val="en-US"/>
          </w:rPr>
          <w:t xml:space="preserve">Strengths and limitations  </w:t>
        </w:r>
      </w:hyperlink>
    </w:p>
    <w:p w14:paraId="36A5EF04" w14:textId="3FF2F09F" w:rsidR="00C44105" w:rsidRPr="00427900" w:rsidRDefault="008E7F6B">
      <w:r>
        <w:rPr>
          <w:lang w:val="en-US"/>
        </w:rPr>
        <w:t>Our trial has many</w:t>
      </w:r>
      <w:r w:rsidR="00207329">
        <w:rPr>
          <w:lang w:val="en-US"/>
        </w:rPr>
        <w:t xml:space="preserve"> strengths. </w:t>
      </w:r>
      <w:r w:rsidR="00C44105" w:rsidRPr="00C14E51">
        <w:rPr>
          <w:lang w:val="en-US"/>
        </w:rPr>
        <w:t>The design, conduct and reporting of the trial follows CONSORT recommendations</w:t>
      </w:r>
      <w:r w:rsidR="00ED6617">
        <w:rPr>
          <w:lang w:val="en-US"/>
        </w:rPr>
        <w:fldChar w:fldCharType="begin">
          <w:fldData xml:space="preserve">PEVuZE5vdGU+PENpdGU+PEF1dGhvcj5TY2h1bHo8L0F1dGhvcj48WWVhcj4yMDEwPC9ZZWFyPjxS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</w:fldData>
        </w:fldChar>
      </w:r>
      <w:r w:rsidR="00392EB3">
        <w:rPr>
          <w:lang w:val="en-US"/>
        </w:rPr>
        <w:instrText xml:space="preserve"> ADDIN EN.CITE </w:instrText>
      </w:r>
      <w:r w:rsidR="00392EB3">
        <w:rPr>
          <w:lang w:val="en-US"/>
        </w:rPr>
        <w:fldChar w:fldCharType="begin">
          <w:fldData xml:space="preserve">PEVuZE5vdGU+PENpdGU+PEF1dGhvcj5TY2h1bHo8L0F1dGhvcj48WWVhcj4yMDEwPC9ZZWFyPjxS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</w:fldData>
        </w:fldChar>
      </w:r>
      <w:r w:rsidR="00392EB3">
        <w:rPr>
          <w:lang w:val="en-US"/>
        </w:rPr>
        <w:instrText xml:space="preserve"> ADDIN EN.CITE.DATA </w:instrText>
      </w:r>
      <w:r w:rsidR="00392EB3">
        <w:rPr>
          <w:lang w:val="en-US"/>
        </w:rPr>
      </w:r>
      <w:r w:rsidR="00392EB3">
        <w:rPr>
          <w:lang w:val="en-US"/>
        </w:rPr>
        <w:fldChar w:fldCharType="end"/>
      </w:r>
      <w:r w:rsidR="00ED6617">
        <w:rPr>
          <w:lang w:val="en-US"/>
        </w:rPr>
      </w:r>
      <w:r w:rsidR="00ED6617">
        <w:rPr>
          <w:lang w:val="en-US"/>
        </w:rPr>
        <w:fldChar w:fldCharType="separate"/>
      </w:r>
      <w:r w:rsidR="00392EB3" w:rsidRPr="00392EB3">
        <w:rPr>
          <w:noProof/>
          <w:vertAlign w:val="superscript"/>
          <w:lang w:val="en-US"/>
        </w:rPr>
        <w:t>108</w:t>
      </w:r>
      <w:r w:rsidR="00ED6617">
        <w:rPr>
          <w:lang w:val="en-US"/>
        </w:rPr>
        <w:fldChar w:fldCharType="end"/>
      </w:r>
      <w:r w:rsidR="002A7128" w:rsidRPr="00C14E51" w:rsidDel="002A7128">
        <w:t xml:space="preserve"> </w:t>
      </w:r>
      <w:r w:rsidR="00C44105" w:rsidRPr="00C14E51">
        <w:rPr>
          <w:lang w:val="en-US"/>
        </w:rPr>
        <w:t xml:space="preserve">. We ensured allocation concealment by using computer-based </w:t>
      </w:r>
      <w:proofErr w:type="spellStart"/>
      <w:r w:rsidR="00C44105" w:rsidRPr="00C14E51">
        <w:rPr>
          <w:lang w:val="en-US"/>
        </w:rPr>
        <w:t>randomisation</w:t>
      </w:r>
      <w:proofErr w:type="spellEnd"/>
      <w:r w:rsidR="00C44105" w:rsidRPr="00C14E51">
        <w:rPr>
          <w:lang w:val="en-US"/>
        </w:rPr>
        <w:t xml:space="preserve">, remote from the recruiting clinic site. Baseline prognostic factors were well balanced between groups. Data collection, laboratory and statistical analyses were blind to treatment allocation. The primary outcome was known for 75% of participants in both the intervention and control groups. It is challenging to achieve high follow-up for objective or self-reported outcomes in trials of sexual health interventions with young people. Although we used evidence-based methods and developed our own trial specific procedures to achieve higher follow up for laboratory assessed chlamydia and </w:t>
      </w:r>
      <w:proofErr w:type="spellStart"/>
      <w:r w:rsidR="00C44105" w:rsidRPr="00C14E51">
        <w:rPr>
          <w:lang w:val="en-US"/>
        </w:rPr>
        <w:t>gonorrhoea</w:t>
      </w:r>
      <w:proofErr w:type="spellEnd"/>
      <w:r w:rsidR="00C44105" w:rsidRPr="00C14E51">
        <w:rPr>
          <w:lang w:val="en-US"/>
        </w:rPr>
        <w:t xml:space="preserve"> than other trials with similar populations</w:t>
      </w:r>
      <w:r>
        <w:rPr>
          <w:lang w:val="en-US"/>
        </w:rPr>
        <w:t>,</w:t>
      </w:r>
      <w:r w:rsidR="00467D70">
        <w:rPr>
          <w:lang w:val="en-US"/>
        </w:rPr>
        <w:t xml:space="preserve"> </w:t>
      </w:r>
      <w:r w:rsidR="00ED6617">
        <w:rPr>
          <w:lang w:val="en-US"/>
        </w:rPr>
        <w:fldChar w:fldCharType="begin">
          <w:fldData xml:space="preserve">PEVuZE5vdGU+PENpdGU+PEF1dGhvcj5CYWlsZXk8L0F1dGhvcj48WWVhcj4yMDEwPC9ZZWFyPjxS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</w:fldData>
        </w:fldChar>
      </w:r>
      <w:r w:rsidR="00392EB3">
        <w:rPr>
          <w:lang w:val="en-US"/>
        </w:rPr>
        <w:instrText xml:space="preserve"> ADDIN EN.CITE </w:instrText>
      </w:r>
      <w:r w:rsidR="00392EB3">
        <w:rPr>
          <w:lang w:val="en-US"/>
        </w:rPr>
        <w:fldChar w:fldCharType="begin">
          <w:fldData xml:space="preserve">PEVuZE5vdGU+PENpdGU+PEF1dGhvcj5CYWlsZXk8L0F1dGhvcj48WWVhcj4yMDEwPC9ZZWFyPjxS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</w:fldData>
        </w:fldChar>
      </w:r>
      <w:r w:rsidR="00392EB3">
        <w:rPr>
          <w:lang w:val="en-US"/>
        </w:rPr>
        <w:instrText xml:space="preserve"> ADDIN EN.CITE.DATA </w:instrText>
      </w:r>
      <w:r w:rsidR="00392EB3">
        <w:rPr>
          <w:lang w:val="en-US"/>
        </w:rPr>
      </w:r>
      <w:r w:rsidR="00392EB3">
        <w:rPr>
          <w:lang w:val="en-US"/>
        </w:rPr>
        <w:fldChar w:fldCharType="end"/>
      </w:r>
      <w:r w:rsidR="00ED6617">
        <w:rPr>
          <w:lang w:val="en-US"/>
        </w:rPr>
      </w:r>
      <w:r w:rsidR="00ED6617">
        <w:rPr>
          <w:lang w:val="en-US"/>
        </w:rPr>
        <w:fldChar w:fldCharType="separate"/>
      </w:r>
      <w:r w:rsidR="00392EB3" w:rsidRPr="00392EB3">
        <w:rPr>
          <w:noProof/>
          <w:vertAlign w:val="superscript"/>
          <w:lang w:val="en-US"/>
        </w:rPr>
        <w:t>84, 109</w:t>
      </w:r>
      <w:r w:rsidR="00ED6617">
        <w:rPr>
          <w:lang w:val="en-US"/>
        </w:rPr>
        <w:fldChar w:fldCharType="end"/>
      </w:r>
      <w:r w:rsidR="00C44105" w:rsidRPr="00C14E51">
        <w:rPr>
          <w:lang w:val="en-US"/>
        </w:rPr>
        <w:t xml:space="preserve"> some potential for bias remains. Our primary analysis used multiple imputation methods because </w:t>
      </w:r>
      <w:r w:rsidR="00C44105" w:rsidRPr="00C14E51">
        <w:t>MICE is recognised as a way of reducing bias and increasing precision of trial results</w:t>
      </w:r>
      <w:r>
        <w:t>.</w:t>
      </w:r>
      <w:r w:rsidR="00C44105" w:rsidRPr="00C14E51">
        <w:t xml:space="preserve"> </w:t>
      </w:r>
      <w:r w:rsidR="00ED6617">
        <w:fldChar w:fldCharType="begin">
          <w:fldData xml:space="preserve">PEVuZE5vdGU+PENpdGU+PEF1dGhvcj5GcmVlPC9BdXRob3I+PFllYXI+MjAxMTwvWWVhcj48UmVj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</w:fldData>
        </w:fldChar>
      </w:r>
      <w:r w:rsidR="00392EB3">
        <w:instrText xml:space="preserve"> ADDIN EN.CITE </w:instrText>
      </w:r>
      <w:r w:rsidR="00392EB3">
        <w:fldChar w:fldCharType="begin">
          <w:fldData xml:space="preserve">PEVuZE5vdGU+PENpdGU+PEF1dGhvcj5GcmVlPC9BdXRob3I+PFllYXI+MjAxMTwvWWVhcj48UmVj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</w:fldData>
        </w:fldChar>
      </w:r>
      <w:r w:rsidR="00392EB3">
        <w:instrText xml:space="preserve"> ADDIN EN.CITE.DATA </w:instrText>
      </w:r>
      <w:r w:rsidR="00392EB3">
        <w:fldChar w:fldCharType="end"/>
      </w:r>
      <w:r w:rsidR="00ED6617">
        <w:fldChar w:fldCharType="separate"/>
      </w:r>
      <w:r w:rsidR="00392EB3" w:rsidRPr="00392EB3">
        <w:rPr>
          <w:noProof/>
          <w:vertAlign w:val="superscript"/>
        </w:rPr>
        <w:t>27, 63</w:t>
      </w:r>
      <w:r w:rsidR="00ED6617">
        <w:fldChar w:fldCharType="end"/>
      </w:r>
      <w:r w:rsidR="00C44105" w:rsidRPr="00C14E51">
        <w:t> </w:t>
      </w:r>
      <w:r w:rsidR="00C44105" w:rsidRPr="00C14E51">
        <w:rPr>
          <w:lang w:val="en-US"/>
        </w:rPr>
        <w:t xml:space="preserve"> </w:t>
      </w:r>
      <w:r w:rsidR="00207329">
        <w:rPr>
          <w:lang w:val="en-US"/>
        </w:rPr>
        <w:t xml:space="preserve">Losses to follow up </w:t>
      </w:r>
      <w:r>
        <w:rPr>
          <w:lang w:val="en-US"/>
        </w:rPr>
        <w:t xml:space="preserve">is not </w:t>
      </w:r>
      <w:r w:rsidR="00207329">
        <w:rPr>
          <w:lang w:val="en-US"/>
        </w:rPr>
        <w:t xml:space="preserve">likely to have resulted in </w:t>
      </w:r>
      <w:proofErr w:type="gramStart"/>
      <w:r w:rsidR="00207329">
        <w:rPr>
          <w:lang w:val="en-US"/>
        </w:rPr>
        <w:t>significant  bias</w:t>
      </w:r>
      <w:proofErr w:type="gramEnd"/>
      <w:r w:rsidR="00207329">
        <w:rPr>
          <w:lang w:val="en-US"/>
        </w:rPr>
        <w:t xml:space="preserve"> as t</w:t>
      </w:r>
      <w:r w:rsidR="00C44105" w:rsidRPr="00C14E51">
        <w:rPr>
          <w:lang w:val="en-US"/>
        </w:rPr>
        <w:t>he complete case</w:t>
      </w:r>
      <w:r w:rsidR="00207329">
        <w:rPr>
          <w:lang w:val="en-US"/>
        </w:rPr>
        <w:t xml:space="preserve">, additional and sensitivity analyses making different </w:t>
      </w:r>
      <w:r w:rsidR="00207329">
        <w:rPr>
          <w:lang w:val="en-US"/>
        </w:rPr>
        <w:lastRenderedPageBreak/>
        <w:t>assumptions regarding missing data all</w:t>
      </w:r>
      <w:r w:rsidR="00C44105" w:rsidRPr="00C14E51">
        <w:rPr>
          <w:lang w:val="en-US"/>
        </w:rPr>
        <w:t xml:space="preserve"> showed similar results.</w:t>
      </w:r>
      <w:r w:rsidR="002776E8">
        <w:rPr>
          <w:lang w:val="en-US"/>
        </w:rPr>
        <w:t xml:space="preserve"> The higher than anticipated event rate in the control group improved the precision of the trial results.</w:t>
      </w:r>
      <w:r w:rsidR="00C44105" w:rsidRPr="00C14E51">
        <w:rPr>
          <w:lang w:val="en-US"/>
        </w:rPr>
        <w:t xml:space="preserve"> Highly sensitive and specific NAAT PCR tests were used to assess Chlamydia and </w:t>
      </w:r>
      <w:proofErr w:type="spellStart"/>
      <w:r w:rsidR="00C44105" w:rsidRPr="00C14E51">
        <w:rPr>
          <w:lang w:val="en-US"/>
        </w:rPr>
        <w:t>gonorrhoea</w:t>
      </w:r>
      <w:proofErr w:type="spellEnd"/>
      <w:r w:rsidR="00C44105" w:rsidRPr="00C14E51">
        <w:rPr>
          <w:lang w:val="en-US"/>
        </w:rPr>
        <w:t xml:space="preserve"> infection. </w:t>
      </w:r>
      <w:r w:rsidR="004D55C3">
        <w:rPr>
          <w:lang w:val="en-US"/>
        </w:rPr>
        <w:t xml:space="preserve">Our recruitment across the UK and across socio-demographic groups, combined with no evidence of heterogeneity of effects in subgroups suggest the results are </w:t>
      </w:r>
      <w:proofErr w:type="spellStart"/>
      <w:r w:rsidR="004D55C3">
        <w:rPr>
          <w:lang w:val="en-US"/>
        </w:rPr>
        <w:t>generalisable</w:t>
      </w:r>
      <w:proofErr w:type="spellEnd"/>
      <w:r w:rsidR="004D55C3">
        <w:rPr>
          <w:lang w:val="en-US"/>
        </w:rPr>
        <w:t xml:space="preserve"> across the UK. </w:t>
      </w:r>
      <w:r w:rsidR="00C44105" w:rsidRPr="00C14E51">
        <w:rPr>
          <w:lang w:val="en-US"/>
        </w:rPr>
        <w:t xml:space="preserve">The primary analyses were on an intention to treat basis. </w:t>
      </w:r>
    </w:p>
    <w:p w14:paraId="16CF35D0" w14:textId="77777777" w:rsidR="00C44105" w:rsidRPr="00427900" w:rsidRDefault="00F76819">
      <w:hyperlink r:id="rId202" w:history="1"/>
    </w:p>
    <w:p w14:paraId="2650195F" w14:textId="3E6D8285" w:rsidR="00C44105" w:rsidRPr="00427900" w:rsidRDefault="00C44105">
      <w:r w:rsidRPr="00C14E51">
        <w:rPr>
          <w:lang w:val="en-US"/>
        </w:rPr>
        <w:t xml:space="preserve">Our trial also has some limitations. </w:t>
      </w:r>
      <w:r w:rsidRPr="00C14E51">
        <w:rPr>
          <w:rFonts w:cs="Tahoma"/>
          <w:lang w:val="en-US"/>
        </w:rPr>
        <w:t xml:space="preserve">It is possible that involvement in </w:t>
      </w:r>
      <w:proofErr w:type="spellStart"/>
      <w:r w:rsidRPr="00C14E51">
        <w:rPr>
          <w:rFonts w:cs="Tahoma"/>
          <w:lang w:val="en-US"/>
        </w:rPr>
        <w:t>behaviour</w:t>
      </w:r>
      <w:proofErr w:type="spellEnd"/>
      <w:r w:rsidRPr="00C14E51">
        <w:rPr>
          <w:rFonts w:cs="Tahoma"/>
          <w:lang w:val="en-US"/>
        </w:rPr>
        <w:t xml:space="preserve"> change trials confers a Hawthorne effect, whereby the </w:t>
      </w:r>
      <w:proofErr w:type="spellStart"/>
      <w:r w:rsidRPr="00C14E51">
        <w:rPr>
          <w:rFonts w:cs="Tahoma"/>
          <w:lang w:val="en-US"/>
        </w:rPr>
        <w:t>behaviour</w:t>
      </w:r>
      <w:proofErr w:type="spellEnd"/>
      <w:r w:rsidRPr="00C14E51">
        <w:rPr>
          <w:rFonts w:cs="Tahoma"/>
          <w:lang w:val="en-US"/>
        </w:rPr>
        <w:t xml:space="preserve"> of the control group alters due to participation in the trial. Trial follow up procedures could be experienced as a form of </w:t>
      </w:r>
      <w:proofErr w:type="spellStart"/>
      <w:r w:rsidRPr="00C14E51">
        <w:rPr>
          <w:rFonts w:cs="Tahoma"/>
          <w:lang w:val="en-US"/>
        </w:rPr>
        <w:t>behavioural</w:t>
      </w:r>
      <w:proofErr w:type="spellEnd"/>
      <w:r w:rsidRPr="00C14E51">
        <w:rPr>
          <w:rFonts w:cs="Tahoma"/>
          <w:lang w:val="en-US"/>
        </w:rPr>
        <w:t xml:space="preserve"> monitoring which can alter </w:t>
      </w:r>
      <w:proofErr w:type="spellStart"/>
      <w:r w:rsidRPr="00C14E51">
        <w:rPr>
          <w:rFonts w:cs="Tahoma"/>
          <w:lang w:val="en-US"/>
        </w:rPr>
        <w:t>behaviour</w:t>
      </w:r>
      <w:proofErr w:type="spellEnd"/>
      <w:r w:rsidRPr="00C14E51">
        <w:rPr>
          <w:rFonts w:cs="Tahoma"/>
          <w:lang w:val="en-US"/>
        </w:rPr>
        <w:t xml:space="preserve">, </w:t>
      </w:r>
      <w:proofErr w:type="gramStart"/>
      <w:r w:rsidRPr="00C14E51">
        <w:rPr>
          <w:rFonts w:cs="Tahoma"/>
          <w:lang w:val="en-US"/>
        </w:rPr>
        <w:t>however</w:t>
      </w:r>
      <w:proofErr w:type="gramEnd"/>
      <w:r w:rsidRPr="00C14E51">
        <w:rPr>
          <w:rFonts w:cs="Tahoma"/>
          <w:lang w:val="en-US"/>
        </w:rPr>
        <w:t xml:space="preserve"> follow up procedures at the end of the trial would be unlikely to influence STIs acquired during the trial and follow up procedures are the same for both groups and so this would not result in differential bias. </w:t>
      </w:r>
      <w:r w:rsidR="00CC64F7">
        <w:rPr>
          <w:rFonts w:cs="Tahoma"/>
          <w:lang w:val="en-US"/>
        </w:rPr>
        <w:t>Many control group participants reported in the open</w:t>
      </w:r>
      <w:r w:rsidR="00DE46CB">
        <w:rPr>
          <w:rFonts w:cs="Tahoma"/>
          <w:lang w:val="en-US"/>
        </w:rPr>
        <w:t xml:space="preserve"> </w:t>
      </w:r>
      <w:r w:rsidR="00CC64F7">
        <w:rPr>
          <w:rFonts w:cs="Tahoma"/>
          <w:lang w:val="en-US"/>
        </w:rPr>
        <w:t>feedback section of the 12-month questionnaire that the m</w:t>
      </w:r>
      <w:r w:rsidRPr="00C14E51">
        <w:rPr>
          <w:rFonts w:cs="Tahoma"/>
          <w:lang w:val="en-US"/>
        </w:rPr>
        <w:t xml:space="preserve">onthly messages </w:t>
      </w:r>
      <w:r w:rsidR="00207329">
        <w:rPr>
          <w:rFonts w:cs="Tahoma"/>
          <w:lang w:val="en-US"/>
        </w:rPr>
        <w:t>reminding partic</w:t>
      </w:r>
      <w:r w:rsidR="00826200">
        <w:rPr>
          <w:rFonts w:cs="Tahoma"/>
          <w:lang w:val="en-US"/>
        </w:rPr>
        <w:t>i</w:t>
      </w:r>
      <w:r w:rsidR="00207329">
        <w:rPr>
          <w:rFonts w:cs="Tahoma"/>
          <w:lang w:val="en-US"/>
        </w:rPr>
        <w:t xml:space="preserve">pants to let us know about changes in address or contact details </w:t>
      </w:r>
      <w:r w:rsidRPr="00C14E51">
        <w:rPr>
          <w:rFonts w:cs="Tahoma"/>
          <w:lang w:val="en-US"/>
        </w:rPr>
        <w:t xml:space="preserve"> </w:t>
      </w:r>
      <w:r w:rsidR="00CC64F7">
        <w:rPr>
          <w:rFonts w:cs="Tahoma"/>
          <w:lang w:val="en-US"/>
        </w:rPr>
        <w:t xml:space="preserve"> </w:t>
      </w:r>
      <w:r w:rsidR="00EB32D0">
        <w:rPr>
          <w:rFonts w:cs="Tahoma"/>
          <w:lang w:val="en-US"/>
        </w:rPr>
        <w:t>indirectly</w:t>
      </w:r>
      <w:r w:rsidR="00EB32D0" w:rsidRPr="00C14E51">
        <w:rPr>
          <w:rFonts w:cs="Tahoma"/>
          <w:lang w:val="en-US"/>
        </w:rPr>
        <w:t xml:space="preserve"> </w:t>
      </w:r>
      <w:r w:rsidRPr="00C14E51">
        <w:rPr>
          <w:rFonts w:cs="Tahoma"/>
          <w:lang w:val="en-US"/>
        </w:rPr>
        <w:t>act</w:t>
      </w:r>
      <w:r w:rsidR="00CC64F7">
        <w:rPr>
          <w:rFonts w:cs="Tahoma"/>
          <w:lang w:val="en-US"/>
        </w:rPr>
        <w:t>ed</w:t>
      </w:r>
      <w:r w:rsidRPr="00C14E51">
        <w:rPr>
          <w:rFonts w:cs="Tahoma"/>
          <w:lang w:val="en-US"/>
        </w:rPr>
        <w:t xml:space="preserve"> as reminders regarding safer sex, </w:t>
      </w:r>
      <w:r w:rsidR="00B85920">
        <w:rPr>
          <w:rFonts w:cs="Tahoma"/>
          <w:lang w:val="en-US"/>
        </w:rPr>
        <w:t xml:space="preserve">which </w:t>
      </w:r>
      <w:r w:rsidR="00826200">
        <w:rPr>
          <w:rFonts w:cs="Tahoma"/>
          <w:lang w:val="en-US"/>
        </w:rPr>
        <w:t>may have</w:t>
      </w:r>
      <w:r w:rsidRPr="00C14E51">
        <w:rPr>
          <w:rFonts w:cs="Tahoma"/>
          <w:lang w:val="en-US"/>
        </w:rPr>
        <w:t xml:space="preserve"> reduce</w:t>
      </w:r>
      <w:r w:rsidR="00B85920">
        <w:rPr>
          <w:rFonts w:cs="Tahoma"/>
          <w:lang w:val="en-US"/>
        </w:rPr>
        <w:t>d</w:t>
      </w:r>
      <w:r w:rsidRPr="00C14E51">
        <w:rPr>
          <w:rFonts w:cs="Tahoma"/>
          <w:lang w:val="en-US"/>
        </w:rPr>
        <w:t xml:space="preserve"> the intervention effect estimates measured in the trial. </w:t>
      </w:r>
      <w:r w:rsidR="008E7F6B">
        <w:rPr>
          <w:rFonts w:cs="Tahoma"/>
          <w:lang w:val="en-US"/>
        </w:rPr>
        <w:t>However, t</w:t>
      </w:r>
      <w:r w:rsidR="00826200">
        <w:rPr>
          <w:rFonts w:cs="Tahoma"/>
          <w:lang w:val="en-US"/>
        </w:rPr>
        <w:t>ext message reminders alone are known to have only small effects on sexual behavior.</w:t>
      </w:r>
      <w:r w:rsidR="008E7F6B">
        <w:rPr>
          <w:rFonts w:cs="Tahoma"/>
          <w:vertAlign w:val="superscript"/>
          <w:lang w:val="en-US"/>
        </w:rPr>
        <w:t>31,32</w:t>
      </w:r>
      <w:r w:rsidR="00826200">
        <w:rPr>
          <w:rFonts w:cs="Tahoma"/>
          <w:lang w:val="en-US"/>
        </w:rPr>
        <w:t xml:space="preserve"> As over 40% of our participants changed their contact details or address at least once, it would not have been feasible to achieve high follow up without monthly reminder messages. O</w:t>
      </w:r>
      <w:r w:rsidR="008E7F6B">
        <w:rPr>
          <w:rFonts w:cs="Tahoma"/>
          <w:lang w:val="en-US"/>
        </w:rPr>
        <w:t>ur conclusion</w:t>
      </w:r>
      <w:r w:rsidR="00826200">
        <w:rPr>
          <w:rFonts w:cs="Tahoma"/>
          <w:lang w:val="en-US"/>
        </w:rPr>
        <w:t xml:space="preserve"> that the </w:t>
      </w:r>
      <w:proofErr w:type="spellStart"/>
      <w:r w:rsidR="00826200">
        <w:rPr>
          <w:rFonts w:cs="Tahoma"/>
          <w:lang w:val="en-US"/>
        </w:rPr>
        <w:t>safetxt</w:t>
      </w:r>
      <w:proofErr w:type="spellEnd"/>
      <w:r w:rsidR="00826200">
        <w:rPr>
          <w:rFonts w:cs="Tahoma"/>
          <w:lang w:val="en-US"/>
        </w:rPr>
        <w:t xml:space="preserve"> intervention content carries a small benefit for some safer sex </w:t>
      </w:r>
      <w:proofErr w:type="spellStart"/>
      <w:proofErr w:type="gramStart"/>
      <w:r w:rsidR="00826200">
        <w:rPr>
          <w:rFonts w:cs="Tahoma"/>
          <w:lang w:val="en-US"/>
        </w:rPr>
        <w:t>behaviours</w:t>
      </w:r>
      <w:proofErr w:type="spellEnd"/>
      <w:r w:rsidR="00826200">
        <w:rPr>
          <w:rFonts w:cs="Tahoma"/>
          <w:lang w:val="en-US"/>
        </w:rPr>
        <w:t>, but</w:t>
      </w:r>
      <w:proofErr w:type="gramEnd"/>
      <w:r w:rsidR="00826200">
        <w:rPr>
          <w:rFonts w:cs="Tahoma"/>
          <w:lang w:val="en-US"/>
        </w:rPr>
        <w:t xml:space="preserve"> may increase numbers of partners and STI remains valid. </w:t>
      </w:r>
      <w:r w:rsidRPr="00C14E51">
        <w:rPr>
          <w:rFonts w:cs="Tahoma"/>
          <w:lang w:val="en-US"/>
        </w:rPr>
        <w:t xml:space="preserve">Changes in self-reported </w:t>
      </w:r>
      <w:proofErr w:type="spellStart"/>
      <w:r w:rsidRPr="00C14E51">
        <w:rPr>
          <w:rFonts w:cs="Tahoma"/>
          <w:lang w:val="en-US"/>
        </w:rPr>
        <w:t>behaviour</w:t>
      </w:r>
      <w:proofErr w:type="spellEnd"/>
      <w:r w:rsidRPr="00C14E51">
        <w:rPr>
          <w:rFonts w:cs="Tahoma"/>
          <w:lang w:val="en-US"/>
        </w:rPr>
        <w:t xml:space="preserve"> in both groups between baseline and follow up are notable</w:t>
      </w:r>
      <w:r w:rsidR="00B63720">
        <w:rPr>
          <w:rFonts w:cs="Tahoma"/>
          <w:lang w:val="en-US"/>
        </w:rPr>
        <w:t>,</w:t>
      </w:r>
      <w:r w:rsidRPr="00C14E51">
        <w:rPr>
          <w:rFonts w:cs="Tahoma"/>
          <w:lang w:val="en-US"/>
        </w:rPr>
        <w:t xml:space="preserve"> for example the proportion of participants reporting two or more partners in the preceding year when measured at baseline was 83.9% for the intervention group and 82.7% for the control group control and 56.5% in the intervention group and 54.7. % </w:t>
      </w:r>
      <w:proofErr w:type="gramStart"/>
      <w:r w:rsidRPr="00C14E51">
        <w:rPr>
          <w:rFonts w:cs="Tahoma"/>
          <w:lang w:val="en-US"/>
        </w:rPr>
        <w:t>in</w:t>
      </w:r>
      <w:proofErr w:type="gramEnd"/>
      <w:r w:rsidRPr="00C14E51">
        <w:rPr>
          <w:rFonts w:cs="Tahoma"/>
          <w:lang w:val="en-US"/>
        </w:rPr>
        <w:t xml:space="preserve"> the control group at 12 month follow up. These self-reported changes are also consistent with changes in </w:t>
      </w:r>
      <w:proofErr w:type="spellStart"/>
      <w:r w:rsidRPr="00C14E51">
        <w:rPr>
          <w:rFonts w:cs="Tahoma"/>
          <w:lang w:val="en-US"/>
        </w:rPr>
        <w:t>behaviour</w:t>
      </w:r>
      <w:proofErr w:type="spellEnd"/>
      <w:r w:rsidRPr="00C14E51">
        <w:rPr>
          <w:rFonts w:cs="Tahoma"/>
          <w:lang w:val="en-US"/>
        </w:rPr>
        <w:t xml:space="preserve"> reported following STI diagnosis in the wider literature</w:t>
      </w:r>
      <w:r w:rsidR="008E7F6B">
        <w:rPr>
          <w:rFonts w:cs="Tahoma"/>
          <w:lang w:val="en-US"/>
        </w:rPr>
        <w:t>.</w:t>
      </w:r>
      <w:r w:rsidRPr="00C14E51">
        <w:rPr>
          <w:rFonts w:cs="Tahoma"/>
          <w:lang w:val="en-US"/>
        </w:rPr>
        <w:t xml:space="preserve"> </w:t>
      </w:r>
      <w:r w:rsidR="006107EF">
        <w:rPr>
          <w:rFonts w:cs="Tahoma"/>
          <w:lang w:val="en-US"/>
        </w:rPr>
        <w:fldChar w:fldCharType="begin">
          <w:fldData xml:space="preserve">PEVuZE5vdGU+PENpdGU+PEF1dGhvcj5BcnRodXI8L0F1dGhvcj48WWVhcj4yMDA3PC9ZZWFyPjxS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</w:fldData>
        </w:fldChar>
      </w:r>
      <w:r w:rsidR="00392EB3">
        <w:rPr>
          <w:rFonts w:cs="Tahoma"/>
          <w:lang w:val="en-US"/>
        </w:rPr>
        <w:instrText xml:space="preserve"> ADDIN EN.CITE </w:instrText>
      </w:r>
      <w:r w:rsidR="00392EB3">
        <w:rPr>
          <w:rFonts w:cs="Tahoma"/>
          <w:lang w:val="en-US"/>
        </w:rPr>
        <w:fldChar w:fldCharType="begin">
          <w:fldData xml:space="preserve">PEVuZE5vdGU+PENpdGU+PEF1dGhvcj5BcnRodXI8L0F1dGhvcj48WWVhcj4yMDA3PC9ZZWFyPjxS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</w:fldData>
        </w:fldChar>
      </w:r>
      <w:r w:rsidR="00392EB3">
        <w:rPr>
          <w:rFonts w:cs="Tahoma"/>
          <w:lang w:val="en-US"/>
        </w:rPr>
        <w:instrText xml:space="preserve"> ADDIN EN.CITE.DATA </w:instrText>
      </w:r>
      <w:r w:rsidR="00392EB3">
        <w:rPr>
          <w:rFonts w:cs="Tahoma"/>
          <w:lang w:val="en-US"/>
        </w:rPr>
      </w:r>
      <w:r w:rsidR="00392EB3">
        <w:rPr>
          <w:rFonts w:cs="Tahoma"/>
          <w:lang w:val="en-US"/>
        </w:rPr>
        <w:fldChar w:fldCharType="end"/>
      </w:r>
      <w:r w:rsidR="006107EF">
        <w:rPr>
          <w:rFonts w:cs="Tahoma"/>
          <w:lang w:val="en-US"/>
        </w:rPr>
      </w:r>
      <w:r w:rsidR="006107EF">
        <w:rPr>
          <w:rFonts w:cs="Tahoma"/>
          <w:lang w:val="en-US"/>
        </w:rPr>
        <w:fldChar w:fldCharType="separate"/>
      </w:r>
      <w:r w:rsidR="00392EB3" w:rsidRPr="00392EB3">
        <w:rPr>
          <w:rFonts w:cs="Tahoma"/>
          <w:noProof/>
          <w:vertAlign w:val="superscript"/>
          <w:lang w:val="en-US"/>
        </w:rPr>
        <w:t>88-90</w:t>
      </w:r>
      <w:r w:rsidR="006107EF">
        <w:rPr>
          <w:rFonts w:cs="Tahoma"/>
          <w:lang w:val="en-US"/>
        </w:rPr>
        <w:fldChar w:fldCharType="end"/>
      </w:r>
      <w:r w:rsidRPr="00C14E51">
        <w:rPr>
          <w:rFonts w:cs="Tahoma"/>
          <w:lang w:val="en-US"/>
        </w:rPr>
        <w:t xml:space="preserve"> P</w:t>
      </w:r>
      <w:r w:rsidRPr="00C14E51">
        <w:rPr>
          <w:lang w:val="en-US"/>
        </w:rPr>
        <w:t xml:space="preserve">articipants were not blinded to </w:t>
      </w:r>
      <w:proofErr w:type="gramStart"/>
      <w:r w:rsidRPr="00C14E51">
        <w:rPr>
          <w:lang w:val="en-US"/>
        </w:rPr>
        <w:t>allocation</w:t>
      </w:r>
      <w:proofErr w:type="gramEnd"/>
      <w:r w:rsidRPr="00C14E51">
        <w:rPr>
          <w:lang w:val="en-US"/>
        </w:rPr>
        <w:t xml:space="preserve"> and this could have affected the self-reported outcomes, however this would not influence STI test results where analyses were completed by an independent blinded laboratory and the data were entered by a blinded researcher. </w:t>
      </w:r>
      <w:r w:rsidR="00247254">
        <w:rPr>
          <w:lang w:val="en-US"/>
        </w:rPr>
        <w:t xml:space="preserve">Clinic data regarding partner attendance for treatment was incomplete as not all clinics collect this data or do so consistently. </w:t>
      </w:r>
      <w:r w:rsidRPr="00C14E51">
        <w:t>We randomised eleven people twice and excluded them from the analysis</w:t>
      </w:r>
      <w:r w:rsidR="008E7F6B">
        <w:t>, but this would not influence our results</w:t>
      </w:r>
      <w:r w:rsidRPr="00C14E51">
        <w:t>. If other participants obtained a new mobile phone number and used a false name and date of birth they could have been randomised twice. I</w:t>
      </w:r>
      <w:r w:rsidR="008E7F6B">
        <w:t>t is not very plausible that participants would go to this effort to join our trial. i</w:t>
      </w:r>
      <w:r w:rsidRPr="00C14E51">
        <w:t xml:space="preserve">f this occurred, this could reduce the power of the trial to detect an </w:t>
      </w:r>
      <w:r w:rsidRPr="00C14E51">
        <w:lastRenderedPageBreak/>
        <w:t xml:space="preserve">impact of the </w:t>
      </w:r>
      <w:proofErr w:type="spellStart"/>
      <w:r w:rsidRPr="00C14E51">
        <w:t>safetxt</w:t>
      </w:r>
      <w:proofErr w:type="spellEnd"/>
      <w:r w:rsidRPr="00C14E51">
        <w:t xml:space="preserve"> intervention. Our sample size calculation allowed for 2% of control participants viewing intervention messages, which was based on the </w:t>
      </w:r>
      <w:proofErr w:type="spellStart"/>
      <w:r w:rsidRPr="00C14E51">
        <w:t>safetxt</w:t>
      </w:r>
      <w:proofErr w:type="spellEnd"/>
      <w:r w:rsidRPr="00C14E51">
        <w:t xml:space="preserve"> pilot trial. If we assume that all control participants who reported that they read another participant’s messages read intervention messages, this </w:t>
      </w:r>
      <w:proofErr w:type="gramStart"/>
      <w:r w:rsidRPr="00C14E51">
        <w:t>would</w:t>
      </w:r>
      <w:proofErr w:type="gramEnd"/>
      <w:r w:rsidRPr="00C14E51">
        <w:t xml:space="preserve"> mean that there was 1% contamination (32/3125), so our trial has greater power to detect a difference in infection between the groups than planned.</w:t>
      </w:r>
    </w:p>
    <w:p w14:paraId="69EA1CD0" w14:textId="77777777" w:rsidR="00C44105" w:rsidRPr="00427900" w:rsidRDefault="00F76819">
      <w:hyperlink r:id="rId203" w:history="1"/>
    </w:p>
    <w:p w14:paraId="55604675" w14:textId="77777777" w:rsidR="00C44105" w:rsidRPr="00427900" w:rsidRDefault="00F76819">
      <w:hyperlink r:id="rId204" w:history="1">
        <w:r w:rsidR="00C44105" w:rsidRPr="00427900">
          <w:rPr>
            <w:rStyle w:val="Hyperlink"/>
            <w:b/>
            <w:color w:val="auto"/>
            <w:u w:val="none"/>
          </w:rPr>
          <w:t>Interpretation of the results</w:t>
        </w:r>
      </w:hyperlink>
    </w:p>
    <w:p w14:paraId="697BC9BF" w14:textId="3E11D443" w:rsidR="00C44105" w:rsidRPr="00427900" w:rsidRDefault="00C44105">
      <w:r w:rsidRPr="00C14E51">
        <w:rPr>
          <w:lang w:val="en-US"/>
        </w:rPr>
        <w:t xml:space="preserve">The </w:t>
      </w:r>
      <w:proofErr w:type="spellStart"/>
      <w:r w:rsidRPr="00C14E51">
        <w:rPr>
          <w:lang w:val="en-US"/>
        </w:rPr>
        <w:t>safetxt</w:t>
      </w:r>
      <w:proofErr w:type="spellEnd"/>
      <w:r w:rsidRPr="00C14E51">
        <w:rPr>
          <w:lang w:val="en-US"/>
        </w:rPr>
        <w:t xml:space="preserve"> intervention was </w:t>
      </w:r>
      <w:proofErr w:type="spellStart"/>
      <w:r w:rsidRPr="00C14E51">
        <w:rPr>
          <w:lang w:val="en-US"/>
        </w:rPr>
        <w:t>hypothesised</w:t>
      </w:r>
      <w:proofErr w:type="spellEnd"/>
      <w:r w:rsidRPr="00C14E51">
        <w:rPr>
          <w:lang w:val="en-US"/>
        </w:rPr>
        <w:t xml:space="preserve"> to reduce the cumulative incidence of chlamydia and </w:t>
      </w:r>
      <w:proofErr w:type="spellStart"/>
      <w:r w:rsidRPr="00C14E51">
        <w:rPr>
          <w:lang w:val="en-US"/>
        </w:rPr>
        <w:t>gonorrhoea</w:t>
      </w:r>
      <w:proofErr w:type="spellEnd"/>
      <w:r w:rsidRPr="00C14E51">
        <w:rPr>
          <w:lang w:val="en-US"/>
        </w:rPr>
        <w:t xml:space="preserve"> by increasing condom use with new partners, increasing testing before sex with new partners and increasing partner notification. According to t</w:t>
      </w:r>
      <w:r w:rsidRPr="00C14E51">
        <w:rPr>
          <w:rFonts w:cs="Times New Roman"/>
        </w:rPr>
        <w:t xml:space="preserve">he theory of change </w:t>
      </w:r>
      <w:r w:rsidRPr="00C14E51">
        <w:t xml:space="preserve">the </w:t>
      </w:r>
      <w:proofErr w:type="spellStart"/>
      <w:r w:rsidRPr="00C14E51">
        <w:t>safetxt</w:t>
      </w:r>
      <w:proofErr w:type="spellEnd"/>
      <w:r w:rsidRPr="00C14E51">
        <w:t xml:space="preserve"> </w:t>
      </w:r>
      <w:r w:rsidRPr="00C14E51">
        <w:rPr>
          <w:rFonts w:cs="Times New Roman"/>
        </w:rPr>
        <w:t xml:space="preserve">intervention would </w:t>
      </w:r>
      <w:r w:rsidRPr="00C14E51">
        <w:t>achieve this by increasing knowledge regarding STI, increasing self-efficacy in how to use condoms and self-efficacy in communication about condoms with partner(s) and increasing self-efficacy in telling partner(s) about their infection.</w:t>
      </w:r>
      <w:r w:rsidRPr="00C14E51">
        <w:rPr>
          <w:rFonts w:cs="Times New Roman"/>
        </w:rPr>
        <w:t xml:space="preserve"> The intervention did not aim to influence the number of partners or number of new partners. The intervention worked partly in the way hypothesised. The intervention increased self-efficacy in how to use condoms and knowledge but there was no difference in other </w:t>
      </w:r>
      <w:r w:rsidR="008E7F6B">
        <w:rPr>
          <w:rFonts w:cs="Times New Roman"/>
        </w:rPr>
        <w:t>intermediate</w:t>
      </w:r>
      <w:r w:rsidRPr="00C14E51">
        <w:rPr>
          <w:rFonts w:cs="Times New Roman"/>
        </w:rPr>
        <w:t xml:space="preserve"> outcomes. </w:t>
      </w:r>
      <w:r w:rsidRPr="00C14E51">
        <w:t>Overall</w:t>
      </w:r>
      <w:r w:rsidR="00A14FB1">
        <w:t>,</w:t>
      </w:r>
      <w:r w:rsidRPr="00C14E51">
        <w:t xml:space="preserve"> the modest increases in condom use and no change or suggestion of slight changes in other behaviours targeted did not result in reduction in chlamydia and gonorrhoea infection. </w:t>
      </w:r>
    </w:p>
    <w:p w14:paraId="4CF79D05" w14:textId="77777777" w:rsidR="00C44105" w:rsidRPr="00427900" w:rsidRDefault="00F76819">
      <w:hyperlink r:id="rId205" w:history="1"/>
    </w:p>
    <w:p w14:paraId="3E216994" w14:textId="77777777" w:rsidR="00A627B9" w:rsidRDefault="00C44105" w:rsidP="000A6845">
      <w:pPr>
        <w:rPr>
          <w:rFonts w:eastAsia="Times New Roman" w:cs="Times New Roman"/>
        </w:rPr>
      </w:pPr>
      <w:r w:rsidRPr="00C14E51">
        <w:t xml:space="preserve">There is a suggestion of slight increases in the cumulative incidence of chlamydia and gonorrhoea at 12 months in the intervention group compared to the control group and there are </w:t>
      </w:r>
      <w:proofErr w:type="gramStart"/>
      <w:r w:rsidRPr="00C14E51">
        <w:t>a number of</w:t>
      </w:r>
      <w:proofErr w:type="gramEnd"/>
      <w:r w:rsidRPr="00C14E51">
        <w:t xml:space="preserve"> possible explanations for this. First, we considered whether these results could have occurred due to small chance imbalances in sexual behaviour between the intervention and control group at baseline</w:t>
      </w:r>
      <w:r w:rsidRPr="00C14E51">
        <w:rPr>
          <w:lang w:val="en-US"/>
        </w:rPr>
        <w:t xml:space="preserve">. Post hoc analyses adjusting for baseline number of partners in the previous 12 months at baseline did not alter the effects or the intervention on the primary outcome cumulative incidence of chlamydia and gonorrhea or the effects of the intervention on the proportion of people with 2 or more partners. It is not likely in a large trial such as ours that the effect would be due to other unmeasured differences in sexual risk </w:t>
      </w:r>
      <w:proofErr w:type="spellStart"/>
      <w:r w:rsidRPr="00C14E51">
        <w:rPr>
          <w:lang w:val="en-US"/>
        </w:rPr>
        <w:t>behaviours</w:t>
      </w:r>
      <w:proofErr w:type="spellEnd"/>
      <w:r w:rsidRPr="00C14E51">
        <w:rPr>
          <w:lang w:val="en-US"/>
        </w:rPr>
        <w:t xml:space="preserve"> between the groups at baseline.</w:t>
      </w:r>
      <w:r>
        <w:t xml:space="preserve"> Second, we explored whether the effect could be due to follow up data not being MAR as our primary analysis assumes. Additional, no</w:t>
      </w:r>
      <w:r w:rsidR="00B14978">
        <w:t>n-</w:t>
      </w:r>
      <w:r>
        <w:t xml:space="preserve">pre-specified analyses, making a range of different assumptions about STI rates in those lost to follow up in the intervention and control group yielded similar results to our primary analysis. Third, </w:t>
      </w:r>
      <w:r w:rsidR="00671371">
        <w:rPr>
          <w:lang w:val="en-US"/>
        </w:rPr>
        <w:t xml:space="preserve">we explored whether </w:t>
      </w:r>
      <w:r w:rsidR="00671371" w:rsidRPr="004504F4">
        <w:rPr>
          <w:rFonts w:cstheme="minorBidi"/>
          <w:lang w:eastAsia="zh-CN"/>
        </w:rPr>
        <w:t xml:space="preserve">the </w:t>
      </w:r>
      <w:r w:rsidR="00956D4B">
        <w:rPr>
          <w:rFonts w:cstheme="minorBidi"/>
          <w:lang w:eastAsia="zh-CN"/>
        </w:rPr>
        <w:t>results could be</w:t>
      </w:r>
      <w:r w:rsidR="00671371">
        <w:rPr>
          <w:rFonts w:cstheme="minorBidi"/>
          <w:lang w:eastAsia="zh-CN"/>
        </w:rPr>
        <w:t xml:space="preserve"> due to the </w:t>
      </w:r>
      <w:r w:rsidR="00956D4B">
        <w:rPr>
          <w:rFonts w:cstheme="minorBidi"/>
          <w:lang w:eastAsia="zh-CN"/>
        </w:rPr>
        <w:t xml:space="preserve">control group being more likely than the intervention group to test at other sites and not their recruiting clinic </w:t>
      </w:r>
      <w:r w:rsidR="00671371">
        <w:rPr>
          <w:rFonts w:cstheme="minorBidi"/>
          <w:lang w:eastAsia="zh-CN"/>
        </w:rPr>
        <w:t xml:space="preserve">between randomisation and follow up </w:t>
      </w:r>
      <w:r w:rsidR="00956D4B">
        <w:rPr>
          <w:rFonts w:cstheme="minorBidi"/>
          <w:lang w:eastAsia="zh-CN"/>
        </w:rPr>
        <w:t xml:space="preserve">and hence be less likely </w:t>
      </w:r>
      <w:r w:rsidR="00671371">
        <w:rPr>
          <w:rFonts w:cstheme="minorBidi"/>
          <w:lang w:eastAsia="zh-CN"/>
        </w:rPr>
        <w:t xml:space="preserve">have a positive test </w:t>
      </w:r>
      <w:r w:rsidR="00956D4B">
        <w:rPr>
          <w:rFonts w:cstheme="minorBidi"/>
          <w:lang w:eastAsia="zh-CN"/>
        </w:rPr>
        <w:t xml:space="preserve">result </w:t>
      </w:r>
      <w:r w:rsidR="00671371">
        <w:rPr>
          <w:rFonts w:cstheme="minorBidi"/>
          <w:lang w:eastAsia="zh-CN"/>
        </w:rPr>
        <w:t>confirmed</w:t>
      </w:r>
      <w:r w:rsidR="00956D4B">
        <w:rPr>
          <w:rFonts w:cstheme="minorBidi"/>
          <w:lang w:eastAsia="zh-CN"/>
        </w:rPr>
        <w:t xml:space="preserve"> in our </w:t>
      </w:r>
      <w:r w:rsidR="00956D4B">
        <w:rPr>
          <w:rFonts w:cstheme="minorBidi"/>
          <w:lang w:eastAsia="zh-CN"/>
        </w:rPr>
        <w:lastRenderedPageBreak/>
        <w:t>data set</w:t>
      </w:r>
      <w:r w:rsidR="00671371">
        <w:rPr>
          <w:rFonts w:cstheme="minorBidi"/>
          <w:lang w:eastAsia="zh-CN"/>
        </w:rPr>
        <w:t xml:space="preserve">. There is no evidence to support this. We asked all participants </w:t>
      </w:r>
      <w:r w:rsidR="00956D4B">
        <w:rPr>
          <w:rFonts w:cstheme="minorBidi"/>
          <w:lang w:eastAsia="zh-CN"/>
        </w:rPr>
        <w:t xml:space="preserve">reporting a positive STI test </w:t>
      </w:r>
      <w:r w:rsidR="00671371">
        <w:rPr>
          <w:rFonts w:cstheme="minorBidi"/>
          <w:lang w:eastAsia="zh-CN"/>
        </w:rPr>
        <w:t xml:space="preserve">where they were tested and sought data from all testing sites, not just the clinics involved in trial recruitment. </w:t>
      </w:r>
      <w:r w:rsidR="00956D4B">
        <w:rPr>
          <w:rFonts w:cstheme="minorBidi"/>
          <w:lang w:eastAsia="zh-CN"/>
        </w:rPr>
        <w:t>Furthermore, t</w:t>
      </w:r>
      <w:r w:rsidR="00671371">
        <w:rPr>
          <w:rFonts w:cstheme="minorBidi"/>
          <w:lang w:eastAsia="zh-CN"/>
        </w:rPr>
        <w:t xml:space="preserve">he proportion of positive tests confirmed by </w:t>
      </w:r>
      <w:r w:rsidR="00956D4B">
        <w:rPr>
          <w:rFonts w:cstheme="minorBidi"/>
          <w:lang w:eastAsia="zh-CN"/>
        </w:rPr>
        <w:t xml:space="preserve">testing sites (clinics, GP surgery, online service, other) </w:t>
      </w:r>
      <w:r w:rsidR="00671371">
        <w:rPr>
          <w:rFonts w:cstheme="minorBidi"/>
          <w:lang w:eastAsia="zh-CN"/>
        </w:rPr>
        <w:t xml:space="preserve">was the same in the intervention and control group.  </w:t>
      </w:r>
      <w:r w:rsidR="00671371">
        <w:rPr>
          <w:lang w:val="en-US"/>
        </w:rPr>
        <w:t xml:space="preserve">Finally, </w:t>
      </w:r>
      <w:r>
        <w:t>we conducted a post hoc per protocol analysis to explore the intervention effect among those who received the whole intervention.</w:t>
      </w:r>
      <w:hyperlink r:id="rId206" w:history="1"/>
      <w:r w:rsidRPr="00C14E51">
        <w:t xml:space="preserve"> In this per protocol analysis, there was</w:t>
      </w:r>
      <w:r w:rsidRPr="00C14E51">
        <w:rPr>
          <w:lang w:val="en-US"/>
        </w:rPr>
        <w:t xml:space="preserve"> a slightly higher odds of chlamydia and </w:t>
      </w:r>
      <w:proofErr w:type="spellStart"/>
      <w:r w:rsidRPr="00C14E51">
        <w:rPr>
          <w:lang w:val="en-US"/>
        </w:rPr>
        <w:t>gonorrhoea</w:t>
      </w:r>
      <w:proofErr w:type="spellEnd"/>
      <w:r w:rsidRPr="00C14E51">
        <w:rPr>
          <w:lang w:val="en-US"/>
        </w:rPr>
        <w:t xml:space="preserve"> infection at 12 months, than in the primary intention to treat analysis. The participants in the intervention group in the per protocol analysis were slightly younger than the control group, but the per protocol analysis adjusted for the same variables as the primary analysis including age. Participant characteristics were otherwise similar. </w:t>
      </w:r>
      <w:r w:rsidRPr="00C14E51">
        <w:rPr>
          <w:rFonts w:eastAsia="Times New Roman" w:cs="Times New Roman"/>
        </w:rPr>
        <w:t xml:space="preserve">The consistency of the results in the primary, complete case, additional and sensitivity analyses combined with the slightly increased effect size in the per protocol analysis adds to the weight of evidence suggesting the intervention </w:t>
      </w:r>
      <w:r w:rsidR="00CF0DAF">
        <w:rPr>
          <w:rFonts w:eastAsia="Times New Roman" w:cs="Times New Roman"/>
        </w:rPr>
        <w:t xml:space="preserve">may have </w:t>
      </w:r>
      <w:r w:rsidRPr="00C14E51">
        <w:rPr>
          <w:rFonts w:eastAsia="Times New Roman" w:cs="Times New Roman"/>
        </w:rPr>
        <w:t>slightly increased the cumulative incidence of chlamydia and gonorrhoea at 12 months.</w:t>
      </w:r>
    </w:p>
    <w:p w14:paraId="5170ED91" w14:textId="1AB363AC" w:rsidR="00CF0DAF" w:rsidRDefault="00CF0DAF" w:rsidP="000A6845">
      <w:pPr>
        <w:rPr>
          <w:rFonts w:eastAsia="Times New Roman" w:cs="Times New Roman"/>
        </w:rPr>
      </w:pPr>
    </w:p>
    <w:p w14:paraId="0B056BFE" w14:textId="77777777" w:rsidR="00A627B9" w:rsidRDefault="00C44105" w:rsidP="00A627B9">
      <w:r w:rsidRPr="00C14E51">
        <w:t>The slightly higher proportion of the intervention group having a new partner and two or more partners at 12 months is likely to have contributed to the increased incidence of chlamydia and gonorrhoea. However, our understanding of the mechanism of action for the unanticipated effect on sexual partnerships and increased STI is limited as the trial was not designed to explore this. Our prior qualitative research and the analysis of open feedback comments provides little direct evidence from participant reports regarding why this may have occurred. There was one comment suggesting the intervention ‘</w:t>
      </w:r>
      <w:r w:rsidRPr="00C14E51">
        <w:rPr>
          <w:i/>
        </w:rPr>
        <w:t xml:space="preserve">gave me the confidence to engage in a new sexual relationship with a new partner without worrying about unwanted </w:t>
      </w:r>
      <w:proofErr w:type="gramStart"/>
      <w:r w:rsidRPr="00C14E51">
        <w:rPr>
          <w:i/>
        </w:rPr>
        <w:t>consequences’</w:t>
      </w:r>
      <w:proofErr w:type="gramEnd"/>
      <w:r w:rsidRPr="00C14E51">
        <w:t xml:space="preserve"> and many comments about how the intervention increased caution about sexual relationships.</w:t>
      </w:r>
    </w:p>
    <w:p w14:paraId="72A2710C" w14:textId="77777777" w:rsidR="00247FEF" w:rsidRDefault="00247FEF" w:rsidP="00A627B9"/>
    <w:p w14:paraId="5653303B" w14:textId="1E0B2AFE" w:rsidR="00A627B9" w:rsidRPr="00DC7803" w:rsidRDefault="00C44105" w:rsidP="00A627B9">
      <w:pPr>
        <w:rPr>
          <w:rFonts w:asciiTheme="minorHAnsi" w:hAnsiTheme="minorHAnsi" w:cstheme="minorHAnsi"/>
          <w:color w:val="262626"/>
        </w:rPr>
      </w:pPr>
      <w:r w:rsidRPr="00C14E51">
        <w:t>It</w:t>
      </w:r>
      <w:r w:rsidR="00A627B9">
        <w:t xml:space="preserve"> </w:t>
      </w:r>
      <w:r w:rsidR="00B71BB2">
        <w:t>i</w:t>
      </w:r>
      <w:r w:rsidRPr="00C14E51">
        <w:t xml:space="preserve">s not likely that the approaches to promoting condom use in </w:t>
      </w:r>
      <w:proofErr w:type="spellStart"/>
      <w:r w:rsidRPr="00C14E51">
        <w:t>safetxt</w:t>
      </w:r>
      <w:proofErr w:type="spellEnd"/>
      <w:r w:rsidRPr="00C14E51">
        <w:t xml:space="preserve"> resulted in increased STIs as these approaches were adapted from and </w:t>
      </w:r>
      <w:r w:rsidRPr="00DC7803">
        <w:rPr>
          <w:rFonts w:asciiTheme="minorHAnsi" w:hAnsiTheme="minorHAnsi" w:cstheme="minorHAnsi"/>
        </w:rPr>
        <w:t xml:space="preserve">similar to the content of </w:t>
      </w:r>
      <w:proofErr w:type="gramStart"/>
      <w:r w:rsidRPr="00DC7803">
        <w:rPr>
          <w:rFonts w:asciiTheme="minorHAnsi" w:hAnsiTheme="minorHAnsi" w:cstheme="minorHAnsi"/>
        </w:rPr>
        <w:t>face to face</w:t>
      </w:r>
      <w:proofErr w:type="gramEnd"/>
      <w:r w:rsidRPr="00DC7803">
        <w:rPr>
          <w:rFonts w:asciiTheme="minorHAnsi" w:hAnsiTheme="minorHAnsi" w:cstheme="minorHAnsi"/>
        </w:rPr>
        <w:t xml:space="preserve"> interventions which increase condom use and reduce STI </w:t>
      </w:r>
      <w:r w:rsidR="00E75422" w:rsidRPr="00DC7803">
        <w:rPr>
          <w:rFonts w:asciiTheme="minorHAnsi" w:hAnsiTheme="minorHAnsi" w:cstheme="minorHAnsi"/>
        </w:rPr>
        <w:fldChar w:fldCharType="begin">
          <w:fldData xml:space="preserve">PEVuZE5vdGU+PENpdGU+PEF1dGhvcj5EaUNsZW1lbnRlPC9BdXRob3I+PFllYXI+MjAwNDwvWWVh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</w:fldData>
        </w:fldChar>
      </w:r>
      <w:r w:rsidR="00392EB3" w:rsidRPr="00DC7803">
        <w:rPr>
          <w:rFonts w:asciiTheme="minorHAnsi" w:hAnsiTheme="minorHAnsi" w:cstheme="minorHAnsi"/>
        </w:rPr>
        <w:instrText xml:space="preserve"> ADDIN EN.CITE </w:instrText>
      </w:r>
      <w:r w:rsidR="00392EB3" w:rsidRPr="00DC7803">
        <w:rPr>
          <w:rFonts w:asciiTheme="minorHAnsi" w:hAnsiTheme="minorHAnsi" w:cstheme="minorHAnsi"/>
        </w:rPr>
        <w:fldChar w:fldCharType="begin">
          <w:fldData xml:space="preserve">PEVuZE5vdGU+PENpdGU+PEF1dGhvcj5EaUNsZW1lbnRlPC9BdXRob3I+PFllYXI+MjAwNDwvWWVh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</w:fldData>
        </w:fldChar>
      </w:r>
      <w:r w:rsidR="00392EB3" w:rsidRPr="00DC7803">
        <w:rPr>
          <w:rFonts w:asciiTheme="minorHAnsi" w:hAnsiTheme="minorHAnsi" w:cstheme="minorHAnsi"/>
        </w:rPr>
        <w:instrText xml:space="preserve"> ADDIN EN.CITE.DATA </w:instrText>
      </w:r>
      <w:r w:rsidR="00392EB3" w:rsidRPr="00DC7803">
        <w:rPr>
          <w:rFonts w:asciiTheme="minorHAnsi" w:hAnsiTheme="minorHAnsi" w:cstheme="minorHAnsi"/>
        </w:rPr>
      </w:r>
      <w:r w:rsidR="00392EB3" w:rsidRPr="00DC7803">
        <w:rPr>
          <w:rFonts w:asciiTheme="minorHAnsi" w:hAnsiTheme="minorHAnsi" w:cstheme="minorHAnsi"/>
        </w:rPr>
        <w:fldChar w:fldCharType="end"/>
      </w:r>
      <w:r w:rsidR="00E75422" w:rsidRPr="00DC7803">
        <w:rPr>
          <w:rFonts w:asciiTheme="minorHAnsi" w:hAnsiTheme="minorHAnsi" w:cstheme="minorHAnsi"/>
        </w:rPr>
      </w:r>
      <w:r w:rsidR="00E75422" w:rsidRPr="00DC7803">
        <w:rPr>
          <w:rFonts w:asciiTheme="minorHAnsi" w:hAnsiTheme="minorHAnsi" w:cstheme="minorHAnsi"/>
        </w:rPr>
        <w:fldChar w:fldCharType="separate"/>
      </w:r>
      <w:r w:rsidR="00392EB3" w:rsidRPr="00DC7803">
        <w:rPr>
          <w:rFonts w:asciiTheme="minorHAnsi" w:hAnsiTheme="minorHAnsi" w:cstheme="minorHAnsi"/>
          <w:noProof/>
          <w:vertAlign w:val="superscript"/>
        </w:rPr>
        <w:t>11-13, 15, 16</w:t>
      </w:r>
      <w:r w:rsidR="00E75422" w:rsidRPr="00DC7803">
        <w:rPr>
          <w:rFonts w:asciiTheme="minorHAnsi" w:hAnsiTheme="minorHAnsi" w:cstheme="minorHAnsi"/>
        </w:rPr>
        <w:fldChar w:fldCharType="end"/>
      </w:r>
      <w:r w:rsidRPr="00DC7803">
        <w:rPr>
          <w:rFonts w:asciiTheme="minorHAnsi" w:hAnsiTheme="minorHAnsi" w:cstheme="minorHAnsi"/>
        </w:rPr>
        <w:t xml:space="preserve">. </w:t>
      </w:r>
      <w:r w:rsidR="00DC7803" w:rsidRPr="00DC7803">
        <w:rPr>
          <w:rFonts w:asciiTheme="minorHAnsi" w:hAnsiTheme="minorHAnsi" w:cstheme="minorHAnsi"/>
        </w:rPr>
        <w:t>Our analysis exploring heterogeneity in the pooled effect of the pilot trial and main trial data (p</w:t>
      </w:r>
      <w:r w:rsidR="00247FEF">
        <w:rPr>
          <w:rFonts w:asciiTheme="minorHAnsi" w:hAnsiTheme="minorHAnsi" w:cstheme="minorHAnsi"/>
        </w:rPr>
        <w:t xml:space="preserve"> </w:t>
      </w:r>
      <w:proofErr w:type="gramStart"/>
      <w:r w:rsidR="00247FEF">
        <w:rPr>
          <w:rFonts w:asciiTheme="minorHAnsi" w:hAnsiTheme="minorHAnsi" w:cstheme="minorHAnsi"/>
        </w:rPr>
        <w:t>71</w:t>
      </w:r>
      <w:r w:rsidR="00DC7803" w:rsidRPr="00DC7803">
        <w:rPr>
          <w:rFonts w:asciiTheme="minorHAnsi" w:hAnsiTheme="minorHAnsi" w:cstheme="minorHAnsi"/>
        </w:rPr>
        <w:t xml:space="preserve"> )</w:t>
      </w:r>
      <w:proofErr w:type="gramEnd"/>
      <w:r w:rsidR="00DC7803" w:rsidRPr="00DC7803">
        <w:rPr>
          <w:rFonts w:asciiTheme="minorHAnsi" w:hAnsiTheme="minorHAnsi" w:cstheme="minorHAnsi"/>
        </w:rPr>
        <w:t xml:space="preserve"> is consistent with this view. This analysis suggests the effects of the condom use and STI testing </w:t>
      </w:r>
      <w:proofErr w:type="spellStart"/>
      <w:r w:rsidR="00DC7803" w:rsidRPr="00DC7803">
        <w:rPr>
          <w:rFonts w:asciiTheme="minorHAnsi" w:hAnsiTheme="minorHAnsi" w:cstheme="minorHAnsi"/>
        </w:rPr>
        <w:t>safetxt</w:t>
      </w:r>
      <w:proofErr w:type="spellEnd"/>
      <w:r w:rsidR="00DC7803" w:rsidRPr="00DC7803">
        <w:rPr>
          <w:rFonts w:asciiTheme="minorHAnsi" w:hAnsiTheme="minorHAnsi" w:cstheme="minorHAnsi"/>
        </w:rPr>
        <w:t xml:space="preserve"> content </w:t>
      </w:r>
      <w:r w:rsidR="00247FEF">
        <w:rPr>
          <w:rFonts w:asciiTheme="minorHAnsi" w:hAnsiTheme="minorHAnsi" w:cstheme="minorHAnsi"/>
        </w:rPr>
        <w:t xml:space="preserve">on the cumulative incidence of chlamydia/ gonorrhoea </w:t>
      </w:r>
      <w:r w:rsidR="00DC7803" w:rsidRPr="00DC7803">
        <w:rPr>
          <w:rFonts w:asciiTheme="minorHAnsi" w:hAnsiTheme="minorHAnsi" w:cstheme="minorHAnsi"/>
        </w:rPr>
        <w:t>remain</w:t>
      </w:r>
      <w:r w:rsidR="00247FEF">
        <w:rPr>
          <w:rFonts w:asciiTheme="minorHAnsi" w:hAnsiTheme="minorHAnsi" w:cstheme="minorHAnsi"/>
        </w:rPr>
        <w:t>s</w:t>
      </w:r>
      <w:r w:rsidR="00DC7803" w:rsidRPr="00DC7803">
        <w:rPr>
          <w:rFonts w:asciiTheme="minorHAnsi" w:hAnsiTheme="minorHAnsi" w:cstheme="minorHAnsi"/>
        </w:rPr>
        <w:t xml:space="preserve"> </w:t>
      </w:r>
      <w:proofErr w:type="gramStart"/>
      <w:r w:rsidR="00DC7803" w:rsidRPr="00DC7803">
        <w:rPr>
          <w:rFonts w:asciiTheme="minorHAnsi" w:hAnsiTheme="minorHAnsi" w:cstheme="minorHAnsi"/>
        </w:rPr>
        <w:t>uncertain, but</w:t>
      </w:r>
      <w:proofErr w:type="gramEnd"/>
      <w:r w:rsidR="00DC7803" w:rsidRPr="00DC7803">
        <w:rPr>
          <w:rFonts w:asciiTheme="minorHAnsi" w:hAnsiTheme="minorHAnsi" w:cstheme="minorHAnsi"/>
        </w:rPr>
        <w:t xml:space="preserve"> may differ from the effects of content targeting condom use, STI testing and partner notification in those diagnosed with an STI. </w:t>
      </w:r>
    </w:p>
    <w:p w14:paraId="68AB45C7" w14:textId="625494F0" w:rsidR="00A627B9" w:rsidRDefault="00A627B9" w:rsidP="000A6845"/>
    <w:p w14:paraId="524FB397" w14:textId="77B60533" w:rsidR="00C44105" w:rsidRDefault="00C44105" w:rsidP="000A6845">
      <w:r w:rsidRPr="00C14E51">
        <w:t xml:space="preserve">In order to promote partner </w:t>
      </w:r>
      <w:proofErr w:type="gramStart"/>
      <w:r w:rsidRPr="00C14E51">
        <w:t>notification</w:t>
      </w:r>
      <w:proofErr w:type="gramEnd"/>
      <w:r w:rsidRPr="00C14E51">
        <w:t xml:space="preserve"> the intervention was designed to provide non-stigmatising, non-blaming STI information and examples of how others notified partners. We reviewed our </w:t>
      </w:r>
      <w:r w:rsidRPr="00C14E51">
        <w:lastRenderedPageBreak/>
        <w:t xml:space="preserve">qualitative research findings published in 2016 to consider plausible mechanisms for the unanticipated effects found </w:t>
      </w:r>
      <w:r w:rsidR="00E75422">
        <w:fldChar w:fldCharType="begin"/>
      </w:r>
      <w:r w:rsidR="00392EB3">
        <w:instrText xml:space="preserve"> ADDIN EN.CITE &lt;EndNote&gt;&lt;Cite&gt;&lt;Author&gt;French&lt;/Author&gt;&lt;Year&gt;2016&lt;/Year&gt;&lt;RecNum&gt;86&lt;/RecNum&gt;&lt;DisplayText&gt;&lt;style face="superscript"&gt;51&lt;/style&gt;&lt;/DisplayText&gt;&lt;record&gt;&lt;rec-number&gt;86&lt;/rec-number&gt;&lt;foreign-keys&gt;&lt;key app="EN" db-id="9x090xwwrar05fe252txat5apx00dsfsaedz" timestamp="1608312854"&gt;86&lt;/key&gt;&lt;/foreign-keys&gt;&lt;ref-type name="Journal Article"&gt;17&lt;/ref-type&gt;&lt;contributors&gt;&lt;authors&gt;&lt;author&gt;French, R. S.&lt;/author&gt;&lt;author&gt;McCarthy, O.&lt;/author&gt;&lt;author&gt;Baraitser, P.&lt;/author&gt;&lt;author&gt;Wellings, K.&lt;/author&gt;&lt;author&gt;Bailey, J. V.&lt;/author&gt;&lt;author&gt;Free, C.&lt;/author&gt;&lt;/authors&gt;&lt;/contributors&gt;&lt;auth-address&gt;London School of Hygiene &amp;amp; Tropical Medicine, Department of Social &amp;amp; Environmental Health Research, London, United Kingdom. Rebecca.French@lshtm.ac.uk.&lt;/auth-address&gt;&lt;titles&gt;&lt;title&gt;Young People&amp;apos;s Views and Experiences of a Mobile Phone Texting Intervention to Promote Safer Sex Behavior&lt;/title&gt;&lt;secondary-title&gt;JMIR Mhealth Uhealth&lt;/secondary-title&gt;&lt;/titles&gt;&lt;periodical&gt;&lt;full-title&gt;JMIR mHealth uHealth&lt;/full-title&gt;&lt;/periodical&gt;&lt;pages&gt;e26&lt;/pages&gt;&lt;volume&gt;4&lt;/volume&gt;&lt;number&gt;2&lt;/number&gt;&lt;edition&gt;2016/04/17&lt;/edition&gt;&lt;keywords&gt;&lt;keyword&gt;behavior change&lt;/keyword&gt;&lt;keyword&gt;intervention&lt;/keyword&gt;&lt;keyword&gt;qualitative interviews&lt;/keyword&gt;&lt;keyword&gt;sexual behavior&lt;/keyword&gt;&lt;keyword&gt;sexual health&lt;/keyword&gt;&lt;keyword&gt;text messaging&lt;/keyword&gt;&lt;keyword&gt;young people&lt;/keyword&gt;&lt;/keywords&gt;&lt;dates&gt;&lt;year&gt;2016&lt;/year&gt;&lt;pub-dates&gt;&lt;date&gt;Apr 15&lt;/date&gt;&lt;/pub-dates&gt;&lt;/dates&gt;&lt;isbn&gt;2291-5222 (Print)&amp;#xD;2291-5222 (Linking)&lt;/isbn&gt;&lt;accession-num&gt;27083784&lt;/accession-num&gt;&lt;work-type&gt;Original Paper&lt;/work-type&gt;&lt;urls&gt;&lt;related-urls&gt;&lt;url&gt;https://www.ncbi.nlm.nih.gov/pubmed/27083784&lt;/url&gt;&lt;/related-urls&gt;&lt;/urls&gt;&lt;custom2&gt;PMC4851722&lt;/custom2&gt;&lt;electronic-resource-num&gt;10.2196/mhealth.4302&lt;/electronic-resource-num&gt;&lt;language&gt;English&lt;/language&gt;&lt;/record&gt;&lt;/Cite&gt;&lt;/EndNote&gt;</w:instrText>
      </w:r>
      <w:r w:rsidR="00E75422">
        <w:fldChar w:fldCharType="separate"/>
      </w:r>
      <w:r w:rsidR="00392EB3" w:rsidRPr="00392EB3">
        <w:rPr>
          <w:noProof/>
          <w:vertAlign w:val="superscript"/>
        </w:rPr>
        <w:t>51</w:t>
      </w:r>
      <w:r w:rsidR="00E75422">
        <w:fldChar w:fldCharType="end"/>
      </w:r>
      <w:r w:rsidRPr="00C14E51">
        <w:t xml:space="preserve">. The first possible mechanism relates to recipients reports in our qualitative research that the intervention reduced stigma about having an STI. The proportion of participants with 2 or more partners is lower at 12 month follow up than at recruitment in both groups. However, if there was less stigma regarding STI in the intervention group this may have resulted in a slightly higher proportion of participants in the intervention group with 2 or more partners at 12 month follow up, in turn influencing STI infections. This is consistent with other research demonstrating that lower levels of stigma measured in individuals is associated with larger number of partners, although in this research lower stigma was also associated with reduced adolescent pregnancy </w:t>
      </w:r>
      <w:r w:rsidR="00E75422">
        <w:fldChar w:fldCharType="begin">
          <w:fldData xml:space="preserve">PEVuZE5vdGU+PENpdGU+PEF1dGhvcj5IYWxsPC9BdXRob3I+PFllYXI+MjAxODwvWWVhcj48UmVj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</w:fldData>
        </w:fldChar>
      </w:r>
      <w:r w:rsidR="00392EB3">
        <w:instrText xml:space="preserve"> ADDIN EN.CITE </w:instrText>
      </w:r>
      <w:r w:rsidR="00392EB3">
        <w:fldChar w:fldCharType="begin">
          <w:fldData xml:space="preserve">PEVuZE5vdGU+PENpdGU+PEF1dGhvcj5IYWxsPC9BdXRob3I+PFllYXI+MjAxODwvWWVhcj48UmVj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</w:fldData>
        </w:fldChar>
      </w:r>
      <w:r w:rsidR="00392EB3">
        <w:instrText xml:space="preserve"> ADDIN EN.CITE.DATA </w:instrText>
      </w:r>
      <w:r w:rsidR="00392EB3">
        <w:fldChar w:fldCharType="end"/>
      </w:r>
      <w:r w:rsidR="00E75422">
        <w:fldChar w:fldCharType="separate"/>
      </w:r>
      <w:r w:rsidR="00392EB3" w:rsidRPr="00392EB3">
        <w:rPr>
          <w:noProof/>
          <w:vertAlign w:val="superscript"/>
        </w:rPr>
        <w:t>110</w:t>
      </w:r>
      <w:r w:rsidR="00E75422">
        <w:fldChar w:fldCharType="end"/>
      </w:r>
      <w:r w:rsidRPr="00C14E51">
        <w:t xml:space="preserve">. Lower levels of societal stigma towards MSM measured at a country level has been associated with higher levels of both precautionary behaviours and country level HIV prevalence </w:t>
      </w:r>
      <w:r w:rsidR="00E75422">
        <w:fldChar w:fldCharType="begin">
          <w:fldData xml:space="preserve">PEVuZE5vdGU+PENpdGU+PEF1dGhvcj5QYWNoYW5raXM8L0F1dGhvcj48WWVhcj4yMDE1PC9ZZWFy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</w:fldData>
        </w:fldChar>
      </w:r>
      <w:r w:rsidR="00392EB3">
        <w:instrText xml:space="preserve"> ADDIN EN.CITE </w:instrText>
      </w:r>
      <w:r w:rsidR="00392EB3">
        <w:fldChar w:fldCharType="begin">
          <w:fldData xml:space="preserve">PEVuZE5vdGU+PENpdGU+PEF1dGhvcj5QYWNoYW5raXM8L0F1dGhvcj48WWVhcj4yMDE1PC9ZZWFy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</w:fldData>
        </w:fldChar>
      </w:r>
      <w:r w:rsidR="00392EB3">
        <w:instrText xml:space="preserve"> ADDIN EN.CITE.DATA </w:instrText>
      </w:r>
      <w:r w:rsidR="00392EB3">
        <w:fldChar w:fldCharType="end"/>
      </w:r>
      <w:r w:rsidR="00E75422">
        <w:fldChar w:fldCharType="separate"/>
      </w:r>
      <w:r w:rsidR="00392EB3" w:rsidRPr="00392EB3">
        <w:rPr>
          <w:noProof/>
          <w:vertAlign w:val="superscript"/>
        </w:rPr>
        <w:t>111</w:t>
      </w:r>
      <w:r w:rsidR="00E75422">
        <w:fldChar w:fldCharType="end"/>
      </w:r>
      <w:r w:rsidRPr="00C14E51">
        <w:t xml:space="preserve"> with highest unmet need for HIV treatment in countries with high levels of societal stigma towards MSM. Previous research</w:t>
      </w:r>
      <w:r w:rsidR="00247FEF">
        <w:t xml:space="preserve"> also</w:t>
      </w:r>
      <w:r w:rsidRPr="00C14E51">
        <w:t xml:space="preserve"> demonstrates that lower levels of stigma regarding sex, STI and sexuality is associated with higher levels of precautionary behaviours such as testing for or obtaining treatment for HIV /STI, obtaining post-exposure prophylaxis (PEP) contraception, emergency contraception and unplanned pregnancy. Whilst experiences of stigma have negative emotional and mental well-being impacts </w:t>
      </w:r>
      <w:r w:rsidR="00E75422">
        <w:fldChar w:fldCharType="begin">
          <w:fldData xml:space="preserve">PEVuZE5vdGU+PENpdGU+PEF1dGhvcj5HeWFtZXJhaDwvQXV0aG9yPjxZZWFyPjIwMjA8L1llYXI+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</w:fldData>
        </w:fldChar>
      </w:r>
      <w:r w:rsidR="00392EB3">
        <w:instrText xml:space="preserve"> ADDIN EN.CITE </w:instrText>
      </w:r>
      <w:r w:rsidR="00392EB3">
        <w:fldChar w:fldCharType="begin">
          <w:fldData xml:space="preserve">PEVuZE5vdGU+PENpdGU+PEF1dGhvcj5HeWFtZXJhaDwvQXV0aG9yPjxZZWFyPjIwMjA8L1llYXI+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</w:fldData>
        </w:fldChar>
      </w:r>
      <w:r w:rsidR="00392EB3">
        <w:instrText xml:space="preserve"> ADDIN EN.CITE.DATA </w:instrText>
      </w:r>
      <w:r w:rsidR="00392EB3">
        <w:fldChar w:fldCharType="end"/>
      </w:r>
      <w:r w:rsidR="00E75422">
        <w:fldChar w:fldCharType="separate"/>
      </w:r>
      <w:r w:rsidR="00392EB3" w:rsidRPr="00392EB3">
        <w:rPr>
          <w:noProof/>
          <w:vertAlign w:val="superscript"/>
        </w:rPr>
        <w:t>112-117</w:t>
      </w:r>
      <w:r w:rsidR="00E75422">
        <w:fldChar w:fldCharType="end"/>
      </w:r>
      <w:r w:rsidRPr="00C14E51">
        <w:t xml:space="preserve">. In keeping with this wider research evidence, we note levels of STI testing in clinic were slightly higher in the intervention group 1549/3123 (49.6%) than the control group 1477/3125 (47.4%). Levels of STI in the postal samples collected at 12 months as part of the trial procedures were similar in both groups, 170/3123 (5.44%) intervention group and 165/3125 (5.28%) control group, and </w:t>
      </w:r>
      <w:r w:rsidR="00247FEF">
        <w:t>almost all</w:t>
      </w:r>
      <w:r w:rsidRPr="00C14E51">
        <w:t xml:space="preserve"> the excess STIs in the intervention group were diagnosed and treated in clinics during the 12 months follow up.</w:t>
      </w:r>
      <w:r>
        <w:t xml:space="preserve"> </w:t>
      </w:r>
    </w:p>
    <w:p w14:paraId="56A97B79" w14:textId="713CE7CE" w:rsidR="00C44105" w:rsidRPr="00427900" w:rsidRDefault="00C44105">
      <w:r>
        <w:t xml:space="preserve">Some other trials have reported on interventions which inadvertently increased STI rates through increasing the number of partnerships </w:t>
      </w:r>
      <w:r w:rsidR="00E75422">
        <w:fldChar w:fldCharType="begin">
          <w:fldData xml:space="preserve">PEVuZE5vdGU+PENpdGU+PEF1dGhvcj5JbXJpZTwvQXV0aG9yPjxZZWFyPjIwMDE8L1llYXI+PFJl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</w:fldData>
        </w:fldChar>
      </w:r>
      <w:r w:rsidR="00392EB3">
        <w:instrText xml:space="preserve"> ADDIN EN.CITE </w:instrText>
      </w:r>
      <w:r w:rsidR="00392EB3">
        <w:fldChar w:fldCharType="begin">
          <w:fldData xml:space="preserve">PEVuZE5vdGU+PENpdGU+PEF1dGhvcj5JbXJpZTwvQXV0aG9yPjxZZWFyPjIwMDE8L1llYXI+PFJl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</w:fldData>
        </w:fldChar>
      </w:r>
      <w:r w:rsidR="00392EB3">
        <w:instrText xml:space="preserve"> ADDIN EN.CITE.DATA </w:instrText>
      </w:r>
      <w:r w:rsidR="00392EB3">
        <w:fldChar w:fldCharType="end"/>
      </w:r>
      <w:r w:rsidR="00E75422">
        <w:fldChar w:fldCharType="separate"/>
      </w:r>
      <w:r w:rsidR="00392EB3" w:rsidRPr="00392EB3">
        <w:rPr>
          <w:noProof/>
          <w:vertAlign w:val="superscript"/>
        </w:rPr>
        <w:t>118</w:t>
      </w:r>
      <w:r w:rsidR="00E75422">
        <w:fldChar w:fldCharType="end"/>
      </w:r>
      <w:r>
        <w:rPr>
          <w:rStyle w:val="Hyperlink"/>
          <w:b/>
          <w:bCs/>
          <w:i/>
          <w:color w:val="auto"/>
          <w:u w:val="none"/>
        </w:rPr>
        <w:t xml:space="preserve">. </w:t>
      </w:r>
      <w:r>
        <w:rPr>
          <w:rStyle w:val="Hyperlink"/>
          <w:bCs/>
          <w:color w:val="auto"/>
          <w:u w:val="none"/>
        </w:rPr>
        <w:t>In t</w:t>
      </w:r>
      <w:r>
        <w:t xml:space="preserve">he </w:t>
      </w:r>
      <w:proofErr w:type="spellStart"/>
      <w:r>
        <w:t>safetxt</w:t>
      </w:r>
      <w:proofErr w:type="spellEnd"/>
      <w:r>
        <w:t xml:space="preserve"> intervention group the balance of risk and precautionary behaviours </w:t>
      </w:r>
      <w:r w:rsidR="00CF0DAF">
        <w:t>may have</w:t>
      </w:r>
      <w:r w:rsidR="00B71BB2">
        <w:t xml:space="preserve"> </w:t>
      </w:r>
      <w:r>
        <w:t>resulted in slightly increased STI rates compared to the control group.</w:t>
      </w:r>
      <w:hyperlink r:id="rId207" w:history="1"/>
    </w:p>
    <w:p w14:paraId="3EF2C612" w14:textId="55CBEF01" w:rsidR="00C44105" w:rsidRPr="00427900" w:rsidRDefault="00C44105">
      <w:r w:rsidRPr="008D0FBA">
        <w:t>Positive approaches to sexuality and reproduction should recognise the part played by trust and communication as well as pleasurable sexual relationships, in promoting well-being and enabling people to fulfil their sexual and reproductive health and rights</w:t>
      </w:r>
      <w:r w:rsidR="008D0FBA">
        <w:t xml:space="preserve"> </w:t>
      </w:r>
      <w:r w:rsidR="00E75422">
        <w:fldChar w:fldCharType="begin">
          <w:fldData xml:space="preserve">PEVuZE5vdGU+PENpdGU+PEF1dGhvcj5TdGFycnM8L0F1dGhvcj48WWVhcj4yMDE4PC9ZZWFyPjxS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</w:fldData>
        </w:fldChar>
      </w:r>
      <w:r w:rsidR="00392EB3">
        <w:instrText xml:space="preserve"> ADDIN EN.CITE </w:instrText>
      </w:r>
      <w:r w:rsidR="00392EB3">
        <w:fldChar w:fldCharType="begin">
          <w:fldData xml:space="preserve">PEVuZE5vdGU+PENpdGU+PEF1dGhvcj5TdGFycnM8L0F1dGhvcj48WWVhcj4yMDE4PC9ZZWFyPjxS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</w:fldData>
        </w:fldChar>
      </w:r>
      <w:r w:rsidR="00392EB3">
        <w:instrText xml:space="preserve"> ADDIN EN.CITE.DATA </w:instrText>
      </w:r>
      <w:r w:rsidR="00392EB3">
        <w:fldChar w:fldCharType="end"/>
      </w:r>
      <w:r w:rsidR="00E75422">
        <w:fldChar w:fldCharType="separate"/>
      </w:r>
      <w:r w:rsidR="00392EB3" w:rsidRPr="00392EB3">
        <w:rPr>
          <w:noProof/>
          <w:vertAlign w:val="superscript"/>
        </w:rPr>
        <w:t>50</w:t>
      </w:r>
      <w:r w:rsidR="00E75422">
        <w:fldChar w:fldCharType="end"/>
      </w:r>
      <w:r w:rsidRPr="008D0FBA">
        <w:t xml:space="preserve">.  Our qualitative research and open feedback from participants suggest that from young people perspectives’ many aspects of positive sexual and reproductive wellbeing were met by the </w:t>
      </w:r>
      <w:proofErr w:type="spellStart"/>
      <w:r w:rsidRPr="008D0FBA">
        <w:t>safetxt</w:t>
      </w:r>
      <w:proofErr w:type="spellEnd"/>
      <w:r w:rsidRPr="008D0FBA">
        <w:t xml:space="preserve"> intervention such as impacts on confidence, agency, </w:t>
      </w:r>
      <w:proofErr w:type="gramStart"/>
      <w:r w:rsidRPr="008D0FBA">
        <w:t>communication</w:t>
      </w:r>
      <w:proofErr w:type="gramEnd"/>
      <w:r w:rsidRPr="008D0FBA">
        <w:t xml:space="preserve"> and precautionary behaviours. However, ethically, this </w:t>
      </w:r>
      <w:r w:rsidR="00CF0DAF">
        <w:t>should</w:t>
      </w:r>
      <w:r w:rsidRPr="008D0FBA">
        <w:t xml:space="preserve"> be achieved without increasing STIs and risks to physical health.</w:t>
      </w:r>
    </w:p>
    <w:p w14:paraId="02A576B6" w14:textId="1B5E8373" w:rsidR="00C44105" w:rsidRDefault="00C44105">
      <w:r w:rsidRPr="002E05A2">
        <w:lastRenderedPageBreak/>
        <w:t xml:space="preserve">The long-term effects of the </w:t>
      </w:r>
      <w:proofErr w:type="spellStart"/>
      <w:r w:rsidRPr="002E05A2">
        <w:t>safetxt</w:t>
      </w:r>
      <w:proofErr w:type="spellEnd"/>
      <w:r w:rsidRPr="002E05A2">
        <w:t xml:space="preserve"> messages on condom use at 12 months were larger than those reported at 12 months in RCTs of single sessions of face-to-face counselling, telephone counselling, </w:t>
      </w:r>
      <w:proofErr w:type="gramStart"/>
      <w:r w:rsidRPr="002E05A2">
        <w:t>videos</w:t>
      </w:r>
      <w:proofErr w:type="gramEnd"/>
      <w:r w:rsidRPr="002E05A2">
        <w:t xml:space="preserve"> or other interactive digital interventions (IDI) such as websites</w:t>
      </w:r>
      <w:r w:rsidR="00E75422">
        <w:fldChar w:fldCharType="begin">
          <w:fldData xml:space="preserve">PEVuZE5vdGU+PENpdGU+PEF1dGhvcj5CYWlsZXk8L0F1dGhvcj48WWVhcj4yMDIxPC9ZZWFyPjxS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</w:fldData>
        </w:fldChar>
      </w:r>
      <w:r w:rsidR="00392EB3">
        <w:instrText xml:space="preserve"> ADDIN EN.CITE </w:instrText>
      </w:r>
      <w:r w:rsidR="00392EB3">
        <w:fldChar w:fldCharType="begin">
          <w:fldData xml:space="preserve">PEVuZE5vdGU+PENpdGU+PEF1dGhvcj5CYWlsZXk8L0F1dGhvcj48WWVhcj4yMDIxPC9ZZWFyPjxS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</w:fldData>
        </w:fldChar>
      </w:r>
      <w:r w:rsidR="00392EB3">
        <w:instrText xml:space="preserve"> ADDIN EN.CITE.DATA </w:instrText>
      </w:r>
      <w:r w:rsidR="00392EB3">
        <w:fldChar w:fldCharType="end"/>
      </w:r>
      <w:r w:rsidR="00E75422">
        <w:fldChar w:fldCharType="separate"/>
      </w:r>
      <w:r w:rsidR="00392EB3" w:rsidRPr="00392EB3">
        <w:rPr>
          <w:noProof/>
          <w:vertAlign w:val="superscript"/>
        </w:rPr>
        <w:t>14, 18, 119-121</w:t>
      </w:r>
      <w:r w:rsidR="00E75422">
        <w:fldChar w:fldCharType="end"/>
      </w:r>
      <w:r w:rsidRPr="002E05A2">
        <w:t xml:space="preserve">. Some intensive face-to-face behaviour change interventions involving multiple weekly group meetings achieve reductions in STI and larger increases in condom use at 12 months than the </w:t>
      </w:r>
      <w:proofErr w:type="spellStart"/>
      <w:r w:rsidRPr="002E05A2">
        <w:t>safetxt</w:t>
      </w:r>
      <w:proofErr w:type="spellEnd"/>
      <w:r w:rsidRPr="002E05A2">
        <w:t xml:space="preserve"> intervention, but these have not proven practical for widespread implementation </w:t>
      </w:r>
      <w:r w:rsidR="00E75422">
        <w:fldChar w:fldCharType="begin">
          <w:fldData xml:space="preserve">PEVuZE5vdGU+PENpdGU+PEF1dGhvcj5EaUNsZW1lbnRlPC9BdXRob3I+PFllYXI+MjAwNDwvWWVh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</w:fldData>
        </w:fldChar>
      </w:r>
      <w:r w:rsidR="00392EB3">
        <w:instrText xml:space="preserve"> ADDIN EN.CITE </w:instrText>
      </w:r>
      <w:r w:rsidR="00392EB3">
        <w:fldChar w:fldCharType="begin">
          <w:fldData xml:space="preserve">PEVuZE5vdGU+PENpdGU+PEF1dGhvcj5EaUNsZW1lbnRlPC9BdXRob3I+PFllYXI+MjAwNDwvWWVh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</w:fldData>
        </w:fldChar>
      </w:r>
      <w:r w:rsidR="00392EB3">
        <w:instrText xml:space="preserve"> ADDIN EN.CITE.DATA </w:instrText>
      </w:r>
      <w:r w:rsidR="00392EB3">
        <w:fldChar w:fldCharType="end"/>
      </w:r>
      <w:r w:rsidR="00E75422">
        <w:fldChar w:fldCharType="separate"/>
      </w:r>
      <w:r w:rsidR="00392EB3" w:rsidRPr="00392EB3">
        <w:rPr>
          <w:noProof/>
          <w:vertAlign w:val="superscript"/>
        </w:rPr>
        <w:t>11-13, 15, 16</w:t>
      </w:r>
      <w:r w:rsidR="00E75422">
        <w:fldChar w:fldCharType="end"/>
      </w:r>
      <w:r w:rsidRPr="002E05A2">
        <w:t xml:space="preserve">. Our </w:t>
      </w:r>
      <w:r w:rsidR="00F022E8">
        <w:t xml:space="preserve">previous </w:t>
      </w:r>
      <w:r w:rsidRPr="002E05A2">
        <w:t xml:space="preserve">systematic review shows that messaging interventions probably increase STI testing (at any point in time, not specifically prior to sex with new partners) in general populations of young people </w:t>
      </w:r>
      <w:r w:rsidR="00E75422">
        <w:fldChar w:fldCharType="begin">
          <w:fldData xml:space="preserve">PEVuZE5vdGU+PENpdGU+PEF1dGhvcj5CZXJlbmRlczwvQXV0aG9yPjxZZWFyPjIwMjE8L1llYXI+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</w:fldData>
        </w:fldChar>
      </w:r>
      <w:r w:rsidR="00392EB3">
        <w:instrText xml:space="preserve"> ADDIN EN.CITE </w:instrText>
      </w:r>
      <w:r w:rsidR="00392EB3">
        <w:fldChar w:fldCharType="begin">
          <w:fldData xml:space="preserve">PEVuZE5vdGU+PENpdGU+PEF1dGhvcj5CZXJlbmRlczwvQXV0aG9yPjxZZWFyPjIwMjE8L1llYXI+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</w:fldData>
        </w:fldChar>
      </w:r>
      <w:r w:rsidR="00392EB3">
        <w:instrText xml:space="preserve"> ADDIN EN.CITE.DATA </w:instrText>
      </w:r>
      <w:r w:rsidR="00392EB3">
        <w:fldChar w:fldCharType="end"/>
      </w:r>
      <w:r w:rsidR="00E75422">
        <w:fldChar w:fldCharType="separate"/>
      </w:r>
      <w:r w:rsidR="00392EB3" w:rsidRPr="00392EB3">
        <w:rPr>
          <w:noProof/>
          <w:vertAlign w:val="superscript"/>
        </w:rPr>
        <w:t>35</w:t>
      </w:r>
      <w:r w:rsidR="00E75422">
        <w:fldChar w:fldCharType="end"/>
      </w:r>
      <w:r w:rsidRPr="002E05A2">
        <w:t xml:space="preserve">, but our trial shows testing before sex with new partners was not increased. STI testing prior to sex with new partners requires planning in relation to the timing of first sex which may not reflect how many sexual relationships start. </w:t>
      </w:r>
      <w:r w:rsidRPr="00494C2A">
        <w:t xml:space="preserve">The intervention may have had little or no effect on partner notification or correct treatment of STI as levels of partner notification, and correct treatment in the control group in our trial were already high and high in comparison with partner notification levels reported in the UK </w:t>
      </w:r>
      <w:r w:rsidR="00E75422">
        <w:fldChar w:fldCharType="begin">
          <w:fldData xml:space="preserve">PEVuZE5vdGU+PENpdGU+PEF1dGhvcj5IZXJ6b2c8L0F1dGhvcj48WWVhcj4yMDExPC9ZZWFyPjxS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</w:fldData>
        </w:fldChar>
      </w:r>
      <w:r w:rsidR="00392EB3">
        <w:instrText xml:space="preserve"> ADDIN EN.CITE </w:instrText>
      </w:r>
      <w:r w:rsidR="00392EB3">
        <w:fldChar w:fldCharType="begin">
          <w:fldData xml:space="preserve">PEVuZE5vdGU+PENpdGU+PEF1dGhvcj5IZXJ6b2c8L0F1dGhvcj48WWVhcj4yMDExPC9ZZWFyPjxS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</w:fldData>
        </w:fldChar>
      </w:r>
      <w:r w:rsidR="00392EB3">
        <w:instrText xml:space="preserve"> ADDIN EN.CITE.DATA </w:instrText>
      </w:r>
      <w:r w:rsidR="00392EB3">
        <w:fldChar w:fldCharType="end"/>
      </w:r>
      <w:r w:rsidR="00E75422">
        <w:fldChar w:fldCharType="separate"/>
      </w:r>
      <w:r w:rsidR="00392EB3" w:rsidRPr="00392EB3">
        <w:rPr>
          <w:noProof/>
          <w:vertAlign w:val="superscript"/>
        </w:rPr>
        <w:t>25, 26</w:t>
      </w:r>
      <w:r w:rsidR="00E75422">
        <w:fldChar w:fldCharType="end"/>
      </w:r>
      <w:r w:rsidRPr="00494C2A">
        <w:t>.</w:t>
      </w:r>
      <w:r w:rsidR="005C5E75">
        <w:t xml:space="preserve"> In the UK most clinics have partner notification pathways which both the intervention and control group would have received, so it is possible the effect of messages would be different in a setting where part</w:t>
      </w:r>
      <w:r w:rsidR="009F6417">
        <w:t>n</w:t>
      </w:r>
      <w:r w:rsidR="005C5E75">
        <w:t xml:space="preserve">er notification pathways are less developed. </w:t>
      </w:r>
    </w:p>
    <w:p w14:paraId="20C7D340" w14:textId="77777777" w:rsidR="00C44105" w:rsidRPr="00427900" w:rsidRDefault="00F76819">
      <w:hyperlink r:id="rId208" w:history="1"/>
    </w:p>
    <w:p w14:paraId="2CFFFB65" w14:textId="77777777" w:rsidR="00C44105" w:rsidRPr="00427900" w:rsidRDefault="00F76819">
      <w:hyperlink r:id="rId209" w:history="1">
        <w:r w:rsidR="00C44105" w:rsidRPr="00427900">
          <w:rPr>
            <w:rStyle w:val="Hyperlink"/>
            <w:b/>
            <w:color w:val="auto"/>
            <w:u w:val="none"/>
          </w:rPr>
          <w:t>Implications for health care services</w:t>
        </w:r>
      </w:hyperlink>
    </w:p>
    <w:p w14:paraId="735C248F" w14:textId="1A2DABB2" w:rsidR="00C44105" w:rsidRPr="00427900" w:rsidRDefault="00F76819">
      <w:hyperlink r:id="rId210" w:history="1">
        <w:r w:rsidR="00C44105" w:rsidRPr="00427900">
          <w:rPr>
            <w:rStyle w:val="Hyperlink"/>
            <w:color w:val="auto"/>
            <w:u w:val="none"/>
          </w:rPr>
          <w:t xml:space="preserve">The </w:t>
        </w:r>
        <w:proofErr w:type="spellStart"/>
        <w:r w:rsidR="00C44105" w:rsidRPr="00427900">
          <w:rPr>
            <w:rStyle w:val="Hyperlink"/>
            <w:color w:val="auto"/>
            <w:u w:val="none"/>
          </w:rPr>
          <w:t>safetxt</w:t>
        </w:r>
        <w:proofErr w:type="spellEnd"/>
        <w:r w:rsidR="00C44105" w:rsidRPr="00427900">
          <w:rPr>
            <w:rStyle w:val="Hyperlink"/>
            <w:color w:val="auto"/>
            <w:u w:val="none"/>
          </w:rPr>
          <w:t xml:space="preserve"> intervention did not reduce STI</w:t>
        </w:r>
        <w:r w:rsidR="00C44105">
          <w:rPr>
            <w:rStyle w:val="Hyperlink"/>
            <w:color w:val="auto"/>
            <w:u w:val="none"/>
          </w:rPr>
          <w:t>s</w:t>
        </w:r>
        <w:r w:rsidR="00C44105" w:rsidRPr="00427900">
          <w:rPr>
            <w:rStyle w:val="Hyperlink"/>
            <w:color w:val="auto"/>
            <w:u w:val="none"/>
          </w:rPr>
          <w:t xml:space="preserve"> and</w:t>
        </w:r>
        <w:r w:rsidR="00CF0DAF">
          <w:rPr>
            <w:rStyle w:val="Hyperlink"/>
            <w:color w:val="auto"/>
            <w:u w:val="none"/>
          </w:rPr>
          <w:t xml:space="preserve"> may have slightly increased STI so</w:t>
        </w:r>
        <w:r w:rsidR="00C44105" w:rsidRPr="00427900">
          <w:rPr>
            <w:rStyle w:val="Hyperlink"/>
            <w:color w:val="auto"/>
            <w:u w:val="none"/>
          </w:rPr>
          <w:t xml:space="preserve"> we cannot recommend the implementation of the </w:t>
        </w:r>
        <w:proofErr w:type="spellStart"/>
        <w:r w:rsidR="00C44105" w:rsidRPr="00427900">
          <w:rPr>
            <w:rStyle w:val="Hyperlink"/>
            <w:color w:val="auto"/>
            <w:u w:val="none"/>
          </w:rPr>
          <w:t>safetxt</w:t>
        </w:r>
        <w:proofErr w:type="spellEnd"/>
        <w:r w:rsidR="00C44105" w:rsidRPr="00427900">
          <w:rPr>
            <w:rStyle w:val="Hyperlink"/>
            <w:color w:val="auto"/>
            <w:u w:val="none"/>
          </w:rPr>
          <w:t xml:space="preserve"> intervention as delivered to participants and evaluated in this trial in the NHS. </w:t>
        </w:r>
      </w:hyperlink>
    </w:p>
    <w:p w14:paraId="30F37E1B" w14:textId="1F28CABF" w:rsidR="00C44105" w:rsidRPr="00427900" w:rsidRDefault="00C44105">
      <w:r w:rsidRPr="00C14E51">
        <w:t xml:space="preserve">The components of the </w:t>
      </w:r>
      <w:proofErr w:type="spellStart"/>
      <w:r w:rsidRPr="00C14E51">
        <w:t>safetxt</w:t>
      </w:r>
      <w:proofErr w:type="spellEnd"/>
      <w:r w:rsidRPr="00C14E51">
        <w:t xml:space="preserve"> intervention promoting condom use were effective</w:t>
      </w:r>
      <w:r w:rsidR="00CF0DAF">
        <w:t xml:space="preserve"> and providers could consider implementing these</w:t>
      </w:r>
      <w:r w:rsidRPr="00C14E51">
        <w:t xml:space="preserve">. The </w:t>
      </w:r>
      <w:proofErr w:type="spellStart"/>
      <w:r w:rsidRPr="00C14E51">
        <w:t>safetxt</w:t>
      </w:r>
      <w:proofErr w:type="spellEnd"/>
      <w:r w:rsidRPr="00C14E51">
        <w:t xml:space="preserve"> condom promotion content </w:t>
      </w:r>
      <w:r w:rsidR="00CF0DAF">
        <w:t xml:space="preserve">was developed based on content of </w:t>
      </w:r>
      <w:proofErr w:type="gramStart"/>
      <w:r w:rsidR="00CF0DAF">
        <w:t>face to face</w:t>
      </w:r>
      <w:proofErr w:type="gramEnd"/>
      <w:r w:rsidR="00CF0DAF">
        <w:t xml:space="preserve"> interventions that increased condom use and reduced STI. The </w:t>
      </w:r>
      <w:proofErr w:type="spellStart"/>
      <w:r w:rsidR="00CF0DAF">
        <w:t>safetxt</w:t>
      </w:r>
      <w:proofErr w:type="spellEnd"/>
      <w:r w:rsidR="00CF0DAF">
        <w:t xml:space="preserve"> condom promotion content </w:t>
      </w:r>
      <w:r w:rsidRPr="00C14E51">
        <w:t xml:space="preserve">had larger effects at 12 months on condom use than web, video telephone counselling or single sessions of counselling evaluated in RCTs </w:t>
      </w:r>
      <w:r w:rsidR="000C1C0A">
        <w:fldChar w:fldCharType="begin">
          <w:fldData xml:space="preserve">PEVuZE5vdGU+PENpdGU+PEF1dGhvcj5CZXJlbnNvbjwvQXV0aG9yPjxZZWFyPjIwMTI8L1llYXI+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</w:fldData>
        </w:fldChar>
      </w:r>
      <w:r w:rsidR="00392EB3">
        <w:instrText xml:space="preserve"> ADDIN EN.CITE </w:instrText>
      </w:r>
      <w:r w:rsidR="00392EB3">
        <w:fldChar w:fldCharType="begin">
          <w:fldData xml:space="preserve">PEVuZE5vdGU+PENpdGU+PEF1dGhvcj5CZXJlbnNvbjwvQXV0aG9yPjxZZWFyPjIwMTI8L1llYXI+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</w:fldData>
        </w:fldChar>
      </w:r>
      <w:r w:rsidR="00392EB3">
        <w:instrText xml:space="preserve"> ADDIN EN.CITE.DATA </w:instrText>
      </w:r>
      <w:r w:rsidR="00392EB3">
        <w:fldChar w:fldCharType="end"/>
      </w:r>
      <w:r w:rsidR="000C1C0A">
        <w:fldChar w:fldCharType="separate"/>
      </w:r>
      <w:r w:rsidR="00392EB3" w:rsidRPr="00392EB3">
        <w:rPr>
          <w:noProof/>
          <w:vertAlign w:val="superscript"/>
        </w:rPr>
        <w:t>14, 17, 119, 122-125</w:t>
      </w:r>
      <w:r w:rsidR="000C1C0A">
        <w:fldChar w:fldCharType="end"/>
      </w:r>
      <w:r w:rsidRPr="00C14E51">
        <w:t xml:space="preserve">. </w:t>
      </w:r>
      <w:r w:rsidR="000205B4">
        <w:rPr>
          <w:rFonts w:cs="Calibri"/>
        </w:rPr>
        <w:t xml:space="preserve">Based on a cost of 5 pence per message the condom promotion content costs £1.80 per person. </w:t>
      </w:r>
      <w:r w:rsidRPr="00C14E51">
        <w:t xml:space="preserve">Text messaging services are embedded in many primary care and NHS services. It would be relatively straightforward and low cost for health care providers to send the messages targeting condom use and condom use skills to at risk 16 </w:t>
      </w:r>
      <w:proofErr w:type="gramStart"/>
      <w:r w:rsidRPr="00C14E51">
        <w:t>-24-year olds</w:t>
      </w:r>
      <w:proofErr w:type="gramEnd"/>
      <w:r w:rsidRPr="00C14E51">
        <w:t xml:space="preserve"> opting to receive such messages. </w:t>
      </w:r>
    </w:p>
    <w:p w14:paraId="0839AAE7" w14:textId="77777777" w:rsidR="00C44105" w:rsidRPr="00427900" w:rsidRDefault="00F76819">
      <w:hyperlink r:id="rId211" w:history="1"/>
    </w:p>
    <w:p w14:paraId="275E1246" w14:textId="77777777" w:rsidR="00C44105" w:rsidRPr="00427900" w:rsidRDefault="00F76819">
      <w:hyperlink r:id="rId212" w:history="1">
        <w:r w:rsidR="00C44105" w:rsidRPr="00427900">
          <w:rPr>
            <w:rStyle w:val="Hyperlink"/>
            <w:b/>
            <w:color w:val="auto"/>
            <w:u w:val="none"/>
          </w:rPr>
          <w:t>Implications for further research</w:t>
        </w:r>
      </w:hyperlink>
    </w:p>
    <w:p w14:paraId="18E5EE8B" w14:textId="08DA5314" w:rsidR="00C56E1A" w:rsidRDefault="00C56E1A" w:rsidP="00C56E1A">
      <w:r>
        <w:t xml:space="preserve">Our unexpected findings highlight the importance of evaluating novel </w:t>
      </w:r>
      <w:r w:rsidR="00F022E8">
        <w:t xml:space="preserve">health communication </w:t>
      </w:r>
      <w:r>
        <w:t xml:space="preserve">interventions in well powered randomised controlled trials to reliably establish their effects, </w:t>
      </w:r>
      <w:r>
        <w:lastRenderedPageBreak/>
        <w:t xml:space="preserve">especially in the complex area of sexual behaviour. We have limited insight into the unanticipated impacts of the </w:t>
      </w:r>
      <w:proofErr w:type="spellStart"/>
      <w:r>
        <w:t>safetxt</w:t>
      </w:r>
      <w:proofErr w:type="spellEnd"/>
      <w:r>
        <w:t xml:space="preserve"> intervention</w:t>
      </w:r>
      <w:r w:rsidR="00F022E8">
        <w:t xml:space="preserve"> identified in our randomised controlled trial. These occurred despite earlier uncontrolled evaluations suggesting high acceptability and positive behavioural impacts of the intervention</w:t>
      </w:r>
      <w:r>
        <w:t xml:space="preserve">.  The elements of the </w:t>
      </w:r>
      <w:proofErr w:type="spellStart"/>
      <w:r>
        <w:t>safetxt</w:t>
      </w:r>
      <w:proofErr w:type="spellEnd"/>
      <w:r>
        <w:t xml:space="preserve"> intervention targeting partner notification may have inadvertently increased sexual partnerships and the cumulative incidence of chlamydia and gonorrhoea, the mechanism of this could be explored in future work. </w:t>
      </w:r>
      <w:r w:rsidRPr="006B1230">
        <w:t>We have conducted some further qualitative interviews at the end of participants</w:t>
      </w:r>
      <w:r>
        <w:t>’</w:t>
      </w:r>
      <w:r w:rsidRPr="006B1230">
        <w:t xml:space="preserve"> involvement in the trial </w:t>
      </w:r>
      <w:r>
        <w:t>which may</w:t>
      </w:r>
      <w:r w:rsidRPr="006B1230">
        <w:t xml:space="preserve"> provide further insights into the mechanism of action of the intervention</w:t>
      </w:r>
      <w:r>
        <w:t xml:space="preserve">. These </w:t>
      </w:r>
      <w:r w:rsidRPr="006B1230">
        <w:t>are being analysed and will be reported in a separate publication.</w:t>
      </w:r>
      <w:r>
        <w:t xml:space="preserve"> </w:t>
      </w:r>
    </w:p>
    <w:p w14:paraId="47FCF727" w14:textId="1CF26E77" w:rsidR="00C56E1A" w:rsidRPr="00427900" w:rsidRDefault="00C56E1A" w:rsidP="00C56E1A">
      <w:r>
        <w:t xml:space="preserve">New approaches to increase partner notification and safer sex are needed. Future interventions aiming to reduce the harmful effects of stigma </w:t>
      </w:r>
      <w:proofErr w:type="gramStart"/>
      <w:r>
        <w:t>in the area of</w:t>
      </w:r>
      <w:proofErr w:type="gramEnd"/>
      <w:r>
        <w:t xml:space="preserve"> sexual health should consider the potential impacts of interventions on sexual partnerships in their development phase</w:t>
      </w:r>
      <w:r w:rsidR="00F022E8">
        <w:t>. Further research</w:t>
      </w:r>
      <w:r>
        <w:t xml:space="preserve"> to </w:t>
      </w:r>
      <w:r w:rsidR="000116C6">
        <w:t>identify ways of achieving</w:t>
      </w:r>
      <w:r>
        <w:t xml:space="preserve"> the benefits of stigma reduction without increasing STI risk</w:t>
      </w:r>
      <w:r w:rsidR="00F022E8">
        <w:t xml:space="preserve"> is needed</w:t>
      </w:r>
      <w:r>
        <w:t>. The importance of randomised controlled trials in reliably evaluating the effects of interventions cannot be overemphasised.</w:t>
      </w:r>
    </w:p>
    <w:p w14:paraId="2A51AA41" w14:textId="260AA585" w:rsidR="00193C5D" w:rsidRDefault="000116C6">
      <w:r>
        <w:t xml:space="preserve">Future research should evaluate the effects of blended interventions as their effects on behaviour and STI outcomes could be larger than text messages or other digital media alone. </w:t>
      </w:r>
      <w:hyperlink r:id="rId213" w:history="1"/>
      <w:proofErr w:type="spellStart"/>
      <w:r w:rsidR="00C44105">
        <w:t>Safetxt</w:t>
      </w:r>
      <w:proofErr w:type="spellEnd"/>
      <w:r w:rsidR="00C44105">
        <w:t xml:space="preserve"> and other interventions delivered by automated text message have small impacts on behaviour</w:t>
      </w:r>
      <w:r w:rsidR="00216A49">
        <w:t xml:space="preserve"> </w:t>
      </w:r>
      <w:r w:rsidR="00216A49">
        <w:fldChar w:fldCharType="begin">
          <w:fldData xml:space="preserve">PEVuZE5vdGU+PENpdGU+PEF1dGhvcj5GcmVlPC9BdXRob3I+PFllYXI+MjAxMTwvWWVhcj48UmVj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</w:fldData>
        </w:fldChar>
      </w:r>
      <w:r w:rsidR="00392EB3">
        <w:instrText xml:space="preserve"> ADDIN EN.CITE </w:instrText>
      </w:r>
      <w:r w:rsidR="00392EB3">
        <w:fldChar w:fldCharType="begin">
          <w:fldData xml:space="preserve">PEVuZE5vdGU+PENpdGU+PEF1dGhvcj5GcmVlPC9BdXRob3I+PFllYXI+MjAxMTwvWWVhcj48UmVj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</w:fldData>
        </w:fldChar>
      </w:r>
      <w:r w:rsidR="00392EB3">
        <w:instrText xml:space="preserve"> ADDIN EN.CITE.DATA </w:instrText>
      </w:r>
      <w:r w:rsidR="00392EB3">
        <w:fldChar w:fldCharType="end"/>
      </w:r>
      <w:r w:rsidR="00216A49">
        <w:fldChar w:fldCharType="separate"/>
      </w:r>
      <w:r w:rsidR="00392EB3" w:rsidRPr="00392EB3">
        <w:rPr>
          <w:noProof/>
          <w:vertAlign w:val="superscript"/>
        </w:rPr>
        <w:t>27, 32</w:t>
      </w:r>
      <w:r w:rsidR="00216A49">
        <w:fldChar w:fldCharType="end"/>
      </w:r>
      <w:r w:rsidR="00C44105">
        <w:t xml:space="preserve">. </w:t>
      </w:r>
    </w:p>
    <w:p w14:paraId="22498646" w14:textId="71693E50" w:rsidR="00C56E1A" w:rsidRDefault="00C44105">
      <w:r>
        <w:t xml:space="preserve">We were not able to include all the elements we would have liked in the </w:t>
      </w:r>
      <w:proofErr w:type="spellStart"/>
      <w:r>
        <w:t>safetxt</w:t>
      </w:r>
      <w:proofErr w:type="spellEnd"/>
      <w:r>
        <w:t xml:space="preserve"> intervention, as some content was not considered acceptable for delivery by text message </w:t>
      </w:r>
      <w:proofErr w:type="gramStart"/>
      <w:r>
        <w:t>e.g.</w:t>
      </w:r>
      <w:proofErr w:type="gramEnd"/>
      <w:r>
        <w:t xml:space="preserve"> content on relationships </w:t>
      </w:r>
      <w:r w:rsidR="00216A49">
        <w:fldChar w:fldCharType="begin">
          <w:fldData xml:space="preserve">PEVuZE5vdGU+PENpdGU+PEF1dGhvcj5GcmVlPC9BdXRob3I+PFllYXI+MjAxNjwvWWVhcj48UmVj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==
</w:fldData>
        </w:fldChar>
      </w:r>
      <w:r w:rsidR="00392EB3">
        <w:instrText xml:space="preserve"> ADDIN EN.CITE </w:instrText>
      </w:r>
      <w:r w:rsidR="00392EB3">
        <w:fldChar w:fldCharType="begin">
          <w:fldData xml:space="preserve">PEVuZE5vdGU+PENpdGU+PEF1dGhvcj5GcmVlPC9BdXRob3I+PFllYXI+MjAxNjwvWWVhcj48UmVj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==
</w:fldData>
        </w:fldChar>
      </w:r>
      <w:r w:rsidR="00392EB3">
        <w:instrText xml:space="preserve"> ADDIN EN.CITE.DATA </w:instrText>
      </w:r>
      <w:r w:rsidR="00392EB3">
        <w:fldChar w:fldCharType="end"/>
      </w:r>
      <w:r w:rsidR="00216A49">
        <w:fldChar w:fldCharType="separate"/>
      </w:r>
      <w:r w:rsidR="00392EB3" w:rsidRPr="00392EB3">
        <w:rPr>
          <w:noProof/>
          <w:vertAlign w:val="superscript"/>
        </w:rPr>
        <w:t>30</w:t>
      </w:r>
      <w:r w:rsidR="00216A49">
        <w:fldChar w:fldCharType="end"/>
      </w:r>
      <w:r>
        <w:t xml:space="preserve">. A blended intervention with content delivered through a range of media including some interactions with a real person would have allowed us to include all these elements. Such a blended intervention may also be feasible to implement in the NHS and other health care services. </w:t>
      </w:r>
    </w:p>
    <w:p w14:paraId="09399F5A" w14:textId="77777777" w:rsidR="000116C6" w:rsidRDefault="000116C6"/>
    <w:p w14:paraId="48B671E7" w14:textId="1B84854D" w:rsidR="00C56E1A" w:rsidRDefault="00C44105">
      <w:r>
        <w:t xml:space="preserve">The use of artificial intelligence (AI) facilitated interventions </w:t>
      </w:r>
      <w:r w:rsidR="00F022E8">
        <w:t>c</w:t>
      </w:r>
      <w:r w:rsidR="009F6417">
        <w:t>ould be explore</w:t>
      </w:r>
      <w:r w:rsidR="00C56E1A">
        <w:t>d</w:t>
      </w:r>
      <w:r w:rsidR="009F6417">
        <w:t xml:space="preserve">. AI </w:t>
      </w:r>
      <w:r>
        <w:t>c</w:t>
      </w:r>
      <w:r w:rsidR="009F6417">
        <w:t xml:space="preserve">ould </w:t>
      </w:r>
      <w:r w:rsidR="000116C6">
        <w:t xml:space="preserve">address some of the limitations that our intervention delivered by text messages had for some participants. For </w:t>
      </w:r>
      <w:proofErr w:type="gramStart"/>
      <w:r w:rsidR="000116C6">
        <w:t>example</w:t>
      </w:r>
      <w:proofErr w:type="gramEnd"/>
      <w:r w:rsidR="000116C6">
        <w:t xml:space="preserve"> </w:t>
      </w:r>
      <w:r w:rsidR="00802F20">
        <w:t>an</w:t>
      </w:r>
      <w:r w:rsidR="000116C6">
        <w:t xml:space="preserve"> intervention</w:t>
      </w:r>
      <w:r w:rsidR="00802F20">
        <w:t xml:space="preserve"> using AI assisted learning</w:t>
      </w:r>
      <w:r w:rsidR="000116C6">
        <w:t xml:space="preserve"> could </w:t>
      </w:r>
      <w:r w:rsidR="009F6417">
        <w:t xml:space="preserve">generate a more tailored intervention allowing the most relevant content </w:t>
      </w:r>
      <w:r w:rsidR="000116C6">
        <w:t xml:space="preserve">likely to result in the largest behaviour change </w:t>
      </w:r>
      <w:r w:rsidR="009F6417">
        <w:t>to be shown to participants</w:t>
      </w:r>
      <w:r w:rsidR="00802F20">
        <w:t xml:space="preserve"> taking into account their relationships and other contextual factors</w:t>
      </w:r>
      <w:r w:rsidR="009F6417">
        <w:t>. Such an intervention could also be more</w:t>
      </w:r>
      <w:r>
        <w:t xml:space="preserve"> responsive to </w:t>
      </w:r>
      <w:r w:rsidR="009F6417">
        <w:t xml:space="preserve">changes in </w:t>
      </w:r>
      <w:r>
        <w:t xml:space="preserve">individuals </w:t>
      </w:r>
      <w:r w:rsidR="009F6417">
        <w:t>circumstances over time</w:t>
      </w:r>
      <w:r w:rsidR="00055CA9">
        <w:t xml:space="preserve"> enhancing </w:t>
      </w:r>
      <w:proofErr w:type="gramStart"/>
      <w:r w:rsidR="00055CA9">
        <w:t>effectiveness</w:t>
      </w:r>
      <w:r w:rsidR="009F6417">
        <w:t>.</w:t>
      </w:r>
      <w:r>
        <w:t>.</w:t>
      </w:r>
      <w:proofErr w:type="gramEnd"/>
      <w:r>
        <w:t xml:space="preserve"> </w:t>
      </w:r>
    </w:p>
    <w:p w14:paraId="2E3E23D1" w14:textId="77777777" w:rsidR="00C44105" w:rsidRPr="00427900" w:rsidRDefault="00F76819">
      <w:hyperlink r:id="rId214" w:history="1"/>
    </w:p>
    <w:bookmarkStart w:id="110" w:name="_Toc57820542"/>
    <w:p w14:paraId="20F0D189" w14:textId="41364222" w:rsidR="00C44105" w:rsidRPr="00336ECF" w:rsidRDefault="00323095" w:rsidP="005D77B5">
      <w:pPr>
        <w:rPr>
          <w:rStyle w:val="Hyperlink"/>
          <w:b/>
          <w:color w:val="auto"/>
          <w:u w:val="none"/>
        </w:rPr>
      </w:pPr>
      <w:r w:rsidRPr="00336ECF">
        <w:rPr>
          <w:rStyle w:val="Hyperlink"/>
          <w:b/>
          <w:color w:val="auto"/>
          <w:u w:val="none"/>
        </w:rPr>
        <w:fldChar w:fldCharType="begin"/>
      </w:r>
      <w:r w:rsidRPr="00336ECF">
        <w:rPr>
          <w:rStyle w:val="Hyperlink"/>
          <w:b/>
          <w:color w:val="auto"/>
          <w:u w:val="none"/>
        </w:rPr>
        <w:instrText xml:space="preserve"> HYPERLINK "https://safetxt.lshtm.ac.uk/publications/" </w:instrText>
      </w:r>
      <w:r w:rsidRPr="00336ECF">
        <w:rPr>
          <w:rStyle w:val="Hyperlink"/>
          <w:b/>
          <w:color w:val="auto"/>
          <w:u w:val="none"/>
        </w:rPr>
        <w:fldChar w:fldCharType="separate"/>
      </w:r>
      <w:r w:rsidR="00C44105" w:rsidRPr="00336ECF">
        <w:rPr>
          <w:rStyle w:val="Hyperlink"/>
          <w:b/>
          <w:color w:val="auto"/>
          <w:u w:val="none"/>
        </w:rPr>
        <w:t>Conclusions</w:t>
      </w:r>
      <w:bookmarkEnd w:id="110"/>
      <w:r w:rsidR="00C44105" w:rsidRPr="00336ECF">
        <w:rPr>
          <w:rStyle w:val="Hyperlink"/>
          <w:b/>
          <w:color w:val="auto"/>
          <w:u w:val="none"/>
        </w:rPr>
        <w:t xml:space="preserve"> </w:t>
      </w:r>
      <w:r w:rsidRPr="00336ECF">
        <w:rPr>
          <w:rStyle w:val="Hyperlink"/>
          <w:b/>
          <w:color w:val="auto"/>
          <w:u w:val="none"/>
        </w:rPr>
        <w:fldChar w:fldCharType="end"/>
      </w:r>
    </w:p>
    <w:p w14:paraId="51A3289F" w14:textId="45FAAC0C" w:rsidR="00C44105" w:rsidRPr="00C229EF" w:rsidRDefault="00C44105" w:rsidP="000A6845">
      <w:pPr>
        <w:rPr>
          <w:rFonts w:asciiTheme="minorHAnsi" w:hAnsiTheme="minorHAnsi" w:cstheme="minorHAnsi"/>
          <w:sz w:val="24"/>
          <w:szCs w:val="24"/>
        </w:rPr>
      </w:pPr>
      <w:r>
        <w:rPr>
          <w:lang w:val="en-US"/>
        </w:rPr>
        <w:lastRenderedPageBreak/>
        <w:t xml:space="preserve">The </w:t>
      </w:r>
      <w:proofErr w:type="spellStart"/>
      <w:r>
        <w:rPr>
          <w:lang w:val="en-US"/>
        </w:rPr>
        <w:t>safetxt</w:t>
      </w:r>
      <w:proofErr w:type="spellEnd"/>
      <w:r>
        <w:rPr>
          <w:lang w:val="en-US"/>
        </w:rPr>
        <w:t xml:space="preserve"> intervention did not reduce the cumulative incidence of chlamydia and gonorrhea</w:t>
      </w:r>
      <w:r w:rsidR="00322F8B">
        <w:rPr>
          <w:lang w:val="en-US"/>
        </w:rPr>
        <w:t>, instead there were slightly more STI in the intervention group</w:t>
      </w:r>
      <w:r w:rsidR="004F1B80">
        <w:rPr>
          <w:lang w:val="en-US"/>
        </w:rPr>
        <w:t>.</w:t>
      </w:r>
      <w:r>
        <w:rPr>
          <w:lang w:val="en-US"/>
        </w:rPr>
        <w:t xml:space="preserve"> The intervention increased knowledge, self-efficacy regarding how to use condoms and condom use at 12 months. Providers could consider implementing the content of the </w:t>
      </w:r>
      <w:proofErr w:type="spellStart"/>
      <w:r>
        <w:rPr>
          <w:lang w:val="en-US"/>
        </w:rPr>
        <w:t>safetxt</w:t>
      </w:r>
      <w:proofErr w:type="spellEnd"/>
      <w:r>
        <w:rPr>
          <w:lang w:val="en-US"/>
        </w:rPr>
        <w:t xml:space="preserve"> intervention targeting condom use.</w:t>
      </w:r>
      <w:r w:rsidR="00821AF8">
        <w:rPr>
          <w:lang w:val="en-US"/>
        </w:rPr>
        <w:t xml:space="preserve"> Even when </w:t>
      </w:r>
      <w:r w:rsidR="00821AF8" w:rsidRPr="00C229EF">
        <w:rPr>
          <w:rFonts w:asciiTheme="minorHAnsi" w:hAnsiTheme="minorHAnsi" w:cstheme="minorHAnsi"/>
          <w:sz w:val="24"/>
          <w:szCs w:val="24"/>
          <w:lang w:val="en-US"/>
        </w:rPr>
        <w:t>uncontrolled evaluations suggest benefits, r</w:t>
      </w:r>
      <w:proofErr w:type="spellStart"/>
      <w:r w:rsidR="00F022E8" w:rsidRPr="00C229EF">
        <w:rPr>
          <w:rFonts w:asciiTheme="minorHAnsi" w:hAnsiTheme="minorHAnsi" w:cstheme="minorHAnsi"/>
          <w:sz w:val="24"/>
          <w:szCs w:val="24"/>
        </w:rPr>
        <w:t>andomised</w:t>
      </w:r>
      <w:proofErr w:type="spellEnd"/>
      <w:r w:rsidR="00F022E8" w:rsidRPr="00C229EF">
        <w:rPr>
          <w:rFonts w:asciiTheme="minorHAnsi" w:hAnsiTheme="minorHAnsi" w:cstheme="minorHAnsi"/>
          <w:sz w:val="24"/>
          <w:szCs w:val="24"/>
        </w:rPr>
        <w:t xml:space="preserve"> controlled trials are essential for evaluating health communication interventions, which can have unanticipated effects.  </w:t>
      </w:r>
    </w:p>
    <w:bookmarkEnd w:id="16"/>
    <w:p w14:paraId="5CC3B5EF" w14:textId="77777777" w:rsidR="003C1285" w:rsidRDefault="003C1285" w:rsidP="000A6845">
      <w:pPr>
        <w:sectPr w:rsidR="003C1285">
          <w:footerReference w:type="even" r:id="rId215"/>
          <w:footerReference w:type="default" r:id="rId216"/>
          <w:footerReference w:type="first" r:id="rId217"/>
          <w:pgSz w:w="11906" w:h="16838"/>
          <w:pgMar w:top="1440" w:right="1440" w:bottom="1440" w:left="1440" w:header="720" w:footer="680" w:gutter="0"/>
          <w:cols w:space="720"/>
          <w:docGrid w:linePitch="360" w:charSpace="4096"/>
        </w:sectPr>
      </w:pPr>
    </w:p>
    <w:p w14:paraId="1C4377B8" w14:textId="759EF1BE" w:rsidR="00C44105" w:rsidRPr="004253B3" w:rsidRDefault="00F7268D" w:rsidP="00E95953">
      <w:pPr>
        <w:pStyle w:val="Heading1"/>
      </w:pPr>
      <w:bookmarkStart w:id="111" w:name="_Toc77356106"/>
      <w:r>
        <w:lastRenderedPageBreak/>
        <w:t>Acknowledgements</w:t>
      </w:r>
      <w:bookmarkEnd w:id="111"/>
    </w:p>
    <w:p w14:paraId="758EEA4D" w14:textId="52C786A0" w:rsidR="00F90454" w:rsidRPr="00F90454" w:rsidRDefault="00E57C9A" w:rsidP="00F90454">
      <w:pPr>
        <w:rPr>
          <w:b/>
          <w:bCs/>
          <w:i/>
          <w:iCs/>
          <w:sz w:val="24"/>
          <w:szCs w:val="24"/>
        </w:rPr>
      </w:pPr>
      <w:bookmarkStart w:id="112" w:name="_Toc24009494"/>
      <w:r w:rsidRPr="00F90454">
        <w:rPr>
          <w:b/>
          <w:bCs/>
          <w:i/>
          <w:iCs/>
          <w:sz w:val="24"/>
          <w:szCs w:val="24"/>
        </w:rPr>
        <w:t xml:space="preserve">Funders </w:t>
      </w:r>
    </w:p>
    <w:p w14:paraId="63549DA4" w14:textId="3AE16FE8" w:rsidR="00C44105" w:rsidRDefault="00E57C9A" w:rsidP="00F90454">
      <w:r w:rsidRPr="00E57C9A">
        <w:t xml:space="preserve">The NIHR Public Health </w:t>
      </w:r>
      <w:r>
        <w:t>R</w:t>
      </w:r>
      <w:r w:rsidRPr="00E57C9A">
        <w:t>esearch Board funded the trial</w:t>
      </w:r>
      <w:r>
        <w:t>, but did not have any role in the design, conduct, analysis, interpretation or writing up of the results.</w:t>
      </w:r>
    </w:p>
    <w:p w14:paraId="3BF47B4B" w14:textId="77777777" w:rsidR="00E57C9A" w:rsidRPr="00EC4580" w:rsidRDefault="00E57C9A" w:rsidP="00F90454">
      <w:pPr>
        <w:rPr>
          <w:sz w:val="16"/>
          <w:szCs w:val="16"/>
          <w:lang w:val="en-US"/>
        </w:rPr>
      </w:pPr>
    </w:p>
    <w:p w14:paraId="40308793" w14:textId="1AA49812" w:rsidR="00C44105" w:rsidRPr="00F90454" w:rsidRDefault="00C44105" w:rsidP="00F90454">
      <w:pPr>
        <w:rPr>
          <w:b/>
          <w:bCs/>
          <w:i/>
          <w:iCs/>
          <w:sz w:val="24"/>
          <w:szCs w:val="24"/>
        </w:rPr>
      </w:pPr>
      <w:bookmarkStart w:id="113" w:name="_Toc24009502"/>
      <w:bookmarkEnd w:id="112"/>
      <w:r w:rsidRPr="00F90454">
        <w:rPr>
          <w:b/>
          <w:bCs/>
          <w:i/>
          <w:iCs/>
          <w:sz w:val="24"/>
          <w:szCs w:val="24"/>
        </w:rPr>
        <w:t xml:space="preserve">Trial Steering Committee </w:t>
      </w:r>
    </w:p>
    <w:p w14:paraId="0FD555C9" w14:textId="4FBA553E" w:rsidR="002776E8" w:rsidRPr="009A799D" w:rsidRDefault="00C44105" w:rsidP="00F90454">
      <w:r w:rsidRPr="009A799D">
        <w:t xml:space="preserve">Professor Pippa Oakeshott (Chair), </w:t>
      </w:r>
      <w:r>
        <w:t xml:space="preserve">Professor </w:t>
      </w:r>
      <w:r w:rsidRPr="009A799D">
        <w:t xml:space="preserve">Caroline Free (Chief Investigator), Dr Andrew </w:t>
      </w:r>
      <w:proofErr w:type="spellStart"/>
      <w:r w:rsidRPr="009A799D">
        <w:t>Copas</w:t>
      </w:r>
      <w:proofErr w:type="spellEnd"/>
      <w:r w:rsidRPr="009A799D">
        <w:t>, Dr Michael Brady, Professor Michael Ussher, Colum McGrady</w:t>
      </w:r>
      <w:r w:rsidR="00D173D7">
        <w:t xml:space="preserve"> (patient representative)</w:t>
      </w:r>
      <w:r w:rsidR="00EC4580">
        <w:t xml:space="preserve">; </w:t>
      </w:r>
      <w:r>
        <w:t>Observers:</w:t>
      </w:r>
      <w:r w:rsidRPr="009A799D">
        <w:t xml:space="preserve"> Rosemary Knight, Kimberley Potter</w:t>
      </w:r>
      <w:r w:rsidR="00EC4580">
        <w:t xml:space="preserve">; </w:t>
      </w:r>
      <w:r w:rsidR="002776E8">
        <w:t>As risk of harm form the intervention was considered low</w:t>
      </w:r>
      <w:r w:rsidR="00F90454">
        <w:t>, the</w:t>
      </w:r>
      <w:r w:rsidR="002776E8">
        <w:t xml:space="preserve"> analysis was conducted once at the end of the trial. There was no separate data monitoring and ethics committee. The TSC </w:t>
      </w:r>
      <w:r w:rsidR="00D173D7">
        <w:t xml:space="preserve">took on the ethical responsibility for the trial and </w:t>
      </w:r>
      <w:r w:rsidR="002776E8">
        <w:t xml:space="preserve">monitored </w:t>
      </w:r>
      <w:r w:rsidR="00D173D7">
        <w:t>adverse events.</w:t>
      </w:r>
    </w:p>
    <w:p w14:paraId="004AB08F" w14:textId="77777777" w:rsidR="00C44105" w:rsidRPr="00EC4580" w:rsidRDefault="00C44105" w:rsidP="00F90454">
      <w:pPr>
        <w:rPr>
          <w:sz w:val="16"/>
          <w:szCs w:val="16"/>
        </w:rPr>
      </w:pPr>
    </w:p>
    <w:p w14:paraId="4C6403A3" w14:textId="77777777" w:rsidR="00C44105" w:rsidRPr="00F90454" w:rsidRDefault="00C44105" w:rsidP="00F90454">
      <w:pPr>
        <w:rPr>
          <w:b/>
          <w:bCs/>
          <w:i/>
          <w:iCs/>
          <w:sz w:val="24"/>
          <w:szCs w:val="24"/>
        </w:rPr>
      </w:pPr>
      <w:r w:rsidRPr="00F90454">
        <w:rPr>
          <w:b/>
          <w:bCs/>
          <w:i/>
          <w:iCs/>
          <w:sz w:val="24"/>
          <w:szCs w:val="24"/>
        </w:rPr>
        <w:t>Trial Management Group</w:t>
      </w:r>
    </w:p>
    <w:p w14:paraId="33EC6C11" w14:textId="77777777" w:rsidR="00C44105" w:rsidRDefault="00C44105" w:rsidP="00F90454">
      <w:r>
        <w:t xml:space="preserve">Professor Caroline Free, Ona McCarthy, Melissa Palmer, Irrfan Ahmed, Kimberley Potter, Lauren Jerome, Rosemary Knight, Megan Knight, Zahra Jamal, </w:t>
      </w:r>
      <w:proofErr w:type="spellStart"/>
      <w:r>
        <w:t>Faran</w:t>
      </w:r>
      <w:proofErr w:type="spellEnd"/>
      <w:r>
        <w:t xml:space="preserve"> Dhaliwal, Rebecca Matthews (December 2015 - August 2016), Rebecca Swinson (August 2016 - August 2017)</w:t>
      </w:r>
    </w:p>
    <w:p w14:paraId="0FFAA6F7" w14:textId="77777777" w:rsidR="00C44105" w:rsidRPr="00EC4580" w:rsidRDefault="00C44105" w:rsidP="00F90454">
      <w:pPr>
        <w:rPr>
          <w:sz w:val="16"/>
          <w:szCs w:val="16"/>
        </w:rPr>
      </w:pPr>
    </w:p>
    <w:p w14:paraId="1DE3FC98" w14:textId="77777777" w:rsidR="00C44105" w:rsidRPr="00F90454" w:rsidRDefault="00C44105" w:rsidP="00F90454">
      <w:pPr>
        <w:rPr>
          <w:b/>
          <w:bCs/>
          <w:i/>
          <w:iCs/>
          <w:sz w:val="24"/>
          <w:szCs w:val="24"/>
        </w:rPr>
      </w:pPr>
      <w:r w:rsidRPr="00F90454">
        <w:rPr>
          <w:b/>
          <w:bCs/>
          <w:i/>
          <w:iCs/>
          <w:sz w:val="24"/>
          <w:szCs w:val="24"/>
        </w:rPr>
        <w:t>Trial Statistician</w:t>
      </w:r>
    </w:p>
    <w:p w14:paraId="4E5E02CC" w14:textId="5DE1F315" w:rsidR="00C44105" w:rsidRDefault="00C44105" w:rsidP="00F90454">
      <w:r>
        <w:t>James Carpenter</w:t>
      </w:r>
      <w:r w:rsidR="00CF0DAF">
        <w:t>,</w:t>
      </w:r>
      <w:r>
        <w:t xml:space="preserve"> Tim Morris</w:t>
      </w:r>
      <w:r w:rsidR="00CF0DAF">
        <w:t>, Phil Edwards.</w:t>
      </w:r>
      <w:r w:rsidR="00472E0B">
        <w:t xml:space="preserve"> George </w:t>
      </w:r>
      <w:proofErr w:type="spellStart"/>
      <w:r w:rsidR="00472E0B">
        <w:t>Ploubidis</w:t>
      </w:r>
      <w:proofErr w:type="spellEnd"/>
      <w:r w:rsidR="00472E0B">
        <w:t xml:space="preserve"> </w:t>
      </w:r>
      <w:r w:rsidR="00247254">
        <w:t>provided</w:t>
      </w:r>
      <w:r w:rsidR="00472E0B">
        <w:t xml:space="preserve"> oversight of the analysis of intermediate measures conducted by Melissa Palmer.</w:t>
      </w:r>
    </w:p>
    <w:p w14:paraId="079E3311" w14:textId="77777777" w:rsidR="00C44105" w:rsidRPr="00EC4580" w:rsidRDefault="00C44105" w:rsidP="00F90454">
      <w:pPr>
        <w:rPr>
          <w:sz w:val="16"/>
          <w:szCs w:val="16"/>
        </w:rPr>
      </w:pPr>
    </w:p>
    <w:p w14:paraId="5B19B651" w14:textId="77777777" w:rsidR="00C44105" w:rsidRPr="00F90454" w:rsidRDefault="00C44105" w:rsidP="00F90454">
      <w:pPr>
        <w:rPr>
          <w:b/>
          <w:bCs/>
          <w:i/>
          <w:iCs/>
          <w:sz w:val="24"/>
          <w:szCs w:val="24"/>
        </w:rPr>
      </w:pPr>
      <w:r w:rsidRPr="00F90454">
        <w:rPr>
          <w:b/>
          <w:bCs/>
          <w:i/>
          <w:iCs/>
          <w:sz w:val="24"/>
          <w:szCs w:val="24"/>
        </w:rPr>
        <w:t>Collaborators</w:t>
      </w:r>
    </w:p>
    <w:p w14:paraId="04742289" w14:textId="77777777" w:rsidR="00C44105" w:rsidRPr="000773A9" w:rsidRDefault="00C44105" w:rsidP="00F90454">
      <w:pPr>
        <w:rPr>
          <w:rFonts w:eastAsia="Times New Roman" w:cs="Calibri"/>
          <w:color w:val="000000"/>
          <w:lang w:eastAsia="en-GB"/>
        </w:rPr>
      </w:pPr>
      <w:r>
        <w:rPr>
          <w:rFonts w:eastAsia="Times New Roman" w:cs="Calibri"/>
          <w:color w:val="000000"/>
          <w:lang w:eastAsia="en-GB"/>
        </w:rPr>
        <w:t>Caroline Free, Graham Hart, Julia Bailey, Ian Roberts, Rebecca French,</w:t>
      </w:r>
      <w:r w:rsidRPr="000773A9">
        <w:rPr>
          <w:rFonts w:eastAsia="Times New Roman" w:cs="Calibri"/>
          <w:color w:val="000000"/>
          <w:lang w:eastAsia="en-GB"/>
        </w:rPr>
        <w:t xml:space="preserve"> Phil Edwards, Susan Michie, Katy Turner, Paula </w:t>
      </w:r>
      <w:proofErr w:type="spellStart"/>
      <w:r w:rsidRPr="000773A9">
        <w:rPr>
          <w:rFonts w:eastAsia="Times New Roman" w:cs="Calibri"/>
          <w:color w:val="000000"/>
          <w:lang w:eastAsia="en-GB"/>
        </w:rPr>
        <w:t>Baraitser</w:t>
      </w:r>
      <w:proofErr w:type="spellEnd"/>
      <w:r w:rsidRPr="000773A9">
        <w:rPr>
          <w:rFonts w:eastAsia="Times New Roman" w:cs="Calibri"/>
          <w:color w:val="000000"/>
          <w:lang w:eastAsia="en-GB"/>
        </w:rPr>
        <w:t>, John Cairns, Karen Devri</w:t>
      </w:r>
      <w:r>
        <w:rPr>
          <w:rFonts w:eastAsia="Times New Roman" w:cs="Calibri"/>
          <w:color w:val="000000"/>
          <w:lang w:eastAsia="en-GB"/>
        </w:rPr>
        <w:t xml:space="preserve">es, Ford Hickson, Kaye </w:t>
      </w:r>
      <w:proofErr w:type="spellStart"/>
      <w:r>
        <w:rPr>
          <w:rFonts w:eastAsia="Times New Roman" w:cs="Calibri"/>
          <w:color w:val="000000"/>
          <w:lang w:eastAsia="en-GB"/>
        </w:rPr>
        <w:t>Wellings</w:t>
      </w:r>
      <w:proofErr w:type="spellEnd"/>
      <w:r>
        <w:rPr>
          <w:rFonts w:eastAsia="Times New Roman" w:cs="Calibri"/>
          <w:color w:val="000000"/>
          <w:lang w:eastAsia="en-GB"/>
        </w:rPr>
        <w:t>, Ona McCarthy, Melissa Palmer</w:t>
      </w:r>
    </w:p>
    <w:p w14:paraId="765DA4D4" w14:textId="77777777" w:rsidR="00C44105" w:rsidRPr="00EC4580" w:rsidRDefault="00C44105" w:rsidP="00F90454">
      <w:pPr>
        <w:rPr>
          <w:sz w:val="16"/>
          <w:szCs w:val="16"/>
        </w:rPr>
      </w:pPr>
    </w:p>
    <w:p w14:paraId="018948AA" w14:textId="77777777" w:rsidR="00C44105" w:rsidRPr="00EC4580" w:rsidRDefault="00C44105" w:rsidP="004253B3">
      <w:pPr>
        <w:rPr>
          <w:b/>
          <w:bCs/>
          <w:i/>
          <w:iCs/>
        </w:rPr>
      </w:pPr>
      <w:r w:rsidRPr="00EC4580">
        <w:rPr>
          <w:b/>
          <w:bCs/>
          <w:i/>
          <w:iCs/>
        </w:rPr>
        <w:t xml:space="preserve">Contributing </w:t>
      </w:r>
      <w:bookmarkEnd w:id="113"/>
      <w:r w:rsidRPr="00EC4580">
        <w:rPr>
          <w:b/>
          <w:bCs/>
          <w:i/>
          <w:iCs/>
        </w:rPr>
        <w:t>trusts</w:t>
      </w:r>
    </w:p>
    <w:p w14:paraId="0AB547C0" w14:textId="77777777" w:rsidR="00C44105" w:rsidRPr="00EC4580" w:rsidRDefault="00C44105" w:rsidP="000A6845">
      <w:pPr>
        <w:rPr>
          <w:b/>
        </w:rPr>
      </w:pPr>
      <w:r w:rsidRPr="00EC4580">
        <w:rPr>
          <w:b/>
        </w:rPr>
        <w:t>Berkshire Healthcare NHS Foundation Trust</w:t>
      </w:r>
    </w:p>
    <w:p w14:paraId="678E47BF" w14:textId="77777777" w:rsidR="00C44105" w:rsidRPr="00EC4580" w:rsidRDefault="00C44105" w:rsidP="000A6845">
      <w:r w:rsidRPr="00EC4580">
        <w:t xml:space="preserve">Nisha Pal, Matthew Hamill, Kate </w:t>
      </w:r>
      <w:proofErr w:type="spellStart"/>
      <w:r w:rsidRPr="00EC4580">
        <w:t>Rabjohn</w:t>
      </w:r>
      <w:proofErr w:type="spellEnd"/>
      <w:r w:rsidRPr="00EC4580">
        <w:t xml:space="preserve">, Sunita Baniya, Rhona </w:t>
      </w:r>
      <w:proofErr w:type="spellStart"/>
      <w:r w:rsidRPr="00EC4580">
        <w:t>Merricks</w:t>
      </w:r>
      <w:proofErr w:type="spellEnd"/>
    </w:p>
    <w:p w14:paraId="58635C2A" w14:textId="77777777" w:rsidR="00C44105" w:rsidRPr="00EC4580" w:rsidRDefault="00C44105" w:rsidP="000A6845">
      <w:pPr>
        <w:rPr>
          <w:b/>
        </w:rPr>
      </w:pPr>
    </w:p>
    <w:p w14:paraId="76D39D75" w14:textId="77777777" w:rsidR="00C44105" w:rsidRPr="00EC4580" w:rsidRDefault="00C44105" w:rsidP="000A6845">
      <w:pPr>
        <w:rPr>
          <w:b/>
        </w:rPr>
      </w:pPr>
      <w:r w:rsidRPr="00EC4580">
        <w:rPr>
          <w:b/>
        </w:rPr>
        <w:t>Bridgewater Community Healthcare</w:t>
      </w:r>
    </w:p>
    <w:p w14:paraId="2F4C886B" w14:textId="77777777" w:rsidR="00C44105" w:rsidRPr="00EC4580" w:rsidRDefault="00C44105" w:rsidP="000A6845">
      <w:proofErr w:type="spellStart"/>
      <w:r w:rsidRPr="00EC4580">
        <w:t>Debashis</w:t>
      </w:r>
      <w:proofErr w:type="spellEnd"/>
      <w:r w:rsidRPr="00EC4580">
        <w:t xml:space="preserve"> Mandal, Dona McManus, Gail </w:t>
      </w:r>
      <w:proofErr w:type="spellStart"/>
      <w:r w:rsidRPr="00EC4580">
        <w:t>Hampal</w:t>
      </w:r>
      <w:proofErr w:type="spellEnd"/>
      <w:r w:rsidRPr="00EC4580">
        <w:t>, Sandra Mason</w:t>
      </w:r>
    </w:p>
    <w:p w14:paraId="261A2E8A" w14:textId="77777777" w:rsidR="00C44105" w:rsidRPr="00EC4580" w:rsidRDefault="00C44105" w:rsidP="000A6845">
      <w:pPr>
        <w:rPr>
          <w:b/>
        </w:rPr>
      </w:pPr>
    </w:p>
    <w:p w14:paraId="55782A6A" w14:textId="77777777" w:rsidR="00C44105" w:rsidRPr="00EC4580" w:rsidRDefault="00C44105" w:rsidP="000A6845">
      <w:pPr>
        <w:rPr>
          <w:b/>
        </w:rPr>
      </w:pPr>
      <w:r w:rsidRPr="00EC4580">
        <w:rPr>
          <w:b/>
        </w:rPr>
        <w:t>Brighton and Sussex University Hospitals</w:t>
      </w:r>
    </w:p>
    <w:p w14:paraId="7E000CE1" w14:textId="77777777" w:rsidR="00C44105" w:rsidRPr="00EC4580" w:rsidRDefault="00C44105" w:rsidP="000A6845">
      <w:r w:rsidRPr="00EC4580">
        <w:lastRenderedPageBreak/>
        <w:t>Afra Barrett, Amanda Clarke, Celia Richardson, Emma Collins, Justine Orme, Lisa Barbour, Louise Kerr, Michelle Hawkins, Sarah Smith, Tamara Woodroffe, Victoria Cook</w:t>
      </w:r>
    </w:p>
    <w:p w14:paraId="62FB14EA" w14:textId="77777777" w:rsidR="00C44105" w:rsidRPr="00EC4580" w:rsidRDefault="00C44105" w:rsidP="000A6845">
      <w:pPr>
        <w:rPr>
          <w:b/>
        </w:rPr>
      </w:pPr>
    </w:p>
    <w:p w14:paraId="555E348A" w14:textId="77777777" w:rsidR="00C44105" w:rsidRPr="00EC4580" w:rsidRDefault="00C44105" w:rsidP="000A6845">
      <w:pPr>
        <w:rPr>
          <w:b/>
        </w:rPr>
      </w:pPr>
      <w:r w:rsidRPr="00EC4580">
        <w:rPr>
          <w:b/>
        </w:rPr>
        <w:t>Calderdale and Huddersfield NHS Foundation Trust</w:t>
      </w:r>
    </w:p>
    <w:p w14:paraId="1A1282AE" w14:textId="77777777" w:rsidR="00C44105" w:rsidRPr="00EC4580" w:rsidRDefault="00C44105" w:rsidP="000A6845">
      <w:r w:rsidRPr="00EC4580">
        <w:t xml:space="preserve">Alison Wilson, </w:t>
      </w:r>
      <w:proofErr w:type="spellStart"/>
      <w:r w:rsidRPr="00EC4580">
        <w:t>Asifa</w:t>
      </w:r>
      <w:proofErr w:type="spellEnd"/>
      <w:r w:rsidRPr="00EC4580">
        <w:t xml:space="preserve"> Ali, Emma Street, Marie Home, Susan Kilroy, </w:t>
      </w:r>
      <w:proofErr w:type="spellStart"/>
      <w:r w:rsidRPr="00EC4580">
        <w:t>Tonicha</w:t>
      </w:r>
      <w:proofErr w:type="spellEnd"/>
      <w:r w:rsidRPr="00EC4580">
        <w:t xml:space="preserve"> </w:t>
      </w:r>
      <w:proofErr w:type="spellStart"/>
      <w:r w:rsidRPr="00EC4580">
        <w:t>Nortcliffe</w:t>
      </w:r>
      <w:proofErr w:type="spellEnd"/>
      <w:r w:rsidRPr="00EC4580">
        <w:t xml:space="preserve">, Wendy Cook, Annalisa Dance, Catherine Hawksworth, Susan Kilroy, Amanda Clarkson-Kearsley, Mohammad Irfan </w:t>
      </w:r>
      <w:proofErr w:type="spellStart"/>
      <w:r w:rsidRPr="00EC4580">
        <w:t>Alam</w:t>
      </w:r>
      <w:proofErr w:type="spellEnd"/>
      <w:r w:rsidRPr="00EC4580">
        <w:t xml:space="preserve">, Rebecca Jenkins, </w:t>
      </w:r>
      <w:proofErr w:type="spellStart"/>
      <w:r w:rsidRPr="00EC4580">
        <w:t>Maneh</w:t>
      </w:r>
      <w:proofErr w:type="spellEnd"/>
      <w:r w:rsidRPr="00EC4580">
        <w:t xml:space="preserve"> </w:t>
      </w:r>
      <w:proofErr w:type="spellStart"/>
      <w:r w:rsidRPr="00EC4580">
        <w:t>Farazmand</w:t>
      </w:r>
      <w:proofErr w:type="spellEnd"/>
      <w:r w:rsidRPr="00EC4580">
        <w:t>, Kathryn Hanson, Joseph Deering</w:t>
      </w:r>
    </w:p>
    <w:p w14:paraId="532BF9F1" w14:textId="77777777" w:rsidR="00C44105" w:rsidRPr="00EC4580" w:rsidRDefault="00C44105" w:rsidP="000A6845">
      <w:pPr>
        <w:rPr>
          <w:b/>
        </w:rPr>
      </w:pPr>
    </w:p>
    <w:p w14:paraId="59207D3F" w14:textId="77777777" w:rsidR="00C44105" w:rsidRPr="00EC4580" w:rsidRDefault="00C44105" w:rsidP="000A6845">
      <w:pPr>
        <w:rPr>
          <w:b/>
        </w:rPr>
      </w:pPr>
      <w:r w:rsidRPr="00EC4580">
        <w:rPr>
          <w:b/>
        </w:rPr>
        <w:t xml:space="preserve">Cambridgeshire Community Services NHS Trust </w:t>
      </w:r>
    </w:p>
    <w:p w14:paraId="4E71CCE7" w14:textId="77777777" w:rsidR="00C44105" w:rsidRPr="00EC4580" w:rsidRDefault="00C44105" w:rsidP="000A6845">
      <w:r w:rsidRPr="00EC4580">
        <w:t xml:space="preserve">Carl Turner, Samantha Nunn, Sam Davies, Claire Abbs, Bethany Burgess, Muhammad Patel, Gemma-Lea Green, Evie </w:t>
      </w:r>
      <w:proofErr w:type="spellStart"/>
      <w:r w:rsidRPr="00EC4580">
        <w:t>Wooltorton</w:t>
      </w:r>
      <w:proofErr w:type="spellEnd"/>
      <w:r w:rsidRPr="00EC4580">
        <w:t xml:space="preserve">, Katie </w:t>
      </w:r>
      <w:proofErr w:type="spellStart"/>
      <w:r w:rsidRPr="00EC4580">
        <w:t>Kankanamge</w:t>
      </w:r>
      <w:proofErr w:type="spellEnd"/>
      <w:r w:rsidRPr="00EC4580">
        <w:t xml:space="preserve">, Beverley Walmsley, Sonya </w:t>
      </w:r>
      <w:proofErr w:type="spellStart"/>
      <w:r w:rsidRPr="00EC4580">
        <w:t>Issitt</w:t>
      </w:r>
      <w:proofErr w:type="spellEnd"/>
      <w:r w:rsidRPr="00EC4580">
        <w:t xml:space="preserve">, Heather Bennett, Steve Macfarlane, Nina </w:t>
      </w:r>
      <w:proofErr w:type="spellStart"/>
      <w:r w:rsidRPr="00EC4580">
        <w:t>Frusher</w:t>
      </w:r>
      <w:proofErr w:type="spellEnd"/>
      <w:r w:rsidRPr="00EC4580">
        <w:t xml:space="preserve">, Gemma Owen, Maxine Emerson, Clare Lee , Sarah Montagu, Laura Nicol, </w:t>
      </w:r>
      <w:proofErr w:type="spellStart"/>
      <w:r w:rsidRPr="00EC4580">
        <w:t>Carie</w:t>
      </w:r>
      <w:proofErr w:type="spellEnd"/>
      <w:r w:rsidRPr="00EC4580">
        <w:t xml:space="preserve"> Coleman, Laura Chase, Elizabeth Hodges, Dawn Cooper, James </w:t>
      </w:r>
      <w:proofErr w:type="spellStart"/>
      <w:r w:rsidRPr="00EC4580">
        <w:t>Pamment</w:t>
      </w:r>
      <w:proofErr w:type="spellEnd"/>
      <w:r w:rsidRPr="00EC4580">
        <w:t xml:space="preserve">, Katrina Nethercott, Eleni </w:t>
      </w:r>
      <w:proofErr w:type="spellStart"/>
      <w:r w:rsidRPr="00EC4580">
        <w:t>Kouffi</w:t>
      </w:r>
      <w:proofErr w:type="spellEnd"/>
      <w:r w:rsidRPr="00EC4580">
        <w:t xml:space="preserve">, Jenny </w:t>
      </w:r>
      <w:proofErr w:type="spellStart"/>
      <w:r w:rsidRPr="00EC4580">
        <w:t>Onyon</w:t>
      </w:r>
      <w:proofErr w:type="spellEnd"/>
      <w:r w:rsidRPr="00EC4580">
        <w:t xml:space="preserve">, Carina Taylor, Amy Spikes, Clare Allen, Alison Shaw, Lorraine Newstead, Jeanette </w:t>
      </w:r>
      <w:proofErr w:type="spellStart"/>
      <w:r w:rsidRPr="00EC4580">
        <w:t>Gowing</w:t>
      </w:r>
      <w:proofErr w:type="spellEnd"/>
      <w:r w:rsidRPr="00EC4580">
        <w:t>, Julie Turner, Val Seaman, Julia Ball</w:t>
      </w:r>
    </w:p>
    <w:p w14:paraId="7ECE8CC9" w14:textId="77777777" w:rsidR="00C44105" w:rsidRPr="00EC4580" w:rsidRDefault="00C44105" w:rsidP="000A6845">
      <w:pPr>
        <w:rPr>
          <w:b/>
        </w:rPr>
      </w:pPr>
    </w:p>
    <w:p w14:paraId="54FBF72D" w14:textId="77777777" w:rsidR="00C44105" w:rsidRPr="00EC4580" w:rsidRDefault="00C44105" w:rsidP="000A6845">
      <w:pPr>
        <w:rPr>
          <w:b/>
        </w:rPr>
      </w:pPr>
      <w:r w:rsidRPr="00EC4580">
        <w:rPr>
          <w:b/>
        </w:rPr>
        <w:t xml:space="preserve">Central and </w:t>
      </w:r>
      <w:proofErr w:type="gramStart"/>
      <w:r w:rsidRPr="00EC4580">
        <w:rPr>
          <w:b/>
        </w:rPr>
        <w:t>North West</w:t>
      </w:r>
      <w:proofErr w:type="gramEnd"/>
      <w:r w:rsidRPr="00EC4580">
        <w:rPr>
          <w:b/>
        </w:rPr>
        <w:t xml:space="preserve"> London NHS Foundation Trust</w:t>
      </w:r>
    </w:p>
    <w:p w14:paraId="61465270" w14:textId="77777777" w:rsidR="00C44105" w:rsidRPr="00EC4580" w:rsidRDefault="00C44105" w:rsidP="000A6845">
      <w:r w:rsidRPr="00EC4580">
        <w:t xml:space="preserve">Abigail Severn, Andrea Cartier, Jack Brophy, Anna-Lena </w:t>
      </w:r>
      <w:proofErr w:type="spellStart"/>
      <w:r w:rsidRPr="00EC4580">
        <w:t>Salz</w:t>
      </w:r>
      <w:proofErr w:type="spellEnd"/>
      <w:r w:rsidRPr="00EC4580">
        <w:t>, Rebecca Matthews, Alexandra Rolland, John Saunders</w:t>
      </w:r>
    </w:p>
    <w:p w14:paraId="61D56B67" w14:textId="77777777" w:rsidR="00C44105" w:rsidRPr="00EC4580" w:rsidRDefault="00C44105" w:rsidP="000A6845"/>
    <w:p w14:paraId="53862AA7" w14:textId="77777777" w:rsidR="00C44105" w:rsidRPr="00EC4580" w:rsidRDefault="00C44105" w:rsidP="000A6845">
      <w:pPr>
        <w:rPr>
          <w:b/>
        </w:rPr>
      </w:pPr>
      <w:r w:rsidRPr="00EC4580">
        <w:rPr>
          <w:b/>
        </w:rPr>
        <w:t>Central London Community Healthcare NHS Trust</w:t>
      </w:r>
    </w:p>
    <w:p w14:paraId="5D1F3982" w14:textId="77777777" w:rsidR="00C44105" w:rsidRPr="00EC4580" w:rsidRDefault="00C44105" w:rsidP="000A6845">
      <w:r w:rsidRPr="00EC4580">
        <w:t xml:space="preserve">Dr Sarah Edwards, Jackie Austin, Liz Craggs, Julie Carter, Jennifer Kent, Holly Le Blond, </w:t>
      </w:r>
      <w:proofErr w:type="spellStart"/>
      <w:r w:rsidRPr="00EC4580">
        <w:t>Aicha</w:t>
      </w:r>
      <w:proofErr w:type="spellEnd"/>
      <w:r w:rsidRPr="00EC4580">
        <w:t xml:space="preserve"> </w:t>
      </w:r>
      <w:proofErr w:type="spellStart"/>
      <w:r w:rsidRPr="00EC4580">
        <w:t>Kallo</w:t>
      </w:r>
      <w:proofErr w:type="spellEnd"/>
      <w:r w:rsidRPr="00EC4580">
        <w:t xml:space="preserve">, Tracey Callan, Ann Gardner, </w:t>
      </w:r>
      <w:proofErr w:type="spellStart"/>
      <w:r w:rsidRPr="00EC4580">
        <w:t>Aliki</w:t>
      </w:r>
      <w:proofErr w:type="spellEnd"/>
      <w:r w:rsidRPr="00EC4580">
        <w:t xml:space="preserve"> </w:t>
      </w:r>
      <w:proofErr w:type="spellStart"/>
      <w:r w:rsidRPr="00EC4580">
        <w:t>Rizou</w:t>
      </w:r>
      <w:proofErr w:type="spellEnd"/>
    </w:p>
    <w:p w14:paraId="11EE1F33" w14:textId="77777777" w:rsidR="00C44105" w:rsidRPr="00EC4580" w:rsidRDefault="00C44105" w:rsidP="000A6845"/>
    <w:p w14:paraId="772F9B60" w14:textId="77777777" w:rsidR="00C44105" w:rsidRPr="00EC4580" w:rsidRDefault="00C44105" w:rsidP="000A6845">
      <w:pPr>
        <w:rPr>
          <w:b/>
        </w:rPr>
      </w:pPr>
      <w:r w:rsidRPr="00EC4580">
        <w:rPr>
          <w:b/>
        </w:rPr>
        <w:t xml:space="preserve">Central Manchester University Hospitals </w:t>
      </w:r>
    </w:p>
    <w:p w14:paraId="7868A663" w14:textId="77777777" w:rsidR="00C44105" w:rsidRPr="00EC4580" w:rsidRDefault="00C44105" w:rsidP="000A6845">
      <w:r w:rsidRPr="00EC4580">
        <w:t xml:space="preserve">Lisa </w:t>
      </w:r>
      <w:proofErr w:type="spellStart"/>
      <w:r w:rsidRPr="00EC4580">
        <w:t>Southon</w:t>
      </w:r>
      <w:proofErr w:type="spellEnd"/>
      <w:r w:rsidRPr="00EC4580">
        <w:t xml:space="preserve">, Denise </w:t>
      </w:r>
      <w:proofErr w:type="spellStart"/>
      <w:r w:rsidRPr="00EC4580">
        <w:t>Kadiu</w:t>
      </w:r>
      <w:proofErr w:type="spellEnd"/>
      <w:r w:rsidRPr="00EC4580">
        <w:t>, Denise Donahue</w:t>
      </w:r>
    </w:p>
    <w:p w14:paraId="61C40F2F" w14:textId="77777777" w:rsidR="00C44105" w:rsidRPr="00EC4580" w:rsidRDefault="00C44105" w:rsidP="000A6845"/>
    <w:p w14:paraId="39877B94" w14:textId="77777777" w:rsidR="00C44105" w:rsidRPr="00EC4580" w:rsidRDefault="00C44105" w:rsidP="000A6845">
      <w:pPr>
        <w:rPr>
          <w:b/>
        </w:rPr>
      </w:pPr>
      <w:r w:rsidRPr="00EC4580">
        <w:rPr>
          <w:b/>
        </w:rPr>
        <w:t>Chelsea and Westminster Hospital NHS Foundation Trust</w:t>
      </w:r>
    </w:p>
    <w:p w14:paraId="1D9CC01F" w14:textId="77777777" w:rsidR="00C44105" w:rsidRPr="00EC4580" w:rsidRDefault="00C44105" w:rsidP="000A6845">
      <w:r w:rsidRPr="00EC4580">
        <w:t xml:space="preserve">Roberta Brum, Sara Day, Neil Turner, Grainne Cooney, Ann Sullivan, Clare Turvey, Sophie Hobday, </w:t>
      </w:r>
      <w:proofErr w:type="spellStart"/>
      <w:r w:rsidRPr="00EC4580">
        <w:t>Serah</w:t>
      </w:r>
      <w:proofErr w:type="spellEnd"/>
      <w:r w:rsidRPr="00EC4580">
        <w:t xml:space="preserve"> </w:t>
      </w:r>
      <w:proofErr w:type="spellStart"/>
      <w:r w:rsidRPr="00EC4580">
        <w:t>Duro</w:t>
      </w:r>
      <w:proofErr w:type="spellEnd"/>
      <w:r w:rsidRPr="00EC4580">
        <w:t xml:space="preserve">, Jessica </w:t>
      </w:r>
      <w:proofErr w:type="spellStart"/>
      <w:r w:rsidRPr="00EC4580">
        <w:t>Whittock</w:t>
      </w:r>
      <w:proofErr w:type="spellEnd"/>
      <w:r w:rsidRPr="00EC4580">
        <w:t xml:space="preserve">, Ceri Evans, Simon </w:t>
      </w:r>
      <w:proofErr w:type="spellStart"/>
      <w:r w:rsidRPr="00EC4580">
        <w:t>Paragreen</w:t>
      </w:r>
      <w:proofErr w:type="spellEnd"/>
      <w:r w:rsidRPr="00EC4580">
        <w:t>, Rachel Jones, Michael Rayment</w:t>
      </w:r>
    </w:p>
    <w:p w14:paraId="2183398F" w14:textId="77777777" w:rsidR="00C44105" w:rsidRPr="00EC4580" w:rsidRDefault="00C44105" w:rsidP="000A6845"/>
    <w:p w14:paraId="4243E3B0" w14:textId="77777777" w:rsidR="00C44105" w:rsidRPr="00EC4580" w:rsidRDefault="00C44105" w:rsidP="000A6845">
      <w:pPr>
        <w:rPr>
          <w:b/>
        </w:rPr>
      </w:pPr>
      <w:r w:rsidRPr="00EC4580">
        <w:rPr>
          <w:b/>
        </w:rPr>
        <w:t>County Durham and Darlington NHS Foundation Trust</w:t>
      </w:r>
    </w:p>
    <w:p w14:paraId="4182AE61" w14:textId="77777777" w:rsidR="00C44105" w:rsidRPr="00EC4580" w:rsidRDefault="00C44105" w:rsidP="000A6845">
      <w:r w:rsidRPr="00EC4580">
        <w:t xml:space="preserve">Dr Sarah Duncan, Dr Alison </w:t>
      </w:r>
      <w:proofErr w:type="spellStart"/>
      <w:r w:rsidRPr="00EC4580">
        <w:t>Wardropper</w:t>
      </w:r>
      <w:proofErr w:type="spellEnd"/>
      <w:r w:rsidRPr="00EC4580">
        <w:t xml:space="preserve">, Melanie Kent, Nicola </w:t>
      </w:r>
      <w:proofErr w:type="spellStart"/>
      <w:r w:rsidRPr="00EC4580">
        <w:t>Hewitson</w:t>
      </w:r>
      <w:proofErr w:type="spellEnd"/>
    </w:p>
    <w:p w14:paraId="4D68981A" w14:textId="77777777" w:rsidR="00C44105" w:rsidRPr="00EC4580" w:rsidRDefault="00C44105" w:rsidP="000A6845"/>
    <w:p w14:paraId="40A0079E" w14:textId="77777777" w:rsidR="00C44105" w:rsidRPr="00EC4580" w:rsidRDefault="00C44105" w:rsidP="000A6845">
      <w:pPr>
        <w:rPr>
          <w:b/>
        </w:rPr>
      </w:pPr>
      <w:r w:rsidRPr="00EC4580">
        <w:rPr>
          <w:b/>
        </w:rPr>
        <w:lastRenderedPageBreak/>
        <w:t>Coventry and Warwickshire Partnership Trust</w:t>
      </w:r>
    </w:p>
    <w:p w14:paraId="565120FF" w14:textId="77777777" w:rsidR="00C44105" w:rsidRPr="00EC4580" w:rsidRDefault="00C44105" w:rsidP="000A6845">
      <w:r w:rsidRPr="00EC4580">
        <w:t xml:space="preserve">Amine Abbs, Anthony Wood, Jane </w:t>
      </w:r>
      <w:proofErr w:type="spellStart"/>
      <w:r w:rsidRPr="00EC4580">
        <w:t>Drewery</w:t>
      </w:r>
      <w:proofErr w:type="spellEnd"/>
      <w:r w:rsidRPr="00EC4580">
        <w:t xml:space="preserve">, Kay Wright, Kerry </w:t>
      </w:r>
      <w:proofErr w:type="spellStart"/>
      <w:r w:rsidRPr="00EC4580">
        <w:t>Flahive</w:t>
      </w:r>
      <w:proofErr w:type="spellEnd"/>
      <w:r w:rsidRPr="00EC4580">
        <w:t xml:space="preserve">, Marie McCauley, </w:t>
      </w:r>
      <w:proofErr w:type="spellStart"/>
      <w:r w:rsidRPr="00EC4580">
        <w:t>Nyaradzo</w:t>
      </w:r>
      <w:proofErr w:type="spellEnd"/>
      <w:r w:rsidRPr="00EC4580">
        <w:t xml:space="preserve"> </w:t>
      </w:r>
      <w:proofErr w:type="spellStart"/>
      <w:r w:rsidRPr="00EC4580">
        <w:t>Nyamayaro</w:t>
      </w:r>
      <w:proofErr w:type="spellEnd"/>
      <w:r w:rsidRPr="00EC4580">
        <w:t xml:space="preserve">, Rachel </w:t>
      </w:r>
      <w:proofErr w:type="spellStart"/>
      <w:r w:rsidRPr="00EC4580">
        <w:t>Califano</w:t>
      </w:r>
      <w:proofErr w:type="spellEnd"/>
      <w:r w:rsidRPr="00EC4580">
        <w:t xml:space="preserve">, Elizabeth </w:t>
      </w:r>
      <w:proofErr w:type="spellStart"/>
      <w:r w:rsidRPr="00EC4580">
        <w:t>Vassell</w:t>
      </w:r>
      <w:proofErr w:type="spellEnd"/>
      <w:r w:rsidRPr="00EC4580">
        <w:t xml:space="preserve">, </w:t>
      </w:r>
      <w:proofErr w:type="spellStart"/>
      <w:r w:rsidRPr="00EC4580">
        <w:t>Sris</w:t>
      </w:r>
      <w:proofErr w:type="spellEnd"/>
      <w:r w:rsidRPr="00EC4580">
        <w:t xml:space="preserve"> Allen, Teresa McIntyre</w:t>
      </w:r>
    </w:p>
    <w:p w14:paraId="016BC65C" w14:textId="77777777" w:rsidR="00C44105" w:rsidRPr="00EC4580" w:rsidRDefault="00C44105" w:rsidP="000A6845"/>
    <w:p w14:paraId="1EA5643B" w14:textId="77777777" w:rsidR="00C44105" w:rsidRPr="00EC4580" w:rsidRDefault="00C44105" w:rsidP="000A6845">
      <w:pPr>
        <w:rPr>
          <w:b/>
        </w:rPr>
      </w:pPr>
      <w:r w:rsidRPr="00EC4580">
        <w:rPr>
          <w:b/>
        </w:rPr>
        <w:t>Cumbria Partnership NHS Foundation Trust</w:t>
      </w:r>
    </w:p>
    <w:p w14:paraId="4A02F6BD" w14:textId="77777777" w:rsidR="00C44105" w:rsidRPr="00EC4580" w:rsidRDefault="00C44105" w:rsidP="000A6845">
      <w:r w:rsidRPr="00EC4580">
        <w:t xml:space="preserve">Charlotte Halliday, Helen Fairlamb, Leon Jonker, Matt </w:t>
      </w:r>
      <w:proofErr w:type="spellStart"/>
      <w:r w:rsidRPr="00EC4580">
        <w:t>Philiips</w:t>
      </w:r>
      <w:proofErr w:type="spellEnd"/>
      <w:r w:rsidRPr="00EC4580">
        <w:t xml:space="preserve">, Sarah Thornthwaite, Jose </w:t>
      </w:r>
      <w:proofErr w:type="spellStart"/>
      <w:r w:rsidRPr="00EC4580">
        <w:t>Schutter</w:t>
      </w:r>
      <w:proofErr w:type="spellEnd"/>
      <w:r w:rsidRPr="00EC4580">
        <w:t xml:space="preserve">, Danielle Smith, Emma </w:t>
      </w:r>
      <w:proofErr w:type="spellStart"/>
      <w:r w:rsidRPr="00EC4580">
        <w:t>Meekley</w:t>
      </w:r>
      <w:proofErr w:type="spellEnd"/>
      <w:r w:rsidRPr="00EC4580">
        <w:t xml:space="preserve">, Tracy Armstrong, Sam </w:t>
      </w:r>
      <w:proofErr w:type="spellStart"/>
      <w:r w:rsidRPr="00EC4580">
        <w:t>Grimwood</w:t>
      </w:r>
      <w:proofErr w:type="spellEnd"/>
      <w:r w:rsidRPr="00EC4580">
        <w:t xml:space="preserve">, Laura </w:t>
      </w:r>
      <w:proofErr w:type="spellStart"/>
      <w:r w:rsidRPr="00EC4580">
        <w:t>Fugler</w:t>
      </w:r>
      <w:proofErr w:type="spellEnd"/>
      <w:r w:rsidRPr="00EC4580">
        <w:t>, Rachel Hardy</w:t>
      </w:r>
    </w:p>
    <w:p w14:paraId="6EC084B1" w14:textId="77777777" w:rsidR="00C44105" w:rsidRPr="00EC4580" w:rsidRDefault="00C44105" w:rsidP="000A6845"/>
    <w:p w14:paraId="6AAF5C28" w14:textId="77777777" w:rsidR="00C44105" w:rsidRPr="00EC4580" w:rsidRDefault="00C44105" w:rsidP="000A6845">
      <w:pPr>
        <w:rPr>
          <w:b/>
        </w:rPr>
      </w:pPr>
      <w:r w:rsidRPr="00EC4580">
        <w:rPr>
          <w:b/>
        </w:rPr>
        <w:t>Dorset County Hospital NHS Foundation Trust</w:t>
      </w:r>
    </w:p>
    <w:p w14:paraId="646F4D0F" w14:textId="77777777" w:rsidR="00C44105" w:rsidRPr="00EC4580" w:rsidRDefault="00C44105" w:rsidP="000A6845">
      <w:r w:rsidRPr="00EC4580">
        <w:t>Sue Hyett, Simone Caddy, the GUM team</w:t>
      </w:r>
    </w:p>
    <w:p w14:paraId="1CEC332F" w14:textId="77777777" w:rsidR="00C44105" w:rsidRPr="00EC4580" w:rsidRDefault="00C44105" w:rsidP="000A6845"/>
    <w:p w14:paraId="2C7459C8" w14:textId="77777777" w:rsidR="00C44105" w:rsidRPr="00EC4580" w:rsidRDefault="00C44105" w:rsidP="000A6845">
      <w:pPr>
        <w:rPr>
          <w:b/>
        </w:rPr>
      </w:pPr>
      <w:r w:rsidRPr="00EC4580">
        <w:rPr>
          <w:b/>
        </w:rPr>
        <w:t xml:space="preserve">Dorset HealthCare </w:t>
      </w:r>
    </w:p>
    <w:p w14:paraId="06A520FB" w14:textId="6575902F" w:rsidR="00C44105" w:rsidRPr="00EC4580" w:rsidRDefault="00C44105" w:rsidP="000A6845">
      <w:r w:rsidRPr="00EC4580">
        <w:t>Dr Ciarán Newell, Hazel Burt, Jo Goodman, Kim Meldrum</w:t>
      </w:r>
    </w:p>
    <w:p w14:paraId="6A294CAA" w14:textId="77777777" w:rsidR="00EC4580" w:rsidRPr="00EC4580" w:rsidRDefault="00EC4580" w:rsidP="000A6845"/>
    <w:p w14:paraId="747C5619" w14:textId="77777777" w:rsidR="00C44105" w:rsidRPr="00EC4580" w:rsidRDefault="00C44105" w:rsidP="000A6845">
      <w:pPr>
        <w:rPr>
          <w:b/>
        </w:rPr>
      </w:pPr>
      <w:r w:rsidRPr="00EC4580">
        <w:rPr>
          <w:b/>
        </w:rPr>
        <w:t>East Sussex Healthcare NHS Trust</w:t>
      </w:r>
    </w:p>
    <w:p w14:paraId="60FFF770" w14:textId="77777777" w:rsidR="00C44105" w:rsidRPr="00EC4580" w:rsidRDefault="00C44105" w:rsidP="000A6845">
      <w:r w:rsidRPr="00EC4580">
        <w:t xml:space="preserve">Harish Patel, Anne Cowley, Kazeem </w:t>
      </w:r>
      <w:proofErr w:type="spellStart"/>
      <w:r w:rsidRPr="00EC4580">
        <w:t>Aderogba</w:t>
      </w:r>
      <w:proofErr w:type="spellEnd"/>
    </w:p>
    <w:p w14:paraId="56C4755A" w14:textId="77777777" w:rsidR="00C44105" w:rsidRPr="00EC4580" w:rsidRDefault="00C44105" w:rsidP="000A6845"/>
    <w:p w14:paraId="49D6EC97" w14:textId="77777777" w:rsidR="00C44105" w:rsidRPr="00EC4580" w:rsidRDefault="00C44105" w:rsidP="000A6845">
      <w:pPr>
        <w:rPr>
          <w:b/>
        </w:rPr>
      </w:pPr>
      <w:r w:rsidRPr="00EC4580">
        <w:rPr>
          <w:b/>
        </w:rPr>
        <w:t>NHS Lothian</w:t>
      </w:r>
    </w:p>
    <w:p w14:paraId="553F301A" w14:textId="77777777" w:rsidR="00C44105" w:rsidRPr="00EC4580" w:rsidRDefault="00C44105" w:rsidP="000A6845">
      <w:r w:rsidRPr="00EC4580">
        <w:t>Anne Johnstone, Jack Perry, Sharon Cameron</w:t>
      </w:r>
    </w:p>
    <w:p w14:paraId="742527B7" w14:textId="77777777" w:rsidR="00C44105" w:rsidRPr="00EC4580" w:rsidRDefault="00C44105" w:rsidP="000A6845">
      <w:pPr>
        <w:rPr>
          <w:b/>
        </w:rPr>
      </w:pPr>
    </w:p>
    <w:p w14:paraId="50718241" w14:textId="77777777" w:rsidR="00C44105" w:rsidRPr="00EC4580" w:rsidRDefault="00C44105" w:rsidP="000A6845">
      <w:pPr>
        <w:rPr>
          <w:b/>
        </w:rPr>
      </w:pPr>
      <w:r w:rsidRPr="00EC4580">
        <w:rPr>
          <w:b/>
        </w:rPr>
        <w:t>George Eliot Hospital NHS Trust</w:t>
      </w:r>
    </w:p>
    <w:p w14:paraId="2D9ECB4F" w14:textId="77777777" w:rsidR="00C44105" w:rsidRPr="00EC4580" w:rsidRDefault="00C44105" w:rsidP="000A6845">
      <w:r w:rsidRPr="00EC4580">
        <w:t xml:space="preserve">Dr </w:t>
      </w:r>
      <w:proofErr w:type="spellStart"/>
      <w:r w:rsidRPr="00EC4580">
        <w:t>Loay</w:t>
      </w:r>
      <w:proofErr w:type="spellEnd"/>
      <w:r w:rsidRPr="00EC4580">
        <w:t xml:space="preserve"> David, Jessica Gunn, Karen Chambers, Karen Peacock</w:t>
      </w:r>
    </w:p>
    <w:p w14:paraId="3FEA6B6B" w14:textId="77777777" w:rsidR="00C44105" w:rsidRPr="00EC4580" w:rsidRDefault="00C44105" w:rsidP="000A6845"/>
    <w:p w14:paraId="1F27B9EB" w14:textId="77777777" w:rsidR="00C44105" w:rsidRPr="00EC4580" w:rsidRDefault="00C44105" w:rsidP="000A6845">
      <w:pPr>
        <w:rPr>
          <w:b/>
        </w:rPr>
      </w:pPr>
      <w:r w:rsidRPr="00EC4580">
        <w:rPr>
          <w:b/>
        </w:rPr>
        <w:t>Homerton University Hospital</w:t>
      </w:r>
    </w:p>
    <w:p w14:paraId="5214423D" w14:textId="77777777" w:rsidR="00C44105" w:rsidRPr="00EC4580" w:rsidRDefault="00C44105" w:rsidP="000A6845">
      <w:r w:rsidRPr="00EC4580">
        <w:t>Katherine Coyne, Monica James</w:t>
      </w:r>
    </w:p>
    <w:p w14:paraId="6E3DFE24" w14:textId="77777777" w:rsidR="00C44105" w:rsidRPr="00EC4580" w:rsidRDefault="00C44105" w:rsidP="000A6845"/>
    <w:p w14:paraId="5B4B9F11" w14:textId="77777777" w:rsidR="00C44105" w:rsidRPr="00EC4580" w:rsidRDefault="00C44105" w:rsidP="000A6845">
      <w:pPr>
        <w:rPr>
          <w:b/>
        </w:rPr>
      </w:pPr>
      <w:r w:rsidRPr="00EC4580">
        <w:rPr>
          <w:b/>
        </w:rPr>
        <w:t>Kent Community Health Foundation Trust</w:t>
      </w:r>
    </w:p>
    <w:p w14:paraId="7F222FE8" w14:textId="77777777" w:rsidR="00C44105" w:rsidRPr="00EC4580" w:rsidRDefault="00C44105" w:rsidP="000A6845">
      <w:r w:rsidRPr="00EC4580">
        <w:t>Charlie Marlow, Karen Thorogood, Lee Tomlinson, Serena Mansfield, Leah Elliot, Tracy Hazelton, Brian Connolly, Nikki Crisp, Mun-Yee Tung</w:t>
      </w:r>
    </w:p>
    <w:p w14:paraId="5D94C43A" w14:textId="77777777" w:rsidR="00C44105" w:rsidRPr="00EC4580" w:rsidRDefault="00C44105" w:rsidP="000A6845"/>
    <w:p w14:paraId="2F38C31B" w14:textId="77777777" w:rsidR="00C44105" w:rsidRPr="00EC4580" w:rsidRDefault="00C44105" w:rsidP="000A6845">
      <w:pPr>
        <w:rPr>
          <w:b/>
        </w:rPr>
      </w:pPr>
      <w:r w:rsidRPr="00EC4580">
        <w:rPr>
          <w:b/>
        </w:rPr>
        <w:t>King's College Hospital NHS Foundation Trust</w:t>
      </w:r>
    </w:p>
    <w:p w14:paraId="2FA1BB13" w14:textId="77777777" w:rsidR="00C44105" w:rsidRPr="00EC4580" w:rsidRDefault="00C44105" w:rsidP="000A6845">
      <w:r w:rsidRPr="00EC4580">
        <w:t>Hannah McCulloch, Alessandra Morelli</w:t>
      </w:r>
    </w:p>
    <w:p w14:paraId="6A92A0B1" w14:textId="77777777" w:rsidR="00C44105" w:rsidRPr="00EC4580" w:rsidRDefault="00C44105" w:rsidP="000A6845"/>
    <w:p w14:paraId="162B8982" w14:textId="77777777" w:rsidR="00C44105" w:rsidRPr="00EC4580" w:rsidRDefault="00C44105" w:rsidP="000A6845">
      <w:pPr>
        <w:rPr>
          <w:b/>
        </w:rPr>
      </w:pPr>
      <w:r w:rsidRPr="00EC4580">
        <w:rPr>
          <w:b/>
        </w:rPr>
        <w:t>Kingston Hospital NHS Foundation Trust</w:t>
      </w:r>
    </w:p>
    <w:p w14:paraId="1F470696" w14:textId="77777777" w:rsidR="00C44105" w:rsidRPr="00EC4580" w:rsidRDefault="00C44105" w:rsidP="000A6845">
      <w:r w:rsidRPr="00EC4580">
        <w:lastRenderedPageBreak/>
        <w:t xml:space="preserve">Andrew Swain, </w:t>
      </w:r>
      <w:proofErr w:type="spellStart"/>
      <w:r w:rsidRPr="00EC4580">
        <w:t>Bavitha</w:t>
      </w:r>
      <w:proofErr w:type="spellEnd"/>
      <w:r w:rsidRPr="00EC4580">
        <w:t xml:space="preserve"> Nathan, India </w:t>
      </w:r>
      <w:proofErr w:type="spellStart"/>
      <w:r w:rsidRPr="00EC4580">
        <w:t>McKenley</w:t>
      </w:r>
      <w:proofErr w:type="spellEnd"/>
      <w:r w:rsidRPr="00EC4580">
        <w:t>, Isabel Bradley, Jennifer Crooks, Judith Murray, Nikita Michael, Ross Anderson, Richard Sims, Hannah White</w:t>
      </w:r>
    </w:p>
    <w:p w14:paraId="02D4717A" w14:textId="77777777" w:rsidR="00C44105" w:rsidRPr="00EC4580" w:rsidRDefault="00C44105" w:rsidP="000A6845">
      <w:pPr>
        <w:rPr>
          <w:strike/>
        </w:rPr>
      </w:pPr>
    </w:p>
    <w:p w14:paraId="2B1205A7" w14:textId="77777777" w:rsidR="00C44105" w:rsidRPr="00EC4580" w:rsidRDefault="00C44105" w:rsidP="000A6845">
      <w:pPr>
        <w:rPr>
          <w:b/>
        </w:rPr>
      </w:pPr>
      <w:r w:rsidRPr="00EC4580">
        <w:rPr>
          <w:b/>
        </w:rPr>
        <w:t>Lancashire Care NHS Foundation Trust</w:t>
      </w:r>
    </w:p>
    <w:p w14:paraId="6D6F9136" w14:textId="77777777" w:rsidR="00C44105" w:rsidRPr="00EC4580" w:rsidRDefault="00C44105" w:rsidP="000A6845">
      <w:r w:rsidRPr="00EC4580">
        <w:t xml:space="preserve">Lisa </w:t>
      </w:r>
      <w:proofErr w:type="spellStart"/>
      <w:r w:rsidRPr="00EC4580">
        <w:t>Wadeson</w:t>
      </w:r>
      <w:proofErr w:type="spellEnd"/>
      <w:r w:rsidRPr="00EC4580">
        <w:t>, Dr Tessa Malone, Gillian Welch, Rebecca Davies, Yu Wilson, The Lancashire Sexual Health Team, Lancashire &amp; South Cumbria Research &amp; Development Team</w:t>
      </w:r>
    </w:p>
    <w:p w14:paraId="6C22C8A3" w14:textId="77777777" w:rsidR="00C44105" w:rsidRPr="00EC4580" w:rsidRDefault="00C44105" w:rsidP="000A6845"/>
    <w:p w14:paraId="0D781785" w14:textId="77777777" w:rsidR="00C44105" w:rsidRPr="00EC4580" w:rsidRDefault="00C44105" w:rsidP="000A6845">
      <w:pPr>
        <w:rPr>
          <w:b/>
        </w:rPr>
      </w:pPr>
      <w:r w:rsidRPr="00EC4580">
        <w:rPr>
          <w:b/>
        </w:rPr>
        <w:t>Lewisham and Greenwich NHS Trust</w:t>
      </w:r>
    </w:p>
    <w:p w14:paraId="532AF7FF" w14:textId="77777777" w:rsidR="00C44105" w:rsidRPr="00EC4580" w:rsidRDefault="00C44105" w:rsidP="000A6845">
      <w:r w:rsidRPr="00EC4580">
        <w:t xml:space="preserve">Praveen </w:t>
      </w:r>
      <w:proofErr w:type="spellStart"/>
      <w:r w:rsidRPr="00EC4580">
        <w:t>Jayadera</w:t>
      </w:r>
      <w:proofErr w:type="spellEnd"/>
      <w:r w:rsidRPr="00EC4580">
        <w:t xml:space="preserve">, Hannah Kelly, Emily </w:t>
      </w:r>
      <w:proofErr w:type="spellStart"/>
      <w:r w:rsidRPr="00EC4580">
        <w:t>Mabonga</w:t>
      </w:r>
      <w:proofErr w:type="spellEnd"/>
      <w:r w:rsidRPr="00EC4580">
        <w:t xml:space="preserve">, Christos </w:t>
      </w:r>
      <w:proofErr w:type="spellStart"/>
      <w:r w:rsidRPr="00EC4580">
        <w:t>Tsintikidis</w:t>
      </w:r>
      <w:proofErr w:type="spellEnd"/>
    </w:p>
    <w:p w14:paraId="3278D1B2" w14:textId="77777777" w:rsidR="00C44105" w:rsidRPr="00EC4580" w:rsidRDefault="00C44105" w:rsidP="000A6845">
      <w:pPr>
        <w:rPr>
          <w:b/>
        </w:rPr>
      </w:pPr>
    </w:p>
    <w:p w14:paraId="60116E42" w14:textId="77777777" w:rsidR="00C44105" w:rsidRPr="00EC4580" w:rsidRDefault="00C44105" w:rsidP="000A6845">
      <w:pPr>
        <w:rPr>
          <w:b/>
        </w:rPr>
      </w:pPr>
      <w:r w:rsidRPr="00EC4580">
        <w:rPr>
          <w:b/>
        </w:rPr>
        <w:t>Luton &amp; Dunstable University Hospital</w:t>
      </w:r>
    </w:p>
    <w:p w14:paraId="17BFB697" w14:textId="77777777" w:rsidR="00C44105" w:rsidRPr="00EC4580" w:rsidRDefault="00C44105" w:rsidP="000A6845">
      <w:r w:rsidRPr="00EC4580">
        <w:t xml:space="preserve">Dr </w:t>
      </w:r>
      <w:proofErr w:type="spellStart"/>
      <w:r w:rsidRPr="00EC4580">
        <w:t>Mohanarathi</w:t>
      </w:r>
      <w:proofErr w:type="spellEnd"/>
      <w:r w:rsidRPr="00EC4580">
        <w:t xml:space="preserve"> </w:t>
      </w:r>
      <w:proofErr w:type="spellStart"/>
      <w:r w:rsidRPr="00EC4580">
        <w:t>Kawsar</w:t>
      </w:r>
      <w:proofErr w:type="spellEnd"/>
      <w:r w:rsidRPr="00EC4580">
        <w:t xml:space="preserve">, Memory </w:t>
      </w:r>
      <w:proofErr w:type="spellStart"/>
      <w:r w:rsidRPr="00EC4580">
        <w:t>Kakowa</w:t>
      </w:r>
      <w:proofErr w:type="spellEnd"/>
    </w:p>
    <w:p w14:paraId="30CC85D0" w14:textId="77777777" w:rsidR="00C44105" w:rsidRPr="00EC4580" w:rsidRDefault="00C44105" w:rsidP="000A6845"/>
    <w:p w14:paraId="313656ED" w14:textId="77777777" w:rsidR="00C44105" w:rsidRPr="00EC4580" w:rsidRDefault="00C44105" w:rsidP="000A6845">
      <w:pPr>
        <w:rPr>
          <w:b/>
        </w:rPr>
      </w:pPr>
      <w:r w:rsidRPr="00EC4580">
        <w:rPr>
          <w:b/>
        </w:rPr>
        <w:t>Maidstone and Tunbridge Wells NHS Trust</w:t>
      </w:r>
    </w:p>
    <w:p w14:paraId="0CB19E30" w14:textId="77777777" w:rsidR="00C44105" w:rsidRPr="00EC4580" w:rsidRDefault="00C44105" w:rsidP="000A6845">
      <w:r w:rsidRPr="00EC4580">
        <w:t xml:space="preserve">Lesley </w:t>
      </w:r>
      <w:proofErr w:type="spellStart"/>
      <w:r w:rsidRPr="00EC4580">
        <w:t>Navaratne</w:t>
      </w:r>
      <w:proofErr w:type="spellEnd"/>
      <w:r w:rsidRPr="00EC4580">
        <w:t xml:space="preserve">, Rita Joseph, Laura Reid, Aimee Williams, Joan Miller, Lindsey Hamilton, Beth Jones, Paige Halliwell, Stephanie McKinley, </w:t>
      </w:r>
      <w:proofErr w:type="spellStart"/>
      <w:r w:rsidRPr="00EC4580">
        <w:t>Banhur</w:t>
      </w:r>
      <w:proofErr w:type="spellEnd"/>
      <w:r w:rsidRPr="00EC4580">
        <w:t xml:space="preserve"> Sandhu</w:t>
      </w:r>
    </w:p>
    <w:p w14:paraId="150E53FC" w14:textId="77777777" w:rsidR="00C44105" w:rsidRPr="00EC4580" w:rsidRDefault="00C44105" w:rsidP="000A6845"/>
    <w:p w14:paraId="61B89508" w14:textId="77777777" w:rsidR="00C44105" w:rsidRPr="00EC4580" w:rsidRDefault="00C44105" w:rsidP="000A6845">
      <w:pPr>
        <w:rPr>
          <w:b/>
        </w:rPr>
      </w:pPr>
      <w:r w:rsidRPr="00EC4580">
        <w:rPr>
          <w:b/>
        </w:rPr>
        <w:t>Midlands Partnership NHS Foundation Trust</w:t>
      </w:r>
    </w:p>
    <w:p w14:paraId="013A2D60" w14:textId="77777777" w:rsidR="00C44105" w:rsidRPr="00EC4580" w:rsidRDefault="00C44105" w:rsidP="000A6845">
      <w:r w:rsidRPr="00EC4580">
        <w:t>Dr Andrea Ng, Anna Stegeman, Daniel Crawshaw, Andy Taylor, Karen Townshend, Jo Tomlinson, Lisa Goodall, Jo Meikle, Julie Farr</w:t>
      </w:r>
    </w:p>
    <w:p w14:paraId="2FEB6AB5" w14:textId="77777777" w:rsidR="00C44105" w:rsidRPr="00EC4580" w:rsidRDefault="00C44105" w:rsidP="000A6845"/>
    <w:p w14:paraId="75696962" w14:textId="77777777" w:rsidR="00C44105" w:rsidRPr="00EC4580" w:rsidRDefault="00C44105" w:rsidP="000A6845">
      <w:pPr>
        <w:rPr>
          <w:b/>
        </w:rPr>
      </w:pPr>
      <w:r w:rsidRPr="00EC4580">
        <w:rPr>
          <w:b/>
        </w:rPr>
        <w:t>Milton Keynes University Hospital NHS Foundation Trust</w:t>
      </w:r>
    </w:p>
    <w:p w14:paraId="67FCD2D1" w14:textId="77777777" w:rsidR="00C44105" w:rsidRPr="00EC4580" w:rsidRDefault="00C44105" w:rsidP="000A6845">
      <w:r w:rsidRPr="00EC4580">
        <w:t xml:space="preserve">Dr Dushyant </w:t>
      </w:r>
      <w:proofErr w:type="spellStart"/>
      <w:r w:rsidRPr="00EC4580">
        <w:t>Mital</w:t>
      </w:r>
      <w:proofErr w:type="spellEnd"/>
      <w:r w:rsidRPr="00EC4580">
        <w:t xml:space="preserve">, Dr Patricia Williams, Annie Rose, Cheryl Padilla-Harris, Kerry </w:t>
      </w:r>
      <w:proofErr w:type="spellStart"/>
      <w:r w:rsidRPr="00EC4580">
        <w:t>Fendick</w:t>
      </w:r>
      <w:proofErr w:type="spellEnd"/>
      <w:r w:rsidRPr="00EC4580">
        <w:t xml:space="preserve">, Anne Somerton, Brenda Kell, Miriam Leah, Christopher Ford, Carole Holder, </w:t>
      </w:r>
      <w:proofErr w:type="spellStart"/>
      <w:r w:rsidRPr="00EC4580">
        <w:t>Veronia</w:t>
      </w:r>
      <w:proofErr w:type="spellEnd"/>
      <w:r w:rsidRPr="00EC4580">
        <w:t xml:space="preserve"> Edgell</w:t>
      </w:r>
    </w:p>
    <w:p w14:paraId="6930880C" w14:textId="77777777" w:rsidR="00C44105" w:rsidRPr="00EC4580" w:rsidRDefault="00C44105" w:rsidP="000A6845"/>
    <w:p w14:paraId="05E01253" w14:textId="77777777" w:rsidR="00C44105" w:rsidRPr="00EC4580" w:rsidRDefault="00C44105" w:rsidP="000A6845">
      <w:pPr>
        <w:rPr>
          <w:b/>
        </w:rPr>
      </w:pPr>
      <w:r w:rsidRPr="00EC4580">
        <w:rPr>
          <w:b/>
        </w:rPr>
        <w:t>Newcastle upon Tyne NHS Foundation Trust</w:t>
      </w:r>
    </w:p>
    <w:p w14:paraId="002BA517" w14:textId="77777777" w:rsidR="00C44105" w:rsidRPr="00EC4580" w:rsidRDefault="00C44105" w:rsidP="000A6845">
      <w:r w:rsidRPr="00EC4580">
        <w:t xml:space="preserve">Mayur Chauhan, Victoria Murtha, Laura Shewan, Lorraine Neild, Diane </w:t>
      </w:r>
      <w:proofErr w:type="spellStart"/>
      <w:r w:rsidRPr="00EC4580">
        <w:t>Tregenning</w:t>
      </w:r>
      <w:proofErr w:type="spellEnd"/>
      <w:r w:rsidRPr="00EC4580">
        <w:t xml:space="preserve">, Tara </w:t>
      </w:r>
      <w:proofErr w:type="spellStart"/>
      <w:r w:rsidRPr="00EC4580">
        <w:t>Stothard</w:t>
      </w:r>
      <w:proofErr w:type="spellEnd"/>
      <w:r w:rsidRPr="00EC4580">
        <w:t xml:space="preserve">, Lesley Harvey, Jane Taylor, </w:t>
      </w:r>
      <w:proofErr w:type="spellStart"/>
      <w:r w:rsidRPr="00EC4580">
        <w:t>Hannat</w:t>
      </w:r>
      <w:proofErr w:type="spellEnd"/>
      <w:r w:rsidRPr="00EC4580">
        <w:t xml:space="preserve"> </w:t>
      </w:r>
      <w:proofErr w:type="spellStart"/>
      <w:r w:rsidRPr="00EC4580">
        <w:t>Akintomide</w:t>
      </w:r>
      <w:proofErr w:type="spellEnd"/>
    </w:p>
    <w:p w14:paraId="256919E8" w14:textId="77777777" w:rsidR="00C44105" w:rsidRPr="00EC4580" w:rsidRDefault="00C44105" w:rsidP="000A6845">
      <w:pPr>
        <w:rPr>
          <w:b/>
        </w:rPr>
      </w:pPr>
    </w:p>
    <w:p w14:paraId="4C1395C0" w14:textId="77777777" w:rsidR="00C44105" w:rsidRPr="00EC4580" w:rsidRDefault="00C44105" w:rsidP="000A6845">
      <w:pPr>
        <w:rPr>
          <w:b/>
        </w:rPr>
      </w:pPr>
      <w:r w:rsidRPr="00EC4580">
        <w:rPr>
          <w:b/>
        </w:rPr>
        <w:t>North Devon Healthcare NHS Trust</w:t>
      </w:r>
    </w:p>
    <w:p w14:paraId="2664BF04" w14:textId="77777777" w:rsidR="00C44105" w:rsidRPr="00EC4580" w:rsidRDefault="00C44105" w:rsidP="000A6845">
      <w:r w:rsidRPr="00EC4580">
        <w:t xml:space="preserve">Sophia Davies, April Brooks, Clare Davidson, Fiona Stonham, Beverly Ripper, Alison Wesley, Abbey </w:t>
      </w:r>
      <w:proofErr w:type="spellStart"/>
      <w:r w:rsidRPr="00EC4580">
        <w:t>Eboigbe</w:t>
      </w:r>
      <w:proofErr w:type="spellEnd"/>
      <w:r w:rsidRPr="00EC4580">
        <w:t xml:space="preserve">, Louise Pritchard, Laurance </w:t>
      </w:r>
      <w:proofErr w:type="spellStart"/>
      <w:r w:rsidRPr="00EC4580">
        <w:t>Druiff</w:t>
      </w:r>
      <w:proofErr w:type="spellEnd"/>
      <w:r w:rsidRPr="00EC4580">
        <w:t xml:space="preserve">, Jan Freer, Maggie Rice, Tess Taylor, Joanne Hamilton, Jane Hunt, Geraldine Belcher, Sally </w:t>
      </w:r>
      <w:proofErr w:type="spellStart"/>
      <w:r w:rsidRPr="00EC4580">
        <w:t>Tettersell</w:t>
      </w:r>
      <w:proofErr w:type="spellEnd"/>
      <w:r w:rsidRPr="00EC4580">
        <w:t>, Martin Howard, Helen Black</w:t>
      </w:r>
    </w:p>
    <w:p w14:paraId="0200D53F" w14:textId="77777777" w:rsidR="00C44105" w:rsidRPr="00EC4580" w:rsidRDefault="00C44105" w:rsidP="000A6845"/>
    <w:p w14:paraId="75018EBA" w14:textId="77777777" w:rsidR="00C44105" w:rsidRPr="00EC4580" w:rsidRDefault="00C44105" w:rsidP="000A6845">
      <w:pPr>
        <w:rPr>
          <w:b/>
        </w:rPr>
      </w:pPr>
      <w:r w:rsidRPr="00EC4580">
        <w:rPr>
          <w:b/>
        </w:rPr>
        <w:lastRenderedPageBreak/>
        <w:t>Northamptonshire Healthcare NHS Foundation Trust</w:t>
      </w:r>
    </w:p>
    <w:p w14:paraId="57CD624B" w14:textId="77777777" w:rsidR="00C44105" w:rsidRPr="00EC4580" w:rsidRDefault="00C44105" w:rsidP="000A6845">
      <w:r w:rsidRPr="00EC4580">
        <w:t xml:space="preserve">Sophie Herbert, Kim Burke, Lizzie Biswell </w:t>
      </w:r>
    </w:p>
    <w:p w14:paraId="7D40B73A" w14:textId="77777777" w:rsidR="00C44105" w:rsidRPr="00EC4580" w:rsidRDefault="00C44105" w:rsidP="000A6845">
      <w:pPr>
        <w:rPr>
          <w:b/>
        </w:rPr>
      </w:pPr>
    </w:p>
    <w:p w14:paraId="36C2200F" w14:textId="77777777" w:rsidR="00C44105" w:rsidRPr="00EC4580" w:rsidRDefault="00C44105" w:rsidP="000A6845">
      <w:pPr>
        <w:rPr>
          <w:b/>
        </w:rPr>
      </w:pPr>
      <w:r w:rsidRPr="00EC4580">
        <w:rPr>
          <w:b/>
        </w:rPr>
        <w:t>Nottingham University Hospital NHS Trust</w:t>
      </w:r>
    </w:p>
    <w:p w14:paraId="5054C02E" w14:textId="77777777" w:rsidR="00C44105" w:rsidRPr="00EC4580" w:rsidRDefault="00C44105" w:rsidP="000A6845">
      <w:proofErr w:type="spellStart"/>
      <w:r w:rsidRPr="00EC4580">
        <w:t>Ashini</w:t>
      </w:r>
      <w:proofErr w:type="spellEnd"/>
      <w:r w:rsidRPr="00EC4580">
        <w:t xml:space="preserve"> Fox, Katie Smith, Sarah Flew, Laura Anderson</w:t>
      </w:r>
    </w:p>
    <w:p w14:paraId="5E5D91A8" w14:textId="77777777" w:rsidR="00C44105" w:rsidRPr="00EC4580" w:rsidRDefault="00C44105" w:rsidP="000A6845"/>
    <w:p w14:paraId="46A9B7EB" w14:textId="77777777" w:rsidR="00C44105" w:rsidRPr="00EC4580" w:rsidRDefault="00C44105" w:rsidP="000A6845">
      <w:pPr>
        <w:rPr>
          <w:b/>
        </w:rPr>
      </w:pPr>
      <w:r w:rsidRPr="00EC4580">
        <w:rPr>
          <w:b/>
        </w:rPr>
        <w:t>Plymouth Hospitals NHS Trust</w:t>
      </w:r>
    </w:p>
    <w:p w14:paraId="78017CB2" w14:textId="77777777" w:rsidR="00C44105" w:rsidRPr="00EC4580" w:rsidRDefault="00C44105" w:rsidP="000A6845">
      <w:r w:rsidRPr="00EC4580">
        <w:t>Dr Zoe Warwick, Hannah Gott, Hannah Jory, Suzanne Price</w:t>
      </w:r>
    </w:p>
    <w:p w14:paraId="6C19C00F" w14:textId="77777777" w:rsidR="00C44105" w:rsidRPr="00EC4580" w:rsidRDefault="00C44105" w:rsidP="000A6845"/>
    <w:p w14:paraId="32E9E1FB" w14:textId="77777777" w:rsidR="00C44105" w:rsidRPr="00EC4580" w:rsidRDefault="00C44105" w:rsidP="000A6845">
      <w:pPr>
        <w:rPr>
          <w:b/>
        </w:rPr>
      </w:pPr>
      <w:r w:rsidRPr="00EC4580">
        <w:rPr>
          <w:b/>
        </w:rPr>
        <w:t>Rotherham NHS Foundation Trust</w:t>
      </w:r>
    </w:p>
    <w:p w14:paraId="518F2EA1" w14:textId="77777777" w:rsidR="00C44105" w:rsidRPr="00EC4580" w:rsidRDefault="00C44105" w:rsidP="000A6845">
      <w:r w:rsidRPr="00EC4580">
        <w:t xml:space="preserve">Dr </w:t>
      </w:r>
      <w:proofErr w:type="spellStart"/>
      <w:r w:rsidRPr="00EC4580">
        <w:t>Nadi</w:t>
      </w:r>
      <w:proofErr w:type="spellEnd"/>
      <w:r w:rsidRPr="00EC4580">
        <w:t xml:space="preserve"> Gupta, Rachel Walker, Dawn Collier, Kathryn Dixon, Carol Weston, Victoria Murray, Alison Humphries</w:t>
      </w:r>
    </w:p>
    <w:p w14:paraId="7CFCA529" w14:textId="77777777" w:rsidR="00C44105" w:rsidRPr="00EC4580" w:rsidRDefault="00C44105" w:rsidP="000A6845">
      <w:pPr>
        <w:rPr>
          <w:b/>
        </w:rPr>
      </w:pPr>
    </w:p>
    <w:p w14:paraId="03590B76" w14:textId="77777777" w:rsidR="00C44105" w:rsidRPr="00EC4580" w:rsidRDefault="00C44105" w:rsidP="000A6845">
      <w:pPr>
        <w:rPr>
          <w:b/>
        </w:rPr>
      </w:pPr>
      <w:r w:rsidRPr="00EC4580">
        <w:rPr>
          <w:b/>
        </w:rPr>
        <w:t>Royal Berkshire NHS Foundation Trust</w:t>
      </w:r>
    </w:p>
    <w:p w14:paraId="0A196132" w14:textId="77777777" w:rsidR="00C44105" w:rsidRPr="00EC4580" w:rsidRDefault="00C44105" w:rsidP="000A6845">
      <w:r w:rsidRPr="00EC4580">
        <w:t xml:space="preserve">Fabien Chen, Sue Hallett, Candy Brown, Sheila O’Connor, Julia </w:t>
      </w:r>
      <w:proofErr w:type="spellStart"/>
      <w:r w:rsidRPr="00EC4580">
        <w:t>Tassano</w:t>
      </w:r>
      <w:proofErr w:type="spellEnd"/>
      <w:r w:rsidRPr="00EC4580">
        <w:t xml:space="preserve">-Smith, Chrissie Ambrose, Emma Craig, </w:t>
      </w:r>
      <w:proofErr w:type="spellStart"/>
      <w:r w:rsidRPr="00EC4580">
        <w:t>Shanies</w:t>
      </w:r>
      <w:proofErr w:type="spellEnd"/>
      <w:r w:rsidRPr="00EC4580">
        <w:t xml:space="preserve"> Mughal, Chelsea Gallagher, </w:t>
      </w:r>
      <w:proofErr w:type="spellStart"/>
      <w:r w:rsidRPr="00EC4580">
        <w:t>Makini</w:t>
      </w:r>
      <w:proofErr w:type="spellEnd"/>
      <w:r w:rsidRPr="00EC4580">
        <w:t xml:space="preserve"> Jones</w:t>
      </w:r>
    </w:p>
    <w:p w14:paraId="0AB27EE7" w14:textId="77777777" w:rsidR="00C44105" w:rsidRPr="00EC4580" w:rsidRDefault="00C44105" w:rsidP="000A6845">
      <w:pPr>
        <w:rPr>
          <w:b/>
        </w:rPr>
      </w:pPr>
    </w:p>
    <w:p w14:paraId="7CBB1F2F" w14:textId="77777777" w:rsidR="00C44105" w:rsidRPr="00EC4580" w:rsidRDefault="00C44105" w:rsidP="000A6845">
      <w:pPr>
        <w:rPr>
          <w:b/>
        </w:rPr>
      </w:pPr>
      <w:r w:rsidRPr="00EC4580">
        <w:rPr>
          <w:b/>
        </w:rPr>
        <w:t>Royal Bournemouth and Christchurch Hospital NHS Foundation Trust</w:t>
      </w:r>
    </w:p>
    <w:p w14:paraId="31A841EA" w14:textId="77777777" w:rsidR="00C44105" w:rsidRPr="00EC4580" w:rsidRDefault="00C44105" w:rsidP="000A6845">
      <w:r w:rsidRPr="00EC4580">
        <w:t xml:space="preserve">Dr </w:t>
      </w:r>
      <w:proofErr w:type="spellStart"/>
      <w:r w:rsidRPr="00EC4580">
        <w:t>Elbushra</w:t>
      </w:r>
      <w:proofErr w:type="spellEnd"/>
      <w:r w:rsidRPr="00EC4580">
        <w:t xml:space="preserve"> </w:t>
      </w:r>
      <w:proofErr w:type="spellStart"/>
      <w:r w:rsidRPr="00EC4580">
        <w:t>Herieka</w:t>
      </w:r>
      <w:proofErr w:type="spellEnd"/>
      <w:r w:rsidRPr="00EC4580">
        <w:t xml:space="preserve">, Michaela Osborne, Sarah Andrews, Steven Williams, Annamaria </w:t>
      </w:r>
      <w:proofErr w:type="spellStart"/>
      <w:r w:rsidRPr="00EC4580">
        <w:t>Wilce</w:t>
      </w:r>
      <w:proofErr w:type="spellEnd"/>
      <w:r w:rsidRPr="00EC4580">
        <w:t xml:space="preserve">, Emma Gunter, Luke </w:t>
      </w:r>
      <w:proofErr w:type="spellStart"/>
      <w:r w:rsidRPr="00EC4580">
        <w:t>Vamplew</w:t>
      </w:r>
      <w:proofErr w:type="spellEnd"/>
      <w:r w:rsidRPr="00EC4580">
        <w:t>, Jessica Kelly, Debbie Dawson</w:t>
      </w:r>
    </w:p>
    <w:p w14:paraId="1EF580F5" w14:textId="77777777" w:rsidR="00C44105" w:rsidRPr="00EC4580" w:rsidRDefault="00C44105" w:rsidP="000A6845"/>
    <w:p w14:paraId="4B60ED67" w14:textId="77777777" w:rsidR="00C44105" w:rsidRPr="00EC4580" w:rsidRDefault="00C44105" w:rsidP="000A6845">
      <w:pPr>
        <w:rPr>
          <w:b/>
        </w:rPr>
      </w:pPr>
      <w:r w:rsidRPr="00EC4580">
        <w:rPr>
          <w:b/>
        </w:rPr>
        <w:t>Royal Cornwall Hospitals NHS Trust</w:t>
      </w:r>
    </w:p>
    <w:p w14:paraId="60805D4F" w14:textId="77777777" w:rsidR="00C44105" w:rsidRPr="00EC4580" w:rsidRDefault="00C44105" w:rsidP="000A6845">
      <w:r w:rsidRPr="00EC4580">
        <w:t xml:space="preserve">Sara McNamara, Julie Crockford, Emma Gardner, Pam Gates, Olivia Dunlop </w:t>
      </w:r>
    </w:p>
    <w:p w14:paraId="3788982F" w14:textId="77777777" w:rsidR="00C44105" w:rsidRPr="00EC4580" w:rsidRDefault="00C44105" w:rsidP="000A6845"/>
    <w:p w14:paraId="0E431FEA" w14:textId="77777777" w:rsidR="00C44105" w:rsidRPr="00EC4580" w:rsidRDefault="00C44105" w:rsidP="000A6845">
      <w:pPr>
        <w:rPr>
          <w:b/>
        </w:rPr>
      </w:pPr>
      <w:r w:rsidRPr="00EC4580">
        <w:rPr>
          <w:b/>
        </w:rPr>
        <w:t>Royal Free NHS Foundation Trust</w:t>
      </w:r>
    </w:p>
    <w:p w14:paraId="402C0982" w14:textId="77777777" w:rsidR="00C44105" w:rsidRPr="00EC4580" w:rsidRDefault="00C44105" w:rsidP="000A6845">
      <w:r w:rsidRPr="00EC4580">
        <w:t xml:space="preserve">Dan </w:t>
      </w:r>
      <w:proofErr w:type="spellStart"/>
      <w:r w:rsidRPr="00EC4580">
        <w:t>Ivens</w:t>
      </w:r>
      <w:proofErr w:type="spellEnd"/>
      <w:r w:rsidRPr="00EC4580">
        <w:t xml:space="preserve">, Monte Fields, George </w:t>
      </w:r>
      <w:proofErr w:type="spellStart"/>
      <w:r w:rsidRPr="00EC4580">
        <w:t>Matchiek</w:t>
      </w:r>
      <w:proofErr w:type="spellEnd"/>
      <w:r w:rsidRPr="00EC4580">
        <w:t xml:space="preserve">, Tony Robinson, </w:t>
      </w:r>
      <w:proofErr w:type="spellStart"/>
      <w:r w:rsidRPr="00EC4580">
        <w:t>Mirelle</w:t>
      </w:r>
      <w:proofErr w:type="spellEnd"/>
      <w:r w:rsidRPr="00EC4580">
        <w:t xml:space="preserve"> Harris, Louie Pong, Dawn Whittaker, Barbara </w:t>
      </w:r>
      <w:proofErr w:type="spellStart"/>
      <w:r w:rsidRPr="00EC4580">
        <w:t>Danielski</w:t>
      </w:r>
      <w:proofErr w:type="spellEnd"/>
      <w:r w:rsidRPr="00EC4580">
        <w:t xml:space="preserve">, Silvia </w:t>
      </w:r>
      <w:proofErr w:type="spellStart"/>
      <w:r w:rsidRPr="00EC4580">
        <w:t>Belmondo</w:t>
      </w:r>
      <w:proofErr w:type="spellEnd"/>
      <w:r w:rsidRPr="00EC4580">
        <w:t xml:space="preserve">, Joanna </w:t>
      </w:r>
      <w:proofErr w:type="spellStart"/>
      <w:r w:rsidRPr="00EC4580">
        <w:t>Darim</w:t>
      </w:r>
      <w:proofErr w:type="spellEnd"/>
    </w:p>
    <w:p w14:paraId="74758E39" w14:textId="77777777" w:rsidR="00C44105" w:rsidRPr="00EC4580" w:rsidRDefault="00C44105" w:rsidP="000A6845">
      <w:pPr>
        <w:rPr>
          <w:b/>
        </w:rPr>
      </w:pPr>
    </w:p>
    <w:p w14:paraId="5CDE2448" w14:textId="77777777" w:rsidR="00C44105" w:rsidRPr="00EC4580" w:rsidRDefault="00C44105" w:rsidP="000A6845">
      <w:pPr>
        <w:rPr>
          <w:b/>
        </w:rPr>
      </w:pPr>
      <w:r w:rsidRPr="00EC4580">
        <w:rPr>
          <w:b/>
        </w:rPr>
        <w:t>Royal Liverpool and Broadgreen University Hospitals</w:t>
      </w:r>
    </w:p>
    <w:p w14:paraId="5122B67F" w14:textId="77777777" w:rsidR="00C44105" w:rsidRPr="00EC4580" w:rsidRDefault="00C44105" w:rsidP="000A6845">
      <w:r w:rsidRPr="00EC4580">
        <w:t xml:space="preserve">Christine Bates, Mark Lawton, Martyn Wood, </w:t>
      </w:r>
      <w:proofErr w:type="spellStart"/>
      <w:r w:rsidRPr="00EC4580">
        <w:t>Damitha</w:t>
      </w:r>
      <w:proofErr w:type="spellEnd"/>
      <w:r w:rsidRPr="00EC4580">
        <w:t xml:space="preserve"> </w:t>
      </w:r>
      <w:proofErr w:type="spellStart"/>
      <w:r w:rsidRPr="00EC4580">
        <w:t>Edirisinghe</w:t>
      </w:r>
      <w:proofErr w:type="spellEnd"/>
      <w:r w:rsidRPr="00EC4580">
        <w:t xml:space="preserve">, R Thomson–Glover, Graham Sweeney, Deborah Scanlon, Rachel Robinson, </w:t>
      </w:r>
      <w:proofErr w:type="spellStart"/>
      <w:r w:rsidRPr="00EC4580">
        <w:t>Deven</w:t>
      </w:r>
      <w:proofErr w:type="spellEnd"/>
      <w:r w:rsidRPr="00EC4580">
        <w:t xml:space="preserve"> Williams</w:t>
      </w:r>
    </w:p>
    <w:p w14:paraId="3BC005E5" w14:textId="77777777" w:rsidR="00C44105" w:rsidRPr="00EC4580" w:rsidRDefault="00C44105" w:rsidP="000A6845"/>
    <w:p w14:paraId="50AF0146" w14:textId="77777777" w:rsidR="00C44105" w:rsidRPr="00EC4580" w:rsidRDefault="00C44105" w:rsidP="000A6845">
      <w:pPr>
        <w:rPr>
          <w:b/>
        </w:rPr>
      </w:pPr>
      <w:r w:rsidRPr="00EC4580">
        <w:rPr>
          <w:b/>
        </w:rPr>
        <w:t>Royal Wolverhampton NHS Trust</w:t>
      </w:r>
    </w:p>
    <w:p w14:paraId="64D0C786" w14:textId="77777777" w:rsidR="00C44105" w:rsidRPr="00EC4580" w:rsidRDefault="00C44105" w:rsidP="000A6845">
      <w:r w:rsidRPr="00EC4580">
        <w:t xml:space="preserve">Dr Anjum Tariq, Sarah </w:t>
      </w:r>
      <w:proofErr w:type="spellStart"/>
      <w:r w:rsidRPr="00EC4580">
        <w:t>Milgate</w:t>
      </w:r>
      <w:proofErr w:type="spellEnd"/>
    </w:p>
    <w:p w14:paraId="38834B81" w14:textId="77777777" w:rsidR="00C44105" w:rsidRPr="001657D5" w:rsidRDefault="00C44105" w:rsidP="000A6845"/>
    <w:p w14:paraId="1FF455F4" w14:textId="77777777" w:rsidR="00C44105" w:rsidRDefault="00C44105" w:rsidP="000A6845">
      <w:pPr>
        <w:rPr>
          <w:b/>
        </w:rPr>
      </w:pPr>
      <w:r>
        <w:rPr>
          <w:b/>
        </w:rPr>
        <w:t xml:space="preserve">Sheffield Teaching Hospitals </w:t>
      </w:r>
      <w:r w:rsidRPr="003513EC">
        <w:rPr>
          <w:b/>
        </w:rPr>
        <w:t>NHS Foundation Trust</w:t>
      </w:r>
    </w:p>
    <w:p w14:paraId="7B922D0E" w14:textId="77777777" w:rsidR="00C44105" w:rsidRDefault="00C44105" w:rsidP="000A6845">
      <w:r w:rsidRPr="000D6A90">
        <w:t xml:space="preserve">Gill Bell, Aimee Card, Lauren Theaker, Jennifer </w:t>
      </w:r>
      <w:proofErr w:type="spellStart"/>
      <w:r w:rsidRPr="000D6A90">
        <w:t>Warvell</w:t>
      </w:r>
      <w:proofErr w:type="spellEnd"/>
      <w:r w:rsidRPr="000D6A90">
        <w:t xml:space="preserve">, Jo Brown, Leisa Broadhurst, </w:t>
      </w:r>
      <w:r>
        <w:t>Mi</w:t>
      </w:r>
      <w:r w:rsidRPr="000D6A90">
        <w:t xml:space="preserve">riam </w:t>
      </w:r>
      <w:proofErr w:type="spellStart"/>
      <w:r w:rsidRPr="000D6A90">
        <w:t>McChelka</w:t>
      </w:r>
      <w:proofErr w:type="spellEnd"/>
      <w:r w:rsidRPr="000D6A90">
        <w:t>, Sally Howlett, Julie Barratt, Sarah Birch</w:t>
      </w:r>
    </w:p>
    <w:p w14:paraId="31D773DD" w14:textId="77777777" w:rsidR="00C44105" w:rsidRPr="000D6A90" w:rsidRDefault="00C44105" w:rsidP="000A6845"/>
    <w:p w14:paraId="3184AFD7" w14:textId="77777777" w:rsidR="00C44105" w:rsidRDefault="00C44105" w:rsidP="000A6845">
      <w:pPr>
        <w:rPr>
          <w:b/>
        </w:rPr>
      </w:pPr>
      <w:r>
        <w:rPr>
          <w:b/>
        </w:rPr>
        <w:t>Solent NHS Trust</w:t>
      </w:r>
    </w:p>
    <w:p w14:paraId="4A5A9AAE" w14:textId="77777777" w:rsidR="00C44105" w:rsidRDefault="00C44105" w:rsidP="000A6845">
      <w:r>
        <w:t xml:space="preserve">Dr </w:t>
      </w:r>
      <w:r w:rsidRPr="00132732">
        <w:t>Rajul Patel</w:t>
      </w:r>
      <w:r>
        <w:t xml:space="preserve">, </w:t>
      </w:r>
      <w:r w:rsidRPr="00132732">
        <w:t xml:space="preserve">Johanna </w:t>
      </w:r>
      <w:proofErr w:type="spellStart"/>
      <w:r w:rsidRPr="00132732">
        <w:t>Turpitt</w:t>
      </w:r>
      <w:proofErr w:type="spellEnd"/>
      <w:r>
        <w:t xml:space="preserve">, </w:t>
      </w:r>
      <w:r w:rsidRPr="00132732">
        <w:t>Jane Whitehead</w:t>
      </w:r>
      <w:r>
        <w:t xml:space="preserve">, </w:t>
      </w:r>
      <w:r w:rsidRPr="00132732">
        <w:t>Tracy Callen</w:t>
      </w:r>
    </w:p>
    <w:p w14:paraId="10ECDB4F" w14:textId="77777777" w:rsidR="00C44105" w:rsidRPr="00132732" w:rsidRDefault="00C44105" w:rsidP="000A6845"/>
    <w:p w14:paraId="69A60DDC" w14:textId="77777777" w:rsidR="00C44105" w:rsidRDefault="00C44105" w:rsidP="000A6845">
      <w:pPr>
        <w:rPr>
          <w:b/>
        </w:rPr>
      </w:pPr>
      <w:r>
        <w:rPr>
          <w:b/>
        </w:rPr>
        <w:t xml:space="preserve">Somerset Partnership </w:t>
      </w:r>
      <w:r w:rsidRPr="003513EC">
        <w:rPr>
          <w:b/>
        </w:rPr>
        <w:t>NHS Foundation Trust</w:t>
      </w:r>
    </w:p>
    <w:p w14:paraId="226E988D" w14:textId="77777777" w:rsidR="00C44105" w:rsidRDefault="00C44105" w:rsidP="000A6845">
      <w:proofErr w:type="spellStart"/>
      <w:r w:rsidRPr="00E66E25">
        <w:t>Carinna</w:t>
      </w:r>
      <w:proofErr w:type="spellEnd"/>
      <w:r w:rsidRPr="00E66E25">
        <w:t xml:space="preserve"> Vickers</w:t>
      </w:r>
      <w:r>
        <w:t xml:space="preserve">, </w:t>
      </w:r>
      <w:r w:rsidRPr="00E66E25">
        <w:t>Paula Hill</w:t>
      </w:r>
      <w:r>
        <w:t xml:space="preserve">, </w:t>
      </w:r>
      <w:r w:rsidRPr="00E66E25">
        <w:t>Jane Scott</w:t>
      </w:r>
      <w:r>
        <w:t xml:space="preserve">, </w:t>
      </w:r>
      <w:r w:rsidRPr="00E66E25">
        <w:t>Kerry Lucas</w:t>
      </w:r>
      <w:r>
        <w:t xml:space="preserve">, </w:t>
      </w:r>
      <w:r w:rsidRPr="00E66E25">
        <w:t>Lucy Ayres</w:t>
      </w:r>
      <w:r>
        <w:t xml:space="preserve">, </w:t>
      </w:r>
      <w:r w:rsidRPr="00E66E25">
        <w:t>Olivia Archer</w:t>
      </w:r>
    </w:p>
    <w:p w14:paraId="07DF14B8" w14:textId="77777777" w:rsidR="00C44105" w:rsidRPr="00816B26" w:rsidRDefault="00C44105" w:rsidP="000A6845"/>
    <w:p w14:paraId="142A92DD" w14:textId="77777777" w:rsidR="00C44105" w:rsidRDefault="00C44105" w:rsidP="000A6845">
      <w:pPr>
        <w:rPr>
          <w:b/>
        </w:rPr>
      </w:pPr>
      <w:r>
        <w:rPr>
          <w:b/>
        </w:rPr>
        <w:t xml:space="preserve">Torbay and South Devon </w:t>
      </w:r>
      <w:r w:rsidRPr="003513EC">
        <w:rPr>
          <w:b/>
        </w:rPr>
        <w:t>NHS Foundation Trust</w:t>
      </w:r>
    </w:p>
    <w:p w14:paraId="4050EEB8" w14:textId="77777777" w:rsidR="00C44105" w:rsidRPr="00FA4AB8" w:rsidRDefault="00C44105" w:rsidP="000A6845">
      <w:r w:rsidRPr="00FA4AB8">
        <w:t xml:space="preserve">Louise Dawkins, Pauline </w:t>
      </w:r>
      <w:proofErr w:type="spellStart"/>
      <w:r w:rsidRPr="00FA4AB8">
        <w:t>Fitzell</w:t>
      </w:r>
      <w:proofErr w:type="spellEnd"/>
      <w:r w:rsidRPr="00FA4AB8">
        <w:t>, Josie Garfield-Smith, Kathy Horan, Justine Wright</w:t>
      </w:r>
    </w:p>
    <w:p w14:paraId="7BE2D8CA" w14:textId="77777777" w:rsidR="00C44105" w:rsidRPr="00AB20E2" w:rsidRDefault="00C44105" w:rsidP="000A6845"/>
    <w:p w14:paraId="48A3B651" w14:textId="77777777" w:rsidR="00C44105" w:rsidRDefault="00C44105" w:rsidP="000A6845">
      <w:pPr>
        <w:rPr>
          <w:b/>
        </w:rPr>
      </w:pPr>
      <w:r>
        <w:rPr>
          <w:b/>
        </w:rPr>
        <w:t>University Hospitals Birmingham</w:t>
      </w:r>
    </w:p>
    <w:p w14:paraId="4B9621DC" w14:textId="77777777" w:rsidR="00C44105" w:rsidRDefault="00C44105" w:rsidP="000A6845">
      <w:r w:rsidRPr="00AB20E2">
        <w:t xml:space="preserve">Jonathon Ross, Magdalena </w:t>
      </w:r>
      <w:proofErr w:type="spellStart"/>
      <w:r w:rsidRPr="00AB20E2">
        <w:t>Nowacka</w:t>
      </w:r>
      <w:proofErr w:type="spellEnd"/>
      <w:r>
        <w:t xml:space="preserve">, Monica </w:t>
      </w:r>
      <w:proofErr w:type="spellStart"/>
      <w:r>
        <w:t>Okriak</w:t>
      </w:r>
      <w:proofErr w:type="spellEnd"/>
      <w:r>
        <w:t xml:space="preserve">, Louise Parish, Liza Nicholls, Francine Bridge, Sarah Brown, Christine Carter, </w:t>
      </w:r>
      <w:proofErr w:type="spellStart"/>
      <w:r>
        <w:t>Satwant</w:t>
      </w:r>
      <w:proofErr w:type="spellEnd"/>
      <w:r>
        <w:t xml:space="preserve"> Kaur, Sonia Graham, </w:t>
      </w:r>
      <w:proofErr w:type="spellStart"/>
      <w:r>
        <w:t>Alzcess</w:t>
      </w:r>
      <w:proofErr w:type="spellEnd"/>
      <w:r>
        <w:t xml:space="preserve"> Joe, Kelly Hollier, Jayne Rankin, Holly Whitehouse, Victoria Hardy, Sharon Hackett, Tessa Lawrence, David Tyrrell</w:t>
      </w:r>
    </w:p>
    <w:p w14:paraId="599DC5FE" w14:textId="77777777" w:rsidR="00C44105" w:rsidRPr="00AB20E2" w:rsidRDefault="00C44105" w:rsidP="000A6845"/>
    <w:p w14:paraId="14C18FA5" w14:textId="77777777" w:rsidR="00C44105" w:rsidRDefault="00C44105" w:rsidP="000A6845">
      <w:pPr>
        <w:rPr>
          <w:b/>
        </w:rPr>
      </w:pPr>
      <w:r>
        <w:rPr>
          <w:b/>
        </w:rPr>
        <w:t xml:space="preserve">University Hospitals Bristol </w:t>
      </w:r>
      <w:r w:rsidRPr="003513EC">
        <w:rPr>
          <w:b/>
        </w:rPr>
        <w:t>NHS Foundation Trust</w:t>
      </w:r>
    </w:p>
    <w:p w14:paraId="60B075C5" w14:textId="77777777" w:rsidR="00C44105" w:rsidRDefault="00C44105" w:rsidP="000A6845">
      <w:r w:rsidRPr="00B126B4">
        <w:t>Megan Crofts</w:t>
      </w:r>
      <w:r>
        <w:t xml:space="preserve">, </w:t>
      </w:r>
      <w:r w:rsidRPr="00B126B4">
        <w:t>James Gabb</w:t>
      </w:r>
      <w:r>
        <w:t xml:space="preserve">, </w:t>
      </w:r>
      <w:r w:rsidRPr="00B126B4">
        <w:t>Michael Clark</w:t>
      </w:r>
      <w:r>
        <w:t xml:space="preserve">, </w:t>
      </w:r>
      <w:r w:rsidRPr="00B126B4">
        <w:t>Helen Wheeler</w:t>
      </w:r>
    </w:p>
    <w:p w14:paraId="6CA2F5AF" w14:textId="77777777" w:rsidR="00C44105" w:rsidRPr="00B126B4" w:rsidRDefault="00C44105" w:rsidP="000A6845"/>
    <w:p w14:paraId="42B822BA" w14:textId="77777777" w:rsidR="00C44105" w:rsidRDefault="00C44105" w:rsidP="000A6845">
      <w:pPr>
        <w:rPr>
          <w:b/>
        </w:rPr>
      </w:pPr>
      <w:r>
        <w:rPr>
          <w:b/>
        </w:rPr>
        <w:t xml:space="preserve">Warrington and Halton Hospitals </w:t>
      </w:r>
      <w:r w:rsidRPr="003513EC">
        <w:rPr>
          <w:b/>
        </w:rPr>
        <w:t>NHS Foundation Trust</w:t>
      </w:r>
    </w:p>
    <w:p w14:paraId="2D18FFA1" w14:textId="77777777" w:rsidR="00C44105" w:rsidRPr="007A45A2" w:rsidRDefault="00C44105" w:rsidP="000A6845">
      <w:proofErr w:type="spellStart"/>
      <w:r w:rsidRPr="007A45A2">
        <w:t>Debashis</w:t>
      </w:r>
      <w:proofErr w:type="spellEnd"/>
      <w:r w:rsidRPr="007A45A2">
        <w:t xml:space="preserve"> Mandal, Sandra Mason, Helen Whittle</w:t>
      </w:r>
    </w:p>
    <w:p w14:paraId="331396F6" w14:textId="77777777" w:rsidR="00C44105" w:rsidRDefault="00C44105" w:rsidP="000A6845">
      <w:pPr>
        <w:rPr>
          <w:b/>
        </w:rPr>
      </w:pPr>
    </w:p>
    <w:p w14:paraId="11931C2F" w14:textId="77777777" w:rsidR="00C44105" w:rsidRDefault="00C44105" w:rsidP="000A6845">
      <w:pPr>
        <w:rPr>
          <w:b/>
        </w:rPr>
      </w:pPr>
      <w:r>
        <w:rPr>
          <w:b/>
        </w:rPr>
        <w:t>West Middlesex University Hospital</w:t>
      </w:r>
    </w:p>
    <w:p w14:paraId="53ACEF1F" w14:textId="77777777" w:rsidR="00C44105" w:rsidRDefault="00C44105" w:rsidP="000A6845">
      <w:r w:rsidRPr="00BF7C17">
        <w:t xml:space="preserve">Dr </w:t>
      </w:r>
      <w:proofErr w:type="spellStart"/>
      <w:r w:rsidRPr="00BF7C17">
        <w:t>Shamela</w:t>
      </w:r>
      <w:proofErr w:type="spellEnd"/>
      <w:r w:rsidRPr="00BF7C17">
        <w:t xml:space="preserve"> De Silva</w:t>
      </w:r>
      <w:r>
        <w:t xml:space="preserve">, </w:t>
      </w:r>
      <w:r w:rsidRPr="00BF7C17">
        <w:t xml:space="preserve">Marie-Louise </w:t>
      </w:r>
      <w:proofErr w:type="spellStart"/>
      <w:r w:rsidRPr="00BF7C17">
        <w:t>Svensson</w:t>
      </w:r>
      <w:proofErr w:type="spellEnd"/>
      <w:r>
        <w:t xml:space="preserve">, </w:t>
      </w:r>
      <w:r w:rsidRPr="00BF7C17">
        <w:t>Ursula Kirwan</w:t>
      </w:r>
      <w:r>
        <w:t xml:space="preserve">, </w:t>
      </w:r>
      <w:proofErr w:type="spellStart"/>
      <w:r w:rsidRPr="00BF7C17">
        <w:t>Metod</w:t>
      </w:r>
      <w:proofErr w:type="spellEnd"/>
      <w:r w:rsidRPr="00BF7C17">
        <w:t xml:space="preserve"> </w:t>
      </w:r>
      <w:proofErr w:type="spellStart"/>
      <w:r w:rsidRPr="00BF7C17">
        <w:t>Oblak</w:t>
      </w:r>
      <w:proofErr w:type="spellEnd"/>
      <w:r>
        <w:t xml:space="preserve">, </w:t>
      </w:r>
      <w:r w:rsidRPr="00BF7C17">
        <w:t xml:space="preserve">Arshia </w:t>
      </w:r>
      <w:proofErr w:type="spellStart"/>
      <w:r w:rsidRPr="00BF7C17">
        <w:t>Tavender</w:t>
      </w:r>
      <w:proofErr w:type="spellEnd"/>
      <w:r>
        <w:t xml:space="preserve">, </w:t>
      </w:r>
      <w:r w:rsidRPr="00BF7C17">
        <w:t>Lynsey Barry</w:t>
      </w:r>
    </w:p>
    <w:p w14:paraId="2C5E4D02" w14:textId="77777777" w:rsidR="00C44105" w:rsidRPr="00BF7C17" w:rsidRDefault="00C44105" w:rsidP="000A6845"/>
    <w:p w14:paraId="38BD09E9" w14:textId="77777777" w:rsidR="00C44105" w:rsidRDefault="00C44105" w:rsidP="000A6845">
      <w:r w:rsidRPr="00712979">
        <w:rPr>
          <w:b/>
        </w:rPr>
        <w:t>Wirral Community NHS Trust</w:t>
      </w:r>
    </w:p>
    <w:p w14:paraId="13B5BEEE" w14:textId="77777777" w:rsidR="001B5653" w:rsidRDefault="00C44105" w:rsidP="000A6845">
      <w:r>
        <w:t xml:space="preserve">Rachael </w:t>
      </w:r>
      <w:proofErr w:type="spellStart"/>
      <w:r>
        <w:t>Ellks</w:t>
      </w:r>
      <w:proofErr w:type="spellEnd"/>
      <w:r>
        <w:t xml:space="preserve">, Martyn Wood, Elizabeth Anderson </w:t>
      </w:r>
    </w:p>
    <w:p w14:paraId="7E00A7FA" w14:textId="77777777" w:rsidR="00EC4580" w:rsidRDefault="00EC4580" w:rsidP="001907D6">
      <w:pPr>
        <w:rPr>
          <w:b/>
          <w:bCs/>
        </w:rPr>
      </w:pPr>
    </w:p>
    <w:p w14:paraId="18B438F9" w14:textId="77777777" w:rsidR="00EC4580" w:rsidRDefault="00EC4580" w:rsidP="001907D6">
      <w:pPr>
        <w:rPr>
          <w:b/>
          <w:bCs/>
        </w:rPr>
      </w:pPr>
    </w:p>
    <w:p w14:paraId="23C55013" w14:textId="77777777" w:rsidR="00EC4580" w:rsidRDefault="00EC4580" w:rsidP="001907D6">
      <w:pPr>
        <w:rPr>
          <w:b/>
          <w:bCs/>
        </w:rPr>
      </w:pPr>
    </w:p>
    <w:p w14:paraId="4FF639AF" w14:textId="57FF20CA" w:rsidR="001907D6" w:rsidRDefault="001907D6" w:rsidP="001907D6">
      <w:pPr>
        <w:rPr>
          <w:b/>
          <w:bCs/>
        </w:rPr>
      </w:pPr>
      <w:r w:rsidRPr="004C2A4F">
        <w:rPr>
          <w:b/>
          <w:bCs/>
        </w:rPr>
        <w:lastRenderedPageBreak/>
        <w:t>Contributions of authors</w:t>
      </w:r>
      <w:r w:rsidR="004D55C3">
        <w:rPr>
          <w:b/>
          <w:bCs/>
        </w:rPr>
        <w:t xml:space="preserve"> </w:t>
      </w:r>
    </w:p>
    <w:p w14:paraId="37A7CF7E" w14:textId="5026B0BA" w:rsidR="003A4D24" w:rsidRDefault="00FB560D" w:rsidP="003A4D24">
      <w:pPr>
        <w:rPr>
          <w:vertAlign w:val="superscript"/>
        </w:rPr>
      </w:pPr>
      <w:r>
        <w:t>Prof</w:t>
      </w:r>
      <w:r w:rsidR="00144387">
        <w:t>essor</w:t>
      </w:r>
      <w:r>
        <w:t xml:space="preserve"> </w:t>
      </w:r>
      <w:r w:rsidR="003A4D24">
        <w:t>Caroline Free</w:t>
      </w:r>
      <w:r>
        <w:t xml:space="preserve"> (Professor of </w:t>
      </w:r>
      <w:r w:rsidRPr="00FB560D">
        <w:t>Primary Care and Epidemiology</w:t>
      </w:r>
      <w:r>
        <w:t xml:space="preserve">, </w:t>
      </w:r>
      <w:r w:rsidRPr="00FB560D">
        <w:t xml:space="preserve">General </w:t>
      </w:r>
      <w:proofErr w:type="spellStart"/>
      <w:proofErr w:type="gramStart"/>
      <w:r w:rsidRPr="00FB560D">
        <w:t>Practitioner</w:t>
      </w:r>
      <w:r w:rsidR="003D7A96">
        <w:t>,</w:t>
      </w:r>
      <w:r w:rsidRPr="00FB560D">
        <w:t>Honorary</w:t>
      </w:r>
      <w:proofErr w:type="spellEnd"/>
      <w:proofErr w:type="gramEnd"/>
      <w:r w:rsidRPr="00FB560D">
        <w:t xml:space="preserve"> Consultant in Sexual and Reproductive Health</w:t>
      </w:r>
      <w:r w:rsidR="003D7A96">
        <w:t>, trials, mixed methods research, digital and  behavioural interventions</w:t>
      </w:r>
      <w:r>
        <w:t xml:space="preserve">) </w:t>
      </w:r>
      <w:r w:rsidR="00834680">
        <w:t xml:space="preserve">led and takes responsibility for the </w:t>
      </w:r>
      <w:r w:rsidR="00371F89">
        <w:t>development</w:t>
      </w:r>
      <w:r>
        <w:t xml:space="preserve"> </w:t>
      </w:r>
      <w:r w:rsidR="00834680">
        <w:t xml:space="preserve">of </w:t>
      </w:r>
      <w:r>
        <w:t>the intervention</w:t>
      </w:r>
      <w:r w:rsidR="002B0DA8">
        <w:t>,</w:t>
      </w:r>
      <w:r w:rsidRPr="00FB560D">
        <w:t xml:space="preserve"> the trial</w:t>
      </w:r>
      <w:r w:rsidR="00371F89">
        <w:t xml:space="preserve"> design, conduct, analysis and writing up of the research. </w:t>
      </w:r>
    </w:p>
    <w:p w14:paraId="3BCFF44F" w14:textId="643267EC" w:rsidR="003A4D24" w:rsidRDefault="003D7A96" w:rsidP="003A4D24">
      <w:pPr>
        <w:rPr>
          <w:vertAlign w:val="superscript"/>
        </w:rPr>
      </w:pPr>
      <w:r>
        <w:t xml:space="preserve">Dr </w:t>
      </w:r>
      <w:r w:rsidR="003A4D24">
        <w:t>Melissa J Palmer</w:t>
      </w:r>
      <w:r w:rsidR="002B0DA8">
        <w:t xml:space="preserve"> </w:t>
      </w:r>
      <w:r>
        <w:rPr>
          <w:rFonts w:cs="Calibri"/>
          <w:color w:val="000000"/>
          <w:shd w:val="clear" w:color="auto" w:fill="FFFFFF"/>
        </w:rPr>
        <w:t xml:space="preserve">(Assistant Professor, SRH, quantitative research) prepared data for the TSC, wrote the SAP, analysed the quantitative intermediate measures, prepared tables, </w:t>
      </w:r>
      <w:r w:rsidR="00576629">
        <w:rPr>
          <w:rFonts w:cs="Calibri"/>
          <w:color w:val="000000"/>
          <w:shd w:val="clear" w:color="auto" w:fill="FFFFFF"/>
        </w:rPr>
        <w:t>contributed to trial recruitment,</w:t>
      </w:r>
      <w:r w:rsidR="00CF40A0">
        <w:rPr>
          <w:rFonts w:cs="Calibri"/>
          <w:color w:val="000000"/>
          <w:shd w:val="clear" w:color="auto" w:fill="FFFFFF"/>
        </w:rPr>
        <w:t xml:space="preserve"> member of the trial management group </w:t>
      </w:r>
      <w:proofErr w:type="gramStart"/>
      <w:r w:rsidR="00CF40A0">
        <w:rPr>
          <w:rFonts w:cs="Calibri"/>
          <w:color w:val="000000"/>
          <w:shd w:val="clear" w:color="auto" w:fill="FFFFFF"/>
        </w:rPr>
        <w:t xml:space="preserve">throughout, </w:t>
      </w:r>
      <w:r w:rsidR="00576629">
        <w:rPr>
          <w:rFonts w:cs="Calibri"/>
          <w:color w:val="000000"/>
          <w:shd w:val="clear" w:color="auto" w:fill="FFFFFF"/>
        </w:rPr>
        <w:t xml:space="preserve"> </w:t>
      </w:r>
      <w:r>
        <w:rPr>
          <w:rFonts w:cs="Calibri"/>
          <w:color w:val="000000"/>
          <w:shd w:val="clear" w:color="auto" w:fill="FFFFFF"/>
        </w:rPr>
        <w:t>developed</w:t>
      </w:r>
      <w:proofErr w:type="gramEnd"/>
      <w:r>
        <w:rPr>
          <w:rFonts w:cs="Calibri"/>
          <w:color w:val="000000"/>
          <w:shd w:val="clear" w:color="auto" w:fill="FFFFFF"/>
        </w:rPr>
        <w:t xml:space="preserve"> trial recruitment and follow up materials</w:t>
      </w:r>
      <w:r w:rsidR="00576629">
        <w:rPr>
          <w:rFonts w:cs="Calibri"/>
          <w:color w:val="000000"/>
          <w:shd w:val="clear" w:color="auto" w:fill="FFFFFF"/>
        </w:rPr>
        <w:t xml:space="preserve">, wrote the section on intermediate measures analysis and contributed to the report. </w:t>
      </w:r>
      <w:r>
        <w:rPr>
          <w:rFonts w:cs="Calibri"/>
          <w:color w:val="000000"/>
          <w:shd w:val="clear" w:color="auto" w:fill="FFFFFF"/>
        </w:rPr>
        <w:t> </w:t>
      </w:r>
    </w:p>
    <w:p w14:paraId="33DC44E1" w14:textId="2635F696" w:rsidR="003A4D24" w:rsidDel="002B0DA8" w:rsidRDefault="003A4D24" w:rsidP="003A4D24">
      <w:pPr>
        <w:rPr>
          <w:vertAlign w:val="superscript"/>
        </w:rPr>
      </w:pPr>
      <w:r w:rsidDel="002B0DA8">
        <w:t>Kimberley Potter</w:t>
      </w:r>
      <w:r w:rsidR="005B75B0">
        <w:t xml:space="preserve"> (trial manager) responsible for the day to day management of the trial, setting </w:t>
      </w:r>
      <w:proofErr w:type="gramStart"/>
      <w:r w:rsidR="005B75B0">
        <w:t>up ,</w:t>
      </w:r>
      <w:proofErr w:type="gramEnd"/>
      <w:r w:rsidR="005B75B0">
        <w:t xml:space="preserve"> co-ordination and communication with trial sites</w:t>
      </w:r>
      <w:r w:rsidR="00CF40A0">
        <w:t xml:space="preserve">. Joint lead of the trial management group, Wrote the first draft of the methods for follow up section and commented on the final report. </w:t>
      </w:r>
    </w:p>
    <w:p w14:paraId="49B16F30" w14:textId="17869081" w:rsidR="00DC24C5" w:rsidRDefault="003D7A96" w:rsidP="003A4D24">
      <w:pPr>
        <w:rPr>
          <w:vertAlign w:val="superscript"/>
        </w:rPr>
      </w:pPr>
      <w:r>
        <w:rPr>
          <w:rFonts w:cs="Calibri"/>
          <w:color w:val="000000"/>
          <w:shd w:val="clear" w:color="auto" w:fill="FFFFFF"/>
        </w:rPr>
        <w:t xml:space="preserve">Dr </w:t>
      </w:r>
      <w:r w:rsidR="001114C2">
        <w:rPr>
          <w:rFonts w:cs="Calibri"/>
          <w:color w:val="000000"/>
          <w:shd w:val="clear" w:color="auto" w:fill="FFFFFF"/>
        </w:rPr>
        <w:t xml:space="preserve">Ona L McCarthy (Assistant Professor, SRH, mixed methods research) </w:t>
      </w:r>
      <w:r w:rsidR="00371F89">
        <w:rPr>
          <w:rFonts w:cs="Calibri"/>
          <w:color w:val="000000"/>
          <w:shd w:val="clear" w:color="auto" w:fill="FFFFFF"/>
        </w:rPr>
        <w:t>co-</w:t>
      </w:r>
      <w:r w:rsidR="001114C2">
        <w:rPr>
          <w:rFonts w:cs="Calibri"/>
          <w:color w:val="000000"/>
          <w:shd w:val="clear" w:color="auto" w:fill="FFFFFF"/>
        </w:rPr>
        <w:t>developed the intervention, intermediate measures, and trial</w:t>
      </w:r>
      <w:r w:rsidR="00CF40A0">
        <w:rPr>
          <w:rFonts w:cs="Calibri"/>
          <w:color w:val="000000"/>
          <w:shd w:val="clear" w:color="auto" w:fill="FFFFFF"/>
        </w:rPr>
        <w:t xml:space="preserve"> recruitment and follow up proc</w:t>
      </w:r>
      <w:r w:rsidR="001114C2">
        <w:rPr>
          <w:rFonts w:cs="Calibri"/>
          <w:color w:val="000000"/>
          <w:shd w:val="clear" w:color="auto" w:fill="FFFFFF"/>
        </w:rPr>
        <w:t>edures and materials, contributed to the trial design</w:t>
      </w:r>
      <w:r>
        <w:rPr>
          <w:rFonts w:cs="Calibri"/>
          <w:color w:val="000000"/>
          <w:shd w:val="clear" w:color="auto" w:fill="FFFFFF"/>
        </w:rPr>
        <w:t>, wr</w:t>
      </w:r>
      <w:r w:rsidR="00371F89">
        <w:rPr>
          <w:rFonts w:cs="Calibri"/>
          <w:color w:val="000000"/>
          <w:shd w:val="clear" w:color="auto" w:fill="FFFFFF"/>
        </w:rPr>
        <w:t>iting</w:t>
      </w:r>
      <w:r>
        <w:rPr>
          <w:rFonts w:cs="Calibri"/>
          <w:color w:val="000000"/>
          <w:shd w:val="clear" w:color="auto" w:fill="FFFFFF"/>
        </w:rPr>
        <w:t xml:space="preserve"> the SAP,</w:t>
      </w:r>
      <w:r w:rsidR="001114C2">
        <w:rPr>
          <w:rFonts w:cs="Calibri"/>
          <w:color w:val="000000"/>
          <w:shd w:val="clear" w:color="auto" w:fill="FFFFFF"/>
        </w:rPr>
        <w:t xml:space="preserve"> </w:t>
      </w:r>
      <w:r w:rsidR="00CF40A0">
        <w:rPr>
          <w:rFonts w:cs="Calibri"/>
          <w:color w:val="000000"/>
          <w:shd w:val="clear" w:color="auto" w:fill="FFFFFF"/>
        </w:rPr>
        <w:t>member of the trial management group</w:t>
      </w:r>
      <w:r w:rsidR="00371F89">
        <w:rPr>
          <w:rFonts w:cs="Calibri"/>
          <w:color w:val="000000"/>
          <w:shd w:val="clear" w:color="auto" w:fill="FFFFFF"/>
        </w:rPr>
        <w:t xml:space="preserve"> </w:t>
      </w:r>
      <w:r w:rsidR="00FE42D7">
        <w:rPr>
          <w:rFonts w:cs="Calibri"/>
          <w:color w:val="000000"/>
          <w:shd w:val="clear" w:color="auto" w:fill="FFFFFF"/>
        </w:rPr>
        <w:t xml:space="preserve">and </w:t>
      </w:r>
      <w:r w:rsidR="00576629">
        <w:rPr>
          <w:rFonts w:cs="Calibri"/>
          <w:color w:val="000000"/>
          <w:shd w:val="clear" w:color="auto" w:fill="FFFFFF"/>
        </w:rPr>
        <w:t xml:space="preserve">contributed to </w:t>
      </w:r>
      <w:r w:rsidR="001114C2">
        <w:rPr>
          <w:rFonts w:cs="Calibri"/>
          <w:color w:val="000000"/>
          <w:shd w:val="clear" w:color="auto" w:fill="FFFFFF"/>
        </w:rPr>
        <w:t>writing the report </w:t>
      </w:r>
      <w:r w:rsidR="003A4D24">
        <w:t>Lauren Jerome</w:t>
      </w:r>
      <w:r w:rsidR="00994DD6">
        <w:t xml:space="preserve"> (</w:t>
      </w:r>
      <w:r w:rsidR="001114C2">
        <w:t>Assistant</w:t>
      </w:r>
      <w:r w:rsidR="00994DD6">
        <w:t xml:space="preserve"> trial Manager</w:t>
      </w:r>
      <w:r w:rsidR="001114C2">
        <w:t xml:space="preserve">) </w:t>
      </w:r>
      <w:r w:rsidR="005B75B0">
        <w:t xml:space="preserve">trail recruitment and follow up, </w:t>
      </w:r>
      <w:r w:rsidR="001114C2">
        <w:t>developed recruitment and follow up pr</w:t>
      </w:r>
      <w:r w:rsidR="00576629">
        <w:t>oc</w:t>
      </w:r>
      <w:r w:rsidR="00CF40A0">
        <w:t>edures and materials, l</w:t>
      </w:r>
      <w:r w:rsidR="005B75B0">
        <w:t>iaison with trial sites</w:t>
      </w:r>
      <w:r w:rsidR="00CF40A0">
        <w:t>,</w:t>
      </w:r>
      <w:r w:rsidR="00CF40A0" w:rsidRPr="00CF40A0">
        <w:rPr>
          <w:rFonts w:cs="Calibri"/>
          <w:color w:val="000000"/>
          <w:shd w:val="clear" w:color="auto" w:fill="FFFFFF"/>
        </w:rPr>
        <w:t xml:space="preserve"> </w:t>
      </w:r>
      <w:r w:rsidR="00CF40A0">
        <w:rPr>
          <w:rFonts w:cs="Calibri"/>
          <w:color w:val="000000"/>
          <w:shd w:val="clear" w:color="auto" w:fill="FFFFFF"/>
        </w:rPr>
        <w:t>member of the trial management group throughout, w</w:t>
      </w:r>
      <w:r w:rsidR="001114C2">
        <w:t>rote drafts of the chapter on</w:t>
      </w:r>
      <w:r w:rsidR="00576629">
        <w:t xml:space="preserve"> recruitment and follow up proc</w:t>
      </w:r>
      <w:r w:rsidR="001114C2">
        <w:t>edures</w:t>
      </w:r>
      <w:r w:rsidR="00576629">
        <w:t xml:space="preserve"> and commented on the report.</w:t>
      </w:r>
    </w:p>
    <w:p w14:paraId="7A290550" w14:textId="76E30E69" w:rsidR="003A4D24" w:rsidRDefault="003A4D24" w:rsidP="003A4D24">
      <w:pPr>
        <w:rPr>
          <w:vertAlign w:val="superscript"/>
        </w:rPr>
      </w:pPr>
      <w:r>
        <w:t xml:space="preserve">Dr </w:t>
      </w:r>
      <w:proofErr w:type="spellStart"/>
      <w:r>
        <w:t>Sima</w:t>
      </w:r>
      <w:proofErr w:type="spellEnd"/>
      <w:r>
        <w:t xml:space="preserve"> Berendes (Research Fellow, Sexual and Reproductive Health)</w:t>
      </w:r>
      <w:r w:rsidR="00FB560D">
        <w:t xml:space="preserve"> analysed open feedback data </w:t>
      </w:r>
      <w:r w:rsidR="002B0DA8">
        <w:t>conducted the updated systematic review of existing evidence and wrote th</w:t>
      </w:r>
      <w:r w:rsidR="00CF40A0">
        <w:t>e first draft of that section in</w:t>
      </w:r>
      <w:r w:rsidR="002B0DA8">
        <w:t xml:space="preserve"> the </w:t>
      </w:r>
      <w:proofErr w:type="gramStart"/>
      <w:r w:rsidR="002B0DA8">
        <w:t>background</w:t>
      </w:r>
      <w:r w:rsidR="00CF40A0">
        <w:t xml:space="preserve">, </w:t>
      </w:r>
      <w:r w:rsidR="00FB560D">
        <w:t xml:space="preserve"> </w:t>
      </w:r>
      <w:r w:rsidR="00DC24C5">
        <w:t>contributed</w:t>
      </w:r>
      <w:proofErr w:type="gramEnd"/>
      <w:r w:rsidR="00DC24C5">
        <w:t xml:space="preserve"> to the writing of the report (background</w:t>
      </w:r>
      <w:r w:rsidR="005B016D">
        <w:t xml:space="preserve"> section</w:t>
      </w:r>
      <w:r w:rsidR="00DC24C5">
        <w:t>, open feedback section and revision and editing of various other sections).</w:t>
      </w:r>
      <w:r w:rsidR="00FE42D7">
        <w:t xml:space="preserve"> </w:t>
      </w:r>
      <w:proofErr w:type="spellStart"/>
      <w:r>
        <w:t>Anasztazia</w:t>
      </w:r>
      <w:proofErr w:type="spellEnd"/>
      <w:r>
        <w:t xml:space="preserve"> </w:t>
      </w:r>
      <w:proofErr w:type="spellStart"/>
      <w:r>
        <w:t>Gubijev</w:t>
      </w:r>
      <w:proofErr w:type="spellEnd"/>
      <w:r w:rsidR="002B0DA8">
        <w:t xml:space="preserve"> (Research Fellow</w:t>
      </w:r>
      <w:r w:rsidR="001114C2">
        <w:t>,</w:t>
      </w:r>
      <w:r w:rsidR="00BA7432">
        <w:t xml:space="preserve"> qualitative</w:t>
      </w:r>
      <w:r w:rsidR="001114C2">
        <w:t xml:space="preserve"> research, SRHR</w:t>
      </w:r>
      <w:r w:rsidR="002B0DA8">
        <w:t>) anal</w:t>
      </w:r>
      <w:r w:rsidR="001114C2">
        <w:t xml:space="preserve">ysed the open feedback comments and wrote first draft of the open feedback analysis chapter. </w:t>
      </w:r>
      <w:r w:rsidR="003D7A96">
        <w:t>Contributed to the updated systematic review</w:t>
      </w:r>
      <w:r w:rsidR="00576629">
        <w:t xml:space="preserve"> of existing evidence</w:t>
      </w:r>
      <w:r w:rsidR="003D7A96">
        <w:t xml:space="preserve">. </w:t>
      </w:r>
    </w:p>
    <w:p w14:paraId="12BDD144" w14:textId="02A937DC" w:rsidR="003A4D24" w:rsidRDefault="003A4D24" w:rsidP="003A4D24">
      <w:pPr>
        <w:rPr>
          <w:vertAlign w:val="superscript"/>
        </w:rPr>
      </w:pPr>
      <w:r>
        <w:t>Megan Knight</w:t>
      </w:r>
      <w:r w:rsidR="00BA7432">
        <w:t xml:space="preserve"> (Trails Assistant) conducted trial </w:t>
      </w:r>
      <w:r w:rsidR="005B75B0">
        <w:t xml:space="preserve">recruitment and follow up, </w:t>
      </w:r>
      <w:r w:rsidR="001114C2">
        <w:t>developed trial follow up proc</w:t>
      </w:r>
      <w:r w:rsidR="00BA7432">
        <w:t>edures</w:t>
      </w:r>
      <w:r w:rsidR="00CF40A0">
        <w:t>, l</w:t>
      </w:r>
      <w:r w:rsidR="005B75B0">
        <w:t>ia</w:t>
      </w:r>
      <w:r w:rsidR="00CF40A0">
        <w:t>i</w:t>
      </w:r>
      <w:r w:rsidR="005B75B0">
        <w:t>son with trial sites</w:t>
      </w:r>
      <w:r w:rsidR="00CF40A0">
        <w:t>,</w:t>
      </w:r>
      <w:r w:rsidR="00576629">
        <w:t xml:space="preserve"> </w:t>
      </w:r>
      <w:r w:rsidR="00CF40A0">
        <w:rPr>
          <w:rFonts w:cs="Calibri"/>
          <w:color w:val="000000"/>
          <w:shd w:val="clear" w:color="auto" w:fill="FFFFFF"/>
        </w:rPr>
        <w:t>member of the trial management group throughout.</w:t>
      </w:r>
    </w:p>
    <w:p w14:paraId="1711D348" w14:textId="7F41A836" w:rsidR="003A4D24" w:rsidRDefault="003A4D24" w:rsidP="003A4D24">
      <w:pPr>
        <w:rPr>
          <w:vertAlign w:val="superscript"/>
        </w:rPr>
      </w:pPr>
      <w:r>
        <w:t>Zahra Jamal</w:t>
      </w:r>
      <w:r w:rsidR="001114C2">
        <w:t xml:space="preserve"> (Trials Assistant) conducted trial follow up, developed trial follow up procedures, working with PPI group on trial results dissemination</w:t>
      </w:r>
      <w:r w:rsidR="00CF40A0">
        <w:t xml:space="preserve">, </w:t>
      </w:r>
      <w:r w:rsidR="00CF40A0">
        <w:rPr>
          <w:rFonts w:cs="Calibri"/>
          <w:color w:val="000000"/>
          <w:shd w:val="clear" w:color="auto" w:fill="FFFFFF"/>
        </w:rPr>
        <w:t xml:space="preserve">member of the trial management group </w:t>
      </w:r>
    </w:p>
    <w:p w14:paraId="21E31FC4" w14:textId="14DF2A03" w:rsidR="003A4D24" w:rsidRDefault="003A4D24" w:rsidP="003A4D24">
      <w:pPr>
        <w:rPr>
          <w:vertAlign w:val="superscript"/>
        </w:rPr>
      </w:pPr>
      <w:proofErr w:type="spellStart"/>
      <w:r>
        <w:t>Farandeep</w:t>
      </w:r>
      <w:proofErr w:type="spellEnd"/>
      <w:r>
        <w:t xml:space="preserve"> Dhaliwal</w:t>
      </w:r>
      <w:r w:rsidR="005B75B0">
        <w:t xml:space="preserve"> </w:t>
      </w:r>
      <w:r w:rsidR="001114C2">
        <w:t>(Trials assistant) conducted trial follow up,</w:t>
      </w:r>
      <w:r w:rsidR="005B75B0">
        <w:t xml:space="preserve"> developed trial follow up proc</w:t>
      </w:r>
      <w:r w:rsidR="001114C2">
        <w:t>edures</w:t>
      </w:r>
      <w:r w:rsidR="00CF40A0">
        <w:t xml:space="preserve">, </w:t>
      </w:r>
      <w:r w:rsidR="00CF40A0">
        <w:rPr>
          <w:rFonts w:cs="Calibri"/>
          <w:color w:val="000000"/>
          <w:shd w:val="clear" w:color="auto" w:fill="FFFFFF"/>
        </w:rPr>
        <w:t xml:space="preserve">member of the trial management group </w:t>
      </w:r>
    </w:p>
    <w:p w14:paraId="214654EF" w14:textId="0B1CBEE1" w:rsidR="003A4D24" w:rsidRDefault="003D7A96" w:rsidP="003A4D24">
      <w:pPr>
        <w:rPr>
          <w:vertAlign w:val="superscript"/>
        </w:rPr>
      </w:pPr>
      <w:r>
        <w:t xml:space="preserve">Prof </w:t>
      </w:r>
      <w:r w:rsidR="003A4D24">
        <w:t>James R Carpenter</w:t>
      </w:r>
      <w:r>
        <w:t xml:space="preserve"> (Professor of Statistics) wrote the SAP and analysed the data.</w:t>
      </w:r>
    </w:p>
    <w:p w14:paraId="2235072E" w14:textId="537C1C96" w:rsidR="003A4D24" w:rsidRDefault="003D7A96" w:rsidP="003A4D24">
      <w:pPr>
        <w:rPr>
          <w:vertAlign w:val="superscript"/>
        </w:rPr>
      </w:pPr>
      <w:r>
        <w:lastRenderedPageBreak/>
        <w:t xml:space="preserve">Dr </w:t>
      </w:r>
      <w:r w:rsidR="003A4D24">
        <w:t>Tim P Morris</w:t>
      </w:r>
      <w:r w:rsidR="00E56BB0">
        <w:t xml:space="preserve"> (Senior Research Associate</w:t>
      </w:r>
      <w:r w:rsidR="005B75B0">
        <w:t xml:space="preserve"> in S</w:t>
      </w:r>
      <w:r>
        <w:t>tatistics) commented on the SAP and analysed the data</w:t>
      </w:r>
    </w:p>
    <w:p w14:paraId="67612595" w14:textId="2F0F47CD" w:rsidR="003A4D24" w:rsidRDefault="00CF40A0" w:rsidP="003A4D24">
      <w:pPr>
        <w:rPr>
          <w:vertAlign w:val="superscript"/>
        </w:rPr>
      </w:pPr>
      <w:r>
        <w:t xml:space="preserve">Dr </w:t>
      </w:r>
      <w:r w:rsidR="003A4D24">
        <w:t>Phil Edwards</w:t>
      </w:r>
      <w:r w:rsidR="003D7A96">
        <w:t xml:space="preserve"> (Associate Professor in Statistics)</w:t>
      </w:r>
      <w:r w:rsidR="00576629">
        <w:t xml:space="preserve"> wrote the statistical analysis plan in the grant application, comment</w:t>
      </w:r>
      <w:r w:rsidR="00470033">
        <w:t xml:space="preserve">ed on the SAP and final report, contributed </w:t>
      </w:r>
      <w:r w:rsidR="005B75B0">
        <w:t>to</w:t>
      </w:r>
      <w:r w:rsidR="00470033">
        <w:t xml:space="preserve"> whole team meetings</w:t>
      </w:r>
    </w:p>
    <w:p w14:paraId="14EBB5F9" w14:textId="433658EC" w:rsidR="003A4D24" w:rsidRDefault="00CF40A0" w:rsidP="003A4D24">
      <w:pPr>
        <w:rPr>
          <w:vertAlign w:val="superscript"/>
        </w:rPr>
      </w:pPr>
      <w:r>
        <w:t xml:space="preserve">Dr </w:t>
      </w:r>
      <w:r w:rsidR="003A4D24">
        <w:t>Rebecca French</w:t>
      </w:r>
      <w:r w:rsidR="00576629">
        <w:t xml:space="preserve"> (Associate Professor) contributed to the intervention development, supervised the analysis of open feedback comments</w:t>
      </w:r>
      <w:r>
        <w:t>, c</w:t>
      </w:r>
      <w:r w:rsidR="00470033">
        <w:t xml:space="preserve">ontributed </w:t>
      </w:r>
      <w:r w:rsidR="005B75B0">
        <w:t>to</w:t>
      </w:r>
      <w:r w:rsidR="00470033">
        <w:t xml:space="preserve"> whole team meetings</w:t>
      </w:r>
    </w:p>
    <w:p w14:paraId="31B0DA10" w14:textId="71724AAA" w:rsidR="003A4D24" w:rsidRDefault="00CF40A0" w:rsidP="003A4D24">
      <w:pPr>
        <w:rPr>
          <w:vertAlign w:val="superscript"/>
        </w:rPr>
      </w:pPr>
      <w:r>
        <w:t xml:space="preserve">Dr </w:t>
      </w:r>
      <w:r w:rsidR="003A4D24">
        <w:t>Louis Macgregor</w:t>
      </w:r>
      <w:r w:rsidR="00576629">
        <w:t xml:space="preserve">: conducted and wrote up the health economics </w:t>
      </w:r>
      <w:r w:rsidR="005B75B0">
        <w:t>analysis</w:t>
      </w:r>
    </w:p>
    <w:p w14:paraId="68AA7206" w14:textId="01F91C06" w:rsidR="003A4D24" w:rsidRDefault="00CF40A0" w:rsidP="003A4D24">
      <w:pPr>
        <w:rPr>
          <w:vertAlign w:val="superscript"/>
        </w:rPr>
      </w:pPr>
      <w:r>
        <w:t xml:space="preserve">Dr </w:t>
      </w:r>
      <w:r w:rsidR="003A4D24">
        <w:t>Katy M E Turner</w:t>
      </w:r>
      <w:r w:rsidR="00576629">
        <w:t xml:space="preserve">: Designed, </w:t>
      </w:r>
      <w:proofErr w:type="gramStart"/>
      <w:r w:rsidR="00576629">
        <w:t>supervised</w:t>
      </w:r>
      <w:proofErr w:type="gramEnd"/>
      <w:r w:rsidR="00576629">
        <w:t xml:space="preserve"> and co-wrote the health economics chapter</w:t>
      </w:r>
      <w:r>
        <w:t>, c</w:t>
      </w:r>
      <w:r w:rsidR="00470033">
        <w:t xml:space="preserve">ontributed </w:t>
      </w:r>
      <w:r w:rsidR="005B75B0">
        <w:t>to</w:t>
      </w:r>
      <w:r w:rsidR="00470033">
        <w:t xml:space="preserve"> whole team meetings</w:t>
      </w:r>
    </w:p>
    <w:p w14:paraId="6DE544B1" w14:textId="4D2D3E6E" w:rsidR="003A4D24" w:rsidRDefault="00470033" w:rsidP="003A4D24">
      <w:pPr>
        <w:rPr>
          <w:vertAlign w:val="superscript"/>
        </w:rPr>
      </w:pPr>
      <w:r>
        <w:t xml:space="preserve">Dr </w:t>
      </w:r>
      <w:r w:rsidR="003A4D24">
        <w:t xml:space="preserve">Paula </w:t>
      </w:r>
      <w:proofErr w:type="spellStart"/>
      <w:r w:rsidR="003A4D24">
        <w:t>Baraitser</w:t>
      </w:r>
      <w:proofErr w:type="spellEnd"/>
      <w:r w:rsidR="005B75B0">
        <w:t xml:space="preserve"> </w:t>
      </w:r>
      <w:r>
        <w:t>(Consultant in SRH, mixed methods research)</w:t>
      </w:r>
      <w:r w:rsidR="00576629">
        <w:t xml:space="preserve"> Co</w:t>
      </w:r>
      <w:r w:rsidR="00371F89">
        <w:t xml:space="preserve">- developed </w:t>
      </w:r>
      <w:r w:rsidR="00576629">
        <w:t>the</w:t>
      </w:r>
      <w:r w:rsidR="005B75B0">
        <w:t xml:space="preserve"> initial concept of </w:t>
      </w:r>
      <w:proofErr w:type="spellStart"/>
      <w:r w:rsidR="005B75B0">
        <w:t>safetxt</w:t>
      </w:r>
      <w:proofErr w:type="spellEnd"/>
      <w:r w:rsidR="005B75B0">
        <w:t xml:space="preserve">, </w:t>
      </w:r>
      <w:r w:rsidR="00371F89">
        <w:t xml:space="preserve">contributed to </w:t>
      </w:r>
      <w:r w:rsidR="00576629">
        <w:t>intervention development</w:t>
      </w:r>
      <w:r>
        <w:t xml:space="preserve">, contributed </w:t>
      </w:r>
      <w:r w:rsidR="005B75B0">
        <w:t>to</w:t>
      </w:r>
      <w:r>
        <w:t xml:space="preserve"> whole team meetings, </w:t>
      </w:r>
      <w:r w:rsidR="00576629">
        <w:t xml:space="preserve">commented on the final report.  </w:t>
      </w:r>
    </w:p>
    <w:p w14:paraId="0F892574" w14:textId="3E820853" w:rsidR="003A4D24" w:rsidRDefault="00470033" w:rsidP="003A4D24">
      <w:pPr>
        <w:rPr>
          <w:vertAlign w:val="superscript"/>
        </w:rPr>
      </w:pPr>
      <w:r>
        <w:t xml:space="preserve">Dr </w:t>
      </w:r>
      <w:r w:rsidR="003A4D24">
        <w:t>Ford Colin Ian Hickson</w:t>
      </w:r>
      <w:r>
        <w:t xml:space="preserve"> (SRH, mixed methods research)</w:t>
      </w:r>
      <w:r w:rsidR="00576629">
        <w:t xml:space="preserve">: led the adaptation of the </w:t>
      </w:r>
      <w:proofErr w:type="spellStart"/>
      <w:r w:rsidR="00576629">
        <w:t>safetxt</w:t>
      </w:r>
      <w:proofErr w:type="spellEnd"/>
      <w:r w:rsidR="00576629">
        <w:t xml:space="preserve"> intervention</w:t>
      </w:r>
      <w:r>
        <w:t xml:space="preserve"> for men who have sex with men, contributed </w:t>
      </w:r>
      <w:r w:rsidR="005B75B0">
        <w:t>to</w:t>
      </w:r>
      <w:r>
        <w:t xml:space="preserve"> whole team meetings, </w:t>
      </w:r>
      <w:r w:rsidR="00CF40A0">
        <w:t xml:space="preserve">contributed to </w:t>
      </w:r>
      <w:r>
        <w:t xml:space="preserve">interpreting the </w:t>
      </w:r>
      <w:r w:rsidR="00576629">
        <w:t xml:space="preserve">mechanism of unanticipated effects of the intervention. </w:t>
      </w:r>
    </w:p>
    <w:p w14:paraId="1B6E7D07" w14:textId="1FB5C397" w:rsidR="003A4D24" w:rsidRDefault="00470033" w:rsidP="003A4D24">
      <w:r>
        <w:t xml:space="preserve">Prof </w:t>
      </w:r>
      <w:r w:rsidR="003A4D24">
        <w:t xml:space="preserve">Kaye </w:t>
      </w:r>
      <w:proofErr w:type="spellStart"/>
      <w:r w:rsidR="003A4D24">
        <w:t>Wellings</w:t>
      </w:r>
      <w:proofErr w:type="spellEnd"/>
      <w:r>
        <w:t xml:space="preserve"> (SRH, mixed methods research)</w:t>
      </w:r>
      <w:r w:rsidR="00576629">
        <w:t xml:space="preserve">: </w:t>
      </w:r>
      <w:r w:rsidR="00CF40A0">
        <w:t>contributed to intervention development</w:t>
      </w:r>
      <w:r w:rsidR="00576629">
        <w:t xml:space="preserve">, </w:t>
      </w:r>
      <w:r>
        <w:t xml:space="preserve">whole team meetings, </w:t>
      </w:r>
      <w:r w:rsidR="00576629">
        <w:t xml:space="preserve">commented on the </w:t>
      </w:r>
      <w:r>
        <w:t xml:space="preserve">research application, protocol and final report. </w:t>
      </w:r>
    </w:p>
    <w:p w14:paraId="78BF3D9F" w14:textId="28E81D21" w:rsidR="003A4D24" w:rsidRDefault="00470033" w:rsidP="003A4D24">
      <w:pPr>
        <w:rPr>
          <w:vertAlign w:val="superscript"/>
        </w:rPr>
      </w:pPr>
      <w:r>
        <w:t xml:space="preserve">Prof </w:t>
      </w:r>
      <w:r w:rsidR="003A4D24">
        <w:t>Ian Roberts</w:t>
      </w:r>
      <w:r>
        <w:t xml:space="preserve"> (Clinical trials) commented on trial design and protocol, </w:t>
      </w:r>
      <w:r w:rsidR="005B75B0">
        <w:t>contributed to</w:t>
      </w:r>
      <w:r>
        <w:t xml:space="preserve"> whole team </w:t>
      </w:r>
      <w:proofErr w:type="gramStart"/>
      <w:r>
        <w:t>meetings</w:t>
      </w:r>
      <w:proofErr w:type="gramEnd"/>
      <w:r>
        <w:t xml:space="preserve"> and commented on the final report. </w:t>
      </w:r>
    </w:p>
    <w:p w14:paraId="364EDBF0" w14:textId="77777777" w:rsidR="00C229EF" w:rsidRDefault="00470033" w:rsidP="003A4D24">
      <w:r>
        <w:t xml:space="preserve">Dr </w:t>
      </w:r>
      <w:r w:rsidR="003A4D24">
        <w:t>Julia V Bailey</w:t>
      </w:r>
      <w:r>
        <w:t xml:space="preserve"> (Senior lecturer, SRH clinician and researcher, mixed methods, digital interventions) </w:t>
      </w:r>
      <w:r w:rsidR="00CF40A0">
        <w:t xml:space="preserve">contributed to </w:t>
      </w:r>
      <w:r>
        <w:t>intervention</w:t>
      </w:r>
      <w:r w:rsidR="005B75B0">
        <w:t xml:space="preserve"> development</w:t>
      </w:r>
      <w:r>
        <w:t>, commented on the application and final report</w:t>
      </w:r>
      <w:r w:rsidR="00CF40A0">
        <w:t>, c</w:t>
      </w:r>
      <w:r w:rsidR="005B75B0">
        <w:t>ontributed to whole team meetings</w:t>
      </w:r>
      <w:r w:rsidR="00CF40A0">
        <w:t>.</w:t>
      </w:r>
      <w:r w:rsidR="00C229EF">
        <w:t xml:space="preserve"> </w:t>
      </w:r>
    </w:p>
    <w:p w14:paraId="3C73720E" w14:textId="77777777" w:rsidR="00C229EF" w:rsidRDefault="00470033" w:rsidP="003A4D24">
      <w:r>
        <w:t xml:space="preserve">Prof </w:t>
      </w:r>
      <w:r w:rsidR="003A4D24">
        <w:t>Graham Hart</w:t>
      </w:r>
      <w:r>
        <w:t xml:space="preserve"> (SRH) commented on the concept, application, and final report</w:t>
      </w:r>
      <w:r w:rsidR="00CF40A0">
        <w:t>, c</w:t>
      </w:r>
      <w:r w:rsidR="005B75B0">
        <w:t>ontributed to whole team meetings</w:t>
      </w:r>
      <w:r w:rsidR="00C229EF">
        <w:t xml:space="preserve">. </w:t>
      </w:r>
    </w:p>
    <w:p w14:paraId="2010F855" w14:textId="5309DD16" w:rsidR="003A4D24" w:rsidRDefault="00470033" w:rsidP="003A4D24">
      <w:pPr>
        <w:rPr>
          <w:vertAlign w:val="superscript"/>
        </w:rPr>
      </w:pPr>
      <w:r>
        <w:t xml:space="preserve">Prof </w:t>
      </w:r>
      <w:r w:rsidR="003A4D24">
        <w:t>Susan Michie</w:t>
      </w:r>
      <w:r>
        <w:t xml:space="preserve"> (Health Psychology, behaviour change) contributed to the intervention design, whole team meetings and commented on the final report. </w:t>
      </w:r>
    </w:p>
    <w:p w14:paraId="46139325" w14:textId="59A2F0D2" w:rsidR="003A4D24" w:rsidRDefault="00470033" w:rsidP="003A4D24">
      <w:pPr>
        <w:rPr>
          <w:vertAlign w:val="superscript"/>
        </w:rPr>
      </w:pPr>
      <w:r>
        <w:t xml:space="preserve">Prof </w:t>
      </w:r>
      <w:r w:rsidR="003A4D24">
        <w:t>Tim Clayton</w:t>
      </w:r>
      <w:r>
        <w:t xml:space="preserve"> (Clinical trials) commented on the application, protocol, provided clinical trial</w:t>
      </w:r>
      <w:r w:rsidR="005B75B0">
        <w:t>s</w:t>
      </w:r>
      <w:r>
        <w:t xml:space="preserve"> advice and commented on the final report</w:t>
      </w:r>
    </w:p>
    <w:p w14:paraId="2AD92255" w14:textId="30F37813" w:rsidR="00A334BE" w:rsidRPr="004C2A4F" w:rsidRDefault="00470033" w:rsidP="001907D6">
      <w:pPr>
        <w:rPr>
          <w:b/>
          <w:bCs/>
        </w:rPr>
      </w:pPr>
      <w:r>
        <w:t xml:space="preserve">Prof </w:t>
      </w:r>
      <w:r w:rsidR="003A4D24">
        <w:t>Karen Devries</w:t>
      </w:r>
      <w:r>
        <w:t xml:space="preserve"> (</w:t>
      </w:r>
      <w:r w:rsidR="005B75B0">
        <w:t xml:space="preserve">Professor of Social Epidemiology, </w:t>
      </w:r>
      <w:r>
        <w:t xml:space="preserve">trials, intervention design, </w:t>
      </w:r>
      <w:r w:rsidR="005B75B0">
        <w:t>epidemiology</w:t>
      </w:r>
      <w:r>
        <w:t xml:space="preserve">) contributed </w:t>
      </w:r>
      <w:r w:rsidR="005B75B0">
        <w:t xml:space="preserve">to the intervention development, </w:t>
      </w:r>
      <w:r>
        <w:t xml:space="preserve">commented on </w:t>
      </w:r>
      <w:r w:rsidR="005B75B0">
        <w:t xml:space="preserve">the </w:t>
      </w:r>
      <w:r>
        <w:t xml:space="preserve">application, protocol and the final report. </w:t>
      </w:r>
    </w:p>
    <w:p w14:paraId="5A8DEE38" w14:textId="10411632" w:rsidR="002132F5" w:rsidRDefault="00E57C9A" w:rsidP="00F9112E">
      <w:pPr>
        <w:suppressAutoHyphens w:val="0"/>
        <w:autoSpaceDE w:val="0"/>
        <w:autoSpaceDN w:val="0"/>
        <w:adjustRightInd w:val="0"/>
        <w:rPr>
          <w:rFonts w:ascii="ArialMT" w:eastAsiaTheme="minorHAnsi" w:hAnsi="ArialMT" w:cs="ArialMT"/>
          <w:sz w:val="21"/>
          <w:szCs w:val="21"/>
        </w:rPr>
      </w:pPr>
      <w:r>
        <w:rPr>
          <w:b/>
          <w:bCs/>
        </w:rPr>
        <w:t>Data Sharing</w:t>
      </w:r>
      <w:r w:rsidR="00B362E9">
        <w:rPr>
          <w:b/>
          <w:bCs/>
        </w:rPr>
        <w:t xml:space="preserve">: </w:t>
      </w:r>
      <w:r w:rsidR="00B362E9" w:rsidRPr="00B362E9">
        <w:rPr>
          <w:rFonts w:asciiTheme="minorHAnsi" w:eastAsiaTheme="minorHAnsi" w:hAnsiTheme="minorHAnsi" w:cstheme="minorHAnsi"/>
        </w:rPr>
        <w:t>All data requests should be submitted to the corresponding author for consideration. Access to anonymised data may be granted following review. We will</w:t>
      </w:r>
      <w:r w:rsidR="00B362E9">
        <w:rPr>
          <w:rFonts w:asciiTheme="minorHAnsi" w:eastAsiaTheme="minorHAnsi" w:hAnsiTheme="minorHAnsi" w:cstheme="minorHAnsi"/>
        </w:rPr>
        <w:t xml:space="preserve"> make data available to the scientific community with as few restrictions as feasible. </w:t>
      </w:r>
    </w:p>
    <w:p w14:paraId="2122A922" w14:textId="49BF4941" w:rsidR="00B362E9" w:rsidRDefault="00B362E9" w:rsidP="00B362E9">
      <w:pPr>
        <w:suppressAutoHyphens w:val="0"/>
        <w:autoSpaceDE w:val="0"/>
        <w:autoSpaceDN w:val="0"/>
        <w:adjustRightInd w:val="0"/>
        <w:spacing w:line="240" w:lineRule="auto"/>
        <w:rPr>
          <w:rFonts w:ascii="ArialMT" w:eastAsiaTheme="minorHAnsi" w:hAnsi="ArialMT" w:cs="ArialMT"/>
          <w:sz w:val="21"/>
          <w:szCs w:val="21"/>
        </w:rPr>
      </w:pPr>
    </w:p>
    <w:p w14:paraId="4A6A1C87" w14:textId="77777777" w:rsidR="00B362E9" w:rsidRPr="00B362E9" w:rsidRDefault="00B362E9" w:rsidP="00B362E9">
      <w:pPr>
        <w:suppressAutoHyphens w:val="0"/>
        <w:autoSpaceDE w:val="0"/>
        <w:autoSpaceDN w:val="0"/>
        <w:adjustRightInd w:val="0"/>
        <w:spacing w:line="240" w:lineRule="auto"/>
        <w:rPr>
          <w:rFonts w:ascii="ArialMT" w:eastAsiaTheme="minorHAnsi" w:hAnsi="ArialMT" w:cs="ArialMT"/>
          <w:sz w:val="21"/>
          <w:szCs w:val="21"/>
        </w:rPr>
      </w:pPr>
    </w:p>
    <w:p w14:paraId="4FB1ACB9" w14:textId="3AB764D3" w:rsidR="001907D6" w:rsidRPr="004C2A4F" w:rsidRDefault="001907D6" w:rsidP="001907D6">
      <w:pPr>
        <w:rPr>
          <w:b/>
          <w:bCs/>
        </w:rPr>
      </w:pPr>
      <w:r w:rsidRPr="004C2A4F">
        <w:rPr>
          <w:b/>
          <w:bCs/>
        </w:rPr>
        <w:t>Publication(s)</w:t>
      </w:r>
      <w:r w:rsidR="002132F5">
        <w:rPr>
          <w:b/>
          <w:bCs/>
        </w:rPr>
        <w:t xml:space="preserve"> associated with </w:t>
      </w:r>
      <w:r w:rsidR="007D2B10">
        <w:rPr>
          <w:b/>
          <w:bCs/>
        </w:rPr>
        <w:t xml:space="preserve">the </w:t>
      </w:r>
      <w:proofErr w:type="spellStart"/>
      <w:r w:rsidR="007D2B10">
        <w:rPr>
          <w:b/>
          <w:bCs/>
        </w:rPr>
        <w:t>s</w:t>
      </w:r>
      <w:r w:rsidR="002132F5">
        <w:rPr>
          <w:b/>
          <w:bCs/>
        </w:rPr>
        <w:t>afetxt</w:t>
      </w:r>
      <w:proofErr w:type="spellEnd"/>
      <w:r w:rsidR="002132F5">
        <w:rPr>
          <w:b/>
          <w:bCs/>
        </w:rPr>
        <w:t xml:space="preserve"> trial</w:t>
      </w:r>
    </w:p>
    <w:p w14:paraId="5A533D3B" w14:textId="77777777" w:rsidR="007D2B10" w:rsidRDefault="007D2B10" w:rsidP="006A0602">
      <w:pPr>
        <w:pStyle w:val="EndNoteBibliography"/>
      </w:pPr>
      <w:r>
        <w:t>1</w:t>
      </w:r>
      <w:r w:rsidRPr="00607DBD">
        <w:rPr>
          <w:noProof/>
        </w:rPr>
        <w:t>.</w:t>
      </w:r>
      <w:r w:rsidRPr="00607DBD">
        <w:rPr>
          <w:noProof/>
        </w:rPr>
        <w:tab/>
        <w:t>McCarthy O, French RS, Roberts I, Free C. Simple steps to develop trial follow-up procedures. Trials. 2016;17:28.</w:t>
      </w:r>
    </w:p>
    <w:p w14:paraId="4660D8B3" w14:textId="77777777" w:rsidR="007D2B10" w:rsidRPr="00607DBD" w:rsidRDefault="007D2B10" w:rsidP="006A0602">
      <w:pPr>
        <w:pStyle w:val="EndNoteBibliography"/>
        <w:rPr>
          <w:noProof/>
        </w:rPr>
      </w:pPr>
    </w:p>
    <w:p w14:paraId="0C6623D2" w14:textId="0D5FBDD8" w:rsidR="007D2B10" w:rsidRDefault="007D2B10" w:rsidP="006A0602">
      <w:pPr>
        <w:pStyle w:val="EndNoteBibliography"/>
        <w:rPr>
          <w:noProof/>
        </w:rPr>
      </w:pPr>
      <w:r>
        <w:t>2</w:t>
      </w:r>
      <w:r w:rsidRPr="00607DBD">
        <w:rPr>
          <w:noProof/>
        </w:rPr>
        <w:t>.</w:t>
      </w:r>
      <w:r w:rsidRPr="00607DBD">
        <w:rPr>
          <w:noProof/>
        </w:rPr>
        <w:tab/>
        <w:t>Free C, McCarthy O, French RS, Wellings K, Michie S, Roberts I, et al. Can text messages increase safer sex behaviours in young people? Intervention development and pilot randomised controlled trial. Health Technology Assessment (Winchester, England). 2016;20(57):1-82.</w:t>
      </w:r>
    </w:p>
    <w:p w14:paraId="2D02B819" w14:textId="77777777" w:rsidR="006A0602" w:rsidRPr="006A0602" w:rsidRDefault="006A0602" w:rsidP="006A0602"/>
    <w:p w14:paraId="4578EC21" w14:textId="77777777" w:rsidR="007D2B10" w:rsidRDefault="007D2B10" w:rsidP="006A0602">
      <w:pPr>
        <w:pStyle w:val="EndNoteBibliography"/>
      </w:pPr>
      <w:r>
        <w:t>3</w:t>
      </w:r>
      <w:r w:rsidRPr="00607DBD">
        <w:rPr>
          <w:noProof/>
        </w:rPr>
        <w:t>.</w:t>
      </w:r>
      <w:r w:rsidRPr="00607DBD">
        <w:rPr>
          <w:noProof/>
        </w:rPr>
        <w:tab/>
        <w:t>McCarthy OL, French RS, Baraitser P, Roberts I, Rathod SD, Devries K, et al. Safetxt: a pilot randomised controlled trial of an intervention delivered by mobile phone to increase safer sex behaviours in young people. BMJ Open. 2016;6(12):e013045.</w:t>
      </w:r>
    </w:p>
    <w:p w14:paraId="4B079AB5" w14:textId="77777777" w:rsidR="007D2B10" w:rsidRDefault="007D2B10" w:rsidP="006A0602">
      <w:pPr>
        <w:pStyle w:val="EndNoteBibliography"/>
      </w:pPr>
    </w:p>
    <w:p w14:paraId="7DC70118" w14:textId="77777777" w:rsidR="007D2B10" w:rsidRDefault="007D2B10" w:rsidP="006A0602">
      <w:pPr>
        <w:pStyle w:val="EndNoteBibliography"/>
      </w:pPr>
      <w:r w:rsidRPr="00607DBD">
        <w:rPr>
          <w:noProof/>
        </w:rPr>
        <w:t>4.</w:t>
      </w:r>
      <w:r w:rsidRPr="00607DBD">
        <w:rPr>
          <w:noProof/>
        </w:rPr>
        <w:tab/>
        <w:t>French RS, McCarthy O, Baraitser P, Wellings K, Bailey JV, Free C. Young People’s Views and Experiences of a Mobile Phone Texting Intervention to Promote Safer Sex Behavior. JMIR mHealth uHealth. 2016;4(2):e26.</w:t>
      </w:r>
    </w:p>
    <w:p w14:paraId="5681F2C6" w14:textId="77777777" w:rsidR="007D2B10" w:rsidRPr="00607DBD" w:rsidRDefault="007D2B10" w:rsidP="006A0602">
      <w:pPr>
        <w:pStyle w:val="EndNoteBibliography"/>
        <w:rPr>
          <w:noProof/>
        </w:rPr>
      </w:pPr>
    </w:p>
    <w:p w14:paraId="524B75E9" w14:textId="77777777" w:rsidR="007D2B10" w:rsidRDefault="007D2B10" w:rsidP="006A0602">
      <w:pPr>
        <w:pStyle w:val="EndNoteBibliography"/>
      </w:pPr>
      <w:r>
        <w:t>5</w:t>
      </w:r>
      <w:r w:rsidRPr="00607DBD">
        <w:rPr>
          <w:noProof/>
        </w:rPr>
        <w:t>.</w:t>
      </w:r>
      <w:r w:rsidRPr="00607DBD">
        <w:rPr>
          <w:noProof/>
        </w:rPr>
        <w:tab/>
        <w:t>Berendes S, Palmer M, Gubijev A, McCarthy O, Wilson E, Free C. Sexual health interventions delivered by mobile technology: protocol of a systematic review of randomised controlled trials. York, UK: PROSPERO; 2020 11/Mar/2020. Report No.: CRD42020172323.</w:t>
      </w:r>
    </w:p>
    <w:p w14:paraId="33F75FA2" w14:textId="77777777" w:rsidR="007D2B10" w:rsidRDefault="007D2B10" w:rsidP="006A0602">
      <w:pPr>
        <w:pStyle w:val="EndNoteBibliography"/>
      </w:pPr>
    </w:p>
    <w:p w14:paraId="341CAA96" w14:textId="77777777" w:rsidR="007D2B10" w:rsidRPr="00607DBD" w:rsidRDefault="007D2B10" w:rsidP="006A0602">
      <w:pPr>
        <w:pStyle w:val="EndNoteBibliography"/>
        <w:rPr>
          <w:noProof/>
        </w:rPr>
      </w:pPr>
      <w:r>
        <w:t>6</w:t>
      </w:r>
      <w:r w:rsidRPr="00607DBD">
        <w:rPr>
          <w:noProof/>
        </w:rPr>
        <w:t>.</w:t>
      </w:r>
      <w:r w:rsidRPr="00607DBD">
        <w:rPr>
          <w:noProof/>
        </w:rPr>
        <w:tab/>
        <w:t>Free C, McCarthy OL, Palmer MJ, Knight R, Edwards P, French R, et al. Safetxt: a safer sex intervention delivered by mobile phone messaging on sexually transmitted infections (STI) among young people in the UK - protocol for a randomised controlled trial. BMJ Open. 2020;10(3):e031635.</w:t>
      </w:r>
    </w:p>
    <w:p w14:paraId="4AC90313" w14:textId="77777777" w:rsidR="007D2B10" w:rsidRPr="00607DBD" w:rsidRDefault="007D2B10" w:rsidP="006A0602">
      <w:pPr>
        <w:pStyle w:val="EndNoteBibliography"/>
        <w:rPr>
          <w:noProof/>
        </w:rPr>
      </w:pPr>
    </w:p>
    <w:p w14:paraId="1C87CDCA" w14:textId="4B370D55" w:rsidR="007D2B10" w:rsidRDefault="007D2B10" w:rsidP="006A0602">
      <w:pPr>
        <w:pStyle w:val="EndNoteBibliography"/>
        <w:rPr>
          <w:noProof/>
        </w:rPr>
      </w:pPr>
      <w:r>
        <w:t>7</w:t>
      </w:r>
      <w:r w:rsidRPr="00607DBD">
        <w:rPr>
          <w:noProof/>
        </w:rPr>
        <w:t>.</w:t>
      </w:r>
      <w:r w:rsidRPr="00607DBD">
        <w:rPr>
          <w:noProof/>
        </w:rPr>
        <w:tab/>
        <w:t>Berendes S, Gubijev A, McCarthy OL, Palmer MJ, Wilson E, Free C. Sexual health interventions delivered to participants by mobile technology: a systematic review and meta-analysis of randomised controlled trials. Sex Transm Infect. 2021.</w:t>
      </w:r>
    </w:p>
    <w:p w14:paraId="21B7CB47" w14:textId="7A392158" w:rsidR="00EC4580" w:rsidRDefault="00EC4580" w:rsidP="00E9224E">
      <w:pPr>
        <w:sectPr w:rsidR="00EC4580">
          <w:pgSz w:w="11906" w:h="16838"/>
          <w:pgMar w:top="1440" w:right="1440" w:bottom="1440" w:left="1440" w:header="720" w:footer="680" w:gutter="0"/>
          <w:cols w:space="720"/>
          <w:docGrid w:linePitch="360" w:charSpace="4096"/>
        </w:sectPr>
      </w:pPr>
    </w:p>
    <w:p w14:paraId="1E3088C2" w14:textId="2F60E6E5" w:rsidR="00853DD1" w:rsidRPr="00E44E5E" w:rsidRDefault="00853DD1" w:rsidP="00E95953">
      <w:pPr>
        <w:pStyle w:val="Heading1"/>
      </w:pPr>
      <w:bookmarkStart w:id="114" w:name="_Toc77356107"/>
      <w:r>
        <w:lastRenderedPageBreak/>
        <w:t>References</w:t>
      </w:r>
      <w:bookmarkEnd w:id="114"/>
    </w:p>
    <w:p w14:paraId="071D3E53" w14:textId="08F1A796" w:rsidR="009C24F9" w:rsidRPr="009C24F9" w:rsidRDefault="00CD0811" w:rsidP="009C24F9">
      <w:pPr>
        <w:pStyle w:val="EndNoteBibliography"/>
        <w:rPr>
          <w:noProof/>
        </w:rPr>
      </w:pPr>
      <w:r>
        <w:fldChar w:fldCharType="begin"/>
      </w:r>
      <w:r>
        <w:instrText xml:space="preserve"> ADDIN EN.REFLIST </w:instrText>
      </w:r>
      <w:r>
        <w:fldChar w:fldCharType="separate"/>
      </w:r>
      <w:r w:rsidR="009C24F9" w:rsidRPr="009C24F9">
        <w:rPr>
          <w:noProof/>
        </w:rPr>
        <w:t>1.</w:t>
      </w:r>
      <w:r w:rsidR="009C24F9" w:rsidRPr="009C24F9">
        <w:rPr>
          <w:noProof/>
        </w:rPr>
        <w:tab/>
        <w:t xml:space="preserve">Cates W, Jr., Wasserheit JN. Genital chlamydial infections: epidemiology and reproductive sequelae. </w:t>
      </w:r>
      <w:r w:rsidR="009C24F9" w:rsidRPr="009C24F9">
        <w:rPr>
          <w:i/>
          <w:noProof/>
        </w:rPr>
        <w:t>Am J Obstet Gynecol</w:t>
      </w:r>
      <w:r w:rsidR="009C24F9" w:rsidRPr="009C24F9">
        <w:rPr>
          <w:noProof/>
        </w:rPr>
        <w:t xml:space="preserve"> 1991;</w:t>
      </w:r>
      <w:r w:rsidR="009C24F9" w:rsidRPr="009C24F9">
        <w:rPr>
          <w:b/>
          <w:noProof/>
        </w:rPr>
        <w:t>164</w:t>
      </w:r>
      <w:r w:rsidR="009C24F9" w:rsidRPr="009C24F9">
        <w:rPr>
          <w:noProof/>
        </w:rPr>
        <w:t xml:space="preserve">:1771-81. </w:t>
      </w:r>
      <w:hyperlink r:id="rId218" w:history="1">
        <w:r w:rsidR="009C24F9" w:rsidRPr="009C24F9">
          <w:rPr>
            <w:rStyle w:val="Hyperlink"/>
            <w:noProof/>
          </w:rPr>
          <w:t>https://doi.org/10.1016/0002-9378(91)90559-a</w:t>
        </w:r>
      </w:hyperlink>
    </w:p>
    <w:p w14:paraId="0F81F594" w14:textId="7052B077" w:rsidR="009C24F9" w:rsidRPr="009C24F9" w:rsidRDefault="009C24F9" w:rsidP="009C24F9">
      <w:pPr>
        <w:pStyle w:val="EndNoteBibliography"/>
        <w:rPr>
          <w:noProof/>
        </w:rPr>
      </w:pPr>
      <w:r w:rsidRPr="009C24F9">
        <w:rPr>
          <w:noProof/>
        </w:rPr>
        <w:t>2.</w:t>
      </w:r>
      <w:r w:rsidRPr="009C24F9">
        <w:rPr>
          <w:noProof/>
        </w:rPr>
        <w:tab/>
        <w:t>Sonnenberg P, Clifton S, Beddows S, Field N, Soldan K, Tanton C</w:t>
      </w:r>
      <w:r w:rsidRPr="009C24F9">
        <w:rPr>
          <w:i/>
          <w:noProof/>
        </w:rPr>
        <w:t>, et al.</w:t>
      </w:r>
      <w:r w:rsidRPr="009C24F9">
        <w:rPr>
          <w:noProof/>
        </w:rPr>
        <w:t xml:space="preserve"> Prevalence, risk factors, and uptake of interventions for sexually transmitted infections in Britain: findings from the National Surveys of Sexual Attitudes and Lifestyles (Natsal). </w:t>
      </w:r>
      <w:r w:rsidRPr="009C24F9">
        <w:rPr>
          <w:i/>
          <w:noProof/>
        </w:rPr>
        <w:t>Lancet</w:t>
      </w:r>
      <w:r w:rsidRPr="009C24F9">
        <w:rPr>
          <w:noProof/>
        </w:rPr>
        <w:t xml:space="preserve"> 2013;</w:t>
      </w:r>
      <w:r w:rsidRPr="009C24F9">
        <w:rPr>
          <w:b/>
          <w:noProof/>
        </w:rPr>
        <w:t>382</w:t>
      </w:r>
      <w:r w:rsidRPr="009C24F9">
        <w:rPr>
          <w:noProof/>
        </w:rPr>
        <w:t xml:space="preserve">:1795-806. </w:t>
      </w:r>
      <w:hyperlink r:id="rId219" w:history="1">
        <w:r w:rsidRPr="009C24F9">
          <w:rPr>
            <w:rStyle w:val="Hyperlink"/>
            <w:noProof/>
          </w:rPr>
          <w:t>https://doi.org/10.1016/S0140-6736(13)61947-9</w:t>
        </w:r>
      </w:hyperlink>
    </w:p>
    <w:p w14:paraId="425F717C" w14:textId="3EBB50FD" w:rsidR="009C24F9" w:rsidRPr="009C24F9" w:rsidRDefault="009C24F9" w:rsidP="009C24F9">
      <w:pPr>
        <w:pStyle w:val="EndNoteBibliography"/>
        <w:rPr>
          <w:noProof/>
        </w:rPr>
      </w:pPr>
      <w:r w:rsidRPr="009C24F9">
        <w:rPr>
          <w:noProof/>
        </w:rPr>
        <w:t>3.</w:t>
      </w:r>
      <w:r w:rsidRPr="009C24F9">
        <w:rPr>
          <w:noProof/>
        </w:rPr>
        <w:tab/>
        <w:t>Hosenfeld CB, Workowski KA, Berman S, Zaidi A, Dyson J, Mosure D</w:t>
      </w:r>
      <w:r w:rsidRPr="009C24F9">
        <w:rPr>
          <w:i/>
          <w:noProof/>
        </w:rPr>
        <w:t>, et al.</w:t>
      </w:r>
      <w:r w:rsidRPr="009C24F9">
        <w:rPr>
          <w:noProof/>
        </w:rPr>
        <w:t xml:space="preserve"> Repeat infection with Chlamydia and gonorrhea among females: a systematic review of the literature. </w:t>
      </w:r>
      <w:r w:rsidRPr="009C24F9">
        <w:rPr>
          <w:i/>
          <w:noProof/>
        </w:rPr>
        <w:t>Sex Transm Dis</w:t>
      </w:r>
      <w:r w:rsidRPr="009C24F9">
        <w:rPr>
          <w:noProof/>
        </w:rPr>
        <w:t xml:space="preserve"> 2009;</w:t>
      </w:r>
      <w:r w:rsidRPr="009C24F9">
        <w:rPr>
          <w:b/>
          <w:noProof/>
        </w:rPr>
        <w:t>36</w:t>
      </w:r>
      <w:r w:rsidRPr="009C24F9">
        <w:rPr>
          <w:noProof/>
        </w:rPr>
        <w:t xml:space="preserve">:478-89. </w:t>
      </w:r>
      <w:hyperlink r:id="rId220" w:history="1">
        <w:r w:rsidRPr="009C24F9">
          <w:rPr>
            <w:rStyle w:val="Hyperlink"/>
            <w:noProof/>
          </w:rPr>
          <w:t>https://doi.org/10.1097/OLQ.0b013e3181a2a933</w:t>
        </w:r>
      </w:hyperlink>
    </w:p>
    <w:p w14:paraId="6C8E47C3" w14:textId="2B366A08" w:rsidR="009C24F9" w:rsidRPr="009C24F9" w:rsidRDefault="009C24F9" w:rsidP="009C24F9">
      <w:pPr>
        <w:pStyle w:val="EndNoteBibliography"/>
        <w:rPr>
          <w:noProof/>
        </w:rPr>
      </w:pPr>
      <w:r w:rsidRPr="009C24F9">
        <w:rPr>
          <w:noProof/>
        </w:rPr>
        <w:t>4.</w:t>
      </w:r>
      <w:r w:rsidRPr="009C24F9">
        <w:rPr>
          <w:noProof/>
        </w:rPr>
        <w:tab/>
        <w:t xml:space="preserve">Sheringham J, Mann S, Simms I, Stafford M, Hart GJ, Raine R. It matters what you measure: a systematic literature review examining whether young people in poorer socioeconomic circumstances are more at risk of chlamydia. </w:t>
      </w:r>
      <w:r w:rsidRPr="009C24F9">
        <w:rPr>
          <w:i/>
          <w:noProof/>
        </w:rPr>
        <w:t>Sex Transm Infect</w:t>
      </w:r>
      <w:r w:rsidRPr="009C24F9">
        <w:rPr>
          <w:noProof/>
        </w:rPr>
        <w:t xml:space="preserve"> 2013;</w:t>
      </w:r>
      <w:r w:rsidRPr="009C24F9">
        <w:rPr>
          <w:b/>
          <w:noProof/>
        </w:rPr>
        <w:t>89</w:t>
      </w:r>
      <w:r w:rsidRPr="009C24F9">
        <w:rPr>
          <w:noProof/>
        </w:rPr>
        <w:t xml:space="preserve">:175-80. </w:t>
      </w:r>
      <w:hyperlink r:id="rId221" w:history="1">
        <w:r w:rsidRPr="009C24F9">
          <w:rPr>
            <w:rStyle w:val="Hyperlink"/>
            <w:noProof/>
          </w:rPr>
          <w:t>https://doi.org/10.1136/sextrans-2011-050223</w:t>
        </w:r>
      </w:hyperlink>
    </w:p>
    <w:p w14:paraId="79168654" w14:textId="77777777" w:rsidR="009C24F9" w:rsidRPr="009C24F9" w:rsidRDefault="009C24F9" w:rsidP="009C24F9">
      <w:pPr>
        <w:pStyle w:val="EndNoteBibliography"/>
        <w:rPr>
          <w:noProof/>
        </w:rPr>
      </w:pPr>
      <w:r w:rsidRPr="009C24F9">
        <w:rPr>
          <w:noProof/>
        </w:rPr>
        <w:t>5.</w:t>
      </w:r>
      <w:r w:rsidRPr="009C24F9">
        <w:rPr>
          <w:noProof/>
        </w:rPr>
        <w:tab/>
        <w:t xml:space="preserve">De Waroux OLP, Harris R, Hughes G, Crook P. The epidemiology of gonorrhoea in London: a Bayesian spatial modelling approach. </w:t>
      </w:r>
      <w:r w:rsidRPr="009C24F9">
        <w:rPr>
          <w:i/>
          <w:noProof/>
        </w:rPr>
        <w:t>Epidemiology and infection</w:t>
      </w:r>
      <w:r w:rsidRPr="009C24F9">
        <w:rPr>
          <w:noProof/>
        </w:rPr>
        <w:t xml:space="preserve"> 2014;</w:t>
      </w:r>
      <w:r w:rsidRPr="009C24F9">
        <w:rPr>
          <w:b/>
          <w:noProof/>
        </w:rPr>
        <w:t>142</w:t>
      </w:r>
      <w:r w:rsidRPr="009C24F9">
        <w:rPr>
          <w:noProof/>
        </w:rPr>
        <w:t>:211-20.</w:t>
      </w:r>
    </w:p>
    <w:p w14:paraId="1A5780C4" w14:textId="12D69C3F" w:rsidR="009C24F9" w:rsidRPr="009C24F9" w:rsidRDefault="009C24F9" w:rsidP="009C24F9">
      <w:pPr>
        <w:pStyle w:val="EndNoteBibliography"/>
        <w:rPr>
          <w:noProof/>
        </w:rPr>
      </w:pPr>
      <w:r w:rsidRPr="009C24F9">
        <w:rPr>
          <w:noProof/>
        </w:rPr>
        <w:t>6.</w:t>
      </w:r>
      <w:r w:rsidRPr="009C24F9">
        <w:rPr>
          <w:noProof/>
        </w:rPr>
        <w:tab/>
        <w:t xml:space="preserve">Hughes G, Nichols T, Peters L, Bell G, Leong G, Kinghorn G. Repeat infection with gonorrhoea in Sheffield, UK: predictable and preventable? </w:t>
      </w:r>
      <w:r w:rsidRPr="009C24F9">
        <w:rPr>
          <w:i/>
          <w:noProof/>
        </w:rPr>
        <w:t>Sex Transm Infect</w:t>
      </w:r>
      <w:r w:rsidRPr="009C24F9">
        <w:rPr>
          <w:noProof/>
        </w:rPr>
        <w:t xml:space="preserve"> 2013;</w:t>
      </w:r>
      <w:r w:rsidRPr="009C24F9">
        <w:rPr>
          <w:b/>
          <w:noProof/>
        </w:rPr>
        <w:t>89</w:t>
      </w:r>
      <w:r w:rsidRPr="009C24F9">
        <w:rPr>
          <w:noProof/>
        </w:rPr>
        <w:t xml:space="preserve">:38-44. </w:t>
      </w:r>
      <w:hyperlink r:id="rId222" w:history="1">
        <w:r w:rsidRPr="009C24F9">
          <w:rPr>
            <w:rStyle w:val="Hyperlink"/>
            <w:noProof/>
          </w:rPr>
          <w:t>https://doi.org/10.1136/sextrans-2012-050495</w:t>
        </w:r>
      </w:hyperlink>
    </w:p>
    <w:p w14:paraId="1C63083F" w14:textId="77777777" w:rsidR="009C24F9" w:rsidRPr="009C24F9" w:rsidRDefault="009C24F9" w:rsidP="009C24F9">
      <w:pPr>
        <w:pStyle w:val="EndNoteBibliography"/>
        <w:rPr>
          <w:noProof/>
        </w:rPr>
      </w:pPr>
      <w:r w:rsidRPr="009C24F9">
        <w:rPr>
          <w:noProof/>
        </w:rPr>
        <w:t>7.</w:t>
      </w:r>
      <w:r w:rsidRPr="009C24F9">
        <w:rPr>
          <w:noProof/>
        </w:rPr>
        <w:tab/>
        <w:t xml:space="preserve">World Health Organization DoRHaR. </w:t>
      </w:r>
      <w:r w:rsidRPr="009C24F9">
        <w:rPr>
          <w:i/>
          <w:noProof/>
        </w:rPr>
        <w:t>Defining sexual health: Report of a technical consultation on sexual health</w:t>
      </w:r>
      <w:r w:rsidRPr="009C24F9">
        <w:rPr>
          <w:noProof/>
        </w:rPr>
        <w:t>. Geneva: WHO; 2006.</w:t>
      </w:r>
    </w:p>
    <w:p w14:paraId="1B1B7DF8" w14:textId="17A154E8" w:rsidR="009C24F9" w:rsidRPr="009C24F9" w:rsidRDefault="009C24F9" w:rsidP="009C24F9">
      <w:pPr>
        <w:pStyle w:val="EndNoteBibliography"/>
        <w:rPr>
          <w:noProof/>
        </w:rPr>
      </w:pPr>
      <w:r w:rsidRPr="009C24F9">
        <w:rPr>
          <w:noProof/>
        </w:rPr>
        <w:t>8.</w:t>
      </w:r>
      <w:r w:rsidRPr="009C24F9">
        <w:rPr>
          <w:noProof/>
        </w:rPr>
        <w:tab/>
        <w:t xml:space="preserve">Marston C, King E. Factors that shape young people's sexual behaviour: a systematic review. </w:t>
      </w:r>
      <w:r w:rsidRPr="009C24F9">
        <w:rPr>
          <w:i/>
          <w:noProof/>
        </w:rPr>
        <w:t>Lancet</w:t>
      </w:r>
      <w:r w:rsidRPr="009C24F9">
        <w:rPr>
          <w:noProof/>
        </w:rPr>
        <w:t xml:space="preserve"> 2006;</w:t>
      </w:r>
      <w:r w:rsidRPr="009C24F9">
        <w:rPr>
          <w:b/>
          <w:noProof/>
        </w:rPr>
        <w:t>368</w:t>
      </w:r>
      <w:r w:rsidRPr="009C24F9">
        <w:rPr>
          <w:noProof/>
        </w:rPr>
        <w:t xml:space="preserve">:1581-6. </w:t>
      </w:r>
      <w:hyperlink r:id="rId223" w:history="1">
        <w:r w:rsidRPr="009C24F9">
          <w:rPr>
            <w:rStyle w:val="Hyperlink"/>
            <w:noProof/>
          </w:rPr>
          <w:t>https://doi.org/10.1016/S0140-6736(06)69662-1</w:t>
        </w:r>
      </w:hyperlink>
    </w:p>
    <w:p w14:paraId="77616B1C" w14:textId="54614A2F" w:rsidR="009C24F9" w:rsidRPr="009C24F9" w:rsidRDefault="009C24F9" w:rsidP="009C24F9">
      <w:pPr>
        <w:pStyle w:val="EndNoteBibliography"/>
        <w:rPr>
          <w:noProof/>
        </w:rPr>
      </w:pPr>
      <w:r w:rsidRPr="009C24F9">
        <w:rPr>
          <w:noProof/>
        </w:rPr>
        <w:t>9.</w:t>
      </w:r>
      <w:r w:rsidRPr="009C24F9">
        <w:rPr>
          <w:noProof/>
        </w:rPr>
        <w:tab/>
        <w:t xml:space="preserve">Fifer H, Saunders J, Soni S, Sadiq ST, FitzGerald M. 2018 UK national guideline for the management of infection with Neisseria gonorrhoeae. </w:t>
      </w:r>
      <w:r w:rsidRPr="009C24F9">
        <w:rPr>
          <w:i/>
          <w:noProof/>
        </w:rPr>
        <w:t>International journal of STD &amp; AIDS</w:t>
      </w:r>
      <w:r w:rsidRPr="009C24F9">
        <w:rPr>
          <w:noProof/>
        </w:rPr>
        <w:t xml:space="preserve"> 2020;</w:t>
      </w:r>
      <w:r w:rsidRPr="009C24F9">
        <w:rPr>
          <w:b/>
          <w:noProof/>
        </w:rPr>
        <w:t>31</w:t>
      </w:r>
      <w:r w:rsidRPr="009C24F9">
        <w:rPr>
          <w:noProof/>
        </w:rPr>
        <w:t xml:space="preserve">:4-15. </w:t>
      </w:r>
      <w:hyperlink r:id="rId224" w:history="1">
        <w:r w:rsidRPr="009C24F9">
          <w:rPr>
            <w:rStyle w:val="Hyperlink"/>
            <w:noProof/>
          </w:rPr>
          <w:t>https://doi.org/10.1177/0956462419886775</w:t>
        </w:r>
      </w:hyperlink>
    </w:p>
    <w:p w14:paraId="2E845157" w14:textId="754C3014" w:rsidR="009C24F9" w:rsidRPr="009C24F9" w:rsidRDefault="009C24F9" w:rsidP="009C24F9">
      <w:pPr>
        <w:pStyle w:val="EndNoteBibliography"/>
        <w:rPr>
          <w:noProof/>
        </w:rPr>
      </w:pPr>
      <w:r w:rsidRPr="009C24F9">
        <w:rPr>
          <w:noProof/>
        </w:rPr>
        <w:t>10.</w:t>
      </w:r>
      <w:r w:rsidRPr="009C24F9">
        <w:rPr>
          <w:noProof/>
        </w:rPr>
        <w:tab/>
        <w:t xml:space="preserve">Iacobucci G, Torjesen I. Cuts to sexual health services are putting patients at risk, says King's Fund. </w:t>
      </w:r>
      <w:r w:rsidRPr="009C24F9">
        <w:rPr>
          <w:i/>
          <w:noProof/>
        </w:rPr>
        <w:t>BMJ</w:t>
      </w:r>
      <w:r w:rsidRPr="009C24F9">
        <w:rPr>
          <w:noProof/>
        </w:rPr>
        <w:t xml:space="preserve"> 2017;</w:t>
      </w:r>
      <w:r w:rsidRPr="009C24F9">
        <w:rPr>
          <w:b/>
          <w:noProof/>
        </w:rPr>
        <w:t>356</w:t>
      </w:r>
      <w:r w:rsidRPr="009C24F9">
        <w:rPr>
          <w:noProof/>
        </w:rPr>
        <w:t xml:space="preserve">:j1328. </w:t>
      </w:r>
      <w:hyperlink r:id="rId225" w:history="1">
        <w:r w:rsidRPr="009C24F9">
          <w:rPr>
            <w:rStyle w:val="Hyperlink"/>
            <w:noProof/>
          </w:rPr>
          <w:t>https://doi.org/10.1136/bmj.j1328</w:t>
        </w:r>
      </w:hyperlink>
    </w:p>
    <w:p w14:paraId="7493E51E" w14:textId="00C9528E" w:rsidR="009C24F9" w:rsidRPr="009C24F9" w:rsidRDefault="009C24F9" w:rsidP="009C24F9">
      <w:pPr>
        <w:pStyle w:val="EndNoteBibliography"/>
        <w:rPr>
          <w:noProof/>
        </w:rPr>
      </w:pPr>
      <w:r w:rsidRPr="009C24F9">
        <w:rPr>
          <w:noProof/>
        </w:rPr>
        <w:t>11.</w:t>
      </w:r>
      <w:r w:rsidRPr="009C24F9">
        <w:rPr>
          <w:noProof/>
        </w:rPr>
        <w:tab/>
        <w:t>DiClemente RJ, Wingood GM, Harrington KF, Lang DL, Davies SL, Hook EW, 3rd</w:t>
      </w:r>
      <w:r w:rsidRPr="009C24F9">
        <w:rPr>
          <w:i/>
          <w:noProof/>
        </w:rPr>
        <w:t>, et al.</w:t>
      </w:r>
      <w:r w:rsidRPr="009C24F9">
        <w:rPr>
          <w:noProof/>
        </w:rPr>
        <w:t xml:space="preserve"> Efficacy of an HIV prevention intervention for African American adolescent girls: a randomized controlled trial. </w:t>
      </w:r>
      <w:r w:rsidRPr="009C24F9">
        <w:rPr>
          <w:i/>
          <w:noProof/>
        </w:rPr>
        <w:t>Jama</w:t>
      </w:r>
      <w:r w:rsidRPr="009C24F9">
        <w:rPr>
          <w:noProof/>
        </w:rPr>
        <w:t xml:space="preserve"> 2004;</w:t>
      </w:r>
      <w:r w:rsidRPr="009C24F9">
        <w:rPr>
          <w:b/>
          <w:noProof/>
        </w:rPr>
        <w:t>292</w:t>
      </w:r>
      <w:r w:rsidRPr="009C24F9">
        <w:rPr>
          <w:noProof/>
        </w:rPr>
        <w:t xml:space="preserve">:171-9. </w:t>
      </w:r>
      <w:hyperlink r:id="rId226" w:history="1">
        <w:r w:rsidRPr="009C24F9">
          <w:rPr>
            <w:rStyle w:val="Hyperlink"/>
            <w:noProof/>
          </w:rPr>
          <w:t>https://doi.org/10.1001/jama.292.2.171</w:t>
        </w:r>
      </w:hyperlink>
    </w:p>
    <w:p w14:paraId="0AA49FBF" w14:textId="34CFA5C7" w:rsidR="009C24F9" w:rsidRPr="009C24F9" w:rsidRDefault="009C24F9" w:rsidP="009C24F9">
      <w:pPr>
        <w:pStyle w:val="EndNoteBibliography"/>
        <w:rPr>
          <w:noProof/>
        </w:rPr>
      </w:pPr>
      <w:r w:rsidRPr="009C24F9">
        <w:rPr>
          <w:noProof/>
        </w:rPr>
        <w:t>12.</w:t>
      </w:r>
      <w:r w:rsidRPr="009C24F9">
        <w:rPr>
          <w:noProof/>
        </w:rPr>
        <w:tab/>
        <w:t>DiClemente RJ, Wingood GM, Rose ES, Sales JM, Lang DL, Caliendo AM</w:t>
      </w:r>
      <w:r w:rsidRPr="009C24F9">
        <w:rPr>
          <w:i/>
          <w:noProof/>
        </w:rPr>
        <w:t>, et al.</w:t>
      </w:r>
      <w:r w:rsidRPr="009C24F9">
        <w:rPr>
          <w:noProof/>
        </w:rPr>
        <w:t xml:space="preserve"> Efficacy of sexually transmitted disease/human immunodeficiency virus sexual risk-reduction intervention for african american adolescent females seeking sexual health services: a randomized controlled trial. </w:t>
      </w:r>
      <w:r w:rsidRPr="009C24F9">
        <w:rPr>
          <w:i/>
          <w:noProof/>
        </w:rPr>
        <w:t>Arch Pediatr Adolesc Med</w:t>
      </w:r>
      <w:r w:rsidRPr="009C24F9">
        <w:rPr>
          <w:noProof/>
        </w:rPr>
        <w:t xml:space="preserve"> 2009;</w:t>
      </w:r>
      <w:r w:rsidRPr="009C24F9">
        <w:rPr>
          <w:b/>
          <w:noProof/>
        </w:rPr>
        <w:t>163</w:t>
      </w:r>
      <w:r w:rsidRPr="009C24F9">
        <w:rPr>
          <w:noProof/>
        </w:rPr>
        <w:t xml:space="preserve">:1112-21. </w:t>
      </w:r>
      <w:hyperlink r:id="rId227" w:history="1">
        <w:r w:rsidRPr="009C24F9">
          <w:rPr>
            <w:rStyle w:val="Hyperlink"/>
            <w:noProof/>
          </w:rPr>
          <w:t>https://doi.org/10.1001/archpediatrics.2009.205</w:t>
        </w:r>
      </w:hyperlink>
    </w:p>
    <w:p w14:paraId="08AA0A54" w14:textId="6DCA14C8" w:rsidR="009C24F9" w:rsidRPr="009C24F9" w:rsidRDefault="009C24F9" w:rsidP="009C24F9">
      <w:pPr>
        <w:pStyle w:val="EndNoteBibliography"/>
        <w:rPr>
          <w:noProof/>
        </w:rPr>
      </w:pPr>
      <w:r w:rsidRPr="009C24F9">
        <w:rPr>
          <w:noProof/>
        </w:rPr>
        <w:t>13.</w:t>
      </w:r>
      <w:r w:rsidRPr="009C24F9">
        <w:rPr>
          <w:noProof/>
        </w:rPr>
        <w:tab/>
        <w:t xml:space="preserve">Free C, Roberts IG, Abramsky T, Fitzgerald M, Wensley F. A systematic review of randomised controlled trials of interventions promoting effective condom use. </w:t>
      </w:r>
      <w:r w:rsidRPr="009C24F9">
        <w:rPr>
          <w:i/>
          <w:noProof/>
        </w:rPr>
        <w:t>Journal of epidemiology and community health</w:t>
      </w:r>
      <w:r w:rsidRPr="009C24F9">
        <w:rPr>
          <w:noProof/>
        </w:rPr>
        <w:t xml:space="preserve"> 2011;</w:t>
      </w:r>
      <w:r w:rsidRPr="009C24F9">
        <w:rPr>
          <w:b/>
          <w:noProof/>
        </w:rPr>
        <w:t>65</w:t>
      </w:r>
      <w:r w:rsidRPr="009C24F9">
        <w:rPr>
          <w:noProof/>
        </w:rPr>
        <w:t xml:space="preserve">:100-10. </w:t>
      </w:r>
      <w:hyperlink r:id="rId228" w:history="1">
        <w:r w:rsidRPr="009C24F9">
          <w:rPr>
            <w:rStyle w:val="Hyperlink"/>
            <w:noProof/>
          </w:rPr>
          <w:t>https://doi.org/10.1136/jech.2008.085456</w:t>
        </w:r>
      </w:hyperlink>
    </w:p>
    <w:p w14:paraId="624A815E" w14:textId="58C3D876" w:rsidR="009C24F9" w:rsidRPr="009C24F9" w:rsidRDefault="009C24F9" w:rsidP="009C24F9">
      <w:pPr>
        <w:pStyle w:val="EndNoteBibliography"/>
        <w:rPr>
          <w:noProof/>
        </w:rPr>
      </w:pPr>
      <w:r w:rsidRPr="009C24F9">
        <w:rPr>
          <w:noProof/>
        </w:rPr>
        <w:t>14.</w:t>
      </w:r>
      <w:r w:rsidRPr="009C24F9">
        <w:rPr>
          <w:noProof/>
        </w:rPr>
        <w:tab/>
        <w:t xml:space="preserve">Henderson JT, Senger CA, Henninger M, Bean SI, Redmond N, O'Connor EA. Behavioral Counseling Interventions to Prevent Sexually Transmitted Infections: Updated Evidence Report and Systematic Review for the US Preventive Services Task Force. </w:t>
      </w:r>
      <w:r w:rsidRPr="009C24F9">
        <w:rPr>
          <w:i/>
          <w:noProof/>
        </w:rPr>
        <w:t>Jama</w:t>
      </w:r>
      <w:r w:rsidRPr="009C24F9">
        <w:rPr>
          <w:noProof/>
        </w:rPr>
        <w:t xml:space="preserve"> 2020;</w:t>
      </w:r>
      <w:r w:rsidRPr="009C24F9">
        <w:rPr>
          <w:b/>
          <w:noProof/>
        </w:rPr>
        <w:t>324</w:t>
      </w:r>
      <w:r w:rsidRPr="009C24F9">
        <w:rPr>
          <w:noProof/>
        </w:rPr>
        <w:t xml:space="preserve">:682-99. </w:t>
      </w:r>
      <w:hyperlink r:id="rId229" w:history="1">
        <w:r w:rsidRPr="009C24F9">
          <w:rPr>
            <w:rStyle w:val="Hyperlink"/>
            <w:noProof/>
          </w:rPr>
          <w:t>https://doi.org/10.1001/jama.2020.10371</w:t>
        </w:r>
      </w:hyperlink>
    </w:p>
    <w:p w14:paraId="63175C42" w14:textId="687B5A17" w:rsidR="009C24F9" w:rsidRPr="009C24F9" w:rsidRDefault="009C24F9" w:rsidP="009C24F9">
      <w:pPr>
        <w:pStyle w:val="EndNoteBibliography"/>
        <w:rPr>
          <w:noProof/>
        </w:rPr>
      </w:pPr>
      <w:r w:rsidRPr="009C24F9">
        <w:rPr>
          <w:noProof/>
        </w:rPr>
        <w:t>15.</w:t>
      </w:r>
      <w:r w:rsidRPr="009C24F9">
        <w:rPr>
          <w:noProof/>
        </w:rPr>
        <w:tab/>
        <w:t xml:space="preserve">Jemmott JB, 3rd, Jemmott LS, Braverman PK, Fong GT. HIV/STD risk reduction interventions for African American and Latino adolescent girls at an adolescent medicine clinic: a randomized controlled trial. </w:t>
      </w:r>
      <w:r w:rsidRPr="009C24F9">
        <w:rPr>
          <w:i/>
          <w:noProof/>
        </w:rPr>
        <w:t>Arch Pediatr Adolesc Med</w:t>
      </w:r>
      <w:r w:rsidRPr="009C24F9">
        <w:rPr>
          <w:noProof/>
        </w:rPr>
        <w:t xml:space="preserve"> 2005;</w:t>
      </w:r>
      <w:r w:rsidRPr="009C24F9">
        <w:rPr>
          <w:b/>
          <w:noProof/>
        </w:rPr>
        <w:t>159</w:t>
      </w:r>
      <w:r w:rsidRPr="009C24F9">
        <w:rPr>
          <w:noProof/>
        </w:rPr>
        <w:t xml:space="preserve">:440-9. </w:t>
      </w:r>
      <w:hyperlink r:id="rId230" w:history="1">
        <w:r w:rsidRPr="009C24F9">
          <w:rPr>
            <w:rStyle w:val="Hyperlink"/>
            <w:noProof/>
          </w:rPr>
          <w:t>https://doi.org/10.1001/archpedi.159.5.440</w:t>
        </w:r>
      </w:hyperlink>
    </w:p>
    <w:p w14:paraId="7A4C2C9A" w14:textId="5763F2DC" w:rsidR="009C24F9" w:rsidRPr="009C24F9" w:rsidRDefault="009C24F9" w:rsidP="009C24F9">
      <w:pPr>
        <w:pStyle w:val="EndNoteBibliography"/>
        <w:rPr>
          <w:noProof/>
        </w:rPr>
      </w:pPr>
      <w:r w:rsidRPr="009C24F9">
        <w:rPr>
          <w:noProof/>
        </w:rPr>
        <w:t>16.</w:t>
      </w:r>
      <w:r w:rsidRPr="009C24F9">
        <w:rPr>
          <w:noProof/>
        </w:rPr>
        <w:tab/>
        <w:t>Shain RN, Piper JM, Newton ER, Perdue ST, Ramos R, Champion JD</w:t>
      </w:r>
      <w:r w:rsidRPr="009C24F9">
        <w:rPr>
          <w:i/>
          <w:noProof/>
        </w:rPr>
        <w:t>, et al.</w:t>
      </w:r>
      <w:r w:rsidRPr="009C24F9">
        <w:rPr>
          <w:noProof/>
        </w:rPr>
        <w:t xml:space="preserve"> A randomized, controlled trial of a behavioral intervention to prevent sexually transmitted disease among minority women. </w:t>
      </w:r>
      <w:r w:rsidRPr="009C24F9">
        <w:rPr>
          <w:i/>
          <w:noProof/>
        </w:rPr>
        <w:t>N Engl J Med</w:t>
      </w:r>
      <w:r w:rsidRPr="009C24F9">
        <w:rPr>
          <w:noProof/>
        </w:rPr>
        <w:t xml:space="preserve"> 1999;</w:t>
      </w:r>
      <w:r w:rsidRPr="009C24F9">
        <w:rPr>
          <w:b/>
          <w:noProof/>
        </w:rPr>
        <w:t>340</w:t>
      </w:r>
      <w:r w:rsidRPr="009C24F9">
        <w:rPr>
          <w:noProof/>
        </w:rPr>
        <w:t xml:space="preserve">:93-100. </w:t>
      </w:r>
      <w:hyperlink r:id="rId231" w:history="1">
        <w:r w:rsidRPr="009C24F9">
          <w:rPr>
            <w:rStyle w:val="Hyperlink"/>
            <w:noProof/>
          </w:rPr>
          <w:t>https://doi.org/10.1056/NEJM199901143400203</w:t>
        </w:r>
      </w:hyperlink>
    </w:p>
    <w:p w14:paraId="31010FC7" w14:textId="1B854843" w:rsidR="009C24F9" w:rsidRPr="009C24F9" w:rsidRDefault="009C24F9" w:rsidP="009C24F9">
      <w:pPr>
        <w:pStyle w:val="EndNoteBibliography"/>
        <w:rPr>
          <w:noProof/>
        </w:rPr>
      </w:pPr>
      <w:r w:rsidRPr="009C24F9">
        <w:rPr>
          <w:noProof/>
        </w:rPr>
        <w:lastRenderedPageBreak/>
        <w:t>17.</w:t>
      </w:r>
      <w:r w:rsidRPr="009C24F9">
        <w:rPr>
          <w:noProof/>
        </w:rPr>
        <w:tab/>
        <w:t>Warner L, Klausner JD, Rietmeijer CA, Malotte CK, O'Donnell L, Margolis AD</w:t>
      </w:r>
      <w:r w:rsidRPr="009C24F9">
        <w:rPr>
          <w:i/>
          <w:noProof/>
        </w:rPr>
        <w:t>, et al.</w:t>
      </w:r>
      <w:r w:rsidRPr="009C24F9">
        <w:rPr>
          <w:noProof/>
        </w:rPr>
        <w:t xml:space="preserve"> Effect of a brief video intervention on incident infection among patients attending sexually transmitted disease clinics. </w:t>
      </w:r>
      <w:r w:rsidRPr="009C24F9">
        <w:rPr>
          <w:i/>
          <w:noProof/>
        </w:rPr>
        <w:t>PLoS Med</w:t>
      </w:r>
      <w:r w:rsidRPr="009C24F9">
        <w:rPr>
          <w:noProof/>
        </w:rPr>
        <w:t xml:space="preserve"> 2008;</w:t>
      </w:r>
      <w:r w:rsidRPr="009C24F9">
        <w:rPr>
          <w:b/>
          <w:noProof/>
        </w:rPr>
        <w:t>5</w:t>
      </w:r>
      <w:r w:rsidRPr="009C24F9">
        <w:rPr>
          <w:noProof/>
        </w:rPr>
        <w:t xml:space="preserve">:e135. </w:t>
      </w:r>
      <w:hyperlink r:id="rId232" w:history="1">
        <w:r w:rsidRPr="009C24F9">
          <w:rPr>
            <w:rStyle w:val="Hyperlink"/>
            <w:noProof/>
          </w:rPr>
          <w:t>https://doi.org/10.1371/journal.pmed.0050135</w:t>
        </w:r>
      </w:hyperlink>
    </w:p>
    <w:p w14:paraId="262836E7" w14:textId="0F472F28" w:rsidR="009C24F9" w:rsidRPr="009C24F9" w:rsidRDefault="009C24F9" w:rsidP="009C24F9">
      <w:pPr>
        <w:pStyle w:val="EndNoteBibliography"/>
        <w:rPr>
          <w:noProof/>
        </w:rPr>
      </w:pPr>
      <w:r w:rsidRPr="009C24F9">
        <w:rPr>
          <w:noProof/>
        </w:rPr>
        <w:t>18.</w:t>
      </w:r>
      <w:r w:rsidRPr="009C24F9">
        <w:rPr>
          <w:noProof/>
        </w:rPr>
        <w:tab/>
        <w:t>Bailey JV, Wayal S, Aicken CRH, Webster R, Mercer CH, Nazareth I</w:t>
      </w:r>
      <w:r w:rsidRPr="009C24F9">
        <w:rPr>
          <w:i/>
          <w:noProof/>
        </w:rPr>
        <w:t>, et al.</w:t>
      </w:r>
      <w:r w:rsidRPr="009C24F9">
        <w:rPr>
          <w:noProof/>
        </w:rPr>
        <w:t xml:space="preserve"> Interactive digital interventions for prevention of sexually transmitted HIV. </w:t>
      </w:r>
      <w:r w:rsidRPr="009C24F9">
        <w:rPr>
          <w:i/>
          <w:noProof/>
        </w:rPr>
        <w:t>Aids</w:t>
      </w:r>
      <w:r w:rsidRPr="009C24F9">
        <w:rPr>
          <w:noProof/>
        </w:rPr>
        <w:t xml:space="preserve"> 2021;</w:t>
      </w:r>
      <w:r w:rsidRPr="009C24F9">
        <w:rPr>
          <w:b/>
          <w:noProof/>
        </w:rPr>
        <w:t>35</w:t>
      </w:r>
      <w:r w:rsidRPr="009C24F9">
        <w:rPr>
          <w:noProof/>
        </w:rPr>
        <w:t xml:space="preserve">:643-53. </w:t>
      </w:r>
      <w:hyperlink r:id="rId233" w:history="1">
        <w:r w:rsidRPr="009C24F9">
          <w:rPr>
            <w:rStyle w:val="Hyperlink"/>
            <w:noProof/>
          </w:rPr>
          <w:t>https://doi.org/10.1097/QAD.0000000000002780</w:t>
        </w:r>
      </w:hyperlink>
    </w:p>
    <w:p w14:paraId="1E3EAEF0" w14:textId="0502F0ED" w:rsidR="009C24F9" w:rsidRPr="009C24F9" w:rsidRDefault="009C24F9" w:rsidP="009C24F9">
      <w:pPr>
        <w:pStyle w:val="EndNoteBibliography"/>
        <w:rPr>
          <w:noProof/>
        </w:rPr>
      </w:pPr>
      <w:r w:rsidRPr="009C24F9">
        <w:rPr>
          <w:noProof/>
        </w:rPr>
        <w:t>19.</w:t>
      </w:r>
      <w:r w:rsidRPr="009C24F9">
        <w:rPr>
          <w:noProof/>
        </w:rPr>
        <w:tab/>
        <w:t>DiClemente RJ, Wingood GM, Sales JM, Brown JL, Rose ES, Davis TL</w:t>
      </w:r>
      <w:r w:rsidRPr="009C24F9">
        <w:rPr>
          <w:i/>
          <w:noProof/>
        </w:rPr>
        <w:t>, et al.</w:t>
      </w:r>
      <w:r w:rsidRPr="009C24F9">
        <w:rPr>
          <w:noProof/>
        </w:rPr>
        <w:t xml:space="preserve"> Efficacy of a telephone-delivered sexually transmitted infection/human immunodeficiency virus prevention maintenance intervention for adolescents: a randomized clinical trial. </w:t>
      </w:r>
      <w:r w:rsidRPr="009C24F9">
        <w:rPr>
          <w:i/>
          <w:noProof/>
        </w:rPr>
        <w:t>JAMA Pediatr</w:t>
      </w:r>
      <w:r w:rsidRPr="009C24F9">
        <w:rPr>
          <w:noProof/>
        </w:rPr>
        <w:t xml:space="preserve"> 2014;</w:t>
      </w:r>
      <w:r w:rsidRPr="009C24F9">
        <w:rPr>
          <w:b/>
          <w:noProof/>
        </w:rPr>
        <w:t>168</w:t>
      </w:r>
      <w:r w:rsidRPr="009C24F9">
        <w:rPr>
          <w:noProof/>
        </w:rPr>
        <w:t xml:space="preserve">:938-46. </w:t>
      </w:r>
      <w:hyperlink r:id="rId234" w:history="1">
        <w:r w:rsidRPr="009C24F9">
          <w:rPr>
            <w:rStyle w:val="Hyperlink"/>
            <w:noProof/>
          </w:rPr>
          <w:t>https://doi.org/10.1001/jamapediatrics.2014.1436</w:t>
        </w:r>
      </w:hyperlink>
    </w:p>
    <w:p w14:paraId="7DFCE661" w14:textId="0BB45231" w:rsidR="009C24F9" w:rsidRPr="009C24F9" w:rsidRDefault="009C24F9" w:rsidP="009C24F9">
      <w:pPr>
        <w:pStyle w:val="EndNoteBibliography"/>
        <w:rPr>
          <w:noProof/>
        </w:rPr>
      </w:pPr>
      <w:r w:rsidRPr="009C24F9">
        <w:rPr>
          <w:noProof/>
        </w:rPr>
        <w:t>20.</w:t>
      </w:r>
      <w:r w:rsidRPr="009C24F9">
        <w:rPr>
          <w:noProof/>
        </w:rPr>
        <w:tab/>
        <w:t xml:space="preserve">French RS, Bonell C, Wellings K, Weatherburn P. An exploratory review of HIV prevention mass media campaigns targeting men who have sex with men. </w:t>
      </w:r>
      <w:r w:rsidRPr="009C24F9">
        <w:rPr>
          <w:i/>
          <w:noProof/>
        </w:rPr>
        <w:t>BMC Public Health</w:t>
      </w:r>
      <w:r w:rsidRPr="009C24F9">
        <w:rPr>
          <w:noProof/>
        </w:rPr>
        <w:t xml:space="preserve"> 2014;</w:t>
      </w:r>
      <w:r w:rsidRPr="009C24F9">
        <w:rPr>
          <w:b/>
          <w:noProof/>
        </w:rPr>
        <w:t>14</w:t>
      </w:r>
      <w:r w:rsidRPr="009C24F9">
        <w:rPr>
          <w:noProof/>
        </w:rPr>
        <w:t xml:space="preserve">:616. </w:t>
      </w:r>
      <w:hyperlink r:id="rId235" w:history="1">
        <w:r w:rsidRPr="009C24F9">
          <w:rPr>
            <w:rStyle w:val="Hyperlink"/>
            <w:noProof/>
          </w:rPr>
          <w:t>https://doi.org/10.1186/1471-2458-14-616</w:t>
        </w:r>
      </w:hyperlink>
    </w:p>
    <w:p w14:paraId="4F003E72" w14:textId="17D2E17D" w:rsidR="009C24F9" w:rsidRPr="009C24F9" w:rsidRDefault="009C24F9" w:rsidP="009C24F9">
      <w:pPr>
        <w:pStyle w:val="EndNoteBibliography"/>
        <w:rPr>
          <w:noProof/>
        </w:rPr>
      </w:pPr>
      <w:r w:rsidRPr="009C24F9">
        <w:rPr>
          <w:noProof/>
        </w:rPr>
        <w:t>21.</w:t>
      </w:r>
      <w:r w:rsidRPr="009C24F9">
        <w:rPr>
          <w:noProof/>
        </w:rPr>
        <w:tab/>
        <w:t>Llewellyn CD, Abraham C, Pollard A, Jones CI, Bremner S, Miners A</w:t>
      </w:r>
      <w:r w:rsidRPr="009C24F9">
        <w:rPr>
          <w:i/>
          <w:noProof/>
        </w:rPr>
        <w:t>, et al.</w:t>
      </w:r>
      <w:r w:rsidRPr="009C24F9">
        <w:rPr>
          <w:noProof/>
        </w:rPr>
        <w:t xml:space="preserve"> A randomised controlled trial of a telephone administered brief HIV risk reduction intervention amongst men who have sex with men prescribed post-exposure prophylaxis for HIV after sexual exposure in the UK: Project PEPSE. </w:t>
      </w:r>
      <w:r w:rsidRPr="009C24F9">
        <w:rPr>
          <w:i/>
          <w:noProof/>
        </w:rPr>
        <w:t>PLoS One</w:t>
      </w:r>
      <w:r w:rsidRPr="009C24F9">
        <w:rPr>
          <w:noProof/>
        </w:rPr>
        <w:t xml:space="preserve"> 2019;</w:t>
      </w:r>
      <w:r w:rsidRPr="009C24F9">
        <w:rPr>
          <w:b/>
          <w:noProof/>
        </w:rPr>
        <w:t>14</w:t>
      </w:r>
      <w:r w:rsidRPr="009C24F9">
        <w:rPr>
          <w:noProof/>
        </w:rPr>
        <w:t xml:space="preserve">:e0216855. </w:t>
      </w:r>
      <w:hyperlink r:id="rId236" w:history="1">
        <w:r w:rsidRPr="009C24F9">
          <w:rPr>
            <w:rStyle w:val="Hyperlink"/>
            <w:noProof/>
          </w:rPr>
          <w:t>https://doi.org/10.1371/journal.pone.0216855</w:t>
        </w:r>
      </w:hyperlink>
    </w:p>
    <w:p w14:paraId="5624DE0E" w14:textId="3AE9C177" w:rsidR="009C24F9" w:rsidRPr="009C24F9" w:rsidRDefault="009C24F9" w:rsidP="009C24F9">
      <w:pPr>
        <w:pStyle w:val="EndNoteBibliography"/>
        <w:rPr>
          <w:noProof/>
        </w:rPr>
      </w:pPr>
      <w:r w:rsidRPr="009C24F9">
        <w:rPr>
          <w:noProof/>
        </w:rPr>
        <w:t>22.</w:t>
      </w:r>
      <w:r w:rsidRPr="009C24F9">
        <w:rPr>
          <w:noProof/>
        </w:rPr>
        <w:tab/>
        <w:t>Rosser BR, Oakes JM, Konstan J, Hooper S, Horvath KJ, Danilenko GP</w:t>
      </w:r>
      <w:r w:rsidRPr="009C24F9">
        <w:rPr>
          <w:i/>
          <w:noProof/>
        </w:rPr>
        <w:t>, et al.</w:t>
      </w:r>
      <w:r w:rsidRPr="009C24F9">
        <w:rPr>
          <w:noProof/>
        </w:rPr>
        <w:t xml:space="preserve"> Reducing HIV risk behavior of men who have sex with men through persuasive computing: results of the Men's INTernet Study-II. </w:t>
      </w:r>
      <w:r w:rsidRPr="009C24F9">
        <w:rPr>
          <w:i/>
          <w:noProof/>
        </w:rPr>
        <w:t>Aids</w:t>
      </w:r>
      <w:r w:rsidRPr="009C24F9">
        <w:rPr>
          <w:noProof/>
        </w:rPr>
        <w:t xml:space="preserve"> 2010;</w:t>
      </w:r>
      <w:r w:rsidRPr="009C24F9">
        <w:rPr>
          <w:b/>
          <w:noProof/>
        </w:rPr>
        <w:t>24</w:t>
      </w:r>
      <w:r w:rsidRPr="009C24F9">
        <w:rPr>
          <w:noProof/>
        </w:rPr>
        <w:t xml:space="preserve">:2099-107. </w:t>
      </w:r>
      <w:hyperlink r:id="rId237" w:history="1">
        <w:r w:rsidRPr="009C24F9">
          <w:rPr>
            <w:rStyle w:val="Hyperlink"/>
            <w:noProof/>
          </w:rPr>
          <w:t>https://doi.org/10.1097/QAD.0b013e32833c4ac7</w:t>
        </w:r>
      </w:hyperlink>
    </w:p>
    <w:p w14:paraId="2331DB7B" w14:textId="77777777" w:rsidR="009C24F9" w:rsidRPr="009C24F9" w:rsidRDefault="009C24F9" w:rsidP="009C24F9">
      <w:pPr>
        <w:pStyle w:val="EndNoteBibliography"/>
        <w:rPr>
          <w:noProof/>
        </w:rPr>
      </w:pPr>
      <w:r w:rsidRPr="009C24F9">
        <w:rPr>
          <w:noProof/>
        </w:rPr>
        <w:t>23.</w:t>
      </w:r>
      <w:r w:rsidRPr="009C24F9">
        <w:rPr>
          <w:noProof/>
        </w:rPr>
        <w:tab/>
        <w:t>Andersen B, Low N, Martin Hilber A, Redmond S, Scott P, Cassell JA</w:t>
      </w:r>
      <w:r w:rsidRPr="009C24F9">
        <w:rPr>
          <w:i/>
          <w:noProof/>
        </w:rPr>
        <w:t>, et al.</w:t>
      </w:r>
      <w:r w:rsidRPr="009C24F9">
        <w:rPr>
          <w:noProof/>
        </w:rPr>
        <w:t xml:space="preserve"> </w:t>
      </w:r>
      <w:r w:rsidRPr="009C24F9">
        <w:rPr>
          <w:i/>
          <w:noProof/>
        </w:rPr>
        <w:t>Public Health benefits of partner notification for sexually transmitted infections and HIV: ECDC Technical Report</w:t>
      </w:r>
      <w:r w:rsidRPr="009C24F9">
        <w:rPr>
          <w:noProof/>
        </w:rPr>
        <w:t>; 2013.</w:t>
      </w:r>
    </w:p>
    <w:p w14:paraId="6850E068" w14:textId="77777777" w:rsidR="009C24F9" w:rsidRPr="009C24F9" w:rsidRDefault="009C24F9" w:rsidP="009C24F9">
      <w:pPr>
        <w:pStyle w:val="EndNoteBibliography"/>
        <w:rPr>
          <w:noProof/>
        </w:rPr>
      </w:pPr>
      <w:r w:rsidRPr="009C24F9">
        <w:rPr>
          <w:noProof/>
        </w:rPr>
        <w:t>24.</w:t>
      </w:r>
      <w:r w:rsidRPr="009C24F9">
        <w:rPr>
          <w:noProof/>
        </w:rPr>
        <w:tab/>
        <w:t>Estcourt C, Sutcliffe L, Mercer C, Copas A, Muniia P, Rait G</w:t>
      </w:r>
      <w:r w:rsidRPr="009C24F9">
        <w:rPr>
          <w:i/>
          <w:noProof/>
        </w:rPr>
        <w:t>, et al.</w:t>
      </w:r>
      <w:r w:rsidRPr="009C24F9">
        <w:rPr>
          <w:noProof/>
        </w:rPr>
        <w:t xml:space="preserve"> Can accelerated partner therapy (APT) improve outcomes of partner notification for women diagnosed with genital chlamydia in primary care settings: A pilot randomized controlled trial in general practice and community sexual health services. 2014 STD Prevention Conference Atlanta, GA United States., abstract no. 97.</w:t>
      </w:r>
    </w:p>
    <w:p w14:paraId="2174131D" w14:textId="56ECF6CA" w:rsidR="009C24F9" w:rsidRPr="009C24F9" w:rsidRDefault="009C24F9" w:rsidP="009C24F9">
      <w:pPr>
        <w:pStyle w:val="EndNoteBibliography"/>
        <w:rPr>
          <w:noProof/>
        </w:rPr>
      </w:pPr>
      <w:r w:rsidRPr="009C24F9">
        <w:rPr>
          <w:noProof/>
        </w:rPr>
        <w:t>25.</w:t>
      </w:r>
      <w:r w:rsidRPr="009C24F9">
        <w:rPr>
          <w:noProof/>
        </w:rPr>
        <w:tab/>
        <w:t xml:space="preserve">Herzog SA, McClean H, Carne CA, Low N. Variation in partner notification outcomes for chlamydia in UK genitourinary medicine clinics: multilevel study. </w:t>
      </w:r>
      <w:r w:rsidRPr="009C24F9">
        <w:rPr>
          <w:i/>
          <w:noProof/>
        </w:rPr>
        <w:t>Sex Transm Infect</w:t>
      </w:r>
      <w:r w:rsidRPr="009C24F9">
        <w:rPr>
          <w:noProof/>
        </w:rPr>
        <w:t xml:space="preserve"> 2011;</w:t>
      </w:r>
      <w:r w:rsidRPr="009C24F9">
        <w:rPr>
          <w:b/>
          <w:noProof/>
        </w:rPr>
        <w:t>87</w:t>
      </w:r>
      <w:r w:rsidRPr="009C24F9">
        <w:rPr>
          <w:noProof/>
        </w:rPr>
        <w:t xml:space="preserve">:420-5. </w:t>
      </w:r>
      <w:hyperlink r:id="rId238" w:history="1">
        <w:r w:rsidRPr="009C24F9">
          <w:rPr>
            <w:rStyle w:val="Hyperlink"/>
            <w:noProof/>
          </w:rPr>
          <w:t>https://doi.org/10.1136/sti.2011.049320</w:t>
        </w:r>
      </w:hyperlink>
    </w:p>
    <w:p w14:paraId="7716AF73" w14:textId="0C32320E" w:rsidR="009C24F9" w:rsidRPr="009C24F9" w:rsidRDefault="009C24F9" w:rsidP="009C24F9">
      <w:pPr>
        <w:pStyle w:val="EndNoteBibliography"/>
        <w:rPr>
          <w:noProof/>
        </w:rPr>
      </w:pPr>
      <w:r w:rsidRPr="009C24F9">
        <w:rPr>
          <w:noProof/>
        </w:rPr>
        <w:t>26.</w:t>
      </w:r>
      <w:r w:rsidRPr="009C24F9">
        <w:rPr>
          <w:noProof/>
        </w:rPr>
        <w:tab/>
        <w:t xml:space="preserve">Niccolai LM, Livingston KA, Teng FF, Pettigrew MM. Behavioral intentions in sexual partnerships following a diagnosis of Chlamydia trachomatis. </w:t>
      </w:r>
      <w:r w:rsidRPr="009C24F9">
        <w:rPr>
          <w:i/>
          <w:noProof/>
        </w:rPr>
        <w:t>Prev Med</w:t>
      </w:r>
      <w:r w:rsidRPr="009C24F9">
        <w:rPr>
          <w:noProof/>
        </w:rPr>
        <w:t xml:space="preserve"> 2008;</w:t>
      </w:r>
      <w:r w:rsidRPr="009C24F9">
        <w:rPr>
          <w:b/>
          <w:noProof/>
        </w:rPr>
        <w:t>46</w:t>
      </w:r>
      <w:r w:rsidRPr="009C24F9">
        <w:rPr>
          <w:noProof/>
        </w:rPr>
        <w:t xml:space="preserve">:170-6. </w:t>
      </w:r>
      <w:hyperlink r:id="rId239" w:history="1">
        <w:r w:rsidRPr="009C24F9">
          <w:rPr>
            <w:rStyle w:val="Hyperlink"/>
            <w:noProof/>
          </w:rPr>
          <w:t>https://doi.org/10.1016/j.ypmed.2007.08.013</w:t>
        </w:r>
      </w:hyperlink>
    </w:p>
    <w:p w14:paraId="7320D0BB" w14:textId="279FB173" w:rsidR="009C24F9" w:rsidRPr="009C24F9" w:rsidRDefault="009C24F9" w:rsidP="009C24F9">
      <w:pPr>
        <w:pStyle w:val="EndNoteBibliography"/>
        <w:rPr>
          <w:noProof/>
        </w:rPr>
      </w:pPr>
      <w:r w:rsidRPr="009C24F9">
        <w:rPr>
          <w:noProof/>
        </w:rPr>
        <w:t>27.</w:t>
      </w:r>
      <w:r w:rsidRPr="009C24F9">
        <w:rPr>
          <w:noProof/>
        </w:rPr>
        <w:tab/>
        <w:t>Free C, Knight R, Robertson S, Whittaker R, Edwards P, Zhou W</w:t>
      </w:r>
      <w:r w:rsidRPr="009C24F9">
        <w:rPr>
          <w:i/>
          <w:noProof/>
        </w:rPr>
        <w:t>, et al.</w:t>
      </w:r>
      <w:r w:rsidRPr="009C24F9">
        <w:rPr>
          <w:noProof/>
        </w:rPr>
        <w:t xml:space="preserve"> Smoking cessation support delivered via mobile phone text messaging (txt2stop): a single-blind, randomised trial. </w:t>
      </w:r>
      <w:r w:rsidRPr="009C24F9">
        <w:rPr>
          <w:i/>
          <w:noProof/>
        </w:rPr>
        <w:t>Lancet</w:t>
      </w:r>
      <w:r w:rsidRPr="009C24F9">
        <w:rPr>
          <w:noProof/>
        </w:rPr>
        <w:t xml:space="preserve"> 2011;</w:t>
      </w:r>
      <w:r w:rsidRPr="009C24F9">
        <w:rPr>
          <w:b/>
          <w:noProof/>
        </w:rPr>
        <w:t>378</w:t>
      </w:r>
      <w:r w:rsidRPr="009C24F9">
        <w:rPr>
          <w:noProof/>
        </w:rPr>
        <w:t xml:space="preserve">:49-55. </w:t>
      </w:r>
      <w:hyperlink r:id="rId240" w:history="1">
        <w:r w:rsidRPr="009C24F9">
          <w:rPr>
            <w:rStyle w:val="Hyperlink"/>
            <w:noProof/>
          </w:rPr>
          <w:t>https://doi.org/10.1016/S0140-6736(11)60701-0</w:t>
        </w:r>
      </w:hyperlink>
    </w:p>
    <w:p w14:paraId="3CE3CA72" w14:textId="5EA454B4" w:rsidR="009C24F9" w:rsidRPr="009C24F9" w:rsidRDefault="009C24F9" w:rsidP="009C24F9">
      <w:pPr>
        <w:pStyle w:val="EndNoteBibliography"/>
        <w:rPr>
          <w:noProof/>
        </w:rPr>
      </w:pPr>
      <w:r w:rsidRPr="009C24F9">
        <w:rPr>
          <w:noProof/>
        </w:rPr>
        <w:t>28.</w:t>
      </w:r>
      <w:r w:rsidRPr="009C24F9">
        <w:rPr>
          <w:noProof/>
        </w:rPr>
        <w:tab/>
        <w:t xml:space="preserve">Guerriero C, Cairns J, Roberts I, Rodgers A, Whittaker R, Free C. The cost-effectiveness of smoking cessation support delivered by mobile phone text messaging: Txt2stop. </w:t>
      </w:r>
      <w:r w:rsidRPr="009C24F9">
        <w:rPr>
          <w:i/>
          <w:noProof/>
        </w:rPr>
        <w:t>Eur J Health Econ</w:t>
      </w:r>
      <w:r w:rsidRPr="009C24F9">
        <w:rPr>
          <w:noProof/>
        </w:rPr>
        <w:t xml:space="preserve"> 2013;</w:t>
      </w:r>
      <w:r w:rsidRPr="009C24F9">
        <w:rPr>
          <w:b/>
          <w:noProof/>
        </w:rPr>
        <w:t>14</w:t>
      </w:r>
      <w:r w:rsidRPr="009C24F9">
        <w:rPr>
          <w:noProof/>
        </w:rPr>
        <w:t xml:space="preserve">:789-97. </w:t>
      </w:r>
      <w:hyperlink r:id="rId241" w:history="1">
        <w:r w:rsidRPr="009C24F9">
          <w:rPr>
            <w:rStyle w:val="Hyperlink"/>
            <w:noProof/>
          </w:rPr>
          <w:t>https://doi.org/10.1007/s10198-012-0424-5</w:t>
        </w:r>
      </w:hyperlink>
    </w:p>
    <w:p w14:paraId="188B6F5B" w14:textId="77777777" w:rsidR="009C24F9" w:rsidRPr="009C24F9" w:rsidRDefault="009C24F9" w:rsidP="009C24F9">
      <w:pPr>
        <w:pStyle w:val="EndNoteBibliography"/>
        <w:rPr>
          <w:noProof/>
        </w:rPr>
      </w:pPr>
      <w:r w:rsidRPr="009C24F9">
        <w:rPr>
          <w:noProof/>
        </w:rPr>
        <w:t>29.</w:t>
      </w:r>
      <w:r w:rsidRPr="009C24F9">
        <w:rPr>
          <w:noProof/>
        </w:rPr>
        <w:tab/>
        <w:t xml:space="preserve">Burns K, Keating P, Free C. A Systematic Review of mHealth RCTs for Sexual Health. </w:t>
      </w:r>
      <w:r w:rsidRPr="009C24F9">
        <w:rPr>
          <w:i/>
          <w:noProof/>
        </w:rPr>
        <w:t>BMC Public Health</w:t>
      </w:r>
      <w:r w:rsidRPr="009C24F9">
        <w:rPr>
          <w:noProof/>
        </w:rPr>
        <w:t xml:space="preserve"> 2016;</w:t>
      </w:r>
      <w:r w:rsidRPr="009C24F9">
        <w:rPr>
          <w:b/>
          <w:noProof/>
        </w:rPr>
        <w:t>16</w:t>
      </w:r>
      <w:r w:rsidRPr="009C24F9">
        <w:rPr>
          <w:noProof/>
        </w:rPr>
        <w:t>:778.</w:t>
      </w:r>
    </w:p>
    <w:p w14:paraId="79B5ECA9" w14:textId="7D2C303F" w:rsidR="009C24F9" w:rsidRPr="009C24F9" w:rsidRDefault="009C24F9" w:rsidP="009C24F9">
      <w:pPr>
        <w:pStyle w:val="EndNoteBibliography"/>
        <w:rPr>
          <w:noProof/>
        </w:rPr>
      </w:pPr>
      <w:r w:rsidRPr="009C24F9">
        <w:rPr>
          <w:noProof/>
        </w:rPr>
        <w:t>30.</w:t>
      </w:r>
      <w:r w:rsidRPr="009C24F9">
        <w:rPr>
          <w:noProof/>
        </w:rPr>
        <w:tab/>
        <w:t>Free C, McCarthy O, French RS, Wellings K, Michie S, Roberts I</w:t>
      </w:r>
      <w:r w:rsidRPr="009C24F9">
        <w:rPr>
          <w:i/>
          <w:noProof/>
        </w:rPr>
        <w:t>, et al.</w:t>
      </w:r>
      <w:r w:rsidRPr="009C24F9">
        <w:rPr>
          <w:noProof/>
        </w:rPr>
        <w:t xml:space="preserve"> Can text messages increase safer sex behaviours in young people? Intervention development and pilot randomised controlled trial. </w:t>
      </w:r>
      <w:r w:rsidRPr="009C24F9">
        <w:rPr>
          <w:i/>
          <w:noProof/>
        </w:rPr>
        <w:t>Health Technol Assess</w:t>
      </w:r>
      <w:r w:rsidRPr="009C24F9">
        <w:rPr>
          <w:noProof/>
        </w:rPr>
        <w:t xml:space="preserve"> 2016;</w:t>
      </w:r>
      <w:r w:rsidRPr="009C24F9">
        <w:rPr>
          <w:b/>
          <w:noProof/>
        </w:rPr>
        <w:t>20</w:t>
      </w:r>
      <w:r w:rsidRPr="009C24F9">
        <w:rPr>
          <w:noProof/>
        </w:rPr>
        <w:t xml:space="preserve">:1-82. </w:t>
      </w:r>
      <w:hyperlink r:id="rId242" w:history="1">
        <w:r w:rsidRPr="009C24F9">
          <w:rPr>
            <w:rStyle w:val="Hyperlink"/>
            <w:noProof/>
          </w:rPr>
          <w:t>https://doi.org/10.3310/hta20570</w:t>
        </w:r>
      </w:hyperlink>
    </w:p>
    <w:p w14:paraId="639132CA" w14:textId="4C5D222D" w:rsidR="009C24F9" w:rsidRPr="009C24F9" w:rsidRDefault="009C24F9" w:rsidP="009C24F9">
      <w:pPr>
        <w:pStyle w:val="EndNoteBibliography"/>
        <w:rPr>
          <w:noProof/>
        </w:rPr>
      </w:pPr>
      <w:r w:rsidRPr="009C24F9">
        <w:rPr>
          <w:noProof/>
        </w:rPr>
        <w:t>31.</w:t>
      </w:r>
      <w:r w:rsidRPr="009C24F9">
        <w:rPr>
          <w:noProof/>
        </w:rPr>
        <w:tab/>
        <w:t>Free C, Phillips G, Galli L, Watson L, Felix L, Edwards P</w:t>
      </w:r>
      <w:r w:rsidRPr="009C24F9">
        <w:rPr>
          <w:i/>
          <w:noProof/>
        </w:rPr>
        <w:t>, et al.</w:t>
      </w:r>
      <w:r w:rsidRPr="009C24F9">
        <w:rPr>
          <w:noProof/>
        </w:rPr>
        <w:t xml:space="preserve"> The effectiveness of mobile-health technology-based health behaviour change or disease management interventions for health care consumers: a systematic review. </w:t>
      </w:r>
      <w:r w:rsidRPr="009C24F9">
        <w:rPr>
          <w:i/>
          <w:noProof/>
        </w:rPr>
        <w:t>PLoS Med</w:t>
      </w:r>
      <w:r w:rsidRPr="009C24F9">
        <w:rPr>
          <w:noProof/>
        </w:rPr>
        <w:t xml:space="preserve"> 2013;</w:t>
      </w:r>
      <w:r w:rsidRPr="009C24F9">
        <w:rPr>
          <w:b/>
          <w:noProof/>
        </w:rPr>
        <w:t>10</w:t>
      </w:r>
      <w:r w:rsidRPr="009C24F9">
        <w:rPr>
          <w:noProof/>
        </w:rPr>
        <w:t xml:space="preserve">:e1001362. </w:t>
      </w:r>
      <w:hyperlink r:id="rId243" w:history="1">
        <w:r w:rsidRPr="009C24F9">
          <w:rPr>
            <w:rStyle w:val="Hyperlink"/>
            <w:noProof/>
          </w:rPr>
          <w:t>https://doi.org/10.1371/journal.pmed.1001362</w:t>
        </w:r>
      </w:hyperlink>
    </w:p>
    <w:p w14:paraId="3537C4DA" w14:textId="1309BF39" w:rsidR="009C24F9" w:rsidRPr="009C24F9" w:rsidRDefault="009C24F9" w:rsidP="009C24F9">
      <w:pPr>
        <w:pStyle w:val="EndNoteBibliography"/>
        <w:rPr>
          <w:noProof/>
        </w:rPr>
      </w:pPr>
      <w:r w:rsidRPr="009C24F9">
        <w:rPr>
          <w:noProof/>
        </w:rPr>
        <w:lastRenderedPageBreak/>
        <w:t>32.</w:t>
      </w:r>
      <w:r w:rsidRPr="009C24F9">
        <w:rPr>
          <w:noProof/>
        </w:rPr>
        <w:tab/>
        <w:t>Palmer MJ, Henschke N, Villanueva G, Maayan N, Bergman H, Glenton C</w:t>
      </w:r>
      <w:r w:rsidRPr="009C24F9">
        <w:rPr>
          <w:i/>
          <w:noProof/>
        </w:rPr>
        <w:t>, et al.</w:t>
      </w:r>
      <w:r w:rsidRPr="009C24F9">
        <w:rPr>
          <w:noProof/>
        </w:rPr>
        <w:t xml:space="preserve"> Targeted client communication via mobile devices for improving sexual and reproductive health. </w:t>
      </w:r>
      <w:r w:rsidRPr="009C24F9">
        <w:rPr>
          <w:i/>
          <w:noProof/>
        </w:rPr>
        <w:t>Cochrane Database Syst Rev</w:t>
      </w:r>
      <w:r w:rsidRPr="009C24F9">
        <w:rPr>
          <w:noProof/>
        </w:rPr>
        <w:t xml:space="preserve"> 2020;</w:t>
      </w:r>
      <w:r w:rsidRPr="009C24F9">
        <w:rPr>
          <w:b/>
          <w:noProof/>
        </w:rPr>
        <w:t>8</w:t>
      </w:r>
      <w:r w:rsidRPr="009C24F9">
        <w:rPr>
          <w:noProof/>
        </w:rPr>
        <w:t xml:space="preserve">:CD013680. </w:t>
      </w:r>
      <w:hyperlink r:id="rId244" w:history="1">
        <w:r w:rsidRPr="009C24F9">
          <w:rPr>
            <w:rStyle w:val="Hyperlink"/>
            <w:noProof/>
          </w:rPr>
          <w:t>https://doi.org/10.1002/14651858.CD013680</w:t>
        </w:r>
      </w:hyperlink>
    </w:p>
    <w:p w14:paraId="1585CEFA" w14:textId="16094573" w:rsidR="009C24F9" w:rsidRPr="009C24F9" w:rsidRDefault="009C24F9" w:rsidP="009C24F9">
      <w:pPr>
        <w:pStyle w:val="EndNoteBibliography"/>
        <w:rPr>
          <w:noProof/>
        </w:rPr>
      </w:pPr>
      <w:r w:rsidRPr="009C24F9">
        <w:rPr>
          <w:noProof/>
        </w:rPr>
        <w:t>33.</w:t>
      </w:r>
      <w:r w:rsidRPr="009C24F9">
        <w:rPr>
          <w:noProof/>
        </w:rPr>
        <w:tab/>
        <w:t>Guyatt GH, Oxman AD, Vist GE, Kunz R, Falck-Ytter Y, Alonso-Coello P</w:t>
      </w:r>
      <w:r w:rsidRPr="009C24F9">
        <w:rPr>
          <w:i/>
          <w:noProof/>
        </w:rPr>
        <w:t>, et al.</w:t>
      </w:r>
      <w:r w:rsidRPr="009C24F9">
        <w:rPr>
          <w:noProof/>
        </w:rPr>
        <w:t xml:space="preserve"> GRADE: an emerging consensus on rating quality of evidence and strength of recommendations. </w:t>
      </w:r>
      <w:r w:rsidRPr="009C24F9">
        <w:rPr>
          <w:i/>
          <w:noProof/>
        </w:rPr>
        <w:t>BMJ</w:t>
      </w:r>
      <w:r w:rsidRPr="009C24F9">
        <w:rPr>
          <w:noProof/>
        </w:rPr>
        <w:t xml:space="preserve"> 2008;</w:t>
      </w:r>
      <w:r w:rsidRPr="009C24F9">
        <w:rPr>
          <w:b/>
          <w:noProof/>
        </w:rPr>
        <w:t>336</w:t>
      </w:r>
      <w:r w:rsidRPr="009C24F9">
        <w:rPr>
          <w:noProof/>
        </w:rPr>
        <w:t xml:space="preserve">:924-6. </w:t>
      </w:r>
      <w:hyperlink r:id="rId245" w:history="1">
        <w:r w:rsidRPr="009C24F9">
          <w:rPr>
            <w:rStyle w:val="Hyperlink"/>
            <w:noProof/>
          </w:rPr>
          <w:t>https://doi.org/10.1136/bmj.39489.470347.AD</w:t>
        </w:r>
      </w:hyperlink>
    </w:p>
    <w:p w14:paraId="086790BE" w14:textId="77777777" w:rsidR="009C24F9" w:rsidRPr="009C24F9" w:rsidRDefault="009C24F9" w:rsidP="009C24F9">
      <w:pPr>
        <w:pStyle w:val="EndNoteBibliography"/>
        <w:rPr>
          <w:noProof/>
        </w:rPr>
      </w:pPr>
      <w:r w:rsidRPr="009C24F9">
        <w:rPr>
          <w:noProof/>
        </w:rPr>
        <w:t>34.</w:t>
      </w:r>
      <w:r w:rsidRPr="009C24F9">
        <w:rPr>
          <w:noProof/>
        </w:rPr>
        <w:tab/>
        <w:t>McMaster U. GRADEpro GDT: GRADEpro Guideline Development Tool [Software]. In: developed by Evidence Prime I, ed.; 2020: System Requirement.</w:t>
      </w:r>
    </w:p>
    <w:p w14:paraId="501A4542" w14:textId="42A58A50" w:rsidR="009C24F9" w:rsidRPr="009C24F9" w:rsidRDefault="009C24F9" w:rsidP="009C24F9">
      <w:pPr>
        <w:pStyle w:val="EndNoteBibliography"/>
        <w:rPr>
          <w:noProof/>
        </w:rPr>
      </w:pPr>
      <w:r w:rsidRPr="009C24F9">
        <w:rPr>
          <w:noProof/>
        </w:rPr>
        <w:t>35.</w:t>
      </w:r>
      <w:r w:rsidRPr="009C24F9">
        <w:rPr>
          <w:noProof/>
        </w:rPr>
        <w:tab/>
        <w:t xml:space="preserve">Berendes S, Gubijev A, McCarthy OL, Palmer MJ, Wilson E, Free C. Sexual health interventions delivered to participants by mobile technology: a systematic review and meta-analysis of randomised controlled trials. </w:t>
      </w:r>
      <w:r w:rsidRPr="009C24F9">
        <w:rPr>
          <w:i/>
          <w:noProof/>
        </w:rPr>
        <w:t>Sex Transm Infect</w:t>
      </w:r>
      <w:r w:rsidRPr="009C24F9">
        <w:rPr>
          <w:noProof/>
        </w:rPr>
        <w:t xml:space="preserve"> 2021;</w:t>
      </w:r>
      <w:r w:rsidRPr="009C24F9">
        <w:rPr>
          <w:b/>
          <w:noProof/>
        </w:rPr>
        <w:t>97</w:t>
      </w:r>
      <w:r w:rsidRPr="009C24F9">
        <w:rPr>
          <w:noProof/>
        </w:rPr>
        <w:t xml:space="preserve">:190-200. </w:t>
      </w:r>
      <w:hyperlink r:id="rId246" w:history="1">
        <w:r w:rsidRPr="009C24F9">
          <w:rPr>
            <w:rStyle w:val="Hyperlink"/>
            <w:noProof/>
          </w:rPr>
          <w:t>https://doi.org/10.1136/sextrans-2020-054853</w:t>
        </w:r>
      </w:hyperlink>
    </w:p>
    <w:p w14:paraId="5A8A0663" w14:textId="77777777" w:rsidR="009C24F9" w:rsidRPr="009C24F9" w:rsidRDefault="009C24F9" w:rsidP="009C24F9">
      <w:pPr>
        <w:pStyle w:val="EndNoteBibliography"/>
        <w:rPr>
          <w:noProof/>
        </w:rPr>
      </w:pPr>
      <w:r w:rsidRPr="009C24F9">
        <w:rPr>
          <w:noProof/>
        </w:rPr>
        <w:t>36.</w:t>
      </w:r>
      <w:r w:rsidRPr="009C24F9">
        <w:rPr>
          <w:noProof/>
        </w:rPr>
        <w:tab/>
        <w:t xml:space="preserve">Berendes S, Palmer M, Gubijev A, McCarthy O, Wilson E, Free C. </w:t>
      </w:r>
      <w:r w:rsidRPr="009C24F9">
        <w:rPr>
          <w:i/>
          <w:noProof/>
        </w:rPr>
        <w:t>Sexual health interventions delivered by mobile technology: protocol of a systematic review of randomised controlled trials</w:t>
      </w:r>
      <w:r w:rsidRPr="009C24F9">
        <w:rPr>
          <w:noProof/>
        </w:rPr>
        <w:t xml:space="preserve"> no. CRD42020172323. York, UK: PROSPERO; 2020.</w:t>
      </w:r>
    </w:p>
    <w:p w14:paraId="6AF710AC" w14:textId="1A872641" w:rsidR="009C24F9" w:rsidRPr="009C24F9" w:rsidRDefault="009C24F9" w:rsidP="009C24F9">
      <w:pPr>
        <w:pStyle w:val="EndNoteBibliography"/>
        <w:rPr>
          <w:noProof/>
        </w:rPr>
      </w:pPr>
      <w:r w:rsidRPr="009C24F9">
        <w:rPr>
          <w:noProof/>
        </w:rPr>
        <w:t>37.</w:t>
      </w:r>
      <w:r w:rsidRPr="009C24F9">
        <w:rPr>
          <w:noProof/>
        </w:rPr>
        <w:tab/>
        <w:t>Lim MS, Hocking JS, Aitken CK, Fairley CK, Jordan L, Lewis JA</w:t>
      </w:r>
      <w:r w:rsidRPr="009C24F9">
        <w:rPr>
          <w:i/>
          <w:noProof/>
        </w:rPr>
        <w:t>, et al.</w:t>
      </w:r>
      <w:r w:rsidRPr="009C24F9">
        <w:rPr>
          <w:noProof/>
        </w:rPr>
        <w:t xml:space="preserve"> Impact of text and email messaging on the sexual health of young people: a randomised controlled trial. </w:t>
      </w:r>
      <w:r w:rsidRPr="009C24F9">
        <w:rPr>
          <w:i/>
          <w:noProof/>
        </w:rPr>
        <w:t>Journal of epidemiology and community health</w:t>
      </w:r>
      <w:r w:rsidRPr="009C24F9">
        <w:rPr>
          <w:noProof/>
        </w:rPr>
        <w:t xml:space="preserve"> 2012;</w:t>
      </w:r>
      <w:r w:rsidRPr="009C24F9">
        <w:rPr>
          <w:b/>
          <w:noProof/>
        </w:rPr>
        <w:t>66</w:t>
      </w:r>
      <w:r w:rsidRPr="009C24F9">
        <w:rPr>
          <w:noProof/>
        </w:rPr>
        <w:t xml:space="preserve">:69-74. </w:t>
      </w:r>
      <w:hyperlink r:id="rId247" w:history="1">
        <w:r w:rsidRPr="009C24F9">
          <w:rPr>
            <w:rStyle w:val="Hyperlink"/>
            <w:noProof/>
          </w:rPr>
          <w:t>https://doi.org/10.1136/jech.2009.100396</w:t>
        </w:r>
      </w:hyperlink>
    </w:p>
    <w:p w14:paraId="292B8AC3" w14:textId="77777777" w:rsidR="009C24F9" w:rsidRPr="009C24F9" w:rsidRDefault="009C24F9" w:rsidP="009C24F9">
      <w:pPr>
        <w:pStyle w:val="EndNoteBibliography"/>
        <w:rPr>
          <w:noProof/>
        </w:rPr>
      </w:pPr>
      <w:r w:rsidRPr="009C24F9">
        <w:rPr>
          <w:noProof/>
        </w:rPr>
        <w:t>38.</w:t>
      </w:r>
      <w:r w:rsidRPr="009C24F9">
        <w:rPr>
          <w:noProof/>
        </w:rPr>
        <w:tab/>
        <w:t>Downing S, Cashman C, McNamee H, Penney D, Russell D, Hellard M. Increasing Chlamydia test of re-infection rates using SMS reminders and incentives.</w:t>
      </w:r>
      <w:r w:rsidRPr="009C24F9">
        <w:rPr>
          <w:i/>
          <w:noProof/>
        </w:rPr>
        <w:t xml:space="preserve"> Sex Transm Infect</w:t>
      </w:r>
      <w:r w:rsidRPr="009C24F9">
        <w:rPr>
          <w:noProof/>
        </w:rPr>
        <w:t xml:space="preserve"> 2013;</w:t>
      </w:r>
      <w:r w:rsidRPr="009C24F9">
        <w:rPr>
          <w:b/>
          <w:noProof/>
        </w:rPr>
        <w:t>89</w:t>
      </w:r>
      <w:r w:rsidRPr="009C24F9">
        <w:rPr>
          <w:noProof/>
        </w:rPr>
        <w:t>:16-9.</w:t>
      </w:r>
    </w:p>
    <w:p w14:paraId="722DBEF3" w14:textId="77777777" w:rsidR="009C24F9" w:rsidRPr="009C24F9" w:rsidRDefault="009C24F9" w:rsidP="009C24F9">
      <w:pPr>
        <w:pStyle w:val="EndNoteBibliography"/>
        <w:rPr>
          <w:noProof/>
        </w:rPr>
      </w:pPr>
      <w:r w:rsidRPr="009C24F9">
        <w:rPr>
          <w:noProof/>
        </w:rPr>
        <w:t>39.</w:t>
      </w:r>
      <w:r w:rsidRPr="009C24F9">
        <w:rPr>
          <w:noProof/>
        </w:rPr>
        <w:tab/>
        <w:t xml:space="preserve">Gold J, Aitken C, Dixon H, Lim M, Gouillou M, Spelman T. A randomised controlled trial using mobile advertising to promote safer sex and sun safety to young people. </w:t>
      </w:r>
      <w:r w:rsidRPr="009C24F9">
        <w:rPr>
          <w:i/>
          <w:noProof/>
        </w:rPr>
        <w:t xml:space="preserve">Health Educ Res </w:t>
      </w:r>
      <w:r w:rsidRPr="009C24F9">
        <w:rPr>
          <w:noProof/>
        </w:rPr>
        <w:t>2011;</w:t>
      </w:r>
      <w:r w:rsidRPr="009C24F9">
        <w:rPr>
          <w:b/>
          <w:noProof/>
        </w:rPr>
        <w:t>26</w:t>
      </w:r>
      <w:r w:rsidRPr="009C24F9">
        <w:rPr>
          <w:noProof/>
        </w:rPr>
        <w:t>:782-94.</w:t>
      </w:r>
    </w:p>
    <w:p w14:paraId="0996BC7D" w14:textId="5BBDD08B" w:rsidR="009C24F9" w:rsidRPr="009C24F9" w:rsidRDefault="009C24F9" w:rsidP="009C24F9">
      <w:pPr>
        <w:pStyle w:val="EndNoteBibliography"/>
        <w:rPr>
          <w:noProof/>
        </w:rPr>
      </w:pPr>
      <w:r w:rsidRPr="009C24F9">
        <w:rPr>
          <w:noProof/>
        </w:rPr>
        <w:t>40.</w:t>
      </w:r>
      <w:r w:rsidRPr="009C24F9">
        <w:rPr>
          <w:noProof/>
        </w:rPr>
        <w:tab/>
        <w:t>Govender K, Beckett S, Masebo W, Braga C, Zambezi P, Manhique M</w:t>
      </w:r>
      <w:r w:rsidRPr="009C24F9">
        <w:rPr>
          <w:i/>
          <w:noProof/>
        </w:rPr>
        <w:t>, et al.</w:t>
      </w:r>
      <w:r w:rsidRPr="009C24F9">
        <w:rPr>
          <w:noProof/>
        </w:rPr>
        <w:t xml:space="preserve"> Effects of a Short Message Service (SMS) Intervention on Reduction of HIV Risk Behaviours and Improving HIV Testing Rates Among Populations located near Roadside Wellness Clinics: A Cluster Randomised Controlled Trial in South Africa, Zimbabwe and Mozambique. </w:t>
      </w:r>
      <w:r w:rsidRPr="009C24F9">
        <w:rPr>
          <w:i/>
          <w:noProof/>
        </w:rPr>
        <w:t>Aids Behav</w:t>
      </w:r>
      <w:r w:rsidRPr="009C24F9">
        <w:rPr>
          <w:noProof/>
        </w:rPr>
        <w:t xml:space="preserve"> 2019;</w:t>
      </w:r>
      <w:r w:rsidRPr="009C24F9">
        <w:rPr>
          <w:b/>
          <w:noProof/>
        </w:rPr>
        <w:t>23</w:t>
      </w:r>
      <w:r w:rsidRPr="009C24F9">
        <w:rPr>
          <w:noProof/>
        </w:rPr>
        <w:t xml:space="preserve">:3119-28. </w:t>
      </w:r>
      <w:hyperlink r:id="rId248" w:history="1">
        <w:r w:rsidRPr="009C24F9">
          <w:rPr>
            <w:rStyle w:val="Hyperlink"/>
            <w:noProof/>
          </w:rPr>
          <w:t>https://doi.org/10.1007/s10461-019-02427-6</w:t>
        </w:r>
      </w:hyperlink>
    </w:p>
    <w:p w14:paraId="4A2B16F9" w14:textId="38331658" w:rsidR="009C24F9" w:rsidRPr="009C24F9" w:rsidRDefault="009C24F9" w:rsidP="009C24F9">
      <w:pPr>
        <w:pStyle w:val="EndNoteBibliography"/>
        <w:rPr>
          <w:noProof/>
        </w:rPr>
      </w:pPr>
      <w:r w:rsidRPr="009C24F9">
        <w:rPr>
          <w:noProof/>
        </w:rPr>
        <w:t>41.</w:t>
      </w:r>
      <w:r w:rsidRPr="009C24F9">
        <w:rPr>
          <w:noProof/>
        </w:rPr>
        <w:tab/>
        <w:t>Mugo PM, Wahome EW, Gichuru EN, Mwashigadi GM, Thiong'o AN, Prins HA</w:t>
      </w:r>
      <w:r w:rsidRPr="009C24F9">
        <w:rPr>
          <w:i/>
          <w:noProof/>
        </w:rPr>
        <w:t>, et al.</w:t>
      </w:r>
      <w:r w:rsidRPr="009C24F9">
        <w:rPr>
          <w:noProof/>
        </w:rPr>
        <w:t xml:space="preserve"> Effect of Text Message, Phone Call, and In-Person Appointment Reminders on Uptake of Repeat HIV Testing among Outpatients Screened for Acute HIV Infection in Kenya: A Randomized Controlled Trial. </w:t>
      </w:r>
      <w:r w:rsidRPr="009C24F9">
        <w:rPr>
          <w:i/>
          <w:noProof/>
        </w:rPr>
        <w:t>PLoS One</w:t>
      </w:r>
      <w:r w:rsidRPr="009C24F9">
        <w:rPr>
          <w:noProof/>
        </w:rPr>
        <w:t xml:space="preserve"> 2016;</w:t>
      </w:r>
      <w:r w:rsidRPr="009C24F9">
        <w:rPr>
          <w:b/>
          <w:noProof/>
        </w:rPr>
        <w:t>11</w:t>
      </w:r>
      <w:r w:rsidRPr="009C24F9">
        <w:rPr>
          <w:noProof/>
        </w:rPr>
        <w:t xml:space="preserve">:e0153612. </w:t>
      </w:r>
      <w:hyperlink r:id="rId249" w:history="1">
        <w:r w:rsidRPr="009C24F9">
          <w:rPr>
            <w:rStyle w:val="Hyperlink"/>
            <w:noProof/>
          </w:rPr>
          <w:t>https://doi.org/10.1371/journal.pone.0153612</w:t>
        </w:r>
      </w:hyperlink>
    </w:p>
    <w:p w14:paraId="64CAAFD4" w14:textId="003F649F" w:rsidR="009C24F9" w:rsidRPr="009C24F9" w:rsidRDefault="009C24F9" w:rsidP="009C24F9">
      <w:pPr>
        <w:pStyle w:val="EndNoteBibliography"/>
        <w:rPr>
          <w:noProof/>
        </w:rPr>
      </w:pPr>
      <w:r w:rsidRPr="009C24F9">
        <w:rPr>
          <w:noProof/>
        </w:rPr>
        <w:t>42.</w:t>
      </w:r>
      <w:r w:rsidRPr="009C24F9">
        <w:rPr>
          <w:noProof/>
        </w:rPr>
        <w:tab/>
        <w:t xml:space="preserve">Ybarra ML, Prescott TL, Phillips GL, 2nd, Bull SS, Parsons JT, Mustanski B. Pilot RCT Results of an mHealth HIV Prevention Program for Sexual Minority Male Adolescents. </w:t>
      </w:r>
      <w:r w:rsidRPr="009C24F9">
        <w:rPr>
          <w:i/>
          <w:noProof/>
        </w:rPr>
        <w:t>Pediatrics</w:t>
      </w:r>
      <w:r w:rsidRPr="009C24F9">
        <w:rPr>
          <w:noProof/>
        </w:rPr>
        <w:t xml:space="preserve"> 2017;</w:t>
      </w:r>
      <w:r w:rsidRPr="009C24F9">
        <w:rPr>
          <w:b/>
          <w:noProof/>
        </w:rPr>
        <w:t>140</w:t>
      </w:r>
      <w:r w:rsidRPr="009C24F9">
        <w:rPr>
          <w:noProof/>
        </w:rPr>
        <w:t xml:space="preserve">. </w:t>
      </w:r>
      <w:hyperlink r:id="rId250" w:history="1">
        <w:r w:rsidRPr="009C24F9">
          <w:rPr>
            <w:rStyle w:val="Hyperlink"/>
            <w:noProof/>
          </w:rPr>
          <w:t>https://doi.org/10.1542/peds.2016-2999</w:t>
        </w:r>
      </w:hyperlink>
    </w:p>
    <w:p w14:paraId="62BD1AE6" w14:textId="008E639B" w:rsidR="009C24F9" w:rsidRPr="009C24F9" w:rsidRDefault="009C24F9" w:rsidP="009C24F9">
      <w:pPr>
        <w:pStyle w:val="EndNoteBibliography"/>
        <w:rPr>
          <w:noProof/>
        </w:rPr>
      </w:pPr>
      <w:r w:rsidRPr="009C24F9">
        <w:rPr>
          <w:noProof/>
        </w:rPr>
        <w:t>43.</w:t>
      </w:r>
      <w:r w:rsidRPr="009C24F9">
        <w:rPr>
          <w:noProof/>
        </w:rPr>
        <w:tab/>
        <w:t xml:space="preserve">Rokicki S, Cohen J, Salomon JA, Fink G. Impact of a Text-Messaging Program on Adolescent Reproductive Health: A Cluster-Randomized Trial in Ghana. </w:t>
      </w:r>
      <w:r w:rsidRPr="009C24F9">
        <w:rPr>
          <w:i/>
          <w:noProof/>
        </w:rPr>
        <w:t>Am J Public Health</w:t>
      </w:r>
      <w:r w:rsidRPr="009C24F9">
        <w:rPr>
          <w:noProof/>
        </w:rPr>
        <w:t xml:space="preserve"> 2017;</w:t>
      </w:r>
      <w:r w:rsidRPr="009C24F9">
        <w:rPr>
          <w:b/>
          <w:noProof/>
        </w:rPr>
        <w:t>107</w:t>
      </w:r>
      <w:r w:rsidRPr="009C24F9">
        <w:rPr>
          <w:noProof/>
        </w:rPr>
        <w:t xml:space="preserve">:298-305. </w:t>
      </w:r>
      <w:hyperlink r:id="rId251" w:history="1">
        <w:r w:rsidRPr="009C24F9">
          <w:rPr>
            <w:rStyle w:val="Hyperlink"/>
            <w:noProof/>
          </w:rPr>
          <w:t>https://doi.org/10.2105/AJPH.2016.303562</w:t>
        </w:r>
      </w:hyperlink>
    </w:p>
    <w:p w14:paraId="620067B5" w14:textId="3BC527B6" w:rsidR="009C24F9" w:rsidRPr="009C24F9" w:rsidRDefault="009C24F9" w:rsidP="009C24F9">
      <w:pPr>
        <w:pStyle w:val="EndNoteBibliography"/>
        <w:rPr>
          <w:noProof/>
        </w:rPr>
      </w:pPr>
      <w:r w:rsidRPr="009C24F9">
        <w:rPr>
          <w:noProof/>
        </w:rPr>
        <w:t>44.</w:t>
      </w:r>
      <w:r w:rsidRPr="009C24F9">
        <w:rPr>
          <w:noProof/>
        </w:rPr>
        <w:tab/>
        <w:t xml:space="preserve">Reback CJ, Fletcher JB, Swendeman DA, Metzner M. Theory-Based Text-Messaging to Reduce Methamphetamine Use and HIV Sexual Risk Behaviors Among Men Who Have Sex with Men: Automated Unidirectional Delivery Outperforms Bidirectional Peer Interactive Delivery. </w:t>
      </w:r>
      <w:r w:rsidRPr="009C24F9">
        <w:rPr>
          <w:i/>
          <w:noProof/>
        </w:rPr>
        <w:t>Aids Behav</w:t>
      </w:r>
      <w:r w:rsidRPr="009C24F9">
        <w:rPr>
          <w:noProof/>
        </w:rPr>
        <w:t xml:space="preserve"> 2019;</w:t>
      </w:r>
      <w:r w:rsidRPr="009C24F9">
        <w:rPr>
          <w:b/>
          <w:noProof/>
        </w:rPr>
        <w:t>23</w:t>
      </w:r>
      <w:r w:rsidRPr="009C24F9">
        <w:rPr>
          <w:noProof/>
        </w:rPr>
        <w:t xml:space="preserve">:37-47. </w:t>
      </w:r>
      <w:hyperlink r:id="rId252" w:history="1">
        <w:r w:rsidRPr="009C24F9">
          <w:rPr>
            <w:rStyle w:val="Hyperlink"/>
            <w:noProof/>
          </w:rPr>
          <w:t>https://doi.org/10.1007/s10461-018-2225-z</w:t>
        </w:r>
      </w:hyperlink>
    </w:p>
    <w:p w14:paraId="1ED1EC70" w14:textId="3E32586A" w:rsidR="009C24F9" w:rsidRPr="009C24F9" w:rsidRDefault="009C24F9" w:rsidP="009C24F9">
      <w:pPr>
        <w:pStyle w:val="EndNoteBibliography"/>
        <w:rPr>
          <w:noProof/>
        </w:rPr>
      </w:pPr>
      <w:r w:rsidRPr="009C24F9">
        <w:rPr>
          <w:noProof/>
        </w:rPr>
        <w:t>45.</w:t>
      </w:r>
      <w:r w:rsidRPr="009C24F9">
        <w:rPr>
          <w:noProof/>
        </w:rPr>
        <w:tab/>
        <w:t>Rinehart DJ, Leslie S, Durfee MJ, Stowell M, Cox-Martin M, Thomas-Gale T</w:t>
      </w:r>
      <w:r w:rsidRPr="009C24F9">
        <w:rPr>
          <w:i/>
          <w:noProof/>
        </w:rPr>
        <w:t>, et al.</w:t>
      </w:r>
      <w:r w:rsidRPr="009C24F9">
        <w:rPr>
          <w:noProof/>
        </w:rPr>
        <w:t xml:space="preserve"> Acceptability and Efficacy of a Sexual Health Texting Intervention Designed to Support Adolescent Females. </w:t>
      </w:r>
      <w:r w:rsidRPr="009C24F9">
        <w:rPr>
          <w:i/>
          <w:noProof/>
        </w:rPr>
        <w:t>Acad Pediatr</w:t>
      </w:r>
      <w:r w:rsidRPr="009C24F9">
        <w:rPr>
          <w:noProof/>
        </w:rPr>
        <w:t xml:space="preserve"> 2020;</w:t>
      </w:r>
      <w:r w:rsidRPr="009C24F9">
        <w:rPr>
          <w:b/>
          <w:noProof/>
        </w:rPr>
        <w:t>20</w:t>
      </w:r>
      <w:r w:rsidRPr="009C24F9">
        <w:rPr>
          <w:noProof/>
        </w:rPr>
        <w:t xml:space="preserve">:475-84. </w:t>
      </w:r>
      <w:hyperlink r:id="rId253" w:history="1">
        <w:r w:rsidRPr="009C24F9">
          <w:rPr>
            <w:rStyle w:val="Hyperlink"/>
            <w:noProof/>
          </w:rPr>
          <w:t>https://doi.org/10.1016/j.acap.2019.09.004</w:t>
        </w:r>
      </w:hyperlink>
    </w:p>
    <w:p w14:paraId="602D99F3" w14:textId="6256EFA6" w:rsidR="009C24F9" w:rsidRPr="009C24F9" w:rsidRDefault="009C24F9" w:rsidP="009C24F9">
      <w:pPr>
        <w:pStyle w:val="EndNoteBibliography"/>
        <w:rPr>
          <w:noProof/>
        </w:rPr>
      </w:pPr>
      <w:r w:rsidRPr="009C24F9">
        <w:rPr>
          <w:noProof/>
        </w:rPr>
        <w:t>46.</w:t>
      </w:r>
      <w:r w:rsidRPr="009C24F9">
        <w:rPr>
          <w:noProof/>
        </w:rPr>
        <w:tab/>
        <w:t xml:space="preserve">Suffoletto B, Akers A, McGinnis KA, Calabria J, Wiesenfeld HC, Clark DB. A sex risk reduction text-message program for young adult females discharged from the emergency department. </w:t>
      </w:r>
      <w:r w:rsidRPr="009C24F9">
        <w:rPr>
          <w:i/>
          <w:noProof/>
        </w:rPr>
        <w:t>J Adolesc Health</w:t>
      </w:r>
      <w:r w:rsidRPr="009C24F9">
        <w:rPr>
          <w:noProof/>
        </w:rPr>
        <w:t xml:space="preserve"> 2013;</w:t>
      </w:r>
      <w:r w:rsidRPr="009C24F9">
        <w:rPr>
          <w:b/>
          <w:noProof/>
        </w:rPr>
        <w:t>53</w:t>
      </w:r>
      <w:r w:rsidRPr="009C24F9">
        <w:rPr>
          <w:noProof/>
        </w:rPr>
        <w:t xml:space="preserve">:387-93. </w:t>
      </w:r>
      <w:hyperlink r:id="rId254" w:history="1">
        <w:r w:rsidRPr="009C24F9">
          <w:rPr>
            <w:rStyle w:val="Hyperlink"/>
            <w:noProof/>
          </w:rPr>
          <w:t>https://doi.org/10.1016/j.jadohealth.2013.04.006</w:t>
        </w:r>
      </w:hyperlink>
    </w:p>
    <w:p w14:paraId="2374A72E" w14:textId="77777777" w:rsidR="009C24F9" w:rsidRPr="009C24F9" w:rsidRDefault="009C24F9" w:rsidP="009C24F9">
      <w:pPr>
        <w:pStyle w:val="EndNoteBibliography"/>
        <w:rPr>
          <w:noProof/>
        </w:rPr>
      </w:pPr>
      <w:r w:rsidRPr="009C24F9">
        <w:rPr>
          <w:noProof/>
        </w:rPr>
        <w:t>47.</w:t>
      </w:r>
      <w:r w:rsidRPr="009C24F9">
        <w:rPr>
          <w:noProof/>
        </w:rPr>
        <w:tab/>
        <w:t xml:space="preserve">Delamere S, Dooley S, Harrington L, King A, Mulcahy F. P92 - Safer sex text messages: Evaluating a health education intervention in an adolescent population. </w:t>
      </w:r>
      <w:r w:rsidRPr="009C24F9">
        <w:rPr>
          <w:i/>
          <w:noProof/>
        </w:rPr>
        <w:t>Sexually Transmitted Infections</w:t>
      </w:r>
      <w:r w:rsidRPr="009C24F9">
        <w:rPr>
          <w:noProof/>
        </w:rPr>
        <w:t xml:space="preserve"> 2006;</w:t>
      </w:r>
      <w:r w:rsidRPr="009C24F9">
        <w:rPr>
          <w:b/>
          <w:noProof/>
        </w:rPr>
        <w:t>82</w:t>
      </w:r>
      <w:r w:rsidRPr="009C24F9">
        <w:rPr>
          <w:noProof/>
        </w:rPr>
        <w:t>:A27.</w:t>
      </w:r>
    </w:p>
    <w:p w14:paraId="22ED55E8" w14:textId="4E77F0EF" w:rsidR="009C24F9" w:rsidRPr="009C24F9" w:rsidRDefault="009C24F9" w:rsidP="009C24F9">
      <w:pPr>
        <w:pStyle w:val="EndNoteBibliography"/>
        <w:rPr>
          <w:noProof/>
        </w:rPr>
      </w:pPr>
      <w:r w:rsidRPr="009C24F9">
        <w:rPr>
          <w:noProof/>
        </w:rPr>
        <w:lastRenderedPageBreak/>
        <w:t>48.</w:t>
      </w:r>
      <w:r w:rsidRPr="009C24F9">
        <w:rPr>
          <w:noProof/>
        </w:rPr>
        <w:tab/>
        <w:t>Parkes-Ratanshi R, Mbazira Kimeze J, Nakku-Joloba E, Hamill MM, Namawejje M, Kiragga A</w:t>
      </w:r>
      <w:r w:rsidRPr="009C24F9">
        <w:rPr>
          <w:i/>
          <w:noProof/>
        </w:rPr>
        <w:t>, et al.</w:t>
      </w:r>
      <w:r w:rsidRPr="009C24F9">
        <w:rPr>
          <w:noProof/>
        </w:rPr>
        <w:t xml:space="preserve"> Low male partner attendance after syphilis screening in pregnant women leads to worse birth outcomes: the Syphilis Treatment of Partners (STOP) randomised control trial. </w:t>
      </w:r>
      <w:r w:rsidRPr="009C24F9">
        <w:rPr>
          <w:i/>
          <w:noProof/>
        </w:rPr>
        <w:t>Sex Health</w:t>
      </w:r>
      <w:r w:rsidRPr="009C24F9">
        <w:rPr>
          <w:noProof/>
        </w:rPr>
        <w:t xml:space="preserve"> 2020;</w:t>
      </w:r>
      <w:r w:rsidRPr="009C24F9">
        <w:rPr>
          <w:b/>
          <w:noProof/>
        </w:rPr>
        <w:t>17</w:t>
      </w:r>
      <w:r w:rsidRPr="009C24F9">
        <w:rPr>
          <w:noProof/>
        </w:rPr>
        <w:t xml:space="preserve">:214-22. </w:t>
      </w:r>
      <w:hyperlink r:id="rId255" w:history="1">
        <w:r w:rsidRPr="009C24F9">
          <w:rPr>
            <w:rStyle w:val="Hyperlink"/>
            <w:noProof/>
          </w:rPr>
          <w:t>https://doi.org/10.1071/SH19092</w:t>
        </w:r>
      </w:hyperlink>
    </w:p>
    <w:p w14:paraId="10B5CF95" w14:textId="4098B1E0" w:rsidR="009C24F9" w:rsidRPr="009C24F9" w:rsidRDefault="009C24F9" w:rsidP="009C24F9">
      <w:pPr>
        <w:pStyle w:val="EndNoteBibliography"/>
        <w:rPr>
          <w:noProof/>
        </w:rPr>
      </w:pPr>
      <w:r w:rsidRPr="009C24F9">
        <w:rPr>
          <w:noProof/>
        </w:rPr>
        <w:t>49.</w:t>
      </w:r>
      <w:r w:rsidRPr="009C24F9">
        <w:rPr>
          <w:noProof/>
        </w:rPr>
        <w:tab/>
        <w:t xml:space="preserve">Michie S, van Stralen MM, West R. The behaviour change wheel: a new method for characterising and designing behaviour change interventions. </w:t>
      </w:r>
      <w:r w:rsidRPr="009C24F9">
        <w:rPr>
          <w:i/>
          <w:noProof/>
        </w:rPr>
        <w:t>Implement Sci</w:t>
      </w:r>
      <w:r w:rsidRPr="009C24F9">
        <w:rPr>
          <w:noProof/>
        </w:rPr>
        <w:t xml:space="preserve"> 2011;</w:t>
      </w:r>
      <w:r w:rsidRPr="009C24F9">
        <w:rPr>
          <w:b/>
          <w:noProof/>
        </w:rPr>
        <w:t>6</w:t>
      </w:r>
      <w:r w:rsidRPr="009C24F9">
        <w:rPr>
          <w:noProof/>
        </w:rPr>
        <w:t xml:space="preserve">:42. </w:t>
      </w:r>
      <w:hyperlink r:id="rId256" w:history="1">
        <w:r w:rsidRPr="009C24F9">
          <w:rPr>
            <w:rStyle w:val="Hyperlink"/>
            <w:noProof/>
          </w:rPr>
          <w:t>https://doi.org/10.1186/1748-5908-6-42</w:t>
        </w:r>
      </w:hyperlink>
    </w:p>
    <w:p w14:paraId="09A20C67" w14:textId="2885F2AB" w:rsidR="009C24F9" w:rsidRPr="009C24F9" w:rsidRDefault="009C24F9" w:rsidP="009C24F9">
      <w:pPr>
        <w:pStyle w:val="EndNoteBibliography"/>
        <w:rPr>
          <w:noProof/>
        </w:rPr>
      </w:pPr>
      <w:r w:rsidRPr="009C24F9">
        <w:rPr>
          <w:noProof/>
        </w:rPr>
        <w:t>50.</w:t>
      </w:r>
      <w:r w:rsidRPr="009C24F9">
        <w:rPr>
          <w:noProof/>
        </w:rPr>
        <w:tab/>
        <w:t>Starrs AM, Ezeh AC, Barker G, Basu A, Bertrand JT, Blum R</w:t>
      </w:r>
      <w:r w:rsidRPr="009C24F9">
        <w:rPr>
          <w:i/>
          <w:noProof/>
        </w:rPr>
        <w:t>, et al.</w:t>
      </w:r>
      <w:r w:rsidRPr="009C24F9">
        <w:rPr>
          <w:noProof/>
        </w:rPr>
        <w:t xml:space="preserve"> Accelerate progress-sexual and reproductive health and rights for all: report of the Guttmacher-Lancet Commission. </w:t>
      </w:r>
      <w:r w:rsidRPr="009C24F9">
        <w:rPr>
          <w:i/>
          <w:noProof/>
        </w:rPr>
        <w:t>Lancet</w:t>
      </w:r>
      <w:r w:rsidRPr="009C24F9">
        <w:rPr>
          <w:noProof/>
        </w:rPr>
        <w:t xml:space="preserve"> 2018;</w:t>
      </w:r>
      <w:r w:rsidRPr="009C24F9">
        <w:rPr>
          <w:b/>
          <w:noProof/>
        </w:rPr>
        <w:t>391</w:t>
      </w:r>
      <w:r w:rsidRPr="009C24F9">
        <w:rPr>
          <w:noProof/>
        </w:rPr>
        <w:t xml:space="preserve">:2642-92. </w:t>
      </w:r>
      <w:hyperlink r:id="rId257" w:history="1">
        <w:r w:rsidRPr="009C24F9">
          <w:rPr>
            <w:rStyle w:val="Hyperlink"/>
            <w:noProof/>
          </w:rPr>
          <w:t>https://doi.org/10.1016/S0140-6736(18)30293-9</w:t>
        </w:r>
      </w:hyperlink>
    </w:p>
    <w:p w14:paraId="7EABFE8A" w14:textId="20C886C3" w:rsidR="009C24F9" w:rsidRPr="009C24F9" w:rsidRDefault="009C24F9" w:rsidP="009C24F9">
      <w:pPr>
        <w:pStyle w:val="EndNoteBibliography"/>
        <w:rPr>
          <w:noProof/>
        </w:rPr>
      </w:pPr>
      <w:r w:rsidRPr="009C24F9">
        <w:rPr>
          <w:noProof/>
        </w:rPr>
        <w:t>51.</w:t>
      </w:r>
      <w:r w:rsidRPr="009C24F9">
        <w:rPr>
          <w:noProof/>
        </w:rPr>
        <w:tab/>
        <w:t xml:space="preserve">French RS, McCarthy O, Baraitser P, Wellings K, Bailey JV, Free C. Young People's Views and Experiences of a Mobile Phone Texting Intervention to Promote Safer Sex Behavior. </w:t>
      </w:r>
      <w:r w:rsidRPr="009C24F9">
        <w:rPr>
          <w:i/>
          <w:noProof/>
        </w:rPr>
        <w:t>JMIR Mhealth Uhealth</w:t>
      </w:r>
      <w:r w:rsidRPr="009C24F9">
        <w:rPr>
          <w:noProof/>
        </w:rPr>
        <w:t xml:space="preserve"> 2016;</w:t>
      </w:r>
      <w:r w:rsidRPr="009C24F9">
        <w:rPr>
          <w:b/>
          <w:noProof/>
        </w:rPr>
        <w:t>4</w:t>
      </w:r>
      <w:r w:rsidRPr="009C24F9">
        <w:rPr>
          <w:noProof/>
        </w:rPr>
        <w:t xml:space="preserve">:e26. </w:t>
      </w:r>
      <w:hyperlink r:id="rId258" w:history="1">
        <w:r w:rsidRPr="009C24F9">
          <w:rPr>
            <w:rStyle w:val="Hyperlink"/>
            <w:noProof/>
          </w:rPr>
          <w:t>https://doi.org/10.2196/mhealth.4302</w:t>
        </w:r>
      </w:hyperlink>
    </w:p>
    <w:p w14:paraId="69D9A078" w14:textId="29308F13" w:rsidR="009C24F9" w:rsidRPr="009C24F9" w:rsidRDefault="009C24F9" w:rsidP="009C24F9">
      <w:pPr>
        <w:pStyle w:val="EndNoteBibliography"/>
        <w:rPr>
          <w:noProof/>
        </w:rPr>
      </w:pPr>
      <w:r w:rsidRPr="009C24F9">
        <w:rPr>
          <w:noProof/>
        </w:rPr>
        <w:t>52.</w:t>
      </w:r>
      <w:r w:rsidRPr="009C24F9">
        <w:rPr>
          <w:noProof/>
        </w:rPr>
        <w:tab/>
        <w:t xml:space="preserve">Thomas N, Murray E, Rogstad KE. Confidentiality is essential if young people are to access sexual health services. </w:t>
      </w:r>
      <w:r w:rsidRPr="009C24F9">
        <w:rPr>
          <w:i/>
          <w:noProof/>
        </w:rPr>
        <w:t>International journal of STD &amp; AIDS</w:t>
      </w:r>
      <w:r w:rsidRPr="009C24F9">
        <w:rPr>
          <w:noProof/>
        </w:rPr>
        <w:t xml:space="preserve"> 2006;</w:t>
      </w:r>
      <w:r w:rsidRPr="009C24F9">
        <w:rPr>
          <w:b/>
          <w:noProof/>
        </w:rPr>
        <w:t>17</w:t>
      </w:r>
      <w:r w:rsidRPr="009C24F9">
        <w:rPr>
          <w:noProof/>
        </w:rPr>
        <w:t xml:space="preserve">:525-9. </w:t>
      </w:r>
      <w:hyperlink r:id="rId259" w:history="1">
        <w:r w:rsidRPr="009C24F9">
          <w:rPr>
            <w:rStyle w:val="Hyperlink"/>
            <w:noProof/>
          </w:rPr>
          <w:t>https://doi.org/10.1258/095646206778145686</w:t>
        </w:r>
      </w:hyperlink>
    </w:p>
    <w:p w14:paraId="12B0B5F1" w14:textId="76B93E01" w:rsidR="009C24F9" w:rsidRPr="009C24F9" w:rsidRDefault="009C24F9" w:rsidP="009C24F9">
      <w:pPr>
        <w:pStyle w:val="EndNoteBibliography"/>
        <w:rPr>
          <w:noProof/>
        </w:rPr>
      </w:pPr>
      <w:r w:rsidRPr="009C24F9">
        <w:rPr>
          <w:noProof/>
        </w:rPr>
        <w:t>53.</w:t>
      </w:r>
      <w:r w:rsidRPr="009C24F9">
        <w:rPr>
          <w:noProof/>
        </w:rPr>
        <w:tab/>
        <w:t xml:space="preserve">Michie S, Wood CE, Johnston M, Abraham C, Francis JJ, Hardeman W. Behaviour change techniques: the development and evaluation of a taxonomic method for reporting and describing behaviour change interventions (a suite of five studies involving consensus methods, randomised controlled trials and analysis of qualitative data). </w:t>
      </w:r>
      <w:r w:rsidRPr="009C24F9">
        <w:rPr>
          <w:i/>
          <w:noProof/>
        </w:rPr>
        <w:t>Health Technol Assess</w:t>
      </w:r>
      <w:r w:rsidRPr="009C24F9">
        <w:rPr>
          <w:noProof/>
        </w:rPr>
        <w:t xml:space="preserve"> 2015;</w:t>
      </w:r>
      <w:r w:rsidRPr="009C24F9">
        <w:rPr>
          <w:b/>
          <w:noProof/>
        </w:rPr>
        <w:t>19</w:t>
      </w:r>
      <w:r w:rsidRPr="009C24F9">
        <w:rPr>
          <w:noProof/>
        </w:rPr>
        <w:t xml:space="preserve">:1-188. </w:t>
      </w:r>
      <w:hyperlink r:id="rId260" w:history="1">
        <w:r w:rsidRPr="009C24F9">
          <w:rPr>
            <w:rStyle w:val="Hyperlink"/>
            <w:noProof/>
          </w:rPr>
          <w:t>https://doi.org/10.3310/hta19990</w:t>
        </w:r>
      </w:hyperlink>
    </w:p>
    <w:p w14:paraId="3CDF1031" w14:textId="77777777" w:rsidR="009C24F9" w:rsidRPr="009C24F9" w:rsidRDefault="009C24F9" w:rsidP="009C24F9">
      <w:pPr>
        <w:pStyle w:val="EndNoteBibliography"/>
        <w:rPr>
          <w:noProof/>
        </w:rPr>
      </w:pPr>
      <w:r w:rsidRPr="009C24F9">
        <w:rPr>
          <w:noProof/>
        </w:rPr>
        <w:t>54.</w:t>
      </w:r>
      <w:r w:rsidRPr="009C24F9">
        <w:rPr>
          <w:noProof/>
        </w:rPr>
        <w:tab/>
        <w:t>Clutterbuck DJ, Flowers P, Barber T, Wilson H, Nelson M, Hedge B</w:t>
      </w:r>
      <w:r w:rsidRPr="009C24F9">
        <w:rPr>
          <w:i/>
          <w:noProof/>
        </w:rPr>
        <w:t>, et al.</w:t>
      </w:r>
      <w:r w:rsidRPr="009C24F9">
        <w:rPr>
          <w:noProof/>
        </w:rPr>
        <w:t xml:space="preserve"> </w:t>
      </w:r>
      <w:r w:rsidRPr="009C24F9">
        <w:rPr>
          <w:i/>
          <w:noProof/>
        </w:rPr>
        <w:t>UK National Guidelines on safer sex advice - The Clinical Effectiveness Group of the British Association for Sexual Health and HIV (BASHH) and the British HIV Association (BHIVA), July 2012</w:t>
      </w:r>
      <w:r w:rsidRPr="009C24F9">
        <w:rPr>
          <w:noProof/>
        </w:rPr>
        <w:t>. London: British Association for Sexual Health and HIV; 2012.</w:t>
      </w:r>
    </w:p>
    <w:p w14:paraId="27991BAD" w14:textId="7DC4AC92" w:rsidR="009C24F9" w:rsidRPr="009C24F9" w:rsidRDefault="009C24F9" w:rsidP="009C24F9">
      <w:pPr>
        <w:pStyle w:val="EndNoteBibliography"/>
        <w:rPr>
          <w:noProof/>
        </w:rPr>
      </w:pPr>
      <w:r w:rsidRPr="009C24F9">
        <w:rPr>
          <w:noProof/>
        </w:rPr>
        <w:t>55.</w:t>
      </w:r>
      <w:r w:rsidRPr="009C24F9">
        <w:rPr>
          <w:noProof/>
        </w:rPr>
        <w:tab/>
        <w:t>Free C, McCarthy OL, Palmer MJ, Knight R, Edwards P, French R</w:t>
      </w:r>
      <w:r w:rsidRPr="009C24F9">
        <w:rPr>
          <w:i/>
          <w:noProof/>
        </w:rPr>
        <w:t>, et al.</w:t>
      </w:r>
      <w:r w:rsidRPr="009C24F9">
        <w:rPr>
          <w:noProof/>
        </w:rPr>
        <w:t xml:space="preserve"> Safetxt: a safer sex intervention delivered by mobile phone messaging on sexually transmitted infections (STI) among young people in the UK - protocol for a randomised controlled trial. </w:t>
      </w:r>
      <w:r w:rsidRPr="009C24F9">
        <w:rPr>
          <w:i/>
          <w:noProof/>
        </w:rPr>
        <w:t>BMJ Open</w:t>
      </w:r>
      <w:r w:rsidRPr="009C24F9">
        <w:rPr>
          <w:noProof/>
        </w:rPr>
        <w:t xml:space="preserve"> 2020;</w:t>
      </w:r>
      <w:r w:rsidRPr="009C24F9">
        <w:rPr>
          <w:b/>
          <w:noProof/>
        </w:rPr>
        <w:t>10</w:t>
      </w:r>
      <w:r w:rsidRPr="009C24F9">
        <w:rPr>
          <w:noProof/>
        </w:rPr>
        <w:t xml:space="preserve">:e031635. </w:t>
      </w:r>
      <w:hyperlink r:id="rId261" w:history="1">
        <w:r w:rsidRPr="009C24F9">
          <w:rPr>
            <w:rStyle w:val="Hyperlink"/>
            <w:noProof/>
          </w:rPr>
          <w:t>https://doi.org/10.1136/bmjopen-2019-031635</w:t>
        </w:r>
      </w:hyperlink>
    </w:p>
    <w:p w14:paraId="7C39CFF7" w14:textId="77777777" w:rsidR="009C24F9" w:rsidRPr="009C24F9" w:rsidRDefault="009C24F9" w:rsidP="009C24F9">
      <w:pPr>
        <w:pStyle w:val="EndNoteBibliography"/>
        <w:rPr>
          <w:noProof/>
        </w:rPr>
      </w:pPr>
      <w:r w:rsidRPr="009C24F9">
        <w:rPr>
          <w:noProof/>
        </w:rPr>
        <w:t>56.</w:t>
      </w:r>
      <w:r w:rsidRPr="009C24F9">
        <w:rPr>
          <w:noProof/>
        </w:rPr>
        <w:tab/>
        <w:t xml:space="preserve">Fisher T, Davis C, Yarber W, Davis S. </w:t>
      </w:r>
      <w:r w:rsidRPr="009C24F9">
        <w:rPr>
          <w:i/>
          <w:noProof/>
        </w:rPr>
        <w:t>Handbook of Sexuality-Related Measures.</w:t>
      </w:r>
      <w:r w:rsidRPr="009C24F9">
        <w:rPr>
          <w:noProof/>
        </w:rPr>
        <w:t xml:space="preserve"> 3rd edn. New York: Routledge; 2010.</w:t>
      </w:r>
    </w:p>
    <w:p w14:paraId="24E61A5E" w14:textId="362B3C4F" w:rsidR="009C24F9" w:rsidRPr="009C24F9" w:rsidRDefault="009C24F9" w:rsidP="009C24F9">
      <w:pPr>
        <w:pStyle w:val="EndNoteBibliography"/>
        <w:rPr>
          <w:noProof/>
        </w:rPr>
      </w:pPr>
      <w:r w:rsidRPr="009C24F9">
        <w:rPr>
          <w:noProof/>
        </w:rPr>
        <w:t>57.</w:t>
      </w:r>
      <w:r w:rsidRPr="009C24F9">
        <w:rPr>
          <w:noProof/>
        </w:rPr>
        <w:tab/>
        <w:t>Crosby RA, Salazar LF, Yarber WL, Sanders SA, Graham CA, Head S</w:t>
      </w:r>
      <w:r w:rsidRPr="009C24F9">
        <w:rPr>
          <w:i/>
          <w:noProof/>
        </w:rPr>
        <w:t>, et al.</w:t>
      </w:r>
      <w:r w:rsidRPr="009C24F9">
        <w:rPr>
          <w:noProof/>
        </w:rPr>
        <w:t xml:space="preserve"> A theory-based approach to understanding condom errors and problems reported by men attending an STI clinic. </w:t>
      </w:r>
      <w:r w:rsidRPr="009C24F9">
        <w:rPr>
          <w:i/>
          <w:noProof/>
        </w:rPr>
        <w:t>Aids Behav</w:t>
      </w:r>
      <w:r w:rsidRPr="009C24F9">
        <w:rPr>
          <w:noProof/>
        </w:rPr>
        <w:t xml:space="preserve"> 2008;</w:t>
      </w:r>
      <w:r w:rsidRPr="009C24F9">
        <w:rPr>
          <w:b/>
          <w:noProof/>
        </w:rPr>
        <w:t>12</w:t>
      </w:r>
      <w:r w:rsidRPr="009C24F9">
        <w:rPr>
          <w:noProof/>
        </w:rPr>
        <w:t xml:space="preserve">:412-8. </w:t>
      </w:r>
      <w:hyperlink r:id="rId262" w:history="1">
        <w:r w:rsidRPr="009C24F9">
          <w:rPr>
            <w:rStyle w:val="Hyperlink"/>
            <w:noProof/>
          </w:rPr>
          <w:t>https://doi.org/10.1007/s10461-007-9264-1</w:t>
        </w:r>
      </w:hyperlink>
    </w:p>
    <w:p w14:paraId="0ADC1E0A" w14:textId="697911EB" w:rsidR="009C24F9" w:rsidRPr="009C24F9" w:rsidRDefault="009C24F9" w:rsidP="009C24F9">
      <w:pPr>
        <w:pStyle w:val="EndNoteBibliography"/>
        <w:rPr>
          <w:noProof/>
        </w:rPr>
      </w:pPr>
      <w:r w:rsidRPr="009C24F9">
        <w:rPr>
          <w:noProof/>
        </w:rPr>
        <w:t>58.</w:t>
      </w:r>
      <w:r w:rsidRPr="009C24F9">
        <w:rPr>
          <w:noProof/>
        </w:rPr>
        <w:tab/>
        <w:t>Catania JA, Coates TJ, Stall R, Turner H, Peterson J, Hearst N</w:t>
      </w:r>
      <w:r w:rsidRPr="009C24F9">
        <w:rPr>
          <w:i/>
          <w:noProof/>
        </w:rPr>
        <w:t>, et al.</w:t>
      </w:r>
      <w:r w:rsidRPr="009C24F9">
        <w:rPr>
          <w:noProof/>
        </w:rPr>
        <w:t xml:space="preserve"> Prevalence of AIDS-related risk factors and condom use in the United States. </w:t>
      </w:r>
      <w:r w:rsidRPr="009C24F9">
        <w:rPr>
          <w:i/>
          <w:noProof/>
        </w:rPr>
        <w:t>Science</w:t>
      </w:r>
      <w:r w:rsidRPr="009C24F9">
        <w:rPr>
          <w:noProof/>
        </w:rPr>
        <w:t xml:space="preserve"> 1992;</w:t>
      </w:r>
      <w:r w:rsidRPr="009C24F9">
        <w:rPr>
          <w:b/>
          <w:noProof/>
        </w:rPr>
        <w:t>258</w:t>
      </w:r>
      <w:r w:rsidRPr="009C24F9">
        <w:rPr>
          <w:noProof/>
        </w:rPr>
        <w:t xml:space="preserve">:1101-6. </w:t>
      </w:r>
      <w:hyperlink r:id="rId263" w:history="1">
        <w:r w:rsidRPr="009C24F9">
          <w:rPr>
            <w:rStyle w:val="Hyperlink"/>
            <w:noProof/>
          </w:rPr>
          <w:t>https://doi.org/10.1126/science.1439818</w:t>
        </w:r>
      </w:hyperlink>
    </w:p>
    <w:p w14:paraId="34AD2D7A" w14:textId="38816702" w:rsidR="009C24F9" w:rsidRPr="009C24F9" w:rsidRDefault="009C24F9" w:rsidP="009C24F9">
      <w:pPr>
        <w:pStyle w:val="EndNoteBibliography"/>
        <w:rPr>
          <w:noProof/>
        </w:rPr>
      </w:pPr>
      <w:r w:rsidRPr="009C24F9">
        <w:rPr>
          <w:noProof/>
        </w:rPr>
        <w:t>59.</w:t>
      </w:r>
      <w:r w:rsidRPr="009C24F9">
        <w:rPr>
          <w:noProof/>
        </w:rPr>
        <w:tab/>
        <w:t>Hoffman S, Beckford Jarrett ST, Kelvin EA, Wallace SA, Augenbraun M, Hogben M</w:t>
      </w:r>
      <w:r w:rsidRPr="009C24F9">
        <w:rPr>
          <w:i/>
          <w:noProof/>
        </w:rPr>
        <w:t>, et al.</w:t>
      </w:r>
      <w:r w:rsidRPr="009C24F9">
        <w:rPr>
          <w:noProof/>
        </w:rPr>
        <w:t xml:space="preserve"> HIV and sexually transmitted infection risk behaviors and beliefs among Black West Indian immigrants and US-born Blacks. </w:t>
      </w:r>
      <w:r w:rsidRPr="009C24F9">
        <w:rPr>
          <w:i/>
          <w:noProof/>
        </w:rPr>
        <w:t>Am J Public Health</w:t>
      </w:r>
      <w:r w:rsidRPr="009C24F9">
        <w:rPr>
          <w:noProof/>
        </w:rPr>
        <w:t xml:space="preserve"> 2008;</w:t>
      </w:r>
      <w:r w:rsidRPr="009C24F9">
        <w:rPr>
          <w:b/>
          <w:noProof/>
        </w:rPr>
        <w:t>98</w:t>
      </w:r>
      <w:r w:rsidRPr="009C24F9">
        <w:rPr>
          <w:noProof/>
        </w:rPr>
        <w:t xml:space="preserve">:2042-50. </w:t>
      </w:r>
      <w:hyperlink r:id="rId264" w:history="1">
        <w:r w:rsidRPr="009C24F9">
          <w:rPr>
            <w:rStyle w:val="Hyperlink"/>
            <w:noProof/>
          </w:rPr>
          <w:t>https://doi.org/10.2105/AJPH.2006.106443</w:t>
        </w:r>
      </w:hyperlink>
    </w:p>
    <w:p w14:paraId="3F050C37" w14:textId="18D4F977" w:rsidR="009C24F9" w:rsidRPr="009C24F9" w:rsidRDefault="009C24F9" w:rsidP="009C24F9">
      <w:pPr>
        <w:pStyle w:val="EndNoteBibliography"/>
        <w:rPr>
          <w:noProof/>
        </w:rPr>
      </w:pPr>
      <w:r w:rsidRPr="009C24F9">
        <w:rPr>
          <w:noProof/>
        </w:rPr>
        <w:t>60.</w:t>
      </w:r>
      <w:r w:rsidRPr="009C24F9">
        <w:rPr>
          <w:noProof/>
        </w:rPr>
        <w:tab/>
      </w:r>
      <w:r w:rsidRPr="009C24F9">
        <w:rPr>
          <w:i/>
          <w:noProof/>
        </w:rPr>
        <w:t>Data Protection Act 2018 c.12</w:t>
      </w:r>
      <w:r w:rsidRPr="009C24F9">
        <w:rPr>
          <w:noProof/>
        </w:rPr>
        <w:t xml:space="preserve">. United Kingdom: The National Archives; 2018. URL: </w:t>
      </w:r>
      <w:hyperlink r:id="rId265" w:history="1">
        <w:r w:rsidRPr="009C24F9">
          <w:rPr>
            <w:rStyle w:val="Hyperlink"/>
            <w:noProof/>
          </w:rPr>
          <w:t>https://www.legislation.gov.uk/ukpga/2018/12/contents/enacted</w:t>
        </w:r>
      </w:hyperlink>
      <w:r w:rsidRPr="009C24F9">
        <w:rPr>
          <w:noProof/>
        </w:rPr>
        <w:t xml:space="preserve"> (accessed 30 January, 2021).</w:t>
      </w:r>
    </w:p>
    <w:p w14:paraId="38D35656" w14:textId="0D94E8B1" w:rsidR="009C24F9" w:rsidRPr="009C24F9" w:rsidRDefault="009C24F9" w:rsidP="009C24F9">
      <w:pPr>
        <w:pStyle w:val="EndNoteBibliography"/>
        <w:rPr>
          <w:noProof/>
        </w:rPr>
      </w:pPr>
      <w:r w:rsidRPr="009C24F9">
        <w:rPr>
          <w:noProof/>
        </w:rPr>
        <w:t>61.</w:t>
      </w:r>
      <w:r w:rsidRPr="009C24F9">
        <w:rPr>
          <w:noProof/>
        </w:rPr>
        <w:tab/>
        <w:t xml:space="preserve">O'Kelly M, Ratitch B. </w:t>
      </w:r>
      <w:r w:rsidRPr="009C24F9">
        <w:rPr>
          <w:i/>
          <w:noProof/>
        </w:rPr>
        <w:t>Clinical Trials with Missing Data</w:t>
      </w:r>
      <w:r w:rsidRPr="009C24F9">
        <w:rPr>
          <w:noProof/>
        </w:rPr>
        <w:t xml:space="preserve">. Chichester, UK: John Wiley &amp; Sons, Ltd; 2014. </w:t>
      </w:r>
      <w:hyperlink r:id="rId266" w:history="1">
        <w:r w:rsidRPr="009C24F9">
          <w:rPr>
            <w:rStyle w:val="Hyperlink"/>
            <w:noProof/>
          </w:rPr>
          <w:t>https://doi.org/10.1002/9781118762516</w:t>
        </w:r>
      </w:hyperlink>
    </w:p>
    <w:p w14:paraId="31E9DE75" w14:textId="096B01C5" w:rsidR="009C24F9" w:rsidRPr="009C24F9" w:rsidRDefault="009C24F9" w:rsidP="009C24F9">
      <w:pPr>
        <w:pStyle w:val="EndNoteBibliography"/>
        <w:rPr>
          <w:noProof/>
        </w:rPr>
      </w:pPr>
      <w:r w:rsidRPr="009C24F9">
        <w:rPr>
          <w:noProof/>
        </w:rPr>
        <w:t>62.</w:t>
      </w:r>
      <w:r w:rsidRPr="009C24F9">
        <w:rPr>
          <w:noProof/>
        </w:rPr>
        <w:tab/>
        <w:t xml:space="preserve">Free C, Carpenter JR, and trial team. </w:t>
      </w:r>
      <w:r w:rsidRPr="009C24F9">
        <w:rPr>
          <w:i/>
          <w:noProof/>
        </w:rPr>
        <w:t>safetxt: A randomised controlled trial of an intervention delivered by mobile phone messaging to reduce sexually transmitted infections (STI) by increasing sexual health precaution behaviours in young people - Statistical Analysis Plan,  SAP: Version 6- 10/06/2020</w:t>
      </w:r>
      <w:r w:rsidRPr="009C24F9">
        <w:rPr>
          <w:noProof/>
        </w:rPr>
        <w:t xml:space="preserve">. London: London School of Hygiene and Tropical Medicine (LSHTM); 2020. URL: </w:t>
      </w:r>
      <w:hyperlink r:id="rId267" w:history="1">
        <w:r w:rsidRPr="009C24F9">
          <w:rPr>
            <w:rStyle w:val="Hyperlink"/>
            <w:noProof/>
          </w:rPr>
          <w:t>https://safetxt.lshtm.ac.uk/files/2020/06/safetxt-SAP-v-6-final-10th-June.pdf</w:t>
        </w:r>
      </w:hyperlink>
      <w:r w:rsidRPr="009C24F9">
        <w:rPr>
          <w:noProof/>
        </w:rPr>
        <w:t xml:space="preserve"> (accessed 11th July, 2021).</w:t>
      </w:r>
    </w:p>
    <w:p w14:paraId="40215FFF" w14:textId="24D77198" w:rsidR="009C24F9" w:rsidRPr="009C24F9" w:rsidRDefault="009C24F9" w:rsidP="009C24F9">
      <w:pPr>
        <w:pStyle w:val="EndNoteBibliography"/>
        <w:rPr>
          <w:noProof/>
        </w:rPr>
      </w:pPr>
      <w:r w:rsidRPr="009C24F9">
        <w:rPr>
          <w:noProof/>
        </w:rPr>
        <w:lastRenderedPageBreak/>
        <w:t>63.</w:t>
      </w:r>
      <w:r w:rsidRPr="009C24F9">
        <w:rPr>
          <w:noProof/>
        </w:rPr>
        <w:tab/>
        <w:t>Sterne JA, White IR, Carlin JB, Spratt M, Royston P, Kenward MG</w:t>
      </w:r>
      <w:r w:rsidRPr="009C24F9">
        <w:rPr>
          <w:i/>
          <w:noProof/>
        </w:rPr>
        <w:t>, et al.</w:t>
      </w:r>
      <w:r w:rsidRPr="009C24F9">
        <w:rPr>
          <w:noProof/>
        </w:rPr>
        <w:t xml:space="preserve"> Multiple imputation for missing data in epidemiological and clinical research: potential and pitfalls. </w:t>
      </w:r>
      <w:r w:rsidRPr="009C24F9">
        <w:rPr>
          <w:i/>
          <w:noProof/>
        </w:rPr>
        <w:t>BMJ</w:t>
      </w:r>
      <w:r w:rsidRPr="009C24F9">
        <w:rPr>
          <w:noProof/>
        </w:rPr>
        <w:t xml:space="preserve"> 2009;</w:t>
      </w:r>
      <w:r w:rsidRPr="009C24F9">
        <w:rPr>
          <w:b/>
          <w:noProof/>
        </w:rPr>
        <w:t>338</w:t>
      </w:r>
      <w:r w:rsidRPr="009C24F9">
        <w:rPr>
          <w:noProof/>
        </w:rPr>
        <w:t xml:space="preserve">:b2393. </w:t>
      </w:r>
      <w:hyperlink r:id="rId268" w:history="1">
        <w:r w:rsidRPr="009C24F9">
          <w:rPr>
            <w:rStyle w:val="Hyperlink"/>
            <w:noProof/>
          </w:rPr>
          <w:t>https://doi.org/10.1136/bmj.b2393</w:t>
        </w:r>
      </w:hyperlink>
    </w:p>
    <w:p w14:paraId="1B16B41C" w14:textId="29F8EB16" w:rsidR="009C24F9" w:rsidRPr="009C24F9" w:rsidRDefault="009C24F9" w:rsidP="009C24F9">
      <w:pPr>
        <w:pStyle w:val="EndNoteBibliography"/>
        <w:rPr>
          <w:noProof/>
        </w:rPr>
      </w:pPr>
      <w:r w:rsidRPr="009C24F9">
        <w:rPr>
          <w:noProof/>
        </w:rPr>
        <w:t>64.</w:t>
      </w:r>
      <w:r w:rsidRPr="009C24F9">
        <w:rPr>
          <w:noProof/>
        </w:rPr>
        <w:tab/>
      </w:r>
      <w:r w:rsidRPr="009C24F9">
        <w:rPr>
          <w:i/>
          <w:noProof/>
        </w:rPr>
        <w:t>European Medicines Agency, Committee for Medicinal Products for Human Use. Guideline on adjustment for baseline covariates in clinical trials</w:t>
      </w:r>
      <w:r w:rsidRPr="009C24F9">
        <w:rPr>
          <w:noProof/>
        </w:rPr>
        <w:t>. London, UK.; 2015.</w:t>
      </w:r>
    </w:p>
    <w:p w14:paraId="73E8E73D" w14:textId="47E1A235" w:rsidR="009C24F9" w:rsidRPr="009C24F9" w:rsidRDefault="009C24F9" w:rsidP="009C24F9">
      <w:pPr>
        <w:pStyle w:val="EndNoteBibliography"/>
        <w:rPr>
          <w:noProof/>
        </w:rPr>
      </w:pPr>
      <w:r w:rsidRPr="009C24F9">
        <w:rPr>
          <w:noProof/>
        </w:rPr>
        <w:t>65.</w:t>
      </w:r>
      <w:r w:rsidRPr="009C24F9">
        <w:rPr>
          <w:noProof/>
        </w:rPr>
        <w:tab/>
        <w:t xml:space="preserve">Podsakoff PM, MacKenzie SB, Lee JY, Podsakoff NP. Common method biases in behavioral research: a critical review of the literature and recommended remedies. </w:t>
      </w:r>
      <w:r w:rsidRPr="009C24F9">
        <w:rPr>
          <w:i/>
          <w:noProof/>
        </w:rPr>
        <w:t>J Appl Psychol</w:t>
      </w:r>
      <w:r w:rsidRPr="009C24F9">
        <w:rPr>
          <w:noProof/>
        </w:rPr>
        <w:t xml:space="preserve"> 2003;</w:t>
      </w:r>
      <w:r w:rsidRPr="009C24F9">
        <w:rPr>
          <w:b/>
          <w:noProof/>
        </w:rPr>
        <w:t>88</w:t>
      </w:r>
      <w:r w:rsidRPr="009C24F9">
        <w:rPr>
          <w:noProof/>
        </w:rPr>
        <w:t xml:space="preserve">:879-903. </w:t>
      </w:r>
      <w:hyperlink r:id="rId269" w:history="1">
        <w:r w:rsidRPr="009C24F9">
          <w:rPr>
            <w:rStyle w:val="Hyperlink"/>
            <w:noProof/>
          </w:rPr>
          <w:t>https://doi.org/10.1037/0021-9010.88.5.879</w:t>
        </w:r>
      </w:hyperlink>
    </w:p>
    <w:p w14:paraId="2A97C5BB" w14:textId="6A9D675B" w:rsidR="009C24F9" w:rsidRPr="009C24F9" w:rsidRDefault="009C24F9" w:rsidP="009C24F9">
      <w:pPr>
        <w:pStyle w:val="EndNoteBibliography"/>
        <w:rPr>
          <w:noProof/>
        </w:rPr>
      </w:pPr>
      <w:r w:rsidRPr="009C24F9">
        <w:rPr>
          <w:noProof/>
        </w:rPr>
        <w:t>66.</w:t>
      </w:r>
      <w:r w:rsidRPr="009C24F9">
        <w:rPr>
          <w:noProof/>
        </w:rPr>
        <w:tab/>
        <w:t xml:space="preserve">Abel G, Payne R, Barclay M. </w:t>
      </w:r>
      <w:r w:rsidRPr="009C24F9">
        <w:rPr>
          <w:i/>
          <w:noProof/>
        </w:rPr>
        <w:t xml:space="preserve">UK Deprivation Indices </w:t>
      </w:r>
      <w:r w:rsidRPr="009C24F9">
        <w:rPr>
          <w:noProof/>
        </w:rPr>
        <w:t xml:space="preserve">Bristol, UK: University of Bristol; 2016. URL: </w:t>
      </w:r>
      <w:hyperlink r:id="rId270" w:history="1">
        <w:r w:rsidRPr="009C24F9">
          <w:rPr>
            <w:rStyle w:val="Hyperlink"/>
            <w:noProof/>
          </w:rPr>
          <w:t>https://data.bris.ac.uk/data/dataset/1ef3q32gybk001v77c1ifmty7x</w:t>
        </w:r>
      </w:hyperlink>
      <w:r w:rsidRPr="009C24F9">
        <w:rPr>
          <w:noProof/>
        </w:rPr>
        <w:t xml:space="preserve"> (accessed 11th July, 2021). </w:t>
      </w:r>
      <w:hyperlink r:id="rId271" w:history="1">
        <w:r w:rsidRPr="009C24F9">
          <w:rPr>
            <w:rStyle w:val="Hyperlink"/>
            <w:noProof/>
          </w:rPr>
          <w:t>https://doi.org/10.5523/bris.1ef3q32gybk001v77c1ifmty7x</w:t>
        </w:r>
      </w:hyperlink>
    </w:p>
    <w:p w14:paraId="43AB89DC" w14:textId="7A04118D" w:rsidR="009C24F9" w:rsidRPr="009C24F9" w:rsidRDefault="009C24F9" w:rsidP="009C24F9">
      <w:pPr>
        <w:pStyle w:val="EndNoteBibliography"/>
        <w:rPr>
          <w:noProof/>
        </w:rPr>
      </w:pPr>
      <w:r w:rsidRPr="009C24F9">
        <w:rPr>
          <w:noProof/>
        </w:rPr>
        <w:t>67.</w:t>
      </w:r>
      <w:r w:rsidRPr="009C24F9">
        <w:rPr>
          <w:noProof/>
        </w:rPr>
        <w:tab/>
        <w:t xml:space="preserve">Brookes ST, Whitely E, Egger M, Smith GD, Mulheran PA, Peters TJ. Subgroup analyses in randomized trials: risks of subgroup-specific analyses; power and sample size for the interaction test. </w:t>
      </w:r>
      <w:r w:rsidRPr="009C24F9">
        <w:rPr>
          <w:i/>
          <w:noProof/>
        </w:rPr>
        <w:t>J Clin Epidemiol</w:t>
      </w:r>
      <w:r w:rsidRPr="009C24F9">
        <w:rPr>
          <w:noProof/>
        </w:rPr>
        <w:t xml:space="preserve"> 2004;</w:t>
      </w:r>
      <w:r w:rsidRPr="009C24F9">
        <w:rPr>
          <w:b/>
          <w:noProof/>
        </w:rPr>
        <w:t>57</w:t>
      </w:r>
      <w:r w:rsidRPr="009C24F9">
        <w:rPr>
          <w:noProof/>
        </w:rPr>
        <w:t xml:space="preserve">:229-36. </w:t>
      </w:r>
      <w:hyperlink r:id="rId272" w:history="1">
        <w:r w:rsidRPr="009C24F9">
          <w:rPr>
            <w:rStyle w:val="Hyperlink"/>
            <w:noProof/>
          </w:rPr>
          <w:t>https://doi.org/10.1016/j.jclinepi.2003.08.009</w:t>
        </w:r>
      </w:hyperlink>
    </w:p>
    <w:p w14:paraId="0FFD73D0" w14:textId="486C3D8D" w:rsidR="009C24F9" w:rsidRPr="009C24F9" w:rsidRDefault="009C24F9" w:rsidP="009C24F9">
      <w:pPr>
        <w:pStyle w:val="EndNoteBibliography"/>
        <w:rPr>
          <w:noProof/>
        </w:rPr>
      </w:pPr>
      <w:r w:rsidRPr="009C24F9">
        <w:rPr>
          <w:noProof/>
        </w:rPr>
        <w:t>68.</w:t>
      </w:r>
      <w:r w:rsidRPr="009C24F9">
        <w:rPr>
          <w:noProof/>
        </w:rPr>
        <w:tab/>
        <w:t xml:space="preserve">Gabler NB, Duan N, Liao D, Elmore JG, Ganiats TG, Kravitz RL. Dealing with heterogeneity of treatment effects: is the literature up to the challenge? </w:t>
      </w:r>
      <w:r w:rsidRPr="009C24F9">
        <w:rPr>
          <w:i/>
          <w:noProof/>
        </w:rPr>
        <w:t>Trials</w:t>
      </w:r>
      <w:r w:rsidRPr="009C24F9">
        <w:rPr>
          <w:noProof/>
        </w:rPr>
        <w:t xml:space="preserve"> 2009;</w:t>
      </w:r>
      <w:r w:rsidRPr="009C24F9">
        <w:rPr>
          <w:b/>
          <w:noProof/>
        </w:rPr>
        <w:t>10</w:t>
      </w:r>
      <w:r w:rsidRPr="009C24F9">
        <w:rPr>
          <w:noProof/>
        </w:rPr>
        <w:t xml:space="preserve">:43. </w:t>
      </w:r>
      <w:hyperlink r:id="rId273" w:history="1">
        <w:r w:rsidRPr="009C24F9">
          <w:rPr>
            <w:rStyle w:val="Hyperlink"/>
            <w:noProof/>
          </w:rPr>
          <w:t>https://doi.org/10.1186/1745-6215-10-43</w:t>
        </w:r>
      </w:hyperlink>
    </w:p>
    <w:p w14:paraId="74ED8B96" w14:textId="02E6D855" w:rsidR="009C24F9" w:rsidRPr="009C24F9" w:rsidRDefault="009C24F9" w:rsidP="009C24F9">
      <w:pPr>
        <w:pStyle w:val="EndNoteBibliography"/>
        <w:rPr>
          <w:noProof/>
        </w:rPr>
      </w:pPr>
      <w:r w:rsidRPr="009C24F9">
        <w:rPr>
          <w:noProof/>
        </w:rPr>
        <w:t>69.</w:t>
      </w:r>
      <w:r w:rsidRPr="009C24F9">
        <w:rPr>
          <w:noProof/>
        </w:rPr>
        <w:tab/>
        <w:t>Kasenda B, Schandelmaier S, Sun X, von Elm E, You J, Blumle A</w:t>
      </w:r>
      <w:r w:rsidRPr="009C24F9">
        <w:rPr>
          <w:i/>
          <w:noProof/>
        </w:rPr>
        <w:t>, et al.</w:t>
      </w:r>
      <w:r w:rsidRPr="009C24F9">
        <w:rPr>
          <w:noProof/>
        </w:rPr>
        <w:t xml:space="preserve"> Subgroup analyses in randomised controlled trials: cohort study on trial protocols and journal publications. </w:t>
      </w:r>
      <w:r w:rsidRPr="009C24F9">
        <w:rPr>
          <w:i/>
          <w:noProof/>
        </w:rPr>
        <w:t>BMJ</w:t>
      </w:r>
      <w:r w:rsidRPr="009C24F9">
        <w:rPr>
          <w:noProof/>
        </w:rPr>
        <w:t xml:space="preserve"> 2014;</w:t>
      </w:r>
      <w:r w:rsidRPr="009C24F9">
        <w:rPr>
          <w:b/>
          <w:noProof/>
        </w:rPr>
        <w:t>349</w:t>
      </w:r>
      <w:r w:rsidRPr="009C24F9">
        <w:rPr>
          <w:noProof/>
        </w:rPr>
        <w:t xml:space="preserve">:g4539. </w:t>
      </w:r>
      <w:hyperlink r:id="rId274" w:history="1">
        <w:r w:rsidRPr="009C24F9">
          <w:rPr>
            <w:rStyle w:val="Hyperlink"/>
            <w:noProof/>
          </w:rPr>
          <w:t>https://doi.org/10.1136/bmj.g4539</w:t>
        </w:r>
      </w:hyperlink>
    </w:p>
    <w:p w14:paraId="1F6486AF" w14:textId="7B398EAE" w:rsidR="009C24F9" w:rsidRPr="009C24F9" w:rsidRDefault="009C24F9" w:rsidP="009C24F9">
      <w:pPr>
        <w:pStyle w:val="EndNoteBibliography"/>
        <w:rPr>
          <w:noProof/>
        </w:rPr>
      </w:pPr>
      <w:r w:rsidRPr="009C24F9">
        <w:rPr>
          <w:noProof/>
        </w:rPr>
        <w:t>70.</w:t>
      </w:r>
      <w:r w:rsidRPr="009C24F9">
        <w:rPr>
          <w:noProof/>
        </w:rPr>
        <w:tab/>
        <w:t xml:space="preserve">Kent DM, Rothwell PM, Ioannidis JP, Altman DG, Hayward RA. Assessing and reporting heterogeneity in treatment effects in clinical trials: a proposal. </w:t>
      </w:r>
      <w:r w:rsidRPr="009C24F9">
        <w:rPr>
          <w:i/>
          <w:noProof/>
        </w:rPr>
        <w:t>Trials</w:t>
      </w:r>
      <w:r w:rsidRPr="009C24F9">
        <w:rPr>
          <w:noProof/>
        </w:rPr>
        <w:t xml:space="preserve"> 2010;</w:t>
      </w:r>
      <w:r w:rsidRPr="009C24F9">
        <w:rPr>
          <w:b/>
          <w:noProof/>
        </w:rPr>
        <w:t>11</w:t>
      </w:r>
      <w:r w:rsidRPr="009C24F9">
        <w:rPr>
          <w:noProof/>
        </w:rPr>
        <w:t xml:space="preserve">:85. </w:t>
      </w:r>
      <w:hyperlink r:id="rId275" w:history="1">
        <w:r w:rsidRPr="009C24F9">
          <w:rPr>
            <w:rStyle w:val="Hyperlink"/>
            <w:noProof/>
          </w:rPr>
          <w:t>https://doi.org/10.1186/1745-6215-11-85</w:t>
        </w:r>
      </w:hyperlink>
    </w:p>
    <w:p w14:paraId="30B2B108" w14:textId="543DF763" w:rsidR="009C24F9" w:rsidRPr="009C24F9" w:rsidRDefault="009C24F9" w:rsidP="009C24F9">
      <w:pPr>
        <w:pStyle w:val="EndNoteBibliography"/>
        <w:rPr>
          <w:noProof/>
        </w:rPr>
      </w:pPr>
      <w:r w:rsidRPr="009C24F9">
        <w:rPr>
          <w:noProof/>
        </w:rPr>
        <w:t>71.</w:t>
      </w:r>
      <w:r w:rsidRPr="009C24F9">
        <w:rPr>
          <w:noProof/>
        </w:rPr>
        <w:tab/>
        <w:t xml:space="preserve">Pocock SJ, Assmann SE, Enos LE, Kasten LE. Subgroup analysis, covariate adjustment and baseline comparisons in clinical trial reporting: current practice and problems. </w:t>
      </w:r>
      <w:r w:rsidRPr="009C24F9">
        <w:rPr>
          <w:i/>
          <w:noProof/>
        </w:rPr>
        <w:t>Stat Med</w:t>
      </w:r>
      <w:r w:rsidRPr="009C24F9">
        <w:rPr>
          <w:noProof/>
        </w:rPr>
        <w:t xml:space="preserve"> 2002;</w:t>
      </w:r>
      <w:r w:rsidRPr="009C24F9">
        <w:rPr>
          <w:b/>
          <w:noProof/>
        </w:rPr>
        <w:t>21</w:t>
      </w:r>
      <w:r w:rsidRPr="009C24F9">
        <w:rPr>
          <w:noProof/>
        </w:rPr>
        <w:t xml:space="preserve">:2917-30. </w:t>
      </w:r>
      <w:hyperlink r:id="rId276" w:history="1">
        <w:r w:rsidRPr="009C24F9">
          <w:rPr>
            <w:rStyle w:val="Hyperlink"/>
            <w:noProof/>
          </w:rPr>
          <w:t>https://doi.org/10.1002/sim.1296</w:t>
        </w:r>
      </w:hyperlink>
    </w:p>
    <w:p w14:paraId="08F50C93" w14:textId="469A6B2A" w:rsidR="009C24F9" w:rsidRPr="009C24F9" w:rsidRDefault="009C24F9" w:rsidP="009C24F9">
      <w:pPr>
        <w:pStyle w:val="EndNoteBibliography"/>
        <w:rPr>
          <w:noProof/>
        </w:rPr>
      </w:pPr>
      <w:r w:rsidRPr="009C24F9">
        <w:rPr>
          <w:noProof/>
        </w:rPr>
        <w:t>72.</w:t>
      </w:r>
      <w:r w:rsidRPr="009C24F9">
        <w:rPr>
          <w:noProof/>
        </w:rPr>
        <w:tab/>
        <w:t>Walters SJ, Bonacho Dos Anjos Henriques-Cadby I, Bortolami O, Flight L, Hind D, Jacques RM</w:t>
      </w:r>
      <w:r w:rsidRPr="009C24F9">
        <w:rPr>
          <w:i/>
          <w:noProof/>
        </w:rPr>
        <w:t>, et al.</w:t>
      </w:r>
      <w:r w:rsidRPr="009C24F9">
        <w:rPr>
          <w:noProof/>
        </w:rPr>
        <w:t xml:space="preserve"> Recruitment and retention of participants in randomised controlled trials: a review of trials funded and published by the United Kingdom Health Technology Assessment Programme. </w:t>
      </w:r>
      <w:r w:rsidRPr="009C24F9">
        <w:rPr>
          <w:i/>
          <w:noProof/>
        </w:rPr>
        <w:t>BMJ Open</w:t>
      </w:r>
      <w:r w:rsidRPr="009C24F9">
        <w:rPr>
          <w:noProof/>
        </w:rPr>
        <w:t xml:space="preserve"> 2017;</w:t>
      </w:r>
      <w:r w:rsidRPr="009C24F9">
        <w:rPr>
          <w:b/>
          <w:noProof/>
        </w:rPr>
        <w:t>7</w:t>
      </w:r>
      <w:r w:rsidRPr="009C24F9">
        <w:rPr>
          <w:noProof/>
        </w:rPr>
        <w:t xml:space="preserve">:e015276. </w:t>
      </w:r>
      <w:hyperlink r:id="rId277" w:history="1">
        <w:r w:rsidRPr="009C24F9">
          <w:rPr>
            <w:rStyle w:val="Hyperlink"/>
            <w:noProof/>
          </w:rPr>
          <w:t>https://doi.org/10.1136/bmjopen-2016-015276</w:t>
        </w:r>
      </w:hyperlink>
    </w:p>
    <w:p w14:paraId="03F56F90" w14:textId="2F232A68" w:rsidR="009C24F9" w:rsidRPr="009C24F9" w:rsidRDefault="009C24F9" w:rsidP="009C24F9">
      <w:pPr>
        <w:pStyle w:val="EndNoteBibliography"/>
        <w:rPr>
          <w:noProof/>
        </w:rPr>
      </w:pPr>
      <w:r w:rsidRPr="009C24F9">
        <w:rPr>
          <w:noProof/>
        </w:rPr>
        <w:t>73.</w:t>
      </w:r>
      <w:r w:rsidRPr="009C24F9">
        <w:rPr>
          <w:noProof/>
        </w:rPr>
        <w:tab/>
        <w:t>Treweek S, Pitkethly M, Cook J, Fraser C, Mitchell E, Sullivan F</w:t>
      </w:r>
      <w:r w:rsidRPr="009C24F9">
        <w:rPr>
          <w:i/>
          <w:noProof/>
        </w:rPr>
        <w:t>, et al.</w:t>
      </w:r>
      <w:r w:rsidRPr="009C24F9">
        <w:rPr>
          <w:noProof/>
        </w:rPr>
        <w:t xml:space="preserve"> Strategies to improve recruitment to randomised trials. </w:t>
      </w:r>
      <w:r w:rsidRPr="009C24F9">
        <w:rPr>
          <w:i/>
          <w:noProof/>
        </w:rPr>
        <w:t>Cochrane Database Syst Rev</w:t>
      </w:r>
      <w:r w:rsidRPr="009C24F9">
        <w:rPr>
          <w:noProof/>
        </w:rPr>
        <w:t xml:space="preserve"> 2018;</w:t>
      </w:r>
      <w:r w:rsidRPr="009C24F9">
        <w:rPr>
          <w:b/>
          <w:noProof/>
        </w:rPr>
        <w:t>2</w:t>
      </w:r>
      <w:r w:rsidRPr="009C24F9">
        <w:rPr>
          <w:noProof/>
        </w:rPr>
        <w:t xml:space="preserve">:MR000013. </w:t>
      </w:r>
      <w:hyperlink r:id="rId278" w:history="1">
        <w:r w:rsidRPr="009C24F9">
          <w:rPr>
            <w:rStyle w:val="Hyperlink"/>
            <w:noProof/>
          </w:rPr>
          <w:t>https://doi.org/10.1002/14651858.MR000013.pub6</w:t>
        </w:r>
      </w:hyperlink>
    </w:p>
    <w:p w14:paraId="6B968337" w14:textId="5279EF22" w:rsidR="009C24F9" w:rsidRPr="009C24F9" w:rsidRDefault="009C24F9" w:rsidP="009C24F9">
      <w:pPr>
        <w:pStyle w:val="EndNoteBibliography"/>
        <w:rPr>
          <w:noProof/>
        </w:rPr>
      </w:pPr>
      <w:r w:rsidRPr="009C24F9">
        <w:rPr>
          <w:noProof/>
        </w:rPr>
        <w:t>74.</w:t>
      </w:r>
      <w:r w:rsidRPr="009C24F9">
        <w:rPr>
          <w:noProof/>
        </w:rPr>
        <w:tab/>
        <w:t xml:space="preserve">McCarthy O, French RS, Roberts I, Free C. Simple steps to develop trial follow-up procedures. </w:t>
      </w:r>
      <w:r w:rsidRPr="009C24F9">
        <w:rPr>
          <w:i/>
          <w:noProof/>
        </w:rPr>
        <w:t>Trials</w:t>
      </w:r>
      <w:r w:rsidRPr="009C24F9">
        <w:rPr>
          <w:noProof/>
        </w:rPr>
        <w:t xml:space="preserve"> 2016;</w:t>
      </w:r>
      <w:r w:rsidRPr="009C24F9">
        <w:rPr>
          <w:b/>
          <w:noProof/>
        </w:rPr>
        <w:t>17</w:t>
      </w:r>
      <w:r w:rsidRPr="009C24F9">
        <w:rPr>
          <w:noProof/>
        </w:rPr>
        <w:t xml:space="preserve">:28. </w:t>
      </w:r>
      <w:hyperlink r:id="rId279" w:history="1">
        <w:r w:rsidRPr="009C24F9">
          <w:rPr>
            <w:rStyle w:val="Hyperlink"/>
            <w:noProof/>
          </w:rPr>
          <w:t>https://doi.org/10.1186/s13063-016-1155-1</w:t>
        </w:r>
      </w:hyperlink>
    </w:p>
    <w:p w14:paraId="5FA23EE9" w14:textId="464D778A" w:rsidR="009C24F9" w:rsidRPr="009C24F9" w:rsidRDefault="009C24F9" w:rsidP="009C24F9">
      <w:pPr>
        <w:pStyle w:val="EndNoteBibliography"/>
        <w:rPr>
          <w:noProof/>
        </w:rPr>
      </w:pPr>
      <w:r w:rsidRPr="009C24F9">
        <w:rPr>
          <w:noProof/>
        </w:rPr>
        <w:t>75.</w:t>
      </w:r>
      <w:r w:rsidRPr="009C24F9">
        <w:rPr>
          <w:noProof/>
        </w:rPr>
        <w:tab/>
        <w:t>Toerien M, Brookes ST, Metcalfe C, de Salis I, Tomlin Z, Peters TJ</w:t>
      </w:r>
      <w:r w:rsidRPr="009C24F9">
        <w:rPr>
          <w:i/>
          <w:noProof/>
        </w:rPr>
        <w:t>, et al.</w:t>
      </w:r>
      <w:r w:rsidRPr="009C24F9">
        <w:rPr>
          <w:noProof/>
        </w:rPr>
        <w:t xml:space="preserve"> A review of reporting of participant recruitment and retention in RCTs in six major journals. </w:t>
      </w:r>
      <w:r w:rsidRPr="009C24F9">
        <w:rPr>
          <w:i/>
          <w:noProof/>
        </w:rPr>
        <w:t>Trials</w:t>
      </w:r>
      <w:r w:rsidRPr="009C24F9">
        <w:rPr>
          <w:noProof/>
        </w:rPr>
        <w:t xml:space="preserve"> 2009;</w:t>
      </w:r>
      <w:r w:rsidRPr="009C24F9">
        <w:rPr>
          <w:b/>
          <w:noProof/>
        </w:rPr>
        <w:t>10</w:t>
      </w:r>
      <w:r w:rsidRPr="009C24F9">
        <w:rPr>
          <w:noProof/>
        </w:rPr>
        <w:t xml:space="preserve">:52. </w:t>
      </w:r>
      <w:hyperlink r:id="rId280" w:history="1">
        <w:r w:rsidRPr="009C24F9">
          <w:rPr>
            <w:rStyle w:val="Hyperlink"/>
            <w:noProof/>
          </w:rPr>
          <w:t>https://doi.org/10.1186/1745-6215-10-52</w:t>
        </w:r>
      </w:hyperlink>
    </w:p>
    <w:p w14:paraId="766AECD1" w14:textId="3D2B3B27" w:rsidR="009C24F9" w:rsidRPr="009C24F9" w:rsidRDefault="009C24F9" w:rsidP="009C24F9">
      <w:pPr>
        <w:pStyle w:val="EndNoteBibliography"/>
        <w:rPr>
          <w:noProof/>
        </w:rPr>
      </w:pPr>
      <w:r w:rsidRPr="009C24F9">
        <w:rPr>
          <w:noProof/>
        </w:rPr>
        <w:t>76.</w:t>
      </w:r>
      <w:r w:rsidRPr="009C24F9">
        <w:rPr>
          <w:noProof/>
        </w:rPr>
        <w:tab/>
        <w:t>Akl EA, Briel M, You JJ, Sun X, Johnston BC, Busse JW</w:t>
      </w:r>
      <w:r w:rsidRPr="009C24F9">
        <w:rPr>
          <w:i/>
          <w:noProof/>
        </w:rPr>
        <w:t>, et al.</w:t>
      </w:r>
      <w:r w:rsidRPr="009C24F9">
        <w:rPr>
          <w:noProof/>
        </w:rPr>
        <w:t xml:space="preserve"> Potential impact on estimated treatment effects of information lost to follow-up in randomised controlled trials (LOST-IT): systematic review. </w:t>
      </w:r>
      <w:r w:rsidRPr="009C24F9">
        <w:rPr>
          <w:i/>
          <w:noProof/>
        </w:rPr>
        <w:t>BMJ</w:t>
      </w:r>
      <w:r w:rsidRPr="009C24F9">
        <w:rPr>
          <w:noProof/>
        </w:rPr>
        <w:t xml:space="preserve"> 2012;</w:t>
      </w:r>
      <w:r w:rsidRPr="009C24F9">
        <w:rPr>
          <w:b/>
          <w:noProof/>
        </w:rPr>
        <w:t>344</w:t>
      </w:r>
      <w:r w:rsidRPr="009C24F9">
        <w:rPr>
          <w:noProof/>
        </w:rPr>
        <w:t xml:space="preserve">:e2809. </w:t>
      </w:r>
      <w:hyperlink r:id="rId281" w:history="1">
        <w:r w:rsidRPr="009C24F9">
          <w:rPr>
            <w:rStyle w:val="Hyperlink"/>
            <w:noProof/>
          </w:rPr>
          <w:t>https://doi.org/10.1136/bmj.e2809</w:t>
        </w:r>
      </w:hyperlink>
    </w:p>
    <w:p w14:paraId="69654E65" w14:textId="3202BF74" w:rsidR="009C24F9" w:rsidRPr="009C24F9" w:rsidRDefault="009C24F9" w:rsidP="009C24F9">
      <w:pPr>
        <w:pStyle w:val="EndNoteBibliography"/>
        <w:rPr>
          <w:noProof/>
        </w:rPr>
      </w:pPr>
      <w:r w:rsidRPr="009C24F9">
        <w:rPr>
          <w:noProof/>
        </w:rPr>
        <w:t>77.</w:t>
      </w:r>
      <w:r w:rsidRPr="009C24F9">
        <w:rPr>
          <w:noProof/>
        </w:rPr>
        <w:tab/>
        <w:t>Dickson S, Logan J, Hagen S, Stark D, Glazener C, McDonald AM</w:t>
      </w:r>
      <w:r w:rsidRPr="009C24F9">
        <w:rPr>
          <w:i/>
          <w:noProof/>
        </w:rPr>
        <w:t>, et al.</w:t>
      </w:r>
      <w:r w:rsidRPr="009C24F9">
        <w:rPr>
          <w:noProof/>
        </w:rPr>
        <w:t xml:space="preserve"> Reflecting on the methodological challenges of recruiting to a United Kingdom-wide, multi-centre, randomised controlled trial in gynaecology outpatient settings. </w:t>
      </w:r>
      <w:r w:rsidRPr="009C24F9">
        <w:rPr>
          <w:i/>
          <w:noProof/>
        </w:rPr>
        <w:t>Trials</w:t>
      </w:r>
      <w:r w:rsidRPr="009C24F9">
        <w:rPr>
          <w:noProof/>
        </w:rPr>
        <w:t xml:space="preserve"> 2013;</w:t>
      </w:r>
      <w:r w:rsidRPr="009C24F9">
        <w:rPr>
          <w:b/>
          <w:noProof/>
        </w:rPr>
        <w:t>14</w:t>
      </w:r>
      <w:r w:rsidRPr="009C24F9">
        <w:rPr>
          <w:noProof/>
        </w:rPr>
        <w:t xml:space="preserve">:389. </w:t>
      </w:r>
      <w:hyperlink r:id="rId282" w:history="1">
        <w:r w:rsidRPr="009C24F9">
          <w:rPr>
            <w:rStyle w:val="Hyperlink"/>
            <w:noProof/>
          </w:rPr>
          <w:t>https://doi.org/10.1186/1745-6215-14-389</w:t>
        </w:r>
      </w:hyperlink>
    </w:p>
    <w:p w14:paraId="7E46248A" w14:textId="5897AABB" w:rsidR="009C24F9" w:rsidRPr="009C24F9" w:rsidRDefault="009C24F9" w:rsidP="009C24F9">
      <w:pPr>
        <w:pStyle w:val="EndNoteBibliography"/>
        <w:rPr>
          <w:noProof/>
        </w:rPr>
      </w:pPr>
      <w:r w:rsidRPr="009C24F9">
        <w:rPr>
          <w:noProof/>
        </w:rPr>
        <w:t>78.</w:t>
      </w:r>
      <w:r w:rsidRPr="009C24F9">
        <w:rPr>
          <w:noProof/>
        </w:rPr>
        <w:tab/>
        <w:t xml:space="preserve">Farrell B, Kenyon S, Shakur H. Managing clinical trials. </w:t>
      </w:r>
      <w:r w:rsidRPr="009C24F9">
        <w:rPr>
          <w:i/>
          <w:noProof/>
        </w:rPr>
        <w:t>Trials</w:t>
      </w:r>
      <w:r w:rsidRPr="009C24F9">
        <w:rPr>
          <w:noProof/>
        </w:rPr>
        <w:t xml:space="preserve"> 2010;</w:t>
      </w:r>
      <w:r w:rsidRPr="009C24F9">
        <w:rPr>
          <w:b/>
          <w:noProof/>
        </w:rPr>
        <w:t>11</w:t>
      </w:r>
      <w:r w:rsidRPr="009C24F9">
        <w:rPr>
          <w:noProof/>
        </w:rPr>
        <w:t xml:space="preserve">:78. </w:t>
      </w:r>
      <w:hyperlink r:id="rId283" w:history="1">
        <w:r w:rsidRPr="009C24F9">
          <w:rPr>
            <w:rStyle w:val="Hyperlink"/>
            <w:noProof/>
          </w:rPr>
          <w:t>https://doi.org/10.1186/1745-6215-11-78</w:t>
        </w:r>
      </w:hyperlink>
    </w:p>
    <w:p w14:paraId="0982C929" w14:textId="40365148" w:rsidR="009C24F9" w:rsidRPr="009C24F9" w:rsidRDefault="009C24F9" w:rsidP="009C24F9">
      <w:pPr>
        <w:pStyle w:val="EndNoteBibliography"/>
        <w:rPr>
          <w:noProof/>
        </w:rPr>
      </w:pPr>
      <w:r w:rsidRPr="009C24F9">
        <w:rPr>
          <w:noProof/>
        </w:rPr>
        <w:t>79.</w:t>
      </w:r>
      <w:r w:rsidRPr="009C24F9">
        <w:rPr>
          <w:noProof/>
        </w:rPr>
        <w:tab/>
        <w:t>Menon U, Gentry-Maharaj A, Ryan A, Sharma A, Burnell M, Hallett R</w:t>
      </w:r>
      <w:r w:rsidRPr="009C24F9">
        <w:rPr>
          <w:i/>
          <w:noProof/>
        </w:rPr>
        <w:t>, et al.</w:t>
      </w:r>
      <w:r w:rsidRPr="009C24F9">
        <w:rPr>
          <w:noProof/>
        </w:rPr>
        <w:t xml:space="preserve"> Recruitment to multicentre trials--lessons from UKCTOCS: descriptive study. </w:t>
      </w:r>
      <w:r w:rsidRPr="009C24F9">
        <w:rPr>
          <w:i/>
          <w:noProof/>
        </w:rPr>
        <w:t>BMJ</w:t>
      </w:r>
      <w:r w:rsidRPr="009C24F9">
        <w:rPr>
          <w:noProof/>
        </w:rPr>
        <w:t xml:space="preserve"> 2008;</w:t>
      </w:r>
      <w:r w:rsidRPr="009C24F9">
        <w:rPr>
          <w:b/>
          <w:noProof/>
        </w:rPr>
        <w:t>337</w:t>
      </w:r>
      <w:r w:rsidRPr="009C24F9">
        <w:rPr>
          <w:noProof/>
        </w:rPr>
        <w:t xml:space="preserve">:a2079. </w:t>
      </w:r>
      <w:hyperlink r:id="rId284" w:history="1">
        <w:r w:rsidRPr="009C24F9">
          <w:rPr>
            <w:rStyle w:val="Hyperlink"/>
            <w:noProof/>
          </w:rPr>
          <w:t>https://doi.org/10.1136/bmj.a2079</w:t>
        </w:r>
      </w:hyperlink>
    </w:p>
    <w:p w14:paraId="6431BE40" w14:textId="25B77084" w:rsidR="009C24F9" w:rsidRPr="009C24F9" w:rsidRDefault="009C24F9" w:rsidP="009C24F9">
      <w:pPr>
        <w:pStyle w:val="EndNoteBibliography"/>
        <w:rPr>
          <w:noProof/>
        </w:rPr>
      </w:pPr>
      <w:r w:rsidRPr="009C24F9">
        <w:rPr>
          <w:noProof/>
        </w:rPr>
        <w:lastRenderedPageBreak/>
        <w:t>80.</w:t>
      </w:r>
      <w:r w:rsidRPr="009C24F9">
        <w:rPr>
          <w:noProof/>
        </w:rPr>
        <w:tab/>
        <w:t>Huang GD, Bull J, Johnston McKee K, Mahon E, Harper B, Roberts JN</w:t>
      </w:r>
      <w:r w:rsidRPr="009C24F9">
        <w:rPr>
          <w:i/>
          <w:noProof/>
        </w:rPr>
        <w:t>, et al.</w:t>
      </w:r>
      <w:r w:rsidRPr="009C24F9">
        <w:rPr>
          <w:noProof/>
        </w:rPr>
        <w:t xml:space="preserve"> Clinical trials recruitment planning: A proposed framework from the Clinical Trials Transformation Initiative. </w:t>
      </w:r>
      <w:r w:rsidRPr="009C24F9">
        <w:rPr>
          <w:i/>
          <w:noProof/>
        </w:rPr>
        <w:t>Contemp Clin Trials</w:t>
      </w:r>
      <w:r w:rsidRPr="009C24F9">
        <w:rPr>
          <w:noProof/>
        </w:rPr>
        <w:t xml:space="preserve"> 2018;</w:t>
      </w:r>
      <w:r w:rsidRPr="009C24F9">
        <w:rPr>
          <w:b/>
          <w:noProof/>
        </w:rPr>
        <w:t>66</w:t>
      </w:r>
      <w:r w:rsidRPr="009C24F9">
        <w:rPr>
          <w:noProof/>
        </w:rPr>
        <w:t xml:space="preserve">:74-9. </w:t>
      </w:r>
      <w:hyperlink r:id="rId285" w:history="1">
        <w:r w:rsidRPr="009C24F9">
          <w:rPr>
            <w:rStyle w:val="Hyperlink"/>
            <w:noProof/>
          </w:rPr>
          <w:t>https://doi.org/10.1016/j.cct.2018.01.003</w:t>
        </w:r>
      </w:hyperlink>
    </w:p>
    <w:p w14:paraId="6FDA5DCD" w14:textId="3C0E0AD2" w:rsidR="009C24F9" w:rsidRPr="009C24F9" w:rsidRDefault="009C24F9" w:rsidP="009C24F9">
      <w:pPr>
        <w:pStyle w:val="EndNoteBibliography"/>
        <w:rPr>
          <w:noProof/>
        </w:rPr>
      </w:pPr>
      <w:r w:rsidRPr="009C24F9">
        <w:rPr>
          <w:noProof/>
        </w:rPr>
        <w:t>81.</w:t>
      </w:r>
      <w:r w:rsidRPr="009C24F9">
        <w:rPr>
          <w:noProof/>
        </w:rPr>
        <w:tab/>
        <w:t>Galli L, Knight R, Robertson S, Hoile E, Oladapo O, Francis D</w:t>
      </w:r>
      <w:r w:rsidRPr="009C24F9">
        <w:rPr>
          <w:i/>
          <w:noProof/>
        </w:rPr>
        <w:t>, et al.</w:t>
      </w:r>
      <w:r w:rsidRPr="009C24F9">
        <w:rPr>
          <w:noProof/>
        </w:rPr>
        <w:t xml:space="preserve"> Using marketing theory to inform strategies for recruitment: a recruitment optimisation model and the txt2stop experience. </w:t>
      </w:r>
      <w:r w:rsidRPr="009C24F9">
        <w:rPr>
          <w:i/>
          <w:noProof/>
        </w:rPr>
        <w:t>Trials</w:t>
      </w:r>
      <w:r w:rsidRPr="009C24F9">
        <w:rPr>
          <w:noProof/>
        </w:rPr>
        <w:t xml:space="preserve"> 2014;</w:t>
      </w:r>
      <w:r w:rsidRPr="009C24F9">
        <w:rPr>
          <w:b/>
          <w:noProof/>
        </w:rPr>
        <w:t>15</w:t>
      </w:r>
      <w:r w:rsidRPr="009C24F9">
        <w:rPr>
          <w:noProof/>
        </w:rPr>
        <w:t xml:space="preserve">:182. </w:t>
      </w:r>
      <w:hyperlink r:id="rId286" w:history="1">
        <w:r w:rsidRPr="009C24F9">
          <w:rPr>
            <w:rStyle w:val="Hyperlink"/>
            <w:noProof/>
          </w:rPr>
          <w:t>https://doi.org/10.1186/1745-6215-15-182</w:t>
        </w:r>
      </w:hyperlink>
    </w:p>
    <w:p w14:paraId="617AB25B" w14:textId="77777777" w:rsidR="009C24F9" w:rsidRPr="009C24F9" w:rsidRDefault="009C24F9" w:rsidP="009C24F9">
      <w:pPr>
        <w:pStyle w:val="EndNoteBibliography"/>
        <w:rPr>
          <w:noProof/>
        </w:rPr>
      </w:pPr>
      <w:r w:rsidRPr="009C24F9">
        <w:rPr>
          <w:noProof/>
        </w:rPr>
        <w:t>82.</w:t>
      </w:r>
      <w:r w:rsidRPr="009C24F9">
        <w:rPr>
          <w:noProof/>
        </w:rPr>
        <w:tab/>
        <w:t xml:space="preserve">Erens B, Phelps A, Clifton S, et al. </w:t>
      </w:r>
      <w:r w:rsidRPr="009C24F9">
        <w:rPr>
          <w:i/>
          <w:noProof/>
        </w:rPr>
        <w:t>The third National Survey of Sexual Attitudes and Lifestyles (Natsal-3): technical report.</w:t>
      </w:r>
      <w:r w:rsidRPr="009C24F9">
        <w:rPr>
          <w:noProof/>
        </w:rPr>
        <w:t xml:space="preserve"> London: National Centre for Social Research; 2013.</w:t>
      </w:r>
    </w:p>
    <w:p w14:paraId="7C40E5FF" w14:textId="741463E3" w:rsidR="009C24F9" w:rsidRPr="009C24F9" w:rsidRDefault="009C24F9" w:rsidP="009C24F9">
      <w:pPr>
        <w:pStyle w:val="EndNoteBibliography"/>
        <w:rPr>
          <w:noProof/>
        </w:rPr>
      </w:pPr>
      <w:r w:rsidRPr="009C24F9">
        <w:rPr>
          <w:noProof/>
        </w:rPr>
        <w:t>83.</w:t>
      </w:r>
      <w:r w:rsidRPr="009C24F9">
        <w:rPr>
          <w:noProof/>
        </w:rPr>
        <w:tab/>
        <w:t>Macleod J, Salisbury C, Low N, McCarthy A, Sterne JA, Holloway A</w:t>
      </w:r>
      <w:r w:rsidRPr="009C24F9">
        <w:rPr>
          <w:i/>
          <w:noProof/>
        </w:rPr>
        <w:t>, et al.</w:t>
      </w:r>
      <w:r w:rsidRPr="009C24F9">
        <w:rPr>
          <w:noProof/>
        </w:rPr>
        <w:t xml:space="preserve"> Coverage and uptake of systematic postal screening for genital Chlamydia trachomatis and prevalence of infection in the United Kingdom general population: cross sectional study. </w:t>
      </w:r>
      <w:r w:rsidRPr="009C24F9">
        <w:rPr>
          <w:i/>
          <w:noProof/>
        </w:rPr>
        <w:t>BMJ</w:t>
      </w:r>
      <w:r w:rsidRPr="009C24F9">
        <w:rPr>
          <w:noProof/>
        </w:rPr>
        <w:t xml:space="preserve"> 2005;</w:t>
      </w:r>
      <w:r w:rsidRPr="009C24F9">
        <w:rPr>
          <w:b/>
          <w:noProof/>
        </w:rPr>
        <w:t>330</w:t>
      </w:r>
      <w:r w:rsidRPr="009C24F9">
        <w:rPr>
          <w:noProof/>
        </w:rPr>
        <w:t xml:space="preserve">:940. </w:t>
      </w:r>
      <w:hyperlink r:id="rId287" w:history="1">
        <w:r w:rsidRPr="009C24F9">
          <w:rPr>
            <w:rStyle w:val="Hyperlink"/>
            <w:noProof/>
          </w:rPr>
          <w:t>https://doi.org/10.1136/bmj.38413.663137.8F</w:t>
        </w:r>
      </w:hyperlink>
    </w:p>
    <w:p w14:paraId="6A1E116F" w14:textId="7B429ED9" w:rsidR="009C24F9" w:rsidRPr="009C24F9" w:rsidRDefault="009C24F9" w:rsidP="009C24F9">
      <w:pPr>
        <w:pStyle w:val="EndNoteBibliography"/>
        <w:rPr>
          <w:noProof/>
        </w:rPr>
      </w:pPr>
      <w:r w:rsidRPr="009C24F9">
        <w:rPr>
          <w:noProof/>
        </w:rPr>
        <w:t>84.</w:t>
      </w:r>
      <w:r w:rsidRPr="009C24F9">
        <w:rPr>
          <w:noProof/>
        </w:rPr>
        <w:tab/>
        <w:t>Bailey JV, Pavlou M, Copas A, McCarthy O, Carswell K, Rait G</w:t>
      </w:r>
      <w:r w:rsidRPr="009C24F9">
        <w:rPr>
          <w:i/>
          <w:noProof/>
        </w:rPr>
        <w:t>, et al.</w:t>
      </w:r>
      <w:r w:rsidRPr="009C24F9">
        <w:rPr>
          <w:noProof/>
        </w:rPr>
        <w:t xml:space="preserve"> The Sexunzipped trial: optimizing the design of online randomized controlled trials. </w:t>
      </w:r>
      <w:r w:rsidRPr="009C24F9">
        <w:rPr>
          <w:i/>
          <w:noProof/>
        </w:rPr>
        <w:t>Journal of medical Internet research</w:t>
      </w:r>
      <w:r w:rsidRPr="009C24F9">
        <w:rPr>
          <w:noProof/>
        </w:rPr>
        <w:t xml:space="preserve"> 2013;</w:t>
      </w:r>
      <w:r w:rsidRPr="009C24F9">
        <w:rPr>
          <w:b/>
          <w:noProof/>
        </w:rPr>
        <w:t>15</w:t>
      </w:r>
      <w:r w:rsidRPr="009C24F9">
        <w:rPr>
          <w:noProof/>
        </w:rPr>
        <w:t xml:space="preserve">:e278. </w:t>
      </w:r>
      <w:hyperlink r:id="rId288" w:history="1">
        <w:r w:rsidRPr="009C24F9">
          <w:rPr>
            <w:rStyle w:val="Hyperlink"/>
            <w:noProof/>
          </w:rPr>
          <w:t>https://doi.org/10.2196/jmir.2668</w:t>
        </w:r>
      </w:hyperlink>
    </w:p>
    <w:p w14:paraId="0A9EB843" w14:textId="2731CF8D" w:rsidR="009C24F9" w:rsidRPr="009C24F9" w:rsidRDefault="009C24F9" w:rsidP="009C24F9">
      <w:pPr>
        <w:pStyle w:val="EndNoteBibliography"/>
        <w:rPr>
          <w:noProof/>
        </w:rPr>
      </w:pPr>
      <w:r w:rsidRPr="009C24F9">
        <w:rPr>
          <w:noProof/>
        </w:rPr>
        <w:t>85.</w:t>
      </w:r>
      <w:r w:rsidRPr="009C24F9">
        <w:rPr>
          <w:noProof/>
        </w:rPr>
        <w:tab/>
        <w:t>McCarthy OL, French RS, Baraitser P, Roberts I, Rathod SD, Devries K</w:t>
      </w:r>
      <w:r w:rsidRPr="009C24F9">
        <w:rPr>
          <w:i/>
          <w:noProof/>
        </w:rPr>
        <w:t>, et al.</w:t>
      </w:r>
      <w:r w:rsidRPr="009C24F9">
        <w:rPr>
          <w:noProof/>
        </w:rPr>
        <w:t xml:space="preserve"> Safetxt: a pilot randomised controlled trial of an intervention delivered by mobile phone to increase safer sex behaviours in young people. </w:t>
      </w:r>
      <w:r w:rsidRPr="009C24F9">
        <w:rPr>
          <w:i/>
          <w:noProof/>
        </w:rPr>
        <w:t>BMJ Open</w:t>
      </w:r>
      <w:r w:rsidRPr="009C24F9">
        <w:rPr>
          <w:noProof/>
        </w:rPr>
        <w:t xml:space="preserve"> 2016;</w:t>
      </w:r>
      <w:r w:rsidRPr="009C24F9">
        <w:rPr>
          <w:b/>
          <w:noProof/>
        </w:rPr>
        <w:t>6</w:t>
      </w:r>
      <w:r w:rsidRPr="009C24F9">
        <w:rPr>
          <w:noProof/>
        </w:rPr>
        <w:t xml:space="preserve">:e013045. </w:t>
      </w:r>
      <w:hyperlink r:id="rId289" w:history="1">
        <w:r w:rsidRPr="009C24F9">
          <w:rPr>
            <w:rStyle w:val="Hyperlink"/>
            <w:noProof/>
          </w:rPr>
          <w:t>https://doi.org/10.1136/bmjopen-2016-013045</w:t>
        </w:r>
      </w:hyperlink>
    </w:p>
    <w:p w14:paraId="3A1E7AEB" w14:textId="60A57271" w:rsidR="009C24F9" w:rsidRPr="009C24F9" w:rsidRDefault="009C24F9" w:rsidP="009C24F9">
      <w:pPr>
        <w:pStyle w:val="EndNoteBibliography"/>
        <w:rPr>
          <w:noProof/>
        </w:rPr>
      </w:pPr>
      <w:r w:rsidRPr="009C24F9">
        <w:rPr>
          <w:noProof/>
        </w:rPr>
        <w:t>86.</w:t>
      </w:r>
      <w:r w:rsidRPr="009C24F9">
        <w:rPr>
          <w:noProof/>
        </w:rPr>
        <w:tab/>
        <w:t>Edwards PJ, Roberts I, Clarke MJ, Diguiseppi C, Wentz R, Kwan I</w:t>
      </w:r>
      <w:r w:rsidRPr="009C24F9">
        <w:rPr>
          <w:i/>
          <w:noProof/>
        </w:rPr>
        <w:t>, et al.</w:t>
      </w:r>
      <w:r w:rsidRPr="009C24F9">
        <w:rPr>
          <w:noProof/>
        </w:rPr>
        <w:t xml:space="preserve"> Methods to increase response to postal and electronic questionnaires. </w:t>
      </w:r>
      <w:r w:rsidRPr="009C24F9">
        <w:rPr>
          <w:i/>
          <w:noProof/>
        </w:rPr>
        <w:t>Cochrane Database Syst Rev</w:t>
      </w:r>
      <w:r w:rsidRPr="009C24F9">
        <w:rPr>
          <w:noProof/>
        </w:rPr>
        <w:t xml:space="preserve"> 2009; 10.1002/14651858.MR000008.pub4:MR000008. </w:t>
      </w:r>
      <w:hyperlink r:id="rId290" w:history="1">
        <w:r w:rsidRPr="009C24F9">
          <w:rPr>
            <w:rStyle w:val="Hyperlink"/>
            <w:noProof/>
          </w:rPr>
          <w:t>https://doi.org/10.1002/14651858.MR000008.pub4</w:t>
        </w:r>
      </w:hyperlink>
    </w:p>
    <w:p w14:paraId="08BEA2EA" w14:textId="2B15DE58" w:rsidR="009C24F9" w:rsidRPr="009C24F9" w:rsidRDefault="009C24F9" w:rsidP="009C24F9">
      <w:pPr>
        <w:pStyle w:val="EndNoteBibliography"/>
        <w:rPr>
          <w:noProof/>
        </w:rPr>
      </w:pPr>
      <w:r w:rsidRPr="009C24F9">
        <w:rPr>
          <w:noProof/>
        </w:rPr>
        <w:t>87.</w:t>
      </w:r>
      <w:r w:rsidRPr="009C24F9">
        <w:rPr>
          <w:noProof/>
        </w:rPr>
        <w:tab/>
        <w:t>Brueton VC, Tierney JF, Stenning S, Meredith S, Harding S, Nazareth I</w:t>
      </w:r>
      <w:r w:rsidRPr="009C24F9">
        <w:rPr>
          <w:i/>
          <w:noProof/>
        </w:rPr>
        <w:t>, et al.</w:t>
      </w:r>
      <w:r w:rsidRPr="009C24F9">
        <w:rPr>
          <w:noProof/>
        </w:rPr>
        <w:t xml:space="preserve"> Strategies to improve retention in randomised trials: a Cochrane systematic review and meta-analysis. </w:t>
      </w:r>
      <w:r w:rsidRPr="009C24F9">
        <w:rPr>
          <w:i/>
          <w:noProof/>
        </w:rPr>
        <w:t>BMJ Open</w:t>
      </w:r>
      <w:r w:rsidRPr="009C24F9">
        <w:rPr>
          <w:noProof/>
        </w:rPr>
        <w:t xml:space="preserve"> 2014;</w:t>
      </w:r>
      <w:r w:rsidRPr="009C24F9">
        <w:rPr>
          <w:b/>
          <w:noProof/>
        </w:rPr>
        <w:t>4</w:t>
      </w:r>
      <w:r w:rsidRPr="009C24F9">
        <w:rPr>
          <w:noProof/>
        </w:rPr>
        <w:t xml:space="preserve">:e003821. </w:t>
      </w:r>
      <w:hyperlink r:id="rId291" w:history="1">
        <w:r w:rsidRPr="009C24F9">
          <w:rPr>
            <w:rStyle w:val="Hyperlink"/>
            <w:noProof/>
          </w:rPr>
          <w:t>https://doi.org/10.1136/bmjopen-2013-003821</w:t>
        </w:r>
      </w:hyperlink>
    </w:p>
    <w:p w14:paraId="38BED064" w14:textId="1FDD43DA" w:rsidR="009C24F9" w:rsidRPr="009C24F9" w:rsidRDefault="009C24F9" w:rsidP="009C24F9">
      <w:pPr>
        <w:pStyle w:val="EndNoteBibliography"/>
        <w:rPr>
          <w:noProof/>
        </w:rPr>
      </w:pPr>
      <w:r w:rsidRPr="009C24F9">
        <w:rPr>
          <w:noProof/>
        </w:rPr>
        <w:t>88.</w:t>
      </w:r>
      <w:r w:rsidRPr="009C24F9">
        <w:rPr>
          <w:noProof/>
        </w:rPr>
        <w:tab/>
        <w:t xml:space="preserve">Arthur G, Nduba V, Forsythe S, Mutemi R, Odhiambo J, Gilks C. Behaviour change in clients of health centre-based voluntary HIV counselling and testing services in Kenya. </w:t>
      </w:r>
      <w:r w:rsidRPr="009C24F9">
        <w:rPr>
          <w:i/>
          <w:noProof/>
        </w:rPr>
        <w:t>Sex Transm Infect</w:t>
      </w:r>
      <w:r w:rsidRPr="009C24F9">
        <w:rPr>
          <w:noProof/>
        </w:rPr>
        <w:t xml:space="preserve"> 2007;</w:t>
      </w:r>
      <w:r w:rsidRPr="009C24F9">
        <w:rPr>
          <w:b/>
          <w:noProof/>
        </w:rPr>
        <w:t>83</w:t>
      </w:r>
      <w:r w:rsidRPr="009C24F9">
        <w:rPr>
          <w:noProof/>
        </w:rPr>
        <w:t xml:space="preserve">:541-6. </w:t>
      </w:r>
      <w:hyperlink r:id="rId292" w:history="1">
        <w:r w:rsidRPr="009C24F9">
          <w:rPr>
            <w:rStyle w:val="Hyperlink"/>
            <w:noProof/>
          </w:rPr>
          <w:t>https://doi.org/10.1136/sti.2007.026732</w:t>
        </w:r>
      </w:hyperlink>
    </w:p>
    <w:p w14:paraId="4E37CF5B" w14:textId="355D908C" w:rsidR="009C24F9" w:rsidRPr="009C24F9" w:rsidRDefault="009C24F9" w:rsidP="009C24F9">
      <w:pPr>
        <w:pStyle w:val="EndNoteBibliography"/>
        <w:rPr>
          <w:noProof/>
        </w:rPr>
      </w:pPr>
      <w:r w:rsidRPr="009C24F9">
        <w:rPr>
          <w:noProof/>
        </w:rPr>
        <w:t>89.</w:t>
      </w:r>
      <w:r w:rsidRPr="009C24F9">
        <w:rPr>
          <w:noProof/>
        </w:rPr>
        <w:tab/>
        <w:t>Fox J, White PJ, Macdonald N, Weber J, McClure M, Fidler S</w:t>
      </w:r>
      <w:r w:rsidRPr="009C24F9">
        <w:rPr>
          <w:i/>
          <w:noProof/>
        </w:rPr>
        <w:t>, et al.</w:t>
      </w:r>
      <w:r w:rsidRPr="009C24F9">
        <w:rPr>
          <w:noProof/>
        </w:rPr>
        <w:t xml:space="preserve"> Reductions in HIV transmission risk behaviour following diagnosis of primary HIV infection: a cohort of high-risk men who have sex with men. </w:t>
      </w:r>
      <w:r w:rsidRPr="009C24F9">
        <w:rPr>
          <w:i/>
          <w:noProof/>
        </w:rPr>
        <w:t>HIV Med</w:t>
      </w:r>
      <w:r w:rsidRPr="009C24F9">
        <w:rPr>
          <w:noProof/>
        </w:rPr>
        <w:t xml:space="preserve"> 2009;</w:t>
      </w:r>
      <w:r w:rsidRPr="009C24F9">
        <w:rPr>
          <w:b/>
          <w:noProof/>
        </w:rPr>
        <w:t>10</w:t>
      </w:r>
      <w:r w:rsidRPr="009C24F9">
        <w:rPr>
          <w:noProof/>
        </w:rPr>
        <w:t xml:space="preserve">:432-8. </w:t>
      </w:r>
      <w:hyperlink r:id="rId293" w:history="1">
        <w:r w:rsidRPr="009C24F9">
          <w:rPr>
            <w:rStyle w:val="Hyperlink"/>
            <w:noProof/>
          </w:rPr>
          <w:t>https://doi.org/10.1111/j.1468-1293.2009.00708.x</w:t>
        </w:r>
      </w:hyperlink>
    </w:p>
    <w:p w14:paraId="72BDC67F" w14:textId="77777777" w:rsidR="009C24F9" w:rsidRPr="009C24F9" w:rsidRDefault="009C24F9" w:rsidP="009C24F9">
      <w:pPr>
        <w:pStyle w:val="EndNoteBibliography"/>
        <w:rPr>
          <w:noProof/>
        </w:rPr>
      </w:pPr>
      <w:r w:rsidRPr="009C24F9">
        <w:rPr>
          <w:noProof/>
        </w:rPr>
        <w:t>90.</w:t>
      </w:r>
      <w:r w:rsidRPr="009C24F9">
        <w:rPr>
          <w:noProof/>
        </w:rPr>
        <w:tab/>
        <w:t xml:space="preserve">Payn B, Tanfer K, Billy JO, Grady WR. Men's behavior change following infection with a sexually transmitted disease. </w:t>
      </w:r>
      <w:r w:rsidRPr="009C24F9">
        <w:rPr>
          <w:i/>
          <w:noProof/>
        </w:rPr>
        <w:t>Fam Plann Perspect</w:t>
      </w:r>
      <w:r w:rsidRPr="009C24F9">
        <w:rPr>
          <w:noProof/>
        </w:rPr>
        <w:t xml:space="preserve"> 1997;</w:t>
      </w:r>
      <w:r w:rsidRPr="009C24F9">
        <w:rPr>
          <w:b/>
          <w:noProof/>
        </w:rPr>
        <w:t>29</w:t>
      </w:r>
      <w:r w:rsidRPr="009C24F9">
        <w:rPr>
          <w:noProof/>
        </w:rPr>
        <w:t>:152-7.</w:t>
      </w:r>
    </w:p>
    <w:p w14:paraId="7A33A968" w14:textId="77777777" w:rsidR="009C24F9" w:rsidRPr="009C24F9" w:rsidRDefault="009C24F9" w:rsidP="009C24F9">
      <w:pPr>
        <w:pStyle w:val="EndNoteBibliography"/>
        <w:rPr>
          <w:noProof/>
        </w:rPr>
      </w:pPr>
      <w:r w:rsidRPr="009C24F9">
        <w:rPr>
          <w:noProof/>
        </w:rPr>
        <w:t>91.</w:t>
      </w:r>
      <w:r w:rsidRPr="009C24F9">
        <w:rPr>
          <w:noProof/>
        </w:rPr>
        <w:tab/>
        <w:t>Mitchell H, Allen H, Sonubi T, Kuyumdzhieva G, Harb A, Shah A</w:t>
      </w:r>
      <w:r w:rsidRPr="009C24F9">
        <w:rPr>
          <w:i/>
          <w:noProof/>
        </w:rPr>
        <w:t>, et al.</w:t>
      </w:r>
      <w:r w:rsidRPr="009C24F9">
        <w:rPr>
          <w:noProof/>
        </w:rPr>
        <w:t xml:space="preserve"> Sexually transmitted infections and screening for chlamydia in England, 2019. 2020.</w:t>
      </w:r>
    </w:p>
    <w:p w14:paraId="139F37EE" w14:textId="316208D6" w:rsidR="009C24F9" w:rsidRPr="009C24F9" w:rsidRDefault="009C24F9" w:rsidP="009C24F9">
      <w:pPr>
        <w:pStyle w:val="EndNoteBibliography"/>
        <w:rPr>
          <w:noProof/>
        </w:rPr>
      </w:pPr>
      <w:r w:rsidRPr="009C24F9">
        <w:rPr>
          <w:noProof/>
        </w:rPr>
        <w:t>92.</w:t>
      </w:r>
      <w:r w:rsidRPr="009C24F9">
        <w:rPr>
          <w:noProof/>
        </w:rPr>
        <w:tab/>
        <w:t>Althaus CL, Turner KM, Mercer CH, Auguste P, Roberts TE, Bell G</w:t>
      </w:r>
      <w:r w:rsidRPr="009C24F9">
        <w:rPr>
          <w:i/>
          <w:noProof/>
        </w:rPr>
        <w:t>, et al.</w:t>
      </w:r>
      <w:r w:rsidRPr="009C24F9">
        <w:rPr>
          <w:noProof/>
        </w:rPr>
        <w:t xml:space="preserve"> Effectiveness and cost-effectiveness of traditional and new partner notification technologies for curable sexually transmitted infections: observational study, systematic reviews and mathematical modelling. </w:t>
      </w:r>
      <w:r w:rsidRPr="009C24F9">
        <w:rPr>
          <w:i/>
          <w:noProof/>
        </w:rPr>
        <w:t>Health Technol Assess</w:t>
      </w:r>
      <w:r w:rsidRPr="009C24F9">
        <w:rPr>
          <w:noProof/>
        </w:rPr>
        <w:t xml:space="preserve"> 2014;</w:t>
      </w:r>
      <w:r w:rsidRPr="009C24F9">
        <w:rPr>
          <w:b/>
          <w:noProof/>
        </w:rPr>
        <w:t>18</w:t>
      </w:r>
      <w:r w:rsidRPr="009C24F9">
        <w:rPr>
          <w:noProof/>
        </w:rPr>
        <w:t xml:space="preserve">:1-100, vii-viii. </w:t>
      </w:r>
      <w:hyperlink r:id="rId294" w:history="1">
        <w:r w:rsidRPr="009C24F9">
          <w:rPr>
            <w:rStyle w:val="Hyperlink"/>
            <w:noProof/>
          </w:rPr>
          <w:t>https://doi.org/10.3310/hta18020</w:t>
        </w:r>
      </w:hyperlink>
    </w:p>
    <w:p w14:paraId="14F39849" w14:textId="0E6FDB72" w:rsidR="009C24F9" w:rsidRPr="009C24F9" w:rsidRDefault="009C24F9" w:rsidP="009C24F9">
      <w:pPr>
        <w:pStyle w:val="EndNoteBibliography"/>
        <w:rPr>
          <w:noProof/>
        </w:rPr>
      </w:pPr>
      <w:r w:rsidRPr="009C24F9">
        <w:rPr>
          <w:noProof/>
        </w:rPr>
        <w:t>93.</w:t>
      </w:r>
      <w:r w:rsidRPr="009C24F9">
        <w:rPr>
          <w:noProof/>
        </w:rPr>
        <w:tab/>
        <w:t xml:space="preserve">Farley TA, Cohen DA, Elkins W. Asymptomatic sexually transmitted diseases: the case for screening. </w:t>
      </w:r>
      <w:r w:rsidRPr="009C24F9">
        <w:rPr>
          <w:i/>
          <w:noProof/>
        </w:rPr>
        <w:t>Prev Med</w:t>
      </w:r>
      <w:r w:rsidRPr="009C24F9">
        <w:rPr>
          <w:noProof/>
        </w:rPr>
        <w:t xml:space="preserve"> 2003;</w:t>
      </w:r>
      <w:r w:rsidRPr="009C24F9">
        <w:rPr>
          <w:b/>
          <w:noProof/>
        </w:rPr>
        <w:t>36</w:t>
      </w:r>
      <w:r w:rsidRPr="009C24F9">
        <w:rPr>
          <w:noProof/>
        </w:rPr>
        <w:t xml:space="preserve">:502-9. </w:t>
      </w:r>
      <w:hyperlink r:id="rId295" w:history="1">
        <w:r w:rsidRPr="009C24F9">
          <w:rPr>
            <w:rStyle w:val="Hyperlink"/>
            <w:noProof/>
          </w:rPr>
          <w:t>https://doi.org/10.1016/s0091-7435(02)00058-0</w:t>
        </w:r>
      </w:hyperlink>
    </w:p>
    <w:p w14:paraId="33DB90E4" w14:textId="77777777" w:rsidR="009C24F9" w:rsidRPr="009C24F9" w:rsidRDefault="009C24F9" w:rsidP="009C24F9">
      <w:pPr>
        <w:pStyle w:val="EndNoteBibliography"/>
        <w:rPr>
          <w:noProof/>
        </w:rPr>
      </w:pPr>
      <w:r w:rsidRPr="009C24F9">
        <w:rPr>
          <w:noProof/>
        </w:rPr>
        <w:t>94.</w:t>
      </w:r>
      <w:r w:rsidRPr="009C24F9">
        <w:rPr>
          <w:noProof/>
        </w:rPr>
        <w:tab/>
        <w:t>Institute of Medicine. Vaccines for the 21st Century: A Tool for Decisionmaking. In:Washington: National Academy Press; 1999.</w:t>
      </w:r>
    </w:p>
    <w:p w14:paraId="2A3F7E10" w14:textId="5F49A0F5" w:rsidR="009C24F9" w:rsidRPr="009C24F9" w:rsidRDefault="009C24F9" w:rsidP="009C24F9">
      <w:pPr>
        <w:pStyle w:val="EndNoteBibliography"/>
        <w:rPr>
          <w:noProof/>
        </w:rPr>
      </w:pPr>
      <w:r w:rsidRPr="009C24F9">
        <w:rPr>
          <w:noProof/>
        </w:rPr>
        <w:t>95.</w:t>
      </w:r>
      <w:r w:rsidRPr="009C24F9">
        <w:rPr>
          <w:noProof/>
        </w:rPr>
        <w:tab/>
        <w:t>Satterwhite CL, Torrone E, Meites E, Dunne EF, Mahajan R, Ocfemia MC</w:t>
      </w:r>
      <w:r w:rsidRPr="009C24F9">
        <w:rPr>
          <w:i/>
          <w:noProof/>
        </w:rPr>
        <w:t>, et al.</w:t>
      </w:r>
      <w:r w:rsidRPr="009C24F9">
        <w:rPr>
          <w:noProof/>
        </w:rPr>
        <w:t xml:space="preserve"> Sexually transmitted infections among US women and men: prevalence and incidence estimates, 2008. </w:t>
      </w:r>
      <w:r w:rsidRPr="009C24F9">
        <w:rPr>
          <w:i/>
          <w:noProof/>
        </w:rPr>
        <w:t>Sex Transm Dis</w:t>
      </w:r>
      <w:r w:rsidRPr="009C24F9">
        <w:rPr>
          <w:noProof/>
        </w:rPr>
        <w:t xml:space="preserve"> 2013;</w:t>
      </w:r>
      <w:r w:rsidRPr="009C24F9">
        <w:rPr>
          <w:b/>
          <w:noProof/>
        </w:rPr>
        <w:t>40</w:t>
      </w:r>
      <w:r w:rsidRPr="009C24F9">
        <w:rPr>
          <w:noProof/>
        </w:rPr>
        <w:t xml:space="preserve">:187-93. </w:t>
      </w:r>
      <w:hyperlink r:id="rId296" w:history="1">
        <w:r w:rsidRPr="009C24F9">
          <w:rPr>
            <w:rStyle w:val="Hyperlink"/>
            <w:noProof/>
          </w:rPr>
          <w:t>https://doi.org/10.1097/OLQ.0b013e318286bb53</w:t>
        </w:r>
      </w:hyperlink>
    </w:p>
    <w:p w14:paraId="57579AA2" w14:textId="179B30C7" w:rsidR="009C24F9" w:rsidRPr="009C24F9" w:rsidRDefault="009C24F9" w:rsidP="009C24F9">
      <w:pPr>
        <w:pStyle w:val="EndNoteBibliography"/>
        <w:rPr>
          <w:noProof/>
        </w:rPr>
      </w:pPr>
      <w:r w:rsidRPr="009C24F9">
        <w:rPr>
          <w:noProof/>
        </w:rPr>
        <w:t>96.</w:t>
      </w:r>
      <w:r w:rsidRPr="009C24F9">
        <w:rPr>
          <w:noProof/>
        </w:rPr>
        <w:tab/>
        <w:t>Price MJ, Ades AE, De Angelis D, Welton NJ, Macleod J, Soldan K</w:t>
      </w:r>
      <w:r w:rsidRPr="009C24F9">
        <w:rPr>
          <w:i/>
          <w:noProof/>
        </w:rPr>
        <w:t>, et al.</w:t>
      </w:r>
      <w:r w:rsidRPr="009C24F9">
        <w:rPr>
          <w:noProof/>
        </w:rPr>
        <w:t xml:space="preserve"> Risk of pelvic inflammatory disease following Chlamydia trachomatis infection: analysis of prospective studies with a multistate model. </w:t>
      </w:r>
      <w:r w:rsidRPr="009C24F9">
        <w:rPr>
          <w:i/>
          <w:noProof/>
        </w:rPr>
        <w:t>Am J Epidemiol</w:t>
      </w:r>
      <w:r w:rsidRPr="009C24F9">
        <w:rPr>
          <w:noProof/>
        </w:rPr>
        <w:t xml:space="preserve"> 2013;</w:t>
      </w:r>
      <w:r w:rsidRPr="009C24F9">
        <w:rPr>
          <w:b/>
          <w:noProof/>
        </w:rPr>
        <w:t>178</w:t>
      </w:r>
      <w:r w:rsidRPr="009C24F9">
        <w:rPr>
          <w:noProof/>
        </w:rPr>
        <w:t xml:space="preserve">:484-92. </w:t>
      </w:r>
      <w:hyperlink r:id="rId297" w:history="1">
        <w:r w:rsidRPr="009C24F9">
          <w:rPr>
            <w:rStyle w:val="Hyperlink"/>
            <w:noProof/>
          </w:rPr>
          <w:t>https://doi.org/10.1093/aje/kws583</w:t>
        </w:r>
      </w:hyperlink>
    </w:p>
    <w:p w14:paraId="2070A6E4" w14:textId="19330FD1" w:rsidR="009C24F9" w:rsidRPr="009C24F9" w:rsidRDefault="009C24F9" w:rsidP="009C24F9">
      <w:pPr>
        <w:pStyle w:val="EndNoteBibliography"/>
        <w:rPr>
          <w:noProof/>
        </w:rPr>
      </w:pPr>
      <w:r w:rsidRPr="009C24F9">
        <w:rPr>
          <w:noProof/>
        </w:rPr>
        <w:lastRenderedPageBreak/>
        <w:t>97.</w:t>
      </w:r>
      <w:r w:rsidRPr="009C24F9">
        <w:rPr>
          <w:noProof/>
        </w:rPr>
        <w:tab/>
        <w:t xml:space="preserve">Yeh JM, Hook EW, 3rd, Goldie SJ. A refined estimate of the average lifetime cost of pelvic inflammatory disease. </w:t>
      </w:r>
      <w:r w:rsidRPr="009C24F9">
        <w:rPr>
          <w:i/>
          <w:noProof/>
        </w:rPr>
        <w:t>Sex Transm Dis</w:t>
      </w:r>
      <w:r w:rsidRPr="009C24F9">
        <w:rPr>
          <w:noProof/>
        </w:rPr>
        <w:t xml:space="preserve"> 2003;</w:t>
      </w:r>
      <w:r w:rsidRPr="009C24F9">
        <w:rPr>
          <w:b/>
          <w:noProof/>
        </w:rPr>
        <w:t>30</w:t>
      </w:r>
      <w:r w:rsidRPr="009C24F9">
        <w:rPr>
          <w:noProof/>
        </w:rPr>
        <w:t xml:space="preserve">:369-78. </w:t>
      </w:r>
      <w:hyperlink r:id="rId298" w:history="1">
        <w:r w:rsidRPr="009C24F9">
          <w:rPr>
            <w:rStyle w:val="Hyperlink"/>
            <w:noProof/>
          </w:rPr>
          <w:t>https://doi.org/10.1097/00007435-200305000-00001</w:t>
        </w:r>
      </w:hyperlink>
    </w:p>
    <w:p w14:paraId="638B507F" w14:textId="19643AF0" w:rsidR="009C24F9" w:rsidRPr="009C24F9" w:rsidRDefault="009C24F9" w:rsidP="009C24F9">
      <w:pPr>
        <w:pStyle w:val="EndNoteBibliography"/>
        <w:rPr>
          <w:noProof/>
        </w:rPr>
      </w:pPr>
      <w:r w:rsidRPr="009C24F9">
        <w:rPr>
          <w:noProof/>
        </w:rPr>
        <w:t>98.</w:t>
      </w:r>
      <w:r w:rsidRPr="009C24F9">
        <w:rPr>
          <w:noProof/>
        </w:rPr>
        <w:tab/>
        <w:t>Low N, Egger M, Sterne JA, Harbord RM, Ibrahim F, Lindblom B</w:t>
      </w:r>
      <w:r w:rsidRPr="009C24F9">
        <w:rPr>
          <w:i/>
          <w:noProof/>
        </w:rPr>
        <w:t>, et al.</w:t>
      </w:r>
      <w:r w:rsidRPr="009C24F9">
        <w:rPr>
          <w:noProof/>
        </w:rPr>
        <w:t xml:space="preserve"> Incidence of severe reproductive tract complications associated with diagnosed genital chlamydial infection: the Uppsala Women's Cohort Study. </w:t>
      </w:r>
      <w:r w:rsidRPr="009C24F9">
        <w:rPr>
          <w:i/>
          <w:noProof/>
        </w:rPr>
        <w:t>Sex Transm Infect</w:t>
      </w:r>
      <w:r w:rsidRPr="009C24F9">
        <w:rPr>
          <w:noProof/>
        </w:rPr>
        <w:t xml:space="preserve"> 2006;</w:t>
      </w:r>
      <w:r w:rsidRPr="009C24F9">
        <w:rPr>
          <w:b/>
          <w:noProof/>
        </w:rPr>
        <w:t>82</w:t>
      </w:r>
      <w:r w:rsidRPr="009C24F9">
        <w:rPr>
          <w:noProof/>
        </w:rPr>
        <w:t xml:space="preserve">:212-8. </w:t>
      </w:r>
      <w:hyperlink r:id="rId299" w:history="1">
        <w:r w:rsidRPr="009C24F9">
          <w:rPr>
            <w:rStyle w:val="Hyperlink"/>
            <w:noProof/>
          </w:rPr>
          <w:t>https://doi.org/10.1136/sti.2005.017186</w:t>
        </w:r>
      </w:hyperlink>
    </w:p>
    <w:p w14:paraId="4D3B11B3" w14:textId="077CDB7C" w:rsidR="009C24F9" w:rsidRPr="009C24F9" w:rsidRDefault="009C24F9" w:rsidP="009C24F9">
      <w:pPr>
        <w:pStyle w:val="EndNoteBibliography"/>
        <w:rPr>
          <w:noProof/>
        </w:rPr>
      </w:pPr>
      <w:r w:rsidRPr="009C24F9">
        <w:rPr>
          <w:noProof/>
        </w:rPr>
        <w:t>99.</w:t>
      </w:r>
      <w:r w:rsidRPr="009C24F9">
        <w:rPr>
          <w:noProof/>
        </w:rPr>
        <w:tab/>
        <w:t>Adams EJ, Ehrlich A, Turner KM, Shah K, Macleod J, Goldenberg S</w:t>
      </w:r>
      <w:r w:rsidRPr="009C24F9">
        <w:rPr>
          <w:i/>
          <w:noProof/>
        </w:rPr>
        <w:t>, et al.</w:t>
      </w:r>
      <w:r w:rsidRPr="009C24F9">
        <w:rPr>
          <w:noProof/>
        </w:rPr>
        <w:t xml:space="preserve"> Mapping patient pathways and estimating resource use for point of care versus standard testing and treatment of chlamydia and gonorrhoea in genitourinary medicine clinics in the UK. </w:t>
      </w:r>
      <w:r w:rsidRPr="009C24F9">
        <w:rPr>
          <w:i/>
          <w:noProof/>
        </w:rPr>
        <w:t>BMJ Open</w:t>
      </w:r>
      <w:r w:rsidRPr="009C24F9">
        <w:rPr>
          <w:noProof/>
        </w:rPr>
        <w:t xml:space="preserve"> 2014;</w:t>
      </w:r>
      <w:r w:rsidRPr="009C24F9">
        <w:rPr>
          <w:b/>
          <w:noProof/>
        </w:rPr>
        <w:t>4</w:t>
      </w:r>
      <w:r w:rsidRPr="009C24F9">
        <w:rPr>
          <w:noProof/>
        </w:rPr>
        <w:t xml:space="preserve">:e005322. </w:t>
      </w:r>
      <w:hyperlink r:id="rId300" w:history="1">
        <w:r w:rsidRPr="009C24F9">
          <w:rPr>
            <w:rStyle w:val="Hyperlink"/>
            <w:noProof/>
          </w:rPr>
          <w:t>https://doi.org/10.1136/bmjopen-2014-005322</w:t>
        </w:r>
      </w:hyperlink>
    </w:p>
    <w:p w14:paraId="42E9184F" w14:textId="7D151858" w:rsidR="009C24F9" w:rsidRPr="009C24F9" w:rsidRDefault="009C24F9" w:rsidP="009C24F9">
      <w:pPr>
        <w:pStyle w:val="EndNoteBibliography"/>
        <w:rPr>
          <w:noProof/>
        </w:rPr>
      </w:pPr>
      <w:r w:rsidRPr="009C24F9">
        <w:rPr>
          <w:noProof/>
        </w:rPr>
        <w:t>100.</w:t>
      </w:r>
      <w:r w:rsidRPr="009C24F9">
        <w:rPr>
          <w:noProof/>
        </w:rPr>
        <w:tab/>
        <w:t xml:space="preserve">Jackson LJ, Auguste P, Low N, Roberts TE. Valuing the health states associated with Chlamydia trachomatis infections and their sequelae: a systematic review of economic evaluations and primary studies. </w:t>
      </w:r>
      <w:r w:rsidRPr="009C24F9">
        <w:rPr>
          <w:i/>
          <w:noProof/>
        </w:rPr>
        <w:t>Value in health : the journal of the International Society for Pharmacoeconomics and Outcomes Research</w:t>
      </w:r>
      <w:r w:rsidRPr="009C24F9">
        <w:rPr>
          <w:noProof/>
        </w:rPr>
        <w:t xml:space="preserve"> 2014;</w:t>
      </w:r>
      <w:r w:rsidRPr="009C24F9">
        <w:rPr>
          <w:b/>
          <w:noProof/>
        </w:rPr>
        <w:t>17</w:t>
      </w:r>
      <w:r w:rsidRPr="009C24F9">
        <w:rPr>
          <w:noProof/>
        </w:rPr>
        <w:t xml:space="preserve">:116-30. </w:t>
      </w:r>
      <w:hyperlink r:id="rId301" w:history="1">
        <w:r w:rsidRPr="009C24F9">
          <w:rPr>
            <w:rStyle w:val="Hyperlink"/>
            <w:noProof/>
          </w:rPr>
          <w:t>https://doi.org/10.1016/j.jval.2013.10.005</w:t>
        </w:r>
      </w:hyperlink>
    </w:p>
    <w:p w14:paraId="514A3C3E" w14:textId="12C5C234" w:rsidR="009C24F9" w:rsidRPr="009C24F9" w:rsidRDefault="009C24F9" w:rsidP="009C24F9">
      <w:pPr>
        <w:pStyle w:val="EndNoteBibliography"/>
        <w:rPr>
          <w:noProof/>
        </w:rPr>
      </w:pPr>
      <w:r w:rsidRPr="009C24F9">
        <w:rPr>
          <w:noProof/>
        </w:rPr>
        <w:t>101.</w:t>
      </w:r>
      <w:r w:rsidRPr="009C24F9">
        <w:rPr>
          <w:noProof/>
        </w:rPr>
        <w:tab/>
        <w:t xml:space="preserve">Smith KJ, Tsevat J, Ness RB, Wiesenfeld HC, Roberts MS. Quality of life utilities for pelvic inflammatory disease health states. </w:t>
      </w:r>
      <w:r w:rsidRPr="009C24F9">
        <w:rPr>
          <w:i/>
          <w:noProof/>
        </w:rPr>
        <w:t>Sex Transm Dis</w:t>
      </w:r>
      <w:r w:rsidRPr="009C24F9">
        <w:rPr>
          <w:noProof/>
        </w:rPr>
        <w:t xml:space="preserve"> 2008;</w:t>
      </w:r>
      <w:r w:rsidRPr="009C24F9">
        <w:rPr>
          <w:b/>
          <w:noProof/>
        </w:rPr>
        <w:t>35</w:t>
      </w:r>
      <w:r w:rsidRPr="009C24F9">
        <w:rPr>
          <w:noProof/>
        </w:rPr>
        <w:t xml:space="preserve">:307-11. </w:t>
      </w:r>
      <w:hyperlink r:id="rId302" w:history="1">
        <w:r w:rsidRPr="009C24F9">
          <w:rPr>
            <w:rStyle w:val="Hyperlink"/>
            <w:noProof/>
          </w:rPr>
          <w:t>https://doi.org/10.1097/OLQ.0b013e31815b07dd</w:t>
        </w:r>
      </w:hyperlink>
    </w:p>
    <w:p w14:paraId="0C846EED" w14:textId="619AE1A5" w:rsidR="009C24F9" w:rsidRPr="009C24F9" w:rsidRDefault="009C24F9" w:rsidP="009C24F9">
      <w:pPr>
        <w:pStyle w:val="EndNoteBibliography"/>
        <w:rPr>
          <w:noProof/>
        </w:rPr>
      </w:pPr>
      <w:r w:rsidRPr="009C24F9">
        <w:rPr>
          <w:noProof/>
        </w:rPr>
        <w:t>102.</w:t>
      </w:r>
      <w:r w:rsidRPr="009C24F9">
        <w:rPr>
          <w:noProof/>
        </w:rPr>
        <w:tab/>
        <w:t xml:space="preserve">Zwart JM, Mangen MJ, Bartelsman M, van Rooijen MS, de Vries HJC, Xiridou M. Microscopic examination of Gram-stained smears for anogenital gonorrhoea in men who have sex with men is cost-effective: evidence from a modelling study. </w:t>
      </w:r>
      <w:r w:rsidRPr="009C24F9">
        <w:rPr>
          <w:i/>
          <w:noProof/>
        </w:rPr>
        <w:t>Sex Transm Infect</w:t>
      </w:r>
      <w:r w:rsidRPr="009C24F9">
        <w:rPr>
          <w:noProof/>
        </w:rPr>
        <w:t xml:space="preserve"> 2019;</w:t>
      </w:r>
      <w:r w:rsidRPr="009C24F9">
        <w:rPr>
          <w:b/>
          <w:noProof/>
        </w:rPr>
        <w:t>95</w:t>
      </w:r>
      <w:r w:rsidRPr="009C24F9">
        <w:rPr>
          <w:noProof/>
        </w:rPr>
        <w:t xml:space="preserve">:13-20. </w:t>
      </w:r>
      <w:hyperlink r:id="rId303" w:history="1">
        <w:r w:rsidRPr="009C24F9">
          <w:rPr>
            <w:rStyle w:val="Hyperlink"/>
            <w:noProof/>
          </w:rPr>
          <w:t>https://doi.org/10.1136/sextrans-2018-053578</w:t>
        </w:r>
      </w:hyperlink>
    </w:p>
    <w:p w14:paraId="7F898055" w14:textId="343C9301" w:rsidR="009C24F9" w:rsidRPr="009C24F9" w:rsidRDefault="009C24F9" w:rsidP="009C24F9">
      <w:pPr>
        <w:pStyle w:val="EndNoteBibliography"/>
        <w:rPr>
          <w:noProof/>
        </w:rPr>
      </w:pPr>
      <w:r w:rsidRPr="009C24F9">
        <w:rPr>
          <w:noProof/>
        </w:rPr>
        <w:t>103.</w:t>
      </w:r>
      <w:r w:rsidRPr="009C24F9">
        <w:rPr>
          <w:noProof/>
        </w:rPr>
        <w:tab/>
        <w:t>Aghaizu A, Adams EJ, Turner K, Kerry S, Hay P, Simms I</w:t>
      </w:r>
      <w:r w:rsidRPr="009C24F9">
        <w:rPr>
          <w:i/>
          <w:noProof/>
        </w:rPr>
        <w:t>, et al.</w:t>
      </w:r>
      <w:r w:rsidRPr="009C24F9">
        <w:rPr>
          <w:noProof/>
        </w:rPr>
        <w:t xml:space="preserve"> What is the cost of pelvic inflammatory disease and how much could be prevented by screening for chlamydia trachomatis? Cost analysis of the Prevention of Pelvic Infection (POPI) trial. </w:t>
      </w:r>
      <w:r w:rsidRPr="009C24F9">
        <w:rPr>
          <w:i/>
          <w:noProof/>
        </w:rPr>
        <w:t>Sex Transm Infect</w:t>
      </w:r>
      <w:r w:rsidRPr="009C24F9">
        <w:rPr>
          <w:noProof/>
        </w:rPr>
        <w:t xml:space="preserve"> 2011;</w:t>
      </w:r>
      <w:r w:rsidRPr="009C24F9">
        <w:rPr>
          <w:b/>
          <w:noProof/>
        </w:rPr>
        <w:t>87</w:t>
      </w:r>
      <w:r w:rsidRPr="009C24F9">
        <w:rPr>
          <w:noProof/>
        </w:rPr>
        <w:t xml:space="preserve">:312-7. </w:t>
      </w:r>
      <w:hyperlink r:id="rId304" w:history="1">
        <w:r w:rsidRPr="009C24F9">
          <w:rPr>
            <w:rStyle w:val="Hyperlink"/>
            <w:noProof/>
          </w:rPr>
          <w:t>https://doi.org/10.1136/sti.2010.048694</w:t>
        </w:r>
      </w:hyperlink>
    </w:p>
    <w:p w14:paraId="1E3ECD89" w14:textId="34F21718" w:rsidR="009C24F9" w:rsidRPr="009C24F9" w:rsidRDefault="009C24F9" w:rsidP="009C24F9">
      <w:pPr>
        <w:pStyle w:val="EndNoteBibliography"/>
        <w:rPr>
          <w:noProof/>
        </w:rPr>
      </w:pPr>
      <w:r w:rsidRPr="009C24F9">
        <w:rPr>
          <w:noProof/>
        </w:rPr>
        <w:t>104.</w:t>
      </w:r>
      <w:r w:rsidRPr="009C24F9">
        <w:rPr>
          <w:noProof/>
        </w:rPr>
        <w:tab/>
        <w:t xml:space="preserve">Armour M, Lawson K, Wood A, Smith CA, Abbott J. The cost of illness and economic burden of endometriosis and chronic pelvic pain in Australia: A national online survey. </w:t>
      </w:r>
      <w:r w:rsidRPr="009C24F9">
        <w:rPr>
          <w:i/>
          <w:noProof/>
        </w:rPr>
        <w:t>PLoS One</w:t>
      </w:r>
      <w:r w:rsidRPr="009C24F9">
        <w:rPr>
          <w:noProof/>
        </w:rPr>
        <w:t xml:space="preserve"> 2019;</w:t>
      </w:r>
      <w:r w:rsidRPr="009C24F9">
        <w:rPr>
          <w:b/>
          <w:noProof/>
        </w:rPr>
        <w:t>14</w:t>
      </w:r>
      <w:r w:rsidRPr="009C24F9">
        <w:rPr>
          <w:noProof/>
        </w:rPr>
        <w:t xml:space="preserve">:e0223316. </w:t>
      </w:r>
      <w:hyperlink r:id="rId305" w:history="1">
        <w:r w:rsidRPr="009C24F9">
          <w:rPr>
            <w:rStyle w:val="Hyperlink"/>
            <w:noProof/>
          </w:rPr>
          <w:t>https://doi.org/10.1371/journal.pone.0223316</w:t>
        </w:r>
      </w:hyperlink>
    </w:p>
    <w:p w14:paraId="6A0E3837" w14:textId="294F4C26" w:rsidR="009C24F9" w:rsidRPr="009C24F9" w:rsidRDefault="009C24F9" w:rsidP="009C24F9">
      <w:pPr>
        <w:pStyle w:val="EndNoteBibliography"/>
        <w:rPr>
          <w:noProof/>
        </w:rPr>
      </w:pPr>
      <w:r w:rsidRPr="009C24F9">
        <w:rPr>
          <w:noProof/>
        </w:rPr>
        <w:t>105.</w:t>
      </w:r>
      <w:r w:rsidRPr="009C24F9">
        <w:rPr>
          <w:noProof/>
        </w:rPr>
        <w:tab/>
        <w:t xml:space="preserve">Thomas CM, Cameron S. Can we reduce costs and prevent more unintended pregnancies? A cost of illness and cost-effectiveness study comparing two methods of EHC. </w:t>
      </w:r>
      <w:r w:rsidRPr="009C24F9">
        <w:rPr>
          <w:i/>
          <w:noProof/>
        </w:rPr>
        <w:t>BMJ Open</w:t>
      </w:r>
      <w:r w:rsidRPr="009C24F9">
        <w:rPr>
          <w:noProof/>
        </w:rPr>
        <w:t xml:space="preserve"> 2013;</w:t>
      </w:r>
      <w:r w:rsidRPr="009C24F9">
        <w:rPr>
          <w:b/>
          <w:noProof/>
        </w:rPr>
        <w:t>3</w:t>
      </w:r>
      <w:r w:rsidRPr="009C24F9">
        <w:rPr>
          <w:noProof/>
        </w:rPr>
        <w:t xml:space="preserve">:e003815. </w:t>
      </w:r>
      <w:hyperlink r:id="rId306" w:history="1">
        <w:r w:rsidRPr="009C24F9">
          <w:rPr>
            <w:rStyle w:val="Hyperlink"/>
            <w:noProof/>
          </w:rPr>
          <w:t>https://doi.org/10.1136/bmjopen-2013-003815</w:t>
        </w:r>
      </w:hyperlink>
    </w:p>
    <w:p w14:paraId="24C3A349" w14:textId="77777777" w:rsidR="009C24F9" w:rsidRPr="009C24F9" w:rsidRDefault="009C24F9" w:rsidP="009C24F9">
      <w:pPr>
        <w:pStyle w:val="EndNoteBibliography"/>
        <w:rPr>
          <w:noProof/>
        </w:rPr>
      </w:pPr>
      <w:r w:rsidRPr="009C24F9">
        <w:rPr>
          <w:noProof/>
        </w:rPr>
        <w:t>106.</w:t>
      </w:r>
      <w:r w:rsidRPr="009C24F9">
        <w:rPr>
          <w:noProof/>
        </w:rPr>
        <w:tab/>
        <w:t>National Institute for Healthcare and Excellence (NICE). Fertility: assessment and treatment for people with fertility problems. 2013.</w:t>
      </w:r>
    </w:p>
    <w:p w14:paraId="08E34DB8" w14:textId="411EC8FC" w:rsidR="009C24F9" w:rsidRPr="009C24F9" w:rsidRDefault="009C24F9" w:rsidP="009C24F9">
      <w:pPr>
        <w:pStyle w:val="EndNoteBibliography"/>
        <w:rPr>
          <w:noProof/>
        </w:rPr>
      </w:pPr>
      <w:r w:rsidRPr="009C24F9">
        <w:rPr>
          <w:noProof/>
        </w:rPr>
        <w:t>107.</w:t>
      </w:r>
      <w:r w:rsidRPr="009C24F9">
        <w:rPr>
          <w:noProof/>
        </w:rPr>
        <w:tab/>
        <w:t xml:space="preserve">Adams EJ, Turner KM, Edmunds WJ. The cost effectiveness of opportunistic chlamydia screening in England. </w:t>
      </w:r>
      <w:r w:rsidRPr="009C24F9">
        <w:rPr>
          <w:i/>
          <w:noProof/>
        </w:rPr>
        <w:t>Sex Transm Infect</w:t>
      </w:r>
      <w:r w:rsidRPr="009C24F9">
        <w:rPr>
          <w:noProof/>
        </w:rPr>
        <w:t xml:space="preserve"> 2007;</w:t>
      </w:r>
      <w:r w:rsidRPr="009C24F9">
        <w:rPr>
          <w:b/>
          <w:noProof/>
        </w:rPr>
        <w:t>83</w:t>
      </w:r>
      <w:r w:rsidRPr="009C24F9">
        <w:rPr>
          <w:noProof/>
        </w:rPr>
        <w:t xml:space="preserve">:267-74; discussion 74-5. </w:t>
      </w:r>
      <w:hyperlink r:id="rId307" w:history="1">
        <w:r w:rsidRPr="009C24F9">
          <w:rPr>
            <w:rStyle w:val="Hyperlink"/>
            <w:noProof/>
          </w:rPr>
          <w:t>https://doi.org/10.1136/sti.2006.024364</w:t>
        </w:r>
      </w:hyperlink>
    </w:p>
    <w:p w14:paraId="4454D658" w14:textId="50590586" w:rsidR="009C24F9" w:rsidRPr="009C24F9" w:rsidRDefault="009C24F9" w:rsidP="009C24F9">
      <w:pPr>
        <w:pStyle w:val="EndNoteBibliography"/>
        <w:rPr>
          <w:noProof/>
        </w:rPr>
      </w:pPr>
      <w:r w:rsidRPr="009C24F9">
        <w:rPr>
          <w:noProof/>
        </w:rPr>
        <w:t>108.</w:t>
      </w:r>
      <w:r w:rsidRPr="009C24F9">
        <w:rPr>
          <w:noProof/>
        </w:rPr>
        <w:tab/>
        <w:t xml:space="preserve">Schulz KF, Altman DG, Moher D, Group C. CONSORT 2010 statement: updated guidelines for reporting parallel group randomised trials. </w:t>
      </w:r>
      <w:r w:rsidRPr="009C24F9">
        <w:rPr>
          <w:i/>
          <w:noProof/>
        </w:rPr>
        <w:t>BMJ</w:t>
      </w:r>
      <w:r w:rsidRPr="009C24F9">
        <w:rPr>
          <w:noProof/>
        </w:rPr>
        <w:t xml:space="preserve"> 2010;</w:t>
      </w:r>
      <w:r w:rsidRPr="009C24F9">
        <w:rPr>
          <w:b/>
          <w:noProof/>
        </w:rPr>
        <w:t>340</w:t>
      </w:r>
      <w:r w:rsidRPr="009C24F9">
        <w:rPr>
          <w:noProof/>
        </w:rPr>
        <w:t xml:space="preserve">:c332. </w:t>
      </w:r>
      <w:hyperlink r:id="rId308" w:history="1">
        <w:r w:rsidRPr="009C24F9">
          <w:rPr>
            <w:rStyle w:val="Hyperlink"/>
            <w:noProof/>
          </w:rPr>
          <w:t>https://doi.org/10.1136/bmj.c332</w:t>
        </w:r>
      </w:hyperlink>
    </w:p>
    <w:p w14:paraId="4773BCBF" w14:textId="6BE0C0AC" w:rsidR="009C24F9" w:rsidRPr="009C24F9" w:rsidRDefault="009C24F9" w:rsidP="009C24F9">
      <w:pPr>
        <w:pStyle w:val="EndNoteBibliography"/>
        <w:rPr>
          <w:noProof/>
        </w:rPr>
      </w:pPr>
      <w:r w:rsidRPr="009C24F9">
        <w:rPr>
          <w:noProof/>
        </w:rPr>
        <w:t>109.</w:t>
      </w:r>
      <w:r w:rsidRPr="009C24F9">
        <w:rPr>
          <w:noProof/>
        </w:rPr>
        <w:tab/>
        <w:t>Bailey JV, Murray E, Rait G, Mercer CH, Morris RW, Peacock R</w:t>
      </w:r>
      <w:r w:rsidRPr="009C24F9">
        <w:rPr>
          <w:i/>
          <w:noProof/>
        </w:rPr>
        <w:t>, et al.</w:t>
      </w:r>
      <w:r w:rsidRPr="009C24F9">
        <w:rPr>
          <w:noProof/>
        </w:rPr>
        <w:t xml:space="preserve"> Interactive computer-based interventions for sexual health promotion. </w:t>
      </w:r>
      <w:r w:rsidRPr="009C24F9">
        <w:rPr>
          <w:i/>
          <w:noProof/>
        </w:rPr>
        <w:t>Cochrane Database Syst Rev</w:t>
      </w:r>
      <w:r w:rsidRPr="009C24F9">
        <w:rPr>
          <w:noProof/>
        </w:rPr>
        <w:t xml:space="preserve"> 2010; 10.1002/14651858.CD006483.pub2:CD006483. </w:t>
      </w:r>
      <w:hyperlink r:id="rId309" w:history="1">
        <w:r w:rsidRPr="009C24F9">
          <w:rPr>
            <w:rStyle w:val="Hyperlink"/>
            <w:noProof/>
          </w:rPr>
          <w:t>https://doi.org/10.1002/14651858.CD006483.pub2</w:t>
        </w:r>
      </w:hyperlink>
    </w:p>
    <w:p w14:paraId="47EB8514" w14:textId="749CC07D" w:rsidR="009C24F9" w:rsidRPr="009C24F9" w:rsidRDefault="009C24F9" w:rsidP="009C24F9">
      <w:pPr>
        <w:pStyle w:val="EndNoteBibliography"/>
        <w:rPr>
          <w:noProof/>
        </w:rPr>
      </w:pPr>
      <w:r w:rsidRPr="009C24F9">
        <w:rPr>
          <w:noProof/>
        </w:rPr>
        <w:t>110.</w:t>
      </w:r>
      <w:r w:rsidRPr="009C24F9">
        <w:rPr>
          <w:noProof/>
        </w:rPr>
        <w:tab/>
        <w:t>Hall KS, Morhe E, Manu A, Harris LH, Ela E, Loll D</w:t>
      </w:r>
      <w:r w:rsidRPr="009C24F9">
        <w:rPr>
          <w:i/>
          <w:noProof/>
        </w:rPr>
        <w:t>, et al.</w:t>
      </w:r>
      <w:r w:rsidRPr="009C24F9">
        <w:rPr>
          <w:noProof/>
        </w:rPr>
        <w:t xml:space="preserve"> Factors associated with sexual and reproductive health stigma among adolescent girls in Ghana. </w:t>
      </w:r>
      <w:r w:rsidRPr="009C24F9">
        <w:rPr>
          <w:i/>
          <w:noProof/>
        </w:rPr>
        <w:t>PLoS One</w:t>
      </w:r>
      <w:r w:rsidRPr="009C24F9">
        <w:rPr>
          <w:noProof/>
        </w:rPr>
        <w:t xml:space="preserve"> 2018;</w:t>
      </w:r>
      <w:r w:rsidRPr="009C24F9">
        <w:rPr>
          <w:b/>
          <w:noProof/>
        </w:rPr>
        <w:t>13</w:t>
      </w:r>
      <w:r w:rsidRPr="009C24F9">
        <w:rPr>
          <w:noProof/>
        </w:rPr>
        <w:t xml:space="preserve">:e0195163. </w:t>
      </w:r>
      <w:hyperlink r:id="rId310" w:history="1">
        <w:r w:rsidRPr="009C24F9">
          <w:rPr>
            <w:rStyle w:val="Hyperlink"/>
            <w:noProof/>
          </w:rPr>
          <w:t>https://doi.org/10.1371/journal.pone.0195163</w:t>
        </w:r>
      </w:hyperlink>
    </w:p>
    <w:p w14:paraId="6C527864" w14:textId="283EF757" w:rsidR="009C24F9" w:rsidRPr="009C24F9" w:rsidRDefault="009C24F9" w:rsidP="009C24F9">
      <w:pPr>
        <w:pStyle w:val="EndNoteBibliography"/>
        <w:rPr>
          <w:noProof/>
        </w:rPr>
      </w:pPr>
      <w:r w:rsidRPr="009C24F9">
        <w:rPr>
          <w:noProof/>
        </w:rPr>
        <w:t>111.</w:t>
      </w:r>
      <w:r w:rsidRPr="009C24F9">
        <w:rPr>
          <w:noProof/>
        </w:rPr>
        <w:tab/>
        <w:t>Pachankis JE, Hatzenbuehler ML, Hickson F, Weatherburn P, Berg RC, Marcus U</w:t>
      </w:r>
      <w:r w:rsidRPr="009C24F9">
        <w:rPr>
          <w:i/>
          <w:noProof/>
        </w:rPr>
        <w:t>, et al.</w:t>
      </w:r>
      <w:r w:rsidRPr="009C24F9">
        <w:rPr>
          <w:noProof/>
        </w:rPr>
        <w:t xml:space="preserve"> Hidden from health: structural stigma, sexual orientation concealment, and HIV across 38 countries in the European MSM Internet Survey. </w:t>
      </w:r>
      <w:r w:rsidRPr="009C24F9">
        <w:rPr>
          <w:i/>
          <w:noProof/>
        </w:rPr>
        <w:t>Aids</w:t>
      </w:r>
      <w:r w:rsidRPr="009C24F9">
        <w:rPr>
          <w:noProof/>
        </w:rPr>
        <w:t xml:space="preserve"> 2015;</w:t>
      </w:r>
      <w:r w:rsidRPr="009C24F9">
        <w:rPr>
          <w:b/>
          <w:noProof/>
        </w:rPr>
        <w:t>29</w:t>
      </w:r>
      <w:r w:rsidRPr="009C24F9">
        <w:rPr>
          <w:noProof/>
        </w:rPr>
        <w:t xml:space="preserve">:1239-46. </w:t>
      </w:r>
      <w:hyperlink r:id="rId311" w:history="1">
        <w:r w:rsidRPr="009C24F9">
          <w:rPr>
            <w:rStyle w:val="Hyperlink"/>
            <w:noProof/>
          </w:rPr>
          <w:t>https://doi.org/10.1097/QAD.0000000000000724</w:t>
        </w:r>
      </w:hyperlink>
    </w:p>
    <w:p w14:paraId="7659892B" w14:textId="3FCBF4C3" w:rsidR="009C24F9" w:rsidRPr="009C24F9" w:rsidRDefault="009C24F9" w:rsidP="009C24F9">
      <w:pPr>
        <w:pStyle w:val="EndNoteBibliography"/>
        <w:rPr>
          <w:noProof/>
        </w:rPr>
      </w:pPr>
      <w:r w:rsidRPr="009C24F9">
        <w:rPr>
          <w:noProof/>
        </w:rPr>
        <w:t>112.</w:t>
      </w:r>
      <w:r w:rsidRPr="009C24F9">
        <w:rPr>
          <w:noProof/>
        </w:rPr>
        <w:tab/>
        <w:t>Gyamerah AO, Taylor KD, Atuahene K, Anarfi JK, Fletcher M, Raymond HF</w:t>
      </w:r>
      <w:r w:rsidRPr="009C24F9">
        <w:rPr>
          <w:i/>
          <w:noProof/>
        </w:rPr>
        <w:t>, et al.</w:t>
      </w:r>
      <w:r w:rsidRPr="009C24F9">
        <w:rPr>
          <w:noProof/>
        </w:rPr>
        <w:t xml:space="preserve"> Stigma, discrimination, violence, and HIV testing among men who have sex with men in four major cities in Ghana. </w:t>
      </w:r>
      <w:r w:rsidRPr="009C24F9">
        <w:rPr>
          <w:i/>
          <w:noProof/>
        </w:rPr>
        <w:t>AIDS Care</w:t>
      </w:r>
      <w:r w:rsidRPr="009C24F9">
        <w:rPr>
          <w:noProof/>
        </w:rPr>
        <w:t xml:space="preserve"> 2020;</w:t>
      </w:r>
      <w:r w:rsidRPr="009C24F9">
        <w:rPr>
          <w:b/>
          <w:noProof/>
        </w:rPr>
        <w:t>32</w:t>
      </w:r>
      <w:r w:rsidRPr="009C24F9">
        <w:rPr>
          <w:noProof/>
        </w:rPr>
        <w:t xml:space="preserve">:1036-44. </w:t>
      </w:r>
      <w:hyperlink r:id="rId312" w:history="1">
        <w:r w:rsidRPr="009C24F9">
          <w:rPr>
            <w:rStyle w:val="Hyperlink"/>
            <w:noProof/>
          </w:rPr>
          <w:t>https://doi.org/10.1080/09540121.2020.1757020</w:t>
        </w:r>
      </w:hyperlink>
    </w:p>
    <w:p w14:paraId="1203C7F0" w14:textId="1739EB23" w:rsidR="009C24F9" w:rsidRPr="009C24F9" w:rsidRDefault="009C24F9" w:rsidP="009C24F9">
      <w:pPr>
        <w:pStyle w:val="EndNoteBibliography"/>
        <w:rPr>
          <w:noProof/>
        </w:rPr>
      </w:pPr>
      <w:r w:rsidRPr="009C24F9">
        <w:rPr>
          <w:noProof/>
        </w:rPr>
        <w:lastRenderedPageBreak/>
        <w:t>113.</w:t>
      </w:r>
      <w:r w:rsidRPr="009C24F9">
        <w:rPr>
          <w:noProof/>
        </w:rPr>
        <w:tab/>
        <w:t xml:space="preserve">Hatzenbuehler ML, Phelan JC, Link BG. Stigma as a fundamental cause of population health inequalities. </w:t>
      </w:r>
      <w:r w:rsidRPr="009C24F9">
        <w:rPr>
          <w:i/>
          <w:noProof/>
        </w:rPr>
        <w:t>Am J Public Health</w:t>
      </w:r>
      <w:r w:rsidRPr="009C24F9">
        <w:rPr>
          <w:noProof/>
        </w:rPr>
        <w:t xml:space="preserve"> 2013;</w:t>
      </w:r>
      <w:r w:rsidRPr="009C24F9">
        <w:rPr>
          <w:b/>
          <w:noProof/>
        </w:rPr>
        <w:t>103</w:t>
      </w:r>
      <w:r w:rsidRPr="009C24F9">
        <w:rPr>
          <w:noProof/>
        </w:rPr>
        <w:t xml:space="preserve">:813-21. </w:t>
      </w:r>
      <w:hyperlink r:id="rId313" w:history="1">
        <w:r w:rsidRPr="009C24F9">
          <w:rPr>
            <w:rStyle w:val="Hyperlink"/>
            <w:noProof/>
          </w:rPr>
          <w:t>https://doi.org/10.2105/AJPH.2012.301069</w:t>
        </w:r>
      </w:hyperlink>
    </w:p>
    <w:p w14:paraId="3816569D" w14:textId="37692A79" w:rsidR="009C24F9" w:rsidRPr="009C24F9" w:rsidRDefault="009C24F9" w:rsidP="009C24F9">
      <w:pPr>
        <w:pStyle w:val="EndNoteBibliography"/>
        <w:rPr>
          <w:noProof/>
        </w:rPr>
      </w:pPr>
      <w:r w:rsidRPr="009C24F9">
        <w:rPr>
          <w:noProof/>
        </w:rPr>
        <w:t>114.</w:t>
      </w:r>
      <w:r w:rsidRPr="009C24F9">
        <w:rPr>
          <w:noProof/>
        </w:rPr>
        <w:tab/>
        <w:t xml:space="preserve">Norris A, Bessett D, Steinberg JR, Kavanaugh ML, De Zordo S, Becker D. Abortion stigma: a reconceptualization of constituents, causes, and consequences. </w:t>
      </w:r>
      <w:r w:rsidRPr="009C24F9">
        <w:rPr>
          <w:i/>
          <w:noProof/>
        </w:rPr>
        <w:t>Womens Health Issues</w:t>
      </w:r>
      <w:r w:rsidRPr="009C24F9">
        <w:rPr>
          <w:noProof/>
        </w:rPr>
        <w:t xml:space="preserve"> 2011;</w:t>
      </w:r>
      <w:r w:rsidRPr="009C24F9">
        <w:rPr>
          <w:b/>
          <w:noProof/>
        </w:rPr>
        <w:t>21</w:t>
      </w:r>
      <w:r w:rsidRPr="009C24F9">
        <w:rPr>
          <w:noProof/>
        </w:rPr>
        <w:t xml:space="preserve">:S49-54. </w:t>
      </w:r>
      <w:hyperlink r:id="rId314" w:history="1">
        <w:r w:rsidRPr="009C24F9">
          <w:rPr>
            <w:rStyle w:val="Hyperlink"/>
            <w:noProof/>
          </w:rPr>
          <w:t>https://doi.org/10.1016/j.whi.2011.02.010</w:t>
        </w:r>
      </w:hyperlink>
    </w:p>
    <w:p w14:paraId="06345007" w14:textId="10C23B84" w:rsidR="009C24F9" w:rsidRPr="009C24F9" w:rsidRDefault="009C24F9" w:rsidP="009C24F9">
      <w:pPr>
        <w:pStyle w:val="EndNoteBibliography"/>
        <w:rPr>
          <w:noProof/>
        </w:rPr>
      </w:pPr>
      <w:r w:rsidRPr="009C24F9">
        <w:rPr>
          <w:noProof/>
        </w:rPr>
        <w:t>115.</w:t>
      </w:r>
      <w:r w:rsidRPr="009C24F9">
        <w:rPr>
          <w:noProof/>
        </w:rPr>
        <w:tab/>
        <w:t xml:space="preserve">Parker R, Aggleton P. HIV and AIDS-related stigma and discrimination: a conceptual framework and implications for action. </w:t>
      </w:r>
      <w:r w:rsidRPr="009C24F9">
        <w:rPr>
          <w:i/>
          <w:noProof/>
        </w:rPr>
        <w:t>Soc Sci Med</w:t>
      </w:r>
      <w:r w:rsidRPr="009C24F9">
        <w:rPr>
          <w:noProof/>
        </w:rPr>
        <w:t xml:space="preserve"> 2003;</w:t>
      </w:r>
      <w:r w:rsidRPr="009C24F9">
        <w:rPr>
          <w:b/>
          <w:noProof/>
        </w:rPr>
        <w:t>57</w:t>
      </w:r>
      <w:r w:rsidRPr="009C24F9">
        <w:rPr>
          <w:noProof/>
        </w:rPr>
        <w:t xml:space="preserve">:13-24. </w:t>
      </w:r>
      <w:hyperlink r:id="rId315" w:history="1">
        <w:r w:rsidRPr="009C24F9">
          <w:rPr>
            <w:rStyle w:val="Hyperlink"/>
            <w:noProof/>
          </w:rPr>
          <w:t>https://doi.org/10.1016/s0277-9536(02)00304-0</w:t>
        </w:r>
      </w:hyperlink>
    </w:p>
    <w:p w14:paraId="0C5F3F2A" w14:textId="466C35F5" w:rsidR="009C24F9" w:rsidRPr="009C24F9" w:rsidRDefault="009C24F9" w:rsidP="009C24F9">
      <w:pPr>
        <w:pStyle w:val="EndNoteBibliography"/>
        <w:rPr>
          <w:noProof/>
        </w:rPr>
      </w:pPr>
      <w:r w:rsidRPr="009C24F9">
        <w:rPr>
          <w:noProof/>
        </w:rPr>
        <w:t>116.</w:t>
      </w:r>
      <w:r w:rsidRPr="009C24F9">
        <w:rPr>
          <w:noProof/>
        </w:rPr>
        <w:tab/>
        <w:t xml:space="preserve">Sweeney SM, Vanable PA. The Association of HIV-Related Stigma to HIV Medication Adherence: A Systematic Review and Synthesis of the Literature. </w:t>
      </w:r>
      <w:r w:rsidRPr="009C24F9">
        <w:rPr>
          <w:i/>
          <w:noProof/>
        </w:rPr>
        <w:t>Aids Behav</w:t>
      </w:r>
      <w:r w:rsidRPr="009C24F9">
        <w:rPr>
          <w:noProof/>
        </w:rPr>
        <w:t xml:space="preserve"> 2016;</w:t>
      </w:r>
      <w:r w:rsidRPr="009C24F9">
        <w:rPr>
          <w:b/>
          <w:noProof/>
        </w:rPr>
        <w:t>20</w:t>
      </w:r>
      <w:r w:rsidRPr="009C24F9">
        <w:rPr>
          <w:noProof/>
        </w:rPr>
        <w:t xml:space="preserve">:29-50. </w:t>
      </w:r>
      <w:hyperlink r:id="rId316" w:history="1">
        <w:r w:rsidRPr="009C24F9">
          <w:rPr>
            <w:rStyle w:val="Hyperlink"/>
            <w:noProof/>
          </w:rPr>
          <w:t>https://doi.org/10.1007/s10461-015-1164-1</w:t>
        </w:r>
      </w:hyperlink>
    </w:p>
    <w:p w14:paraId="4E2ADB3E" w14:textId="3A18CF60" w:rsidR="009C24F9" w:rsidRPr="009C24F9" w:rsidRDefault="009C24F9" w:rsidP="009C24F9">
      <w:pPr>
        <w:pStyle w:val="EndNoteBibliography"/>
        <w:rPr>
          <w:noProof/>
        </w:rPr>
      </w:pPr>
      <w:r w:rsidRPr="009C24F9">
        <w:rPr>
          <w:noProof/>
        </w:rPr>
        <w:t>117.</w:t>
      </w:r>
      <w:r w:rsidRPr="009C24F9">
        <w:rPr>
          <w:noProof/>
        </w:rPr>
        <w:tab/>
        <w:t>Turan JM, Hatcher AH, Medema-Wijnveen J, Onono M, Miller S, Bukusi EA</w:t>
      </w:r>
      <w:r w:rsidRPr="009C24F9">
        <w:rPr>
          <w:i/>
          <w:noProof/>
        </w:rPr>
        <w:t>, et al.</w:t>
      </w:r>
      <w:r w:rsidRPr="009C24F9">
        <w:rPr>
          <w:noProof/>
        </w:rPr>
        <w:t xml:space="preserve"> The role of HIV-related stigma in utilization of skilled childbirth services in rural Kenya: a prospective mixed-methods study. </w:t>
      </w:r>
      <w:r w:rsidRPr="009C24F9">
        <w:rPr>
          <w:i/>
          <w:noProof/>
        </w:rPr>
        <w:t>PLoS Med</w:t>
      </w:r>
      <w:r w:rsidRPr="009C24F9">
        <w:rPr>
          <w:noProof/>
        </w:rPr>
        <w:t xml:space="preserve"> 2012;</w:t>
      </w:r>
      <w:r w:rsidRPr="009C24F9">
        <w:rPr>
          <w:b/>
          <w:noProof/>
        </w:rPr>
        <w:t>9</w:t>
      </w:r>
      <w:r w:rsidRPr="009C24F9">
        <w:rPr>
          <w:noProof/>
        </w:rPr>
        <w:t xml:space="preserve">:e1001295. </w:t>
      </w:r>
      <w:hyperlink r:id="rId317" w:history="1">
        <w:r w:rsidRPr="009C24F9">
          <w:rPr>
            <w:rStyle w:val="Hyperlink"/>
            <w:noProof/>
          </w:rPr>
          <w:t>https://doi.org/10.1371/journal.pmed.1001295</w:t>
        </w:r>
      </w:hyperlink>
    </w:p>
    <w:p w14:paraId="7427B998" w14:textId="51822A09" w:rsidR="009C24F9" w:rsidRPr="009C24F9" w:rsidRDefault="009C24F9" w:rsidP="009C24F9">
      <w:pPr>
        <w:pStyle w:val="EndNoteBibliography"/>
        <w:rPr>
          <w:noProof/>
        </w:rPr>
      </w:pPr>
      <w:r w:rsidRPr="009C24F9">
        <w:rPr>
          <w:noProof/>
        </w:rPr>
        <w:t>118.</w:t>
      </w:r>
      <w:r w:rsidRPr="009C24F9">
        <w:rPr>
          <w:noProof/>
        </w:rPr>
        <w:tab/>
        <w:t>Imrie J, Stephenson JM, Cowan FM, Wanigaratne S, Billington AJ, Copas AJ</w:t>
      </w:r>
      <w:r w:rsidRPr="009C24F9">
        <w:rPr>
          <w:i/>
          <w:noProof/>
        </w:rPr>
        <w:t>, et al.</w:t>
      </w:r>
      <w:r w:rsidRPr="009C24F9">
        <w:rPr>
          <w:noProof/>
        </w:rPr>
        <w:t xml:space="preserve"> A cognitive behavioural intervention to reduce sexually transmitted infections among gay men: randomised trial. </w:t>
      </w:r>
      <w:r w:rsidRPr="009C24F9">
        <w:rPr>
          <w:i/>
          <w:noProof/>
        </w:rPr>
        <w:t>BMJ</w:t>
      </w:r>
      <w:r w:rsidRPr="009C24F9">
        <w:rPr>
          <w:noProof/>
        </w:rPr>
        <w:t xml:space="preserve"> 2001;</w:t>
      </w:r>
      <w:r w:rsidRPr="009C24F9">
        <w:rPr>
          <w:b/>
          <w:noProof/>
        </w:rPr>
        <w:t>322</w:t>
      </w:r>
      <w:r w:rsidRPr="009C24F9">
        <w:rPr>
          <w:noProof/>
        </w:rPr>
        <w:t xml:space="preserve">:1451-6. </w:t>
      </w:r>
      <w:hyperlink r:id="rId318" w:history="1">
        <w:r w:rsidRPr="009C24F9">
          <w:rPr>
            <w:rStyle w:val="Hyperlink"/>
            <w:noProof/>
          </w:rPr>
          <w:t>https://doi.org/10.1136/bmj.322.7300.1451</w:t>
        </w:r>
      </w:hyperlink>
    </w:p>
    <w:p w14:paraId="334BAB02" w14:textId="31D52BEF" w:rsidR="009C24F9" w:rsidRPr="009C24F9" w:rsidRDefault="009C24F9" w:rsidP="009C24F9">
      <w:pPr>
        <w:pStyle w:val="EndNoteBibliography"/>
        <w:rPr>
          <w:noProof/>
        </w:rPr>
      </w:pPr>
      <w:r w:rsidRPr="009C24F9">
        <w:rPr>
          <w:noProof/>
        </w:rPr>
        <w:t>119.</w:t>
      </w:r>
      <w:r w:rsidRPr="009C24F9">
        <w:rPr>
          <w:noProof/>
        </w:rPr>
        <w:tab/>
        <w:t xml:space="preserve">Berenson AB, Rahman M. A randomized controlled study of two educational interventions on adherence with oral contraceptives and condoms. </w:t>
      </w:r>
      <w:r w:rsidRPr="009C24F9">
        <w:rPr>
          <w:i/>
          <w:noProof/>
        </w:rPr>
        <w:t>Contraception</w:t>
      </w:r>
      <w:r w:rsidRPr="009C24F9">
        <w:rPr>
          <w:noProof/>
        </w:rPr>
        <w:t xml:space="preserve"> 2012;</w:t>
      </w:r>
      <w:r w:rsidRPr="009C24F9">
        <w:rPr>
          <w:b/>
          <w:noProof/>
        </w:rPr>
        <w:t>86</w:t>
      </w:r>
      <w:r w:rsidRPr="009C24F9">
        <w:rPr>
          <w:noProof/>
        </w:rPr>
        <w:t xml:space="preserve">:716-24. </w:t>
      </w:r>
      <w:hyperlink r:id="rId319" w:history="1">
        <w:r w:rsidRPr="009C24F9">
          <w:rPr>
            <w:rStyle w:val="Hyperlink"/>
            <w:noProof/>
          </w:rPr>
          <w:t>https://doi.org/10.1016/j.contraception.2012.06.007</w:t>
        </w:r>
      </w:hyperlink>
    </w:p>
    <w:p w14:paraId="592FBB2F" w14:textId="7FC11AD5" w:rsidR="009C24F9" w:rsidRPr="009C24F9" w:rsidRDefault="009C24F9" w:rsidP="009C24F9">
      <w:pPr>
        <w:pStyle w:val="EndNoteBibliography"/>
        <w:rPr>
          <w:noProof/>
        </w:rPr>
      </w:pPr>
      <w:r w:rsidRPr="009C24F9">
        <w:rPr>
          <w:noProof/>
        </w:rPr>
        <w:t>120.</w:t>
      </w:r>
      <w:r w:rsidRPr="009C24F9">
        <w:rPr>
          <w:noProof/>
        </w:rPr>
        <w:tab/>
        <w:t xml:space="preserve">Carey MP, Senn TE, Vanable PA, Coury-Doniger P, Urban MA. Brief and intensive behavioral interventions to promote sexual risk reduction among STD clinic patients: results from a randomized controlled trial. </w:t>
      </w:r>
      <w:r w:rsidRPr="009C24F9">
        <w:rPr>
          <w:i/>
          <w:noProof/>
        </w:rPr>
        <w:t>Aids Behav</w:t>
      </w:r>
      <w:r w:rsidRPr="009C24F9">
        <w:rPr>
          <w:noProof/>
        </w:rPr>
        <w:t xml:space="preserve"> 2010;</w:t>
      </w:r>
      <w:r w:rsidRPr="009C24F9">
        <w:rPr>
          <w:b/>
          <w:noProof/>
        </w:rPr>
        <w:t>14</w:t>
      </w:r>
      <w:r w:rsidRPr="009C24F9">
        <w:rPr>
          <w:noProof/>
        </w:rPr>
        <w:t xml:space="preserve">:504-17. </w:t>
      </w:r>
      <w:hyperlink r:id="rId320" w:history="1">
        <w:r w:rsidRPr="009C24F9">
          <w:rPr>
            <w:rStyle w:val="Hyperlink"/>
            <w:noProof/>
          </w:rPr>
          <w:t>https://doi.org/10.1007/s10461-009-9587-1</w:t>
        </w:r>
      </w:hyperlink>
    </w:p>
    <w:p w14:paraId="281B0FC9" w14:textId="4C1ABAEB" w:rsidR="009C24F9" w:rsidRPr="009C24F9" w:rsidRDefault="009C24F9" w:rsidP="009C24F9">
      <w:pPr>
        <w:pStyle w:val="EndNoteBibliography"/>
        <w:rPr>
          <w:noProof/>
        </w:rPr>
      </w:pPr>
      <w:r w:rsidRPr="009C24F9">
        <w:rPr>
          <w:noProof/>
        </w:rPr>
        <w:t>121.</w:t>
      </w:r>
      <w:r w:rsidRPr="009C24F9">
        <w:rPr>
          <w:noProof/>
        </w:rPr>
        <w:tab/>
        <w:t>McKinstry LA, Zerbe A, Hanscom B, Farrior J, Kurth AE, Stanton J</w:t>
      </w:r>
      <w:r w:rsidRPr="009C24F9">
        <w:rPr>
          <w:i/>
          <w:noProof/>
        </w:rPr>
        <w:t>, et al.</w:t>
      </w:r>
      <w:r w:rsidRPr="009C24F9">
        <w:rPr>
          <w:noProof/>
        </w:rPr>
        <w:t xml:space="preserve"> A Randomized-Controlled Trial of Computer-based Prevention Counseling for HIV-Positive Persons (HPTN 065). </w:t>
      </w:r>
      <w:r w:rsidRPr="009C24F9">
        <w:rPr>
          <w:i/>
          <w:noProof/>
        </w:rPr>
        <w:t>J AIDS Clin Res</w:t>
      </w:r>
      <w:r w:rsidRPr="009C24F9">
        <w:rPr>
          <w:noProof/>
        </w:rPr>
        <w:t xml:space="preserve"> 2017;</w:t>
      </w:r>
      <w:r w:rsidRPr="009C24F9">
        <w:rPr>
          <w:b/>
          <w:noProof/>
        </w:rPr>
        <w:t>8</w:t>
      </w:r>
      <w:r w:rsidRPr="009C24F9">
        <w:rPr>
          <w:noProof/>
        </w:rPr>
        <w:t xml:space="preserve">. </w:t>
      </w:r>
      <w:hyperlink r:id="rId321" w:history="1">
        <w:r w:rsidRPr="009C24F9">
          <w:rPr>
            <w:rStyle w:val="Hyperlink"/>
            <w:noProof/>
          </w:rPr>
          <w:t>https://doi.org/10.4172/2155-6113.1000714</w:t>
        </w:r>
      </w:hyperlink>
    </w:p>
    <w:p w14:paraId="7CC60A69" w14:textId="401E5871" w:rsidR="009C24F9" w:rsidRPr="009C24F9" w:rsidRDefault="009C24F9" w:rsidP="009C24F9">
      <w:pPr>
        <w:pStyle w:val="EndNoteBibliography"/>
        <w:rPr>
          <w:noProof/>
        </w:rPr>
      </w:pPr>
      <w:r w:rsidRPr="009C24F9">
        <w:rPr>
          <w:noProof/>
        </w:rPr>
        <w:t>122.</w:t>
      </w:r>
      <w:r w:rsidRPr="009C24F9">
        <w:rPr>
          <w:noProof/>
        </w:rPr>
        <w:tab/>
        <w:t>Carey MP, Senn TE, Walsh JL, Coury-Doniger P, Urban MA, Fortune T</w:t>
      </w:r>
      <w:r w:rsidRPr="009C24F9">
        <w:rPr>
          <w:i/>
          <w:noProof/>
        </w:rPr>
        <w:t>, et al.</w:t>
      </w:r>
      <w:r w:rsidRPr="009C24F9">
        <w:rPr>
          <w:noProof/>
        </w:rPr>
        <w:t xml:space="preserve"> Evaluating a Brief, Video-Based Sexual Risk Reduction Intervention and Assessment Reactivity with STI Clinic Patients: Results from a Randomized Controlled Trial. </w:t>
      </w:r>
      <w:r w:rsidRPr="009C24F9">
        <w:rPr>
          <w:i/>
          <w:noProof/>
        </w:rPr>
        <w:t>Aids Behav</w:t>
      </w:r>
      <w:r w:rsidRPr="009C24F9">
        <w:rPr>
          <w:noProof/>
        </w:rPr>
        <w:t xml:space="preserve"> 2015;</w:t>
      </w:r>
      <w:r w:rsidRPr="009C24F9">
        <w:rPr>
          <w:b/>
          <w:noProof/>
        </w:rPr>
        <w:t>19</w:t>
      </w:r>
      <w:r w:rsidRPr="009C24F9">
        <w:rPr>
          <w:noProof/>
        </w:rPr>
        <w:t xml:space="preserve">:1228-46. </w:t>
      </w:r>
      <w:hyperlink r:id="rId322" w:history="1">
        <w:r w:rsidRPr="009C24F9">
          <w:rPr>
            <w:rStyle w:val="Hyperlink"/>
            <w:noProof/>
          </w:rPr>
          <w:t>https://doi.org/10.1007/s10461-014-0960-3</w:t>
        </w:r>
      </w:hyperlink>
    </w:p>
    <w:p w14:paraId="0A2498EE" w14:textId="6D6E45B1" w:rsidR="009C24F9" w:rsidRPr="009C24F9" w:rsidRDefault="009C24F9" w:rsidP="009C24F9">
      <w:pPr>
        <w:pStyle w:val="EndNoteBibliography"/>
        <w:rPr>
          <w:noProof/>
        </w:rPr>
      </w:pPr>
      <w:r w:rsidRPr="009C24F9">
        <w:rPr>
          <w:noProof/>
        </w:rPr>
        <w:t>123.</w:t>
      </w:r>
      <w:r w:rsidRPr="009C24F9">
        <w:rPr>
          <w:noProof/>
        </w:rPr>
        <w:tab/>
        <w:t xml:space="preserve">Marrazzo JM, Thomas KK, Ringwood K. A behavioural intervention to reduce persistence of bacterial vaginosis among women who report sex with women: results of a randomised trial. </w:t>
      </w:r>
      <w:r w:rsidRPr="009C24F9">
        <w:rPr>
          <w:i/>
          <w:noProof/>
        </w:rPr>
        <w:t>Sex Transm Infect</w:t>
      </w:r>
      <w:r w:rsidRPr="009C24F9">
        <w:rPr>
          <w:noProof/>
        </w:rPr>
        <w:t xml:space="preserve"> 2011;</w:t>
      </w:r>
      <w:r w:rsidRPr="009C24F9">
        <w:rPr>
          <w:b/>
          <w:noProof/>
        </w:rPr>
        <w:t>87</w:t>
      </w:r>
      <w:r w:rsidRPr="009C24F9">
        <w:rPr>
          <w:noProof/>
        </w:rPr>
        <w:t xml:space="preserve">:399-405. </w:t>
      </w:r>
      <w:hyperlink r:id="rId323" w:history="1">
        <w:r w:rsidRPr="009C24F9">
          <w:rPr>
            <w:rStyle w:val="Hyperlink"/>
            <w:noProof/>
          </w:rPr>
          <w:t>https://doi.org/10.1136/sti.2011.049213</w:t>
        </w:r>
      </w:hyperlink>
    </w:p>
    <w:p w14:paraId="7CA2E857" w14:textId="2DC68EEF" w:rsidR="009C24F9" w:rsidRPr="009C24F9" w:rsidRDefault="009C24F9" w:rsidP="009C24F9">
      <w:pPr>
        <w:pStyle w:val="EndNoteBibliography"/>
        <w:rPr>
          <w:noProof/>
        </w:rPr>
      </w:pPr>
      <w:r w:rsidRPr="009C24F9">
        <w:rPr>
          <w:noProof/>
        </w:rPr>
        <w:t>124.</w:t>
      </w:r>
      <w:r w:rsidRPr="009C24F9">
        <w:rPr>
          <w:noProof/>
        </w:rPr>
        <w:tab/>
        <w:t>Metsch LR, Feaster DJ, Gooden L, Schackman BR, Matheson T, Das M</w:t>
      </w:r>
      <w:r w:rsidRPr="009C24F9">
        <w:rPr>
          <w:i/>
          <w:noProof/>
        </w:rPr>
        <w:t>, et al.</w:t>
      </w:r>
      <w:r w:rsidRPr="009C24F9">
        <w:rPr>
          <w:noProof/>
        </w:rPr>
        <w:t xml:space="preserve"> Effect of risk-reduction counseling with rapid HIV testing on risk of acquiring sexually transmitted infections: the AWARE randomized clinical trial. </w:t>
      </w:r>
      <w:r w:rsidRPr="009C24F9">
        <w:rPr>
          <w:i/>
          <w:noProof/>
        </w:rPr>
        <w:t>Jama</w:t>
      </w:r>
      <w:r w:rsidRPr="009C24F9">
        <w:rPr>
          <w:noProof/>
        </w:rPr>
        <w:t xml:space="preserve"> 2013;</w:t>
      </w:r>
      <w:r w:rsidRPr="009C24F9">
        <w:rPr>
          <w:b/>
          <w:noProof/>
        </w:rPr>
        <w:t>310</w:t>
      </w:r>
      <w:r w:rsidRPr="009C24F9">
        <w:rPr>
          <w:noProof/>
        </w:rPr>
        <w:t xml:space="preserve">:1701-10. </w:t>
      </w:r>
      <w:hyperlink r:id="rId324" w:history="1">
        <w:r w:rsidRPr="009C24F9">
          <w:rPr>
            <w:rStyle w:val="Hyperlink"/>
            <w:noProof/>
          </w:rPr>
          <w:t>https://doi.org/10.1001/jama.2013.280034</w:t>
        </w:r>
      </w:hyperlink>
    </w:p>
    <w:p w14:paraId="517A033E" w14:textId="13E3705F" w:rsidR="009C24F9" w:rsidRPr="009C24F9" w:rsidRDefault="009C24F9" w:rsidP="009C24F9">
      <w:pPr>
        <w:pStyle w:val="EndNoteBibliography"/>
        <w:rPr>
          <w:noProof/>
        </w:rPr>
      </w:pPr>
      <w:r w:rsidRPr="009C24F9">
        <w:rPr>
          <w:noProof/>
        </w:rPr>
        <w:t>125.</w:t>
      </w:r>
      <w:r w:rsidRPr="009C24F9">
        <w:rPr>
          <w:noProof/>
        </w:rPr>
        <w:tab/>
        <w:t>Neumann MS, O'Donnell L, Doval AS, Schillinger J, Blank S, Ortiz-Rios E</w:t>
      </w:r>
      <w:r w:rsidRPr="009C24F9">
        <w:rPr>
          <w:i/>
          <w:noProof/>
        </w:rPr>
        <w:t>, et al.</w:t>
      </w:r>
      <w:r w:rsidRPr="009C24F9">
        <w:rPr>
          <w:noProof/>
        </w:rPr>
        <w:t xml:space="preserve"> Effectiveness of the VOICES/VOCES sexually transmitted disease/human immunodeficiency virus prevention intervention when administered by health department staff: does it work in the "real world"? </w:t>
      </w:r>
      <w:r w:rsidRPr="009C24F9">
        <w:rPr>
          <w:i/>
          <w:noProof/>
        </w:rPr>
        <w:t>Sex Transm Dis</w:t>
      </w:r>
      <w:r w:rsidRPr="009C24F9">
        <w:rPr>
          <w:noProof/>
        </w:rPr>
        <w:t xml:space="preserve"> 2011;</w:t>
      </w:r>
      <w:r w:rsidRPr="009C24F9">
        <w:rPr>
          <w:b/>
          <w:noProof/>
        </w:rPr>
        <w:t>38</w:t>
      </w:r>
      <w:r w:rsidRPr="009C24F9">
        <w:rPr>
          <w:noProof/>
        </w:rPr>
        <w:t xml:space="preserve">:133-9. </w:t>
      </w:r>
      <w:hyperlink r:id="rId325" w:history="1">
        <w:r w:rsidRPr="009C24F9">
          <w:rPr>
            <w:rStyle w:val="Hyperlink"/>
            <w:noProof/>
          </w:rPr>
          <w:t>https://doi.org/10.1097/OLQ.0b013e3181f0c051</w:t>
        </w:r>
      </w:hyperlink>
    </w:p>
    <w:p w14:paraId="2BB08B6C" w14:textId="1F887840" w:rsidR="00501903" w:rsidRDefault="00CD0811">
      <w:pPr>
        <w:sectPr w:rsidR="00501903">
          <w:footerReference w:type="even" r:id="rId326"/>
          <w:footerReference w:type="default" r:id="rId327"/>
          <w:footerReference w:type="first" r:id="rId328"/>
          <w:pgSz w:w="11906" w:h="16838"/>
          <w:pgMar w:top="1440" w:right="1440" w:bottom="1440" w:left="1440" w:header="720" w:footer="680" w:gutter="0"/>
          <w:cols w:space="720"/>
          <w:docGrid w:linePitch="360" w:charSpace="4096"/>
        </w:sectPr>
      </w:pPr>
      <w:r>
        <w:fldChar w:fldCharType="end"/>
      </w:r>
    </w:p>
    <w:p w14:paraId="653BFD57" w14:textId="77777777" w:rsidR="00501903" w:rsidRPr="005708FF" w:rsidRDefault="00501903" w:rsidP="005708FF">
      <w:pPr>
        <w:pStyle w:val="Heading1"/>
      </w:pPr>
      <w:bookmarkStart w:id="115" w:name="_Toc77356108"/>
      <w:r w:rsidRPr="005708FF">
        <w:lastRenderedPageBreak/>
        <w:t>Appendices</w:t>
      </w:r>
      <w:bookmarkEnd w:id="115"/>
    </w:p>
    <w:p w14:paraId="4972EF49" w14:textId="77777777" w:rsidR="00501903" w:rsidRPr="0092562A" w:rsidRDefault="00501903" w:rsidP="00501903">
      <w:pPr>
        <w:rPr>
          <w:sz w:val="16"/>
          <w:szCs w:val="16"/>
          <w:lang w:val="en-US"/>
        </w:rPr>
      </w:pPr>
    </w:p>
    <w:p w14:paraId="5952A6F3" w14:textId="2E4E56EA" w:rsidR="00501903" w:rsidRDefault="00501903" w:rsidP="002C0AAA">
      <w:pPr>
        <w:pStyle w:val="Heading2"/>
      </w:pPr>
      <w:bookmarkStart w:id="116" w:name="_Toc77356109"/>
      <w:r w:rsidRPr="00910171">
        <w:t>Appendix 1 – Example te</w:t>
      </w:r>
      <w:r>
        <w:t>x</w:t>
      </w:r>
      <w:r w:rsidRPr="00910171">
        <w:t>t messages</w:t>
      </w:r>
      <w:bookmarkEnd w:id="116"/>
    </w:p>
    <w:p w14:paraId="1E65CB01" w14:textId="77777777" w:rsidR="0009781D" w:rsidRDefault="0009781D" w:rsidP="0009781D">
      <w:pPr>
        <w:spacing w:line="240" w:lineRule="auto"/>
        <w:rPr>
          <w:bCs/>
        </w:rPr>
      </w:pPr>
      <w:r w:rsidRPr="00297AFF">
        <w:rPr>
          <w:bCs/>
        </w:rPr>
        <w:t xml:space="preserve">Examples of text messages </w:t>
      </w:r>
      <w:r w:rsidRPr="00297AFF">
        <w:rPr>
          <w:bCs/>
          <w:noProof/>
        </w:rPr>
        <w:t xml:space="preserve">for safetxt intervention arm participants listed by topic and by </w:t>
      </w:r>
      <w:r>
        <w:rPr>
          <w:bCs/>
          <w:noProof/>
        </w:rPr>
        <w:t>d</w:t>
      </w:r>
      <w:r w:rsidRPr="00297AFF">
        <w:rPr>
          <w:bCs/>
          <w:noProof/>
        </w:rPr>
        <w:t xml:space="preserve">ay </w:t>
      </w:r>
      <w:r>
        <w:rPr>
          <w:bCs/>
          <w:noProof/>
        </w:rPr>
        <w:t xml:space="preserve">post enrollment </w:t>
      </w:r>
      <w:r w:rsidRPr="002D5774">
        <w:rPr>
          <w:bCs/>
        </w:rPr>
        <w:t>(</w:t>
      </w:r>
      <w:r w:rsidRPr="00E85472">
        <w:rPr>
          <w:bCs/>
        </w:rPr>
        <w:t xml:space="preserve">selected messages are </w:t>
      </w:r>
      <w:r>
        <w:rPr>
          <w:bCs/>
        </w:rPr>
        <w:t xml:space="preserve">some of </w:t>
      </w:r>
      <w:r w:rsidRPr="00E85472">
        <w:rPr>
          <w:bCs/>
        </w:rPr>
        <w:t xml:space="preserve">those sent to male heterosexual participants with </w:t>
      </w:r>
      <w:r>
        <w:rPr>
          <w:bCs/>
        </w:rPr>
        <w:t>c</w:t>
      </w:r>
      <w:r w:rsidRPr="00E85472">
        <w:rPr>
          <w:bCs/>
        </w:rPr>
        <w:t>hlamydia infection at baseline</w:t>
      </w:r>
      <w:r>
        <w:rPr>
          <w:bCs/>
        </w:rPr>
        <w:t>):</w:t>
      </w:r>
    </w:p>
    <w:p w14:paraId="4229B576" w14:textId="77777777" w:rsidR="0009781D" w:rsidRPr="00FF5076" w:rsidRDefault="0009781D" w:rsidP="0009781D">
      <w:pPr>
        <w:spacing w:line="240" w:lineRule="auto"/>
        <w:rPr>
          <w:bCs/>
          <w:sz w:val="4"/>
          <w:szCs w:val="4"/>
        </w:rPr>
      </w:pPr>
    </w:p>
    <w:p w14:paraId="55235060" w14:textId="77777777" w:rsidR="0009781D" w:rsidRPr="00EA67E4" w:rsidRDefault="0009781D" w:rsidP="0009781D">
      <w:pPr>
        <w:spacing w:line="240" w:lineRule="auto"/>
        <w:rPr>
          <w:sz w:val="20"/>
          <w:szCs w:val="20"/>
        </w:rPr>
      </w:pPr>
    </w:p>
    <w:p w14:paraId="46CF4AEA" w14:textId="77777777" w:rsidR="0009781D" w:rsidRDefault="0009781D" w:rsidP="0009781D">
      <w:pPr>
        <w:rPr>
          <w:b/>
          <w:bCs/>
        </w:rPr>
      </w:pPr>
      <w:r w:rsidRPr="00350E24">
        <w:rPr>
          <w:b/>
          <w:bCs/>
        </w:rPr>
        <w:t>Treatment</w:t>
      </w:r>
      <w:r>
        <w:rPr>
          <w:b/>
          <w:bCs/>
        </w:rPr>
        <w:t xml:space="preserve"> and 7 days abstinence after treatment</w:t>
      </w:r>
    </w:p>
    <w:tbl>
      <w:tblPr>
        <w:tblW w:w="0" w:type="auto"/>
        <w:tblInd w:w="-30" w:type="dxa"/>
        <w:tblLayout w:type="fixed"/>
        <w:tblLook w:val="0000" w:firstRow="0" w:lastRow="0" w:firstColumn="0" w:lastColumn="0" w:noHBand="0" w:noVBand="0"/>
      </w:tblPr>
      <w:tblGrid>
        <w:gridCol w:w="1164"/>
        <w:gridCol w:w="7767"/>
        <w:gridCol w:w="30"/>
      </w:tblGrid>
      <w:tr w:rsidR="0009781D" w:rsidRPr="00B31D45" w14:paraId="52BB603E" w14:textId="77777777" w:rsidTr="009479E2">
        <w:trPr>
          <w:trHeight w:val="274"/>
        </w:trPr>
        <w:tc>
          <w:tcPr>
            <w:tcW w:w="1164" w:type="dxa"/>
            <w:tcBorders>
              <w:top w:val="nil"/>
              <w:left w:val="nil"/>
              <w:bottom w:val="nil"/>
              <w:right w:val="nil"/>
            </w:tcBorders>
          </w:tcPr>
          <w:p w14:paraId="1979DD42" w14:textId="77777777" w:rsidR="0009781D" w:rsidRPr="00B31D45" w:rsidRDefault="0009781D" w:rsidP="009479E2">
            <w:pPr>
              <w:autoSpaceDE w:val="0"/>
              <w:autoSpaceDN w:val="0"/>
              <w:adjustRightInd w:val="0"/>
              <w:spacing w:line="240" w:lineRule="auto"/>
              <w:rPr>
                <w:rFonts w:cs="Calibri"/>
                <w:color w:val="000000"/>
              </w:rPr>
            </w:pPr>
            <w:r>
              <w:rPr>
                <w:rFonts w:cs="Calibri"/>
                <w:b/>
                <w:bCs/>
                <w:color w:val="000000"/>
              </w:rPr>
              <w:t>Day 1</w:t>
            </w:r>
          </w:p>
        </w:tc>
        <w:tc>
          <w:tcPr>
            <w:tcW w:w="7797" w:type="dxa"/>
            <w:gridSpan w:val="2"/>
            <w:tcBorders>
              <w:top w:val="nil"/>
              <w:left w:val="nil"/>
              <w:bottom w:val="nil"/>
              <w:right w:val="nil"/>
            </w:tcBorders>
          </w:tcPr>
          <w:p w14:paraId="7329F62E" w14:textId="77777777" w:rsidR="0009781D" w:rsidRDefault="0009781D" w:rsidP="009479E2">
            <w:pPr>
              <w:autoSpaceDE w:val="0"/>
              <w:autoSpaceDN w:val="0"/>
              <w:adjustRightInd w:val="0"/>
              <w:spacing w:line="240" w:lineRule="auto"/>
              <w:rPr>
                <w:rFonts w:cs="Calibri"/>
                <w:color w:val="000000"/>
              </w:rPr>
            </w:pPr>
            <w:r w:rsidRPr="00B31D45">
              <w:rPr>
                <w:rFonts w:cs="Calibri"/>
                <w:color w:val="000000"/>
              </w:rPr>
              <w:t>You made the right decision to get a test. Getting treated quickly means you are less likely to have any problems.</w:t>
            </w:r>
          </w:p>
          <w:p w14:paraId="2BD62E4F" w14:textId="77777777" w:rsidR="0009781D" w:rsidRPr="00B31D45" w:rsidRDefault="0009781D" w:rsidP="009479E2">
            <w:pPr>
              <w:autoSpaceDE w:val="0"/>
              <w:autoSpaceDN w:val="0"/>
              <w:adjustRightInd w:val="0"/>
              <w:spacing w:line="240" w:lineRule="auto"/>
              <w:rPr>
                <w:rFonts w:cs="Calibri"/>
                <w:color w:val="000000"/>
              </w:rPr>
            </w:pPr>
          </w:p>
        </w:tc>
      </w:tr>
      <w:tr w:rsidR="0009781D" w:rsidRPr="00B31D45" w14:paraId="6B10C03C" w14:textId="77777777" w:rsidTr="009479E2">
        <w:trPr>
          <w:gridAfter w:val="1"/>
          <w:wAfter w:w="30" w:type="dxa"/>
          <w:trHeight w:val="274"/>
        </w:trPr>
        <w:tc>
          <w:tcPr>
            <w:tcW w:w="1164" w:type="dxa"/>
            <w:tcBorders>
              <w:top w:val="nil"/>
              <w:left w:val="nil"/>
              <w:bottom w:val="nil"/>
              <w:right w:val="nil"/>
            </w:tcBorders>
          </w:tcPr>
          <w:p w14:paraId="796818AA" w14:textId="77777777" w:rsidR="0009781D" w:rsidRPr="00B31D45" w:rsidRDefault="0009781D" w:rsidP="009479E2">
            <w:pPr>
              <w:autoSpaceDE w:val="0"/>
              <w:autoSpaceDN w:val="0"/>
              <w:adjustRightInd w:val="0"/>
              <w:spacing w:line="240" w:lineRule="auto"/>
              <w:rPr>
                <w:rFonts w:cs="Calibri"/>
                <w:color w:val="000000"/>
              </w:rPr>
            </w:pPr>
          </w:p>
        </w:tc>
        <w:tc>
          <w:tcPr>
            <w:tcW w:w="7767" w:type="dxa"/>
            <w:tcBorders>
              <w:top w:val="nil"/>
              <w:left w:val="nil"/>
              <w:bottom w:val="nil"/>
              <w:right w:val="nil"/>
            </w:tcBorders>
          </w:tcPr>
          <w:p w14:paraId="29873269" w14:textId="77777777" w:rsidR="0009781D" w:rsidRPr="000722D3" w:rsidRDefault="0009781D" w:rsidP="009479E2">
            <w:pPr>
              <w:autoSpaceDE w:val="0"/>
              <w:autoSpaceDN w:val="0"/>
              <w:adjustRightInd w:val="0"/>
              <w:spacing w:line="240" w:lineRule="auto"/>
              <w:rPr>
                <w:rFonts w:cs="Calibri"/>
                <w:color w:val="000000"/>
              </w:rPr>
            </w:pPr>
            <w:r w:rsidRPr="000722D3">
              <w:rPr>
                <w:rFonts w:cs="Calibri"/>
                <w:color w:val="000000"/>
              </w:rPr>
              <w:t>Chlamydia is a common bacterial infection that’s easy to treat with antibiotics. To treat the infection, take the tablets and</w:t>
            </w:r>
            <w:r>
              <w:rPr>
                <w:rFonts w:cs="Calibri"/>
                <w:color w:val="000000"/>
              </w:rPr>
              <w:t xml:space="preserve"> </w:t>
            </w:r>
            <w:r w:rsidRPr="000722D3">
              <w:rPr>
                <w:rFonts w:cs="Calibri"/>
                <w:color w:val="000000"/>
              </w:rPr>
              <w:t xml:space="preserve">then don’t have sex (oral, vaginal and </w:t>
            </w:r>
            <w:proofErr w:type="gramStart"/>
            <w:r w:rsidRPr="000722D3">
              <w:rPr>
                <w:rFonts w:cs="Calibri"/>
                <w:color w:val="000000"/>
              </w:rPr>
              <w:t xml:space="preserve">anal)   </w:t>
            </w:r>
            <w:proofErr w:type="gramEnd"/>
            <w:r w:rsidRPr="000722D3">
              <w:rPr>
                <w:rFonts w:cs="Calibri"/>
                <w:color w:val="000000"/>
              </w:rPr>
              <w:t xml:space="preserve">                                                                                    for 7 days while the infection clears.</w:t>
            </w:r>
          </w:p>
          <w:p w14:paraId="42A5BB57" w14:textId="77777777" w:rsidR="0009781D" w:rsidRPr="00B31D45" w:rsidRDefault="0009781D" w:rsidP="009479E2">
            <w:pPr>
              <w:autoSpaceDE w:val="0"/>
              <w:autoSpaceDN w:val="0"/>
              <w:adjustRightInd w:val="0"/>
              <w:spacing w:line="240" w:lineRule="auto"/>
              <w:rPr>
                <w:rFonts w:cs="Calibri"/>
                <w:color w:val="000000"/>
              </w:rPr>
            </w:pPr>
          </w:p>
        </w:tc>
      </w:tr>
      <w:tr w:rsidR="0009781D" w:rsidRPr="00FF6216" w14:paraId="3C732680" w14:textId="77777777" w:rsidTr="009479E2">
        <w:trPr>
          <w:gridAfter w:val="1"/>
          <w:wAfter w:w="30" w:type="dxa"/>
          <w:trHeight w:val="274"/>
        </w:trPr>
        <w:tc>
          <w:tcPr>
            <w:tcW w:w="1164" w:type="dxa"/>
            <w:tcBorders>
              <w:top w:val="nil"/>
              <w:left w:val="nil"/>
              <w:bottom w:val="nil"/>
              <w:right w:val="nil"/>
            </w:tcBorders>
          </w:tcPr>
          <w:p w14:paraId="7CABB082" w14:textId="77777777" w:rsidR="0009781D" w:rsidRPr="00FF6216" w:rsidRDefault="0009781D" w:rsidP="009479E2">
            <w:pPr>
              <w:autoSpaceDE w:val="0"/>
              <w:autoSpaceDN w:val="0"/>
              <w:adjustRightInd w:val="0"/>
              <w:spacing w:line="240" w:lineRule="auto"/>
              <w:rPr>
                <w:rFonts w:cs="Calibri"/>
                <w:color w:val="000000"/>
              </w:rPr>
            </w:pPr>
            <w:r>
              <w:rPr>
                <w:rFonts w:cs="Calibri"/>
                <w:b/>
                <w:bCs/>
                <w:color w:val="000000"/>
              </w:rPr>
              <w:t>Day 2</w:t>
            </w:r>
          </w:p>
        </w:tc>
        <w:tc>
          <w:tcPr>
            <w:tcW w:w="7767" w:type="dxa"/>
            <w:tcBorders>
              <w:top w:val="nil"/>
              <w:left w:val="nil"/>
              <w:bottom w:val="nil"/>
              <w:right w:val="nil"/>
            </w:tcBorders>
          </w:tcPr>
          <w:p w14:paraId="619F6F06" w14:textId="77777777" w:rsidR="0009781D" w:rsidRPr="00FF6216" w:rsidRDefault="0009781D" w:rsidP="009479E2">
            <w:pPr>
              <w:autoSpaceDE w:val="0"/>
              <w:autoSpaceDN w:val="0"/>
              <w:adjustRightInd w:val="0"/>
              <w:spacing w:line="240" w:lineRule="auto"/>
              <w:rPr>
                <w:rFonts w:cs="Calibri"/>
                <w:color w:val="000000"/>
              </w:rPr>
            </w:pPr>
            <w:r w:rsidRPr="00FF6216">
              <w:rPr>
                <w:rFonts w:cs="Calibri"/>
                <w:color w:val="000000"/>
              </w:rPr>
              <w:t xml:space="preserve">It's common to get re-infected with chlamydia. To avoid getting it again, the next steps </w:t>
            </w:r>
            <w:proofErr w:type="gramStart"/>
            <w:r w:rsidRPr="00FF6216">
              <w:rPr>
                <w:rFonts w:cs="Calibri"/>
                <w:color w:val="000000"/>
              </w:rPr>
              <w:t>are:</w:t>
            </w:r>
            <w:proofErr w:type="gramEnd"/>
            <w:r w:rsidRPr="00FF6216">
              <w:rPr>
                <w:rFonts w:cs="Calibri"/>
                <w:color w:val="000000"/>
              </w:rPr>
              <w:t xml:space="preserve"> </w:t>
            </w:r>
            <w:r>
              <w:rPr>
                <w:rFonts w:cs="Calibri"/>
                <w:color w:val="000000"/>
              </w:rPr>
              <w:t>Day 1</w:t>
            </w:r>
            <w:r w:rsidRPr="00FF6216">
              <w:rPr>
                <w:rFonts w:cs="Calibri"/>
                <w:color w:val="000000"/>
              </w:rPr>
              <w:t xml:space="preserve">) get treated </w:t>
            </w:r>
            <w:r>
              <w:rPr>
                <w:rFonts w:cs="Calibri"/>
                <w:color w:val="000000"/>
              </w:rPr>
              <w:t>Day 2</w:t>
            </w:r>
            <w:r w:rsidRPr="00FF6216">
              <w:rPr>
                <w:rFonts w:cs="Calibri"/>
                <w:color w:val="000000"/>
              </w:rPr>
              <w:t xml:space="preserve">) tell the person you’re having sex with to get treated </w:t>
            </w:r>
            <w:r w:rsidRPr="00CE6272">
              <w:rPr>
                <w:rFonts w:cs="Calibri"/>
                <w:color w:val="000000"/>
              </w:rPr>
              <w:t>3) don’t have sex for 7 days (oral, vaginal or anal) after you and your partner(s) have been treated.</w:t>
            </w:r>
          </w:p>
        </w:tc>
      </w:tr>
    </w:tbl>
    <w:p w14:paraId="2898D6DE" w14:textId="77777777" w:rsidR="0009781D" w:rsidRPr="00FF5076" w:rsidRDefault="0009781D" w:rsidP="0009781D">
      <w:pPr>
        <w:rPr>
          <w:sz w:val="10"/>
          <w:szCs w:val="10"/>
        </w:rPr>
      </w:pPr>
    </w:p>
    <w:p w14:paraId="0A77B860" w14:textId="77777777" w:rsidR="0009781D" w:rsidRPr="00630A26" w:rsidRDefault="0009781D" w:rsidP="0009781D">
      <w:pPr>
        <w:pStyle w:val="NormalWeb"/>
        <w:spacing w:line="231" w:lineRule="atLeast"/>
        <w:rPr>
          <w:rFonts w:asciiTheme="minorHAnsi" w:eastAsiaTheme="minorHAnsi" w:hAnsiTheme="minorHAnsi" w:cstheme="minorBidi"/>
          <w:b/>
          <w:iCs/>
          <w:sz w:val="22"/>
          <w:szCs w:val="22"/>
          <w:lang w:eastAsia="en-US"/>
        </w:rPr>
      </w:pPr>
      <w:r w:rsidRPr="00630A26">
        <w:rPr>
          <w:rFonts w:asciiTheme="minorHAnsi" w:eastAsiaTheme="minorHAnsi" w:hAnsiTheme="minorHAnsi" w:cstheme="minorBidi"/>
          <w:b/>
          <w:iCs/>
          <w:sz w:val="22"/>
          <w:szCs w:val="22"/>
          <w:lang w:eastAsia="en-US"/>
        </w:rPr>
        <w:t>Telling partner (after initial diagnosis)</w:t>
      </w:r>
    </w:p>
    <w:tbl>
      <w:tblPr>
        <w:tblW w:w="9200" w:type="dxa"/>
        <w:tblInd w:w="-30" w:type="dxa"/>
        <w:tblLayout w:type="fixed"/>
        <w:tblLook w:val="0000" w:firstRow="0" w:lastRow="0" w:firstColumn="0" w:lastColumn="0" w:noHBand="0" w:noVBand="0"/>
      </w:tblPr>
      <w:tblGrid>
        <w:gridCol w:w="1120"/>
        <w:gridCol w:w="7797"/>
        <w:gridCol w:w="283"/>
      </w:tblGrid>
      <w:tr w:rsidR="0009781D" w:rsidRPr="00B83D4A" w14:paraId="71301BE4" w14:textId="77777777" w:rsidTr="009479E2">
        <w:trPr>
          <w:gridAfter w:val="1"/>
          <w:wAfter w:w="283" w:type="dxa"/>
          <w:trHeight w:val="274"/>
        </w:trPr>
        <w:tc>
          <w:tcPr>
            <w:tcW w:w="1120" w:type="dxa"/>
            <w:tcBorders>
              <w:top w:val="nil"/>
              <w:left w:val="nil"/>
              <w:bottom w:val="nil"/>
              <w:right w:val="nil"/>
            </w:tcBorders>
          </w:tcPr>
          <w:p w14:paraId="2DE8F76B" w14:textId="77777777" w:rsidR="0009781D" w:rsidRPr="00B83D4A" w:rsidRDefault="0009781D" w:rsidP="009479E2">
            <w:pPr>
              <w:autoSpaceDE w:val="0"/>
              <w:autoSpaceDN w:val="0"/>
              <w:adjustRightInd w:val="0"/>
              <w:spacing w:line="240" w:lineRule="auto"/>
              <w:rPr>
                <w:rFonts w:cs="Calibri"/>
                <w:color w:val="000000"/>
              </w:rPr>
            </w:pPr>
            <w:r>
              <w:rPr>
                <w:rFonts w:cs="Calibri"/>
                <w:b/>
                <w:bCs/>
                <w:color w:val="000000"/>
              </w:rPr>
              <w:t>Day 1</w:t>
            </w:r>
          </w:p>
        </w:tc>
        <w:tc>
          <w:tcPr>
            <w:tcW w:w="7797" w:type="dxa"/>
            <w:tcBorders>
              <w:top w:val="nil"/>
              <w:left w:val="nil"/>
              <w:bottom w:val="nil"/>
              <w:right w:val="nil"/>
            </w:tcBorders>
          </w:tcPr>
          <w:p w14:paraId="5D6894B8" w14:textId="77777777" w:rsidR="0009781D" w:rsidRDefault="0009781D" w:rsidP="009479E2">
            <w:pPr>
              <w:autoSpaceDE w:val="0"/>
              <w:autoSpaceDN w:val="0"/>
              <w:adjustRightInd w:val="0"/>
              <w:spacing w:line="240" w:lineRule="auto"/>
              <w:rPr>
                <w:rFonts w:cs="Calibri"/>
                <w:color w:val="000000"/>
              </w:rPr>
            </w:pPr>
            <w:r w:rsidRPr="00B83D4A">
              <w:rPr>
                <w:rFonts w:cs="Calibri"/>
                <w:color w:val="000000"/>
              </w:rPr>
              <w:t xml:space="preserve">Most people who have an infection don’t know. Your partner(s) could be infected so it’s important to tell them that they need treatment too. </w:t>
            </w:r>
          </w:p>
          <w:p w14:paraId="101E3050" w14:textId="77777777" w:rsidR="0009781D" w:rsidRPr="00B83D4A" w:rsidRDefault="0009781D" w:rsidP="009479E2">
            <w:pPr>
              <w:autoSpaceDE w:val="0"/>
              <w:autoSpaceDN w:val="0"/>
              <w:adjustRightInd w:val="0"/>
              <w:spacing w:line="240" w:lineRule="auto"/>
              <w:rPr>
                <w:rFonts w:cs="Calibri"/>
                <w:color w:val="000000"/>
              </w:rPr>
            </w:pPr>
          </w:p>
        </w:tc>
      </w:tr>
      <w:tr w:rsidR="0009781D" w:rsidRPr="00D640AD" w14:paraId="11023C7D" w14:textId="77777777" w:rsidTr="009479E2">
        <w:trPr>
          <w:trHeight w:val="410"/>
        </w:trPr>
        <w:tc>
          <w:tcPr>
            <w:tcW w:w="1120" w:type="dxa"/>
            <w:tcBorders>
              <w:top w:val="nil"/>
              <w:left w:val="nil"/>
              <w:bottom w:val="nil"/>
              <w:right w:val="nil"/>
            </w:tcBorders>
          </w:tcPr>
          <w:p w14:paraId="5DAAE7D2" w14:textId="77777777" w:rsidR="0009781D" w:rsidRPr="00D640AD" w:rsidRDefault="0009781D" w:rsidP="009479E2">
            <w:pPr>
              <w:autoSpaceDE w:val="0"/>
              <w:autoSpaceDN w:val="0"/>
              <w:adjustRightInd w:val="0"/>
              <w:spacing w:line="240" w:lineRule="auto"/>
              <w:rPr>
                <w:rFonts w:cs="Calibri"/>
                <w:color w:val="000000"/>
              </w:rPr>
            </w:pPr>
            <w:r>
              <w:rPr>
                <w:rFonts w:cs="Calibri"/>
                <w:b/>
                <w:bCs/>
                <w:color w:val="000000"/>
              </w:rPr>
              <w:t>Day 2</w:t>
            </w:r>
          </w:p>
        </w:tc>
        <w:tc>
          <w:tcPr>
            <w:tcW w:w="8080" w:type="dxa"/>
            <w:gridSpan w:val="2"/>
            <w:tcBorders>
              <w:top w:val="nil"/>
              <w:left w:val="nil"/>
              <w:bottom w:val="nil"/>
              <w:right w:val="nil"/>
            </w:tcBorders>
          </w:tcPr>
          <w:p w14:paraId="008C5602" w14:textId="77777777" w:rsidR="0009781D" w:rsidRDefault="0009781D" w:rsidP="009479E2">
            <w:pPr>
              <w:autoSpaceDE w:val="0"/>
              <w:autoSpaceDN w:val="0"/>
              <w:adjustRightInd w:val="0"/>
              <w:spacing w:line="240" w:lineRule="auto"/>
              <w:rPr>
                <w:rFonts w:cs="Calibri"/>
                <w:color w:val="000000"/>
              </w:rPr>
            </w:pPr>
            <w:r w:rsidRPr="00D640AD">
              <w:rPr>
                <w:rFonts w:cs="Calibri"/>
                <w:color w:val="000000"/>
              </w:rPr>
              <w:t xml:space="preserve">There’s no exact way to let them know they need </w:t>
            </w:r>
            <w:proofErr w:type="gramStart"/>
            <w:r w:rsidRPr="00D640AD">
              <w:rPr>
                <w:rFonts w:cs="Calibri"/>
                <w:color w:val="000000"/>
              </w:rPr>
              <w:t>treatment</w:t>
            </w:r>
            <w:proofErr w:type="gramEnd"/>
            <w:r w:rsidRPr="00D640AD">
              <w:rPr>
                <w:rFonts w:cs="Calibri"/>
                <w:color w:val="000000"/>
              </w:rPr>
              <w:t xml:space="preserve"> but it helps to think about what you’re going to say. You could stick to facts, </w:t>
            </w:r>
            <w:proofErr w:type="gramStart"/>
            <w:r w:rsidRPr="00D640AD">
              <w:rPr>
                <w:rFonts w:cs="Calibri"/>
                <w:color w:val="000000"/>
              </w:rPr>
              <w:t>like:</w:t>
            </w:r>
            <w:proofErr w:type="gramEnd"/>
            <w:r w:rsidRPr="00D640AD">
              <w:rPr>
                <w:rFonts w:cs="Calibri"/>
                <w:color w:val="000000"/>
              </w:rPr>
              <w:t xml:space="preserve"> it’s easy to treat and you can have it without knowing, so no-one can really tell who had it first.</w:t>
            </w:r>
          </w:p>
          <w:p w14:paraId="22CC41BA" w14:textId="77777777" w:rsidR="0009781D" w:rsidRPr="00D640AD" w:rsidRDefault="0009781D" w:rsidP="009479E2">
            <w:pPr>
              <w:autoSpaceDE w:val="0"/>
              <w:autoSpaceDN w:val="0"/>
              <w:adjustRightInd w:val="0"/>
              <w:spacing w:line="240" w:lineRule="auto"/>
              <w:rPr>
                <w:rFonts w:cs="Calibri"/>
                <w:color w:val="000000"/>
              </w:rPr>
            </w:pPr>
          </w:p>
        </w:tc>
      </w:tr>
      <w:tr w:rsidR="0009781D" w:rsidRPr="00D640AD" w14:paraId="12801AD7" w14:textId="77777777" w:rsidTr="009479E2">
        <w:trPr>
          <w:trHeight w:val="410"/>
        </w:trPr>
        <w:tc>
          <w:tcPr>
            <w:tcW w:w="1120" w:type="dxa"/>
            <w:tcBorders>
              <w:top w:val="nil"/>
              <w:left w:val="nil"/>
              <w:bottom w:val="nil"/>
              <w:right w:val="nil"/>
            </w:tcBorders>
          </w:tcPr>
          <w:p w14:paraId="1DD74411" w14:textId="77777777" w:rsidR="0009781D" w:rsidRPr="00D640AD" w:rsidRDefault="0009781D" w:rsidP="009479E2">
            <w:pPr>
              <w:autoSpaceDE w:val="0"/>
              <w:autoSpaceDN w:val="0"/>
              <w:adjustRightInd w:val="0"/>
              <w:spacing w:line="240" w:lineRule="auto"/>
              <w:rPr>
                <w:rFonts w:cs="Calibri"/>
                <w:color w:val="000000"/>
              </w:rPr>
            </w:pPr>
          </w:p>
        </w:tc>
        <w:tc>
          <w:tcPr>
            <w:tcW w:w="8080" w:type="dxa"/>
            <w:gridSpan w:val="2"/>
            <w:tcBorders>
              <w:top w:val="nil"/>
              <w:left w:val="nil"/>
              <w:bottom w:val="nil"/>
              <w:right w:val="nil"/>
            </w:tcBorders>
          </w:tcPr>
          <w:p w14:paraId="665B084B" w14:textId="77777777" w:rsidR="0009781D" w:rsidRDefault="0009781D" w:rsidP="009479E2">
            <w:pPr>
              <w:autoSpaceDE w:val="0"/>
              <w:autoSpaceDN w:val="0"/>
              <w:adjustRightInd w:val="0"/>
              <w:spacing w:line="240" w:lineRule="auto"/>
              <w:rPr>
                <w:rFonts w:cs="Calibri"/>
                <w:color w:val="000000"/>
              </w:rPr>
            </w:pPr>
            <w:r w:rsidRPr="00D640AD">
              <w:rPr>
                <w:rFonts w:cs="Calibri"/>
                <w:color w:val="000000"/>
              </w:rPr>
              <w:t xml:space="preserve">Here are a few examples of how others told their partner: "I said 'I don’t really want to tell you </w:t>
            </w:r>
            <w:proofErr w:type="gramStart"/>
            <w:r w:rsidRPr="00D640AD">
              <w:rPr>
                <w:rFonts w:cs="Calibri"/>
                <w:color w:val="000000"/>
              </w:rPr>
              <w:t>this</w:t>
            </w:r>
            <w:proofErr w:type="gramEnd"/>
            <w:r w:rsidRPr="00D640AD">
              <w:rPr>
                <w:rFonts w:cs="Calibri"/>
                <w:color w:val="000000"/>
              </w:rPr>
              <w:t xml:space="preserve"> but I have to- I found out I have chlamydia.' It’s awkward to tell people but it’s not </w:t>
            </w:r>
            <w:proofErr w:type="gramStart"/>
            <w:r w:rsidRPr="00D640AD">
              <w:rPr>
                <w:rFonts w:cs="Calibri"/>
                <w:color w:val="000000"/>
              </w:rPr>
              <w:t>right not</w:t>
            </w:r>
            <w:proofErr w:type="gramEnd"/>
            <w:r w:rsidRPr="00D640AD">
              <w:rPr>
                <w:rFonts w:cs="Calibri"/>
                <w:color w:val="000000"/>
              </w:rPr>
              <w:t xml:space="preserve"> to, is it? They may not know. You can’t just let them walk round with an infection.”</w:t>
            </w:r>
          </w:p>
          <w:p w14:paraId="4D5A0BB6" w14:textId="77777777" w:rsidR="0009781D" w:rsidRPr="00D640AD" w:rsidRDefault="0009781D" w:rsidP="009479E2">
            <w:pPr>
              <w:autoSpaceDE w:val="0"/>
              <w:autoSpaceDN w:val="0"/>
              <w:adjustRightInd w:val="0"/>
              <w:spacing w:line="240" w:lineRule="auto"/>
              <w:rPr>
                <w:rFonts w:cs="Calibri"/>
                <w:color w:val="000000"/>
              </w:rPr>
            </w:pPr>
          </w:p>
        </w:tc>
      </w:tr>
      <w:tr w:rsidR="0009781D" w:rsidRPr="00D640AD" w14:paraId="7350D5AC" w14:textId="77777777" w:rsidTr="009479E2">
        <w:trPr>
          <w:trHeight w:val="274"/>
        </w:trPr>
        <w:tc>
          <w:tcPr>
            <w:tcW w:w="1120" w:type="dxa"/>
            <w:tcBorders>
              <w:top w:val="nil"/>
              <w:left w:val="nil"/>
              <w:bottom w:val="nil"/>
              <w:right w:val="nil"/>
            </w:tcBorders>
          </w:tcPr>
          <w:p w14:paraId="579255CA" w14:textId="77777777" w:rsidR="0009781D" w:rsidRPr="00D640AD" w:rsidRDefault="0009781D" w:rsidP="009479E2">
            <w:pPr>
              <w:autoSpaceDE w:val="0"/>
              <w:autoSpaceDN w:val="0"/>
              <w:adjustRightInd w:val="0"/>
              <w:spacing w:line="240" w:lineRule="auto"/>
              <w:rPr>
                <w:rFonts w:cs="Calibri"/>
                <w:color w:val="000000"/>
              </w:rPr>
            </w:pPr>
          </w:p>
        </w:tc>
        <w:tc>
          <w:tcPr>
            <w:tcW w:w="8080" w:type="dxa"/>
            <w:gridSpan w:val="2"/>
            <w:tcBorders>
              <w:top w:val="nil"/>
              <w:left w:val="nil"/>
              <w:bottom w:val="nil"/>
              <w:right w:val="nil"/>
            </w:tcBorders>
          </w:tcPr>
          <w:p w14:paraId="23F1FC41" w14:textId="77777777" w:rsidR="0009781D" w:rsidRDefault="0009781D" w:rsidP="009479E2">
            <w:pPr>
              <w:autoSpaceDE w:val="0"/>
              <w:autoSpaceDN w:val="0"/>
              <w:adjustRightInd w:val="0"/>
              <w:spacing w:line="240" w:lineRule="auto"/>
              <w:rPr>
                <w:rFonts w:cs="Calibri"/>
                <w:b/>
                <w:color w:val="000000"/>
              </w:rPr>
            </w:pPr>
            <w:r w:rsidRPr="00D640AD">
              <w:rPr>
                <w:rFonts w:cs="Calibri"/>
                <w:color w:val="000000"/>
              </w:rPr>
              <w:t xml:space="preserve">“I just couldn’t tell some </w:t>
            </w:r>
            <w:proofErr w:type="gramStart"/>
            <w:r w:rsidRPr="00D640AD">
              <w:rPr>
                <w:rFonts w:cs="Calibri"/>
                <w:color w:val="000000"/>
              </w:rPr>
              <w:t>partners</w:t>
            </w:r>
            <w:proofErr w:type="gramEnd"/>
            <w:r w:rsidRPr="00D640AD">
              <w:rPr>
                <w:rFonts w:cs="Calibri"/>
                <w:color w:val="000000"/>
              </w:rPr>
              <w:t xml:space="preserve"> so the clinic offered to do it for me. They gave me the option of keeping my name out of it.” </w:t>
            </w:r>
            <w:r w:rsidRPr="00D640AD">
              <w:rPr>
                <w:rFonts w:cs="Calibri"/>
                <w:b/>
                <w:color w:val="000000"/>
              </w:rPr>
              <w:t xml:space="preserve">Text </w:t>
            </w:r>
            <w:r>
              <w:rPr>
                <w:rFonts w:cs="Calibri"/>
                <w:b/>
                <w:color w:val="000000"/>
              </w:rPr>
              <w:t>Day 1</w:t>
            </w:r>
            <w:r w:rsidRPr="00D640AD">
              <w:rPr>
                <w:rFonts w:cs="Calibri"/>
                <w:b/>
                <w:color w:val="000000"/>
              </w:rPr>
              <w:t xml:space="preserve"> to hear more.</w:t>
            </w:r>
            <w:r>
              <w:rPr>
                <w:rFonts w:cs="Calibri"/>
                <w:b/>
                <w:color w:val="000000"/>
              </w:rPr>
              <w:t xml:space="preserve"> </w:t>
            </w:r>
          </w:p>
          <w:p w14:paraId="1567033C" w14:textId="77777777" w:rsidR="0009781D" w:rsidRPr="006C1163" w:rsidRDefault="0009781D" w:rsidP="009479E2">
            <w:pPr>
              <w:autoSpaceDE w:val="0"/>
              <w:autoSpaceDN w:val="0"/>
              <w:adjustRightInd w:val="0"/>
              <w:spacing w:line="240" w:lineRule="auto"/>
              <w:rPr>
                <w:rFonts w:cs="Calibri"/>
                <w:b/>
                <w:color w:val="000000"/>
                <w:sz w:val="10"/>
                <w:szCs w:val="10"/>
              </w:rPr>
            </w:pPr>
          </w:p>
          <w:p w14:paraId="2BF3E26D" w14:textId="77777777" w:rsidR="0009781D" w:rsidRDefault="0009781D" w:rsidP="009479E2">
            <w:pPr>
              <w:autoSpaceDE w:val="0"/>
              <w:autoSpaceDN w:val="0"/>
              <w:adjustRightInd w:val="0"/>
              <w:spacing w:line="240" w:lineRule="auto"/>
              <w:ind w:left="740"/>
              <w:rPr>
                <w:rFonts w:cs="Calibri"/>
                <w:color w:val="000000"/>
              </w:rPr>
            </w:pPr>
            <w:r>
              <w:rPr>
                <w:rFonts w:cs="Calibri"/>
                <w:b/>
                <w:bCs/>
                <w:i/>
                <w:iCs/>
                <w:color w:val="000000"/>
              </w:rPr>
              <w:t>[</w:t>
            </w:r>
            <w:r w:rsidRPr="008F3B25">
              <w:rPr>
                <w:rFonts w:cs="Calibri"/>
                <w:b/>
                <w:bCs/>
                <w:i/>
                <w:iCs/>
                <w:color w:val="000000"/>
              </w:rPr>
              <w:t xml:space="preserve">If texted </w:t>
            </w:r>
            <w:r>
              <w:rPr>
                <w:rFonts w:cs="Calibri"/>
                <w:b/>
                <w:bCs/>
                <w:i/>
                <w:iCs/>
                <w:color w:val="000000"/>
              </w:rPr>
              <w:t>Day 1</w:t>
            </w:r>
            <w:r w:rsidRPr="008F3B25">
              <w:rPr>
                <w:rFonts w:cs="Calibri"/>
                <w:b/>
                <w:bCs/>
                <w:i/>
                <w:iCs/>
                <w:color w:val="000000"/>
              </w:rPr>
              <w:t>:</w:t>
            </w:r>
          </w:p>
          <w:p w14:paraId="464229F7" w14:textId="77777777" w:rsidR="0009781D" w:rsidRPr="006C1163" w:rsidRDefault="0009781D" w:rsidP="009479E2">
            <w:pPr>
              <w:autoSpaceDE w:val="0"/>
              <w:autoSpaceDN w:val="0"/>
              <w:adjustRightInd w:val="0"/>
              <w:spacing w:line="240" w:lineRule="auto"/>
              <w:rPr>
                <w:rFonts w:cs="Calibri"/>
                <w:color w:val="000000"/>
                <w:sz w:val="10"/>
                <w:szCs w:val="10"/>
              </w:rPr>
            </w:pPr>
          </w:p>
        </w:tc>
      </w:tr>
      <w:tr w:rsidR="0009781D" w:rsidRPr="00D640AD" w14:paraId="174BB6C0" w14:textId="77777777" w:rsidTr="009479E2">
        <w:trPr>
          <w:trHeight w:val="130"/>
        </w:trPr>
        <w:tc>
          <w:tcPr>
            <w:tcW w:w="1120" w:type="dxa"/>
            <w:tcBorders>
              <w:top w:val="nil"/>
              <w:left w:val="nil"/>
              <w:bottom w:val="nil"/>
              <w:right w:val="nil"/>
            </w:tcBorders>
          </w:tcPr>
          <w:p w14:paraId="7F222BBB" w14:textId="77777777" w:rsidR="0009781D" w:rsidRPr="00D640AD" w:rsidRDefault="0009781D" w:rsidP="009479E2">
            <w:pPr>
              <w:autoSpaceDE w:val="0"/>
              <w:autoSpaceDN w:val="0"/>
              <w:adjustRightInd w:val="0"/>
              <w:spacing w:line="240" w:lineRule="auto"/>
              <w:rPr>
                <w:rFonts w:cs="Calibri"/>
                <w:color w:val="000000"/>
              </w:rPr>
            </w:pPr>
          </w:p>
        </w:tc>
        <w:tc>
          <w:tcPr>
            <w:tcW w:w="8080" w:type="dxa"/>
            <w:gridSpan w:val="2"/>
            <w:tcBorders>
              <w:top w:val="nil"/>
              <w:left w:val="nil"/>
              <w:bottom w:val="nil"/>
              <w:right w:val="nil"/>
            </w:tcBorders>
          </w:tcPr>
          <w:p w14:paraId="5CF495B3" w14:textId="77777777" w:rsidR="0009781D" w:rsidRDefault="0009781D" w:rsidP="009479E2">
            <w:pPr>
              <w:autoSpaceDE w:val="0"/>
              <w:autoSpaceDN w:val="0"/>
              <w:adjustRightInd w:val="0"/>
              <w:spacing w:line="240" w:lineRule="auto"/>
              <w:ind w:left="598"/>
              <w:rPr>
                <w:rFonts w:cs="Calibri"/>
                <w:color w:val="000000"/>
              </w:rPr>
            </w:pPr>
            <w:r>
              <w:rPr>
                <w:rFonts w:cs="Calibri"/>
                <w:color w:val="000000"/>
              </w:rPr>
              <w:t xml:space="preserve"> </w:t>
            </w:r>
            <w:r w:rsidRPr="00D640AD">
              <w:rPr>
                <w:rFonts w:cs="Calibri"/>
                <w:color w:val="000000"/>
              </w:rPr>
              <w:t>“For people I didn’t see any more I just texted them.”</w:t>
            </w:r>
          </w:p>
          <w:p w14:paraId="2E1FDC1B" w14:textId="77777777" w:rsidR="0009781D" w:rsidRPr="006C1163" w:rsidRDefault="0009781D" w:rsidP="009479E2">
            <w:pPr>
              <w:autoSpaceDE w:val="0"/>
              <w:autoSpaceDN w:val="0"/>
              <w:adjustRightInd w:val="0"/>
              <w:spacing w:line="240" w:lineRule="auto"/>
              <w:rPr>
                <w:rFonts w:cs="Calibri"/>
                <w:color w:val="000000"/>
                <w:sz w:val="10"/>
                <w:szCs w:val="10"/>
              </w:rPr>
            </w:pPr>
          </w:p>
        </w:tc>
      </w:tr>
      <w:tr w:rsidR="0009781D" w:rsidRPr="00D640AD" w14:paraId="25B5EA15" w14:textId="77777777" w:rsidTr="009479E2">
        <w:trPr>
          <w:trHeight w:val="274"/>
        </w:trPr>
        <w:tc>
          <w:tcPr>
            <w:tcW w:w="1120" w:type="dxa"/>
            <w:tcBorders>
              <w:top w:val="nil"/>
              <w:left w:val="nil"/>
              <w:bottom w:val="nil"/>
              <w:right w:val="nil"/>
            </w:tcBorders>
          </w:tcPr>
          <w:p w14:paraId="4EAEAD67" w14:textId="77777777" w:rsidR="0009781D" w:rsidRPr="00D640AD" w:rsidRDefault="0009781D" w:rsidP="009479E2">
            <w:pPr>
              <w:autoSpaceDE w:val="0"/>
              <w:autoSpaceDN w:val="0"/>
              <w:adjustRightInd w:val="0"/>
              <w:spacing w:line="240" w:lineRule="auto"/>
              <w:rPr>
                <w:rFonts w:cs="Calibri"/>
                <w:color w:val="000000"/>
              </w:rPr>
            </w:pPr>
          </w:p>
        </w:tc>
        <w:tc>
          <w:tcPr>
            <w:tcW w:w="8080" w:type="dxa"/>
            <w:gridSpan w:val="2"/>
            <w:tcBorders>
              <w:top w:val="nil"/>
              <w:left w:val="nil"/>
              <w:bottom w:val="nil"/>
              <w:right w:val="nil"/>
            </w:tcBorders>
          </w:tcPr>
          <w:p w14:paraId="1E3F3777" w14:textId="77777777" w:rsidR="0009781D" w:rsidRDefault="0009781D" w:rsidP="009479E2">
            <w:pPr>
              <w:autoSpaceDE w:val="0"/>
              <w:autoSpaceDN w:val="0"/>
              <w:adjustRightInd w:val="0"/>
              <w:spacing w:line="240" w:lineRule="auto"/>
              <w:ind w:left="720"/>
              <w:rPr>
                <w:rFonts w:cs="Calibri"/>
                <w:b/>
                <w:color w:val="000000"/>
              </w:rPr>
            </w:pPr>
            <w:r w:rsidRPr="00D640AD">
              <w:rPr>
                <w:rFonts w:cs="Calibri"/>
                <w:color w:val="000000"/>
              </w:rPr>
              <w:t xml:space="preserve">“I said ‘chlamydia is </w:t>
            </w:r>
            <w:proofErr w:type="gramStart"/>
            <w:r w:rsidRPr="00D640AD">
              <w:rPr>
                <w:rFonts w:cs="Calibri"/>
                <w:color w:val="000000"/>
              </w:rPr>
              <w:t>common</w:t>
            </w:r>
            <w:proofErr w:type="gramEnd"/>
            <w:r w:rsidRPr="00D640AD">
              <w:rPr>
                <w:rFonts w:cs="Calibri"/>
                <w:color w:val="000000"/>
              </w:rPr>
              <w:t xml:space="preserve"> and most people don’t know they have it, so there is no way of knowing who had it first.'” </w:t>
            </w:r>
            <w:r w:rsidRPr="00D640AD">
              <w:rPr>
                <w:rFonts w:cs="Calibri"/>
                <w:b/>
                <w:color w:val="000000"/>
              </w:rPr>
              <w:t>Text 2 to hear more.</w:t>
            </w:r>
            <w:r>
              <w:rPr>
                <w:rFonts w:cs="Calibri"/>
                <w:b/>
                <w:color w:val="000000"/>
              </w:rPr>
              <w:t>]</w:t>
            </w:r>
          </w:p>
          <w:p w14:paraId="7A3F8B0C" w14:textId="77777777" w:rsidR="0009781D" w:rsidRDefault="0009781D" w:rsidP="009479E2">
            <w:pPr>
              <w:autoSpaceDE w:val="0"/>
              <w:autoSpaceDN w:val="0"/>
              <w:adjustRightInd w:val="0"/>
              <w:spacing w:line="240" w:lineRule="auto"/>
              <w:ind w:left="720"/>
              <w:rPr>
                <w:rFonts w:cs="Calibri"/>
                <w:b/>
                <w:color w:val="000000"/>
              </w:rPr>
            </w:pPr>
          </w:p>
          <w:p w14:paraId="72C63BC0" w14:textId="77777777" w:rsidR="0009781D" w:rsidRDefault="0009781D" w:rsidP="009479E2">
            <w:pPr>
              <w:autoSpaceDE w:val="0"/>
              <w:autoSpaceDN w:val="0"/>
              <w:adjustRightInd w:val="0"/>
              <w:spacing w:line="240" w:lineRule="auto"/>
              <w:ind w:left="720"/>
              <w:rPr>
                <w:rFonts w:cs="Calibri"/>
                <w:color w:val="000000"/>
              </w:rPr>
            </w:pPr>
            <w:r w:rsidRPr="008F3B25">
              <w:rPr>
                <w:rFonts w:cs="Calibri"/>
                <w:bCs/>
                <w:color w:val="000000"/>
              </w:rPr>
              <w:t>[</w:t>
            </w:r>
            <w:r w:rsidRPr="008F3B25">
              <w:rPr>
                <w:rFonts w:cs="Calibri"/>
                <w:b/>
                <w:bCs/>
                <w:i/>
                <w:iCs/>
                <w:color w:val="000000"/>
              </w:rPr>
              <w:t xml:space="preserve">If texted </w:t>
            </w:r>
            <w:r>
              <w:rPr>
                <w:rFonts w:cs="Calibri"/>
                <w:b/>
                <w:bCs/>
                <w:i/>
                <w:iCs/>
                <w:color w:val="000000"/>
              </w:rPr>
              <w:t>2</w:t>
            </w:r>
            <w:r w:rsidRPr="008F3B25">
              <w:rPr>
                <w:rFonts w:cs="Calibri"/>
                <w:b/>
                <w:bCs/>
                <w:i/>
                <w:iCs/>
                <w:color w:val="000000"/>
              </w:rPr>
              <w:t>:</w:t>
            </w:r>
          </w:p>
          <w:p w14:paraId="39EF2046" w14:textId="77777777" w:rsidR="0009781D" w:rsidRPr="006C1163" w:rsidRDefault="0009781D" w:rsidP="009479E2">
            <w:pPr>
              <w:autoSpaceDE w:val="0"/>
              <w:autoSpaceDN w:val="0"/>
              <w:adjustRightInd w:val="0"/>
              <w:spacing w:line="240" w:lineRule="auto"/>
              <w:rPr>
                <w:rFonts w:cs="Calibri"/>
                <w:color w:val="000000"/>
                <w:sz w:val="10"/>
                <w:szCs w:val="10"/>
              </w:rPr>
            </w:pPr>
          </w:p>
        </w:tc>
      </w:tr>
      <w:tr w:rsidR="0009781D" w:rsidRPr="00D640AD" w14:paraId="14EBE017" w14:textId="77777777" w:rsidTr="009479E2">
        <w:trPr>
          <w:trHeight w:val="137"/>
        </w:trPr>
        <w:tc>
          <w:tcPr>
            <w:tcW w:w="1120" w:type="dxa"/>
            <w:tcBorders>
              <w:top w:val="nil"/>
              <w:left w:val="nil"/>
              <w:bottom w:val="nil"/>
              <w:right w:val="nil"/>
            </w:tcBorders>
          </w:tcPr>
          <w:p w14:paraId="4EE1FA80" w14:textId="77777777" w:rsidR="0009781D" w:rsidRPr="00D640AD" w:rsidRDefault="0009781D" w:rsidP="009479E2">
            <w:pPr>
              <w:autoSpaceDE w:val="0"/>
              <w:autoSpaceDN w:val="0"/>
              <w:adjustRightInd w:val="0"/>
              <w:spacing w:line="240" w:lineRule="auto"/>
              <w:rPr>
                <w:rFonts w:cs="Calibri"/>
                <w:color w:val="000000"/>
              </w:rPr>
            </w:pPr>
          </w:p>
        </w:tc>
        <w:tc>
          <w:tcPr>
            <w:tcW w:w="8080" w:type="dxa"/>
            <w:gridSpan w:val="2"/>
            <w:tcBorders>
              <w:top w:val="nil"/>
              <w:left w:val="nil"/>
              <w:bottom w:val="nil"/>
              <w:right w:val="nil"/>
            </w:tcBorders>
          </w:tcPr>
          <w:p w14:paraId="4E53D64B" w14:textId="77777777" w:rsidR="0009781D" w:rsidRDefault="0009781D" w:rsidP="009479E2">
            <w:pPr>
              <w:autoSpaceDE w:val="0"/>
              <w:autoSpaceDN w:val="0"/>
              <w:adjustRightInd w:val="0"/>
              <w:spacing w:line="240" w:lineRule="auto"/>
              <w:ind w:left="720"/>
              <w:rPr>
                <w:rFonts w:cs="Calibri"/>
                <w:color w:val="000000"/>
              </w:rPr>
            </w:pPr>
            <w:r w:rsidRPr="00D640AD">
              <w:rPr>
                <w:rFonts w:cs="Calibri"/>
                <w:color w:val="000000"/>
              </w:rPr>
              <w:t>“I just said how it was - that I’d been to a clinic and found out I had chlamydia and got treated.”</w:t>
            </w:r>
          </w:p>
          <w:p w14:paraId="0150D444" w14:textId="77777777" w:rsidR="0009781D" w:rsidRPr="00D640AD" w:rsidRDefault="0009781D" w:rsidP="009479E2">
            <w:pPr>
              <w:autoSpaceDE w:val="0"/>
              <w:autoSpaceDN w:val="0"/>
              <w:adjustRightInd w:val="0"/>
              <w:spacing w:line="240" w:lineRule="auto"/>
              <w:rPr>
                <w:rFonts w:cs="Calibri"/>
                <w:color w:val="000000"/>
              </w:rPr>
            </w:pPr>
          </w:p>
        </w:tc>
      </w:tr>
      <w:tr w:rsidR="0009781D" w:rsidRPr="00D640AD" w14:paraId="5F76708D" w14:textId="77777777" w:rsidTr="009479E2">
        <w:trPr>
          <w:trHeight w:val="137"/>
        </w:trPr>
        <w:tc>
          <w:tcPr>
            <w:tcW w:w="1120" w:type="dxa"/>
            <w:tcBorders>
              <w:top w:val="nil"/>
              <w:left w:val="nil"/>
              <w:bottom w:val="nil"/>
              <w:right w:val="nil"/>
            </w:tcBorders>
          </w:tcPr>
          <w:p w14:paraId="38008C5A" w14:textId="77777777" w:rsidR="0009781D" w:rsidRPr="00D640AD" w:rsidRDefault="0009781D" w:rsidP="009479E2">
            <w:pPr>
              <w:autoSpaceDE w:val="0"/>
              <w:autoSpaceDN w:val="0"/>
              <w:adjustRightInd w:val="0"/>
              <w:spacing w:line="240" w:lineRule="auto"/>
              <w:rPr>
                <w:rFonts w:cs="Calibri"/>
                <w:color w:val="000000"/>
              </w:rPr>
            </w:pPr>
          </w:p>
        </w:tc>
        <w:tc>
          <w:tcPr>
            <w:tcW w:w="8080" w:type="dxa"/>
            <w:gridSpan w:val="2"/>
            <w:tcBorders>
              <w:top w:val="nil"/>
              <w:left w:val="nil"/>
              <w:bottom w:val="nil"/>
              <w:right w:val="nil"/>
            </w:tcBorders>
          </w:tcPr>
          <w:p w14:paraId="08152E4E" w14:textId="77777777" w:rsidR="0009781D" w:rsidRDefault="0009781D" w:rsidP="009479E2">
            <w:pPr>
              <w:autoSpaceDE w:val="0"/>
              <w:autoSpaceDN w:val="0"/>
              <w:adjustRightInd w:val="0"/>
              <w:spacing w:line="240" w:lineRule="auto"/>
              <w:ind w:left="720"/>
              <w:rPr>
                <w:rFonts w:cs="Calibri"/>
                <w:color w:val="000000"/>
              </w:rPr>
            </w:pPr>
            <w:r w:rsidRPr="00D640AD">
              <w:rPr>
                <w:rFonts w:cs="Calibri"/>
                <w:color w:val="000000"/>
              </w:rPr>
              <w:t>“I told them getting tested and treated is free, you won’t need an examination.”</w:t>
            </w:r>
            <w:r>
              <w:rPr>
                <w:rFonts w:cs="Calibri"/>
                <w:color w:val="000000"/>
              </w:rPr>
              <w:t>]</w:t>
            </w:r>
          </w:p>
          <w:p w14:paraId="2F9E1AC9" w14:textId="77777777" w:rsidR="0009781D" w:rsidRPr="00D640AD" w:rsidRDefault="0009781D" w:rsidP="009479E2">
            <w:pPr>
              <w:autoSpaceDE w:val="0"/>
              <w:autoSpaceDN w:val="0"/>
              <w:adjustRightInd w:val="0"/>
              <w:spacing w:line="240" w:lineRule="auto"/>
              <w:rPr>
                <w:rFonts w:cs="Calibri"/>
                <w:color w:val="000000"/>
              </w:rPr>
            </w:pPr>
          </w:p>
        </w:tc>
      </w:tr>
      <w:tr w:rsidR="0009781D" w:rsidRPr="00D640AD" w14:paraId="1640005B" w14:textId="77777777" w:rsidTr="009479E2">
        <w:trPr>
          <w:trHeight w:val="274"/>
        </w:trPr>
        <w:tc>
          <w:tcPr>
            <w:tcW w:w="1120" w:type="dxa"/>
            <w:tcBorders>
              <w:top w:val="nil"/>
              <w:left w:val="nil"/>
              <w:bottom w:val="nil"/>
              <w:right w:val="nil"/>
            </w:tcBorders>
          </w:tcPr>
          <w:p w14:paraId="5DC8C1C3" w14:textId="77777777" w:rsidR="0009781D" w:rsidRPr="00D640AD" w:rsidRDefault="0009781D" w:rsidP="009479E2">
            <w:pPr>
              <w:autoSpaceDE w:val="0"/>
              <w:autoSpaceDN w:val="0"/>
              <w:adjustRightInd w:val="0"/>
              <w:spacing w:line="240" w:lineRule="auto"/>
              <w:rPr>
                <w:rFonts w:cs="Calibri"/>
                <w:color w:val="000000"/>
              </w:rPr>
            </w:pPr>
            <w:r>
              <w:rPr>
                <w:rFonts w:cs="Calibri"/>
                <w:b/>
                <w:bCs/>
                <w:color w:val="000000"/>
              </w:rPr>
              <w:lastRenderedPageBreak/>
              <w:t xml:space="preserve">Day </w:t>
            </w:r>
            <w:r w:rsidRPr="00D640AD">
              <w:rPr>
                <w:rFonts w:cs="Calibri"/>
                <w:b/>
                <w:bCs/>
                <w:color w:val="000000"/>
              </w:rPr>
              <w:t>3</w:t>
            </w:r>
          </w:p>
        </w:tc>
        <w:tc>
          <w:tcPr>
            <w:tcW w:w="8080" w:type="dxa"/>
            <w:gridSpan w:val="2"/>
            <w:tcBorders>
              <w:top w:val="nil"/>
              <w:left w:val="nil"/>
              <w:bottom w:val="nil"/>
              <w:right w:val="nil"/>
            </w:tcBorders>
          </w:tcPr>
          <w:p w14:paraId="79BE4F4C" w14:textId="77777777" w:rsidR="0009781D" w:rsidRDefault="0009781D" w:rsidP="009479E2">
            <w:pPr>
              <w:autoSpaceDE w:val="0"/>
              <w:autoSpaceDN w:val="0"/>
              <w:adjustRightInd w:val="0"/>
              <w:spacing w:line="240" w:lineRule="auto"/>
              <w:rPr>
                <w:rFonts w:cs="Calibri"/>
                <w:color w:val="000000"/>
              </w:rPr>
            </w:pPr>
            <w:r w:rsidRPr="00D640AD">
              <w:rPr>
                <w:rFonts w:cs="Calibri"/>
                <w:color w:val="000000"/>
              </w:rPr>
              <w:t>You might be thinking about how they’ll react when you tell them. You could try practising what you’re going to say.</w:t>
            </w:r>
          </w:p>
          <w:p w14:paraId="14F5014F" w14:textId="77777777" w:rsidR="0009781D" w:rsidRPr="00D640AD" w:rsidRDefault="0009781D" w:rsidP="009479E2">
            <w:pPr>
              <w:autoSpaceDE w:val="0"/>
              <w:autoSpaceDN w:val="0"/>
              <w:adjustRightInd w:val="0"/>
              <w:spacing w:line="240" w:lineRule="auto"/>
              <w:rPr>
                <w:rFonts w:cs="Calibri"/>
                <w:color w:val="000000"/>
              </w:rPr>
            </w:pPr>
          </w:p>
        </w:tc>
      </w:tr>
      <w:tr w:rsidR="0009781D" w:rsidRPr="00D640AD" w14:paraId="2C482B9C" w14:textId="77777777" w:rsidTr="009479E2">
        <w:trPr>
          <w:trHeight w:val="410"/>
        </w:trPr>
        <w:tc>
          <w:tcPr>
            <w:tcW w:w="1120" w:type="dxa"/>
            <w:tcBorders>
              <w:top w:val="nil"/>
              <w:left w:val="nil"/>
              <w:bottom w:val="nil"/>
              <w:right w:val="nil"/>
            </w:tcBorders>
          </w:tcPr>
          <w:p w14:paraId="305A4F91" w14:textId="77777777" w:rsidR="0009781D" w:rsidRPr="00D640AD" w:rsidRDefault="0009781D" w:rsidP="009479E2">
            <w:pPr>
              <w:autoSpaceDE w:val="0"/>
              <w:autoSpaceDN w:val="0"/>
              <w:adjustRightInd w:val="0"/>
              <w:spacing w:line="240" w:lineRule="auto"/>
              <w:rPr>
                <w:rFonts w:cs="Calibri"/>
                <w:color w:val="000000"/>
              </w:rPr>
            </w:pPr>
          </w:p>
        </w:tc>
        <w:tc>
          <w:tcPr>
            <w:tcW w:w="8080" w:type="dxa"/>
            <w:gridSpan w:val="2"/>
            <w:tcBorders>
              <w:top w:val="nil"/>
              <w:left w:val="nil"/>
              <w:bottom w:val="nil"/>
              <w:right w:val="nil"/>
            </w:tcBorders>
          </w:tcPr>
          <w:p w14:paraId="13AB4379" w14:textId="77777777" w:rsidR="0009781D" w:rsidRPr="00D640AD" w:rsidRDefault="0009781D" w:rsidP="009479E2">
            <w:pPr>
              <w:autoSpaceDE w:val="0"/>
              <w:autoSpaceDN w:val="0"/>
              <w:adjustRightInd w:val="0"/>
              <w:spacing w:line="240" w:lineRule="auto"/>
              <w:rPr>
                <w:rFonts w:cs="Calibri"/>
                <w:color w:val="000000"/>
              </w:rPr>
            </w:pPr>
            <w:r w:rsidRPr="00D640AD">
              <w:rPr>
                <w:rFonts w:cs="Calibri"/>
                <w:color w:val="000000"/>
              </w:rPr>
              <w:t>The best way to prevent chlamydia spreading is to tell anyone you have had sex with in last 6 months that they need treatment. If it’s not doable, you can ask the clinic to contact them for you and they won’t mention your name.</w:t>
            </w:r>
          </w:p>
        </w:tc>
      </w:tr>
    </w:tbl>
    <w:p w14:paraId="67BDD16B" w14:textId="77777777" w:rsidR="0009781D" w:rsidRPr="00E3055C" w:rsidRDefault="0009781D" w:rsidP="0009781D">
      <w:pPr>
        <w:rPr>
          <w:sz w:val="16"/>
          <w:szCs w:val="16"/>
        </w:rPr>
      </w:pPr>
    </w:p>
    <w:p w14:paraId="7817D63A" w14:textId="77777777" w:rsidR="0009781D" w:rsidRPr="00177BEE" w:rsidRDefault="0009781D" w:rsidP="0009781D">
      <w:pPr>
        <w:pStyle w:val="NormalWeb"/>
        <w:spacing w:line="231" w:lineRule="atLeast"/>
        <w:rPr>
          <w:rFonts w:asciiTheme="minorHAnsi" w:eastAsiaTheme="minorHAnsi" w:hAnsiTheme="minorHAnsi" w:cstheme="minorBidi"/>
          <w:b/>
          <w:iCs/>
          <w:sz w:val="22"/>
          <w:szCs w:val="22"/>
          <w:lang w:eastAsia="en-US"/>
        </w:rPr>
      </w:pPr>
      <w:r w:rsidRPr="00A22F88">
        <w:rPr>
          <w:rFonts w:asciiTheme="minorHAnsi" w:eastAsiaTheme="minorHAnsi" w:hAnsiTheme="minorHAnsi" w:cstheme="minorBidi"/>
          <w:b/>
          <w:iCs/>
          <w:sz w:val="22"/>
          <w:szCs w:val="22"/>
          <w:lang w:eastAsia="en-US"/>
        </w:rPr>
        <w:t>How others felt after positive STI test</w:t>
      </w:r>
    </w:p>
    <w:tbl>
      <w:tblPr>
        <w:tblW w:w="9528" w:type="dxa"/>
        <w:tblInd w:w="-30" w:type="dxa"/>
        <w:tblLayout w:type="fixed"/>
        <w:tblLook w:val="0000" w:firstRow="0" w:lastRow="0" w:firstColumn="0" w:lastColumn="0" w:noHBand="0" w:noVBand="0"/>
      </w:tblPr>
      <w:tblGrid>
        <w:gridCol w:w="948"/>
        <w:gridCol w:w="8580"/>
      </w:tblGrid>
      <w:tr w:rsidR="0009781D" w:rsidRPr="0009009E" w14:paraId="0B2655D4" w14:textId="77777777" w:rsidTr="009479E2">
        <w:trPr>
          <w:trHeight w:val="274"/>
        </w:trPr>
        <w:tc>
          <w:tcPr>
            <w:tcW w:w="948" w:type="dxa"/>
            <w:tcBorders>
              <w:top w:val="nil"/>
              <w:left w:val="nil"/>
              <w:bottom w:val="nil"/>
              <w:right w:val="nil"/>
            </w:tcBorders>
          </w:tcPr>
          <w:p w14:paraId="45825F8A" w14:textId="77777777" w:rsidR="0009781D" w:rsidRPr="0009009E" w:rsidRDefault="0009781D" w:rsidP="009479E2">
            <w:pPr>
              <w:autoSpaceDE w:val="0"/>
              <w:autoSpaceDN w:val="0"/>
              <w:adjustRightInd w:val="0"/>
              <w:spacing w:line="240" w:lineRule="auto"/>
              <w:rPr>
                <w:rFonts w:cs="Calibri"/>
                <w:color w:val="000000"/>
              </w:rPr>
            </w:pPr>
            <w:r>
              <w:rPr>
                <w:rFonts w:cs="Calibri"/>
                <w:b/>
                <w:bCs/>
                <w:color w:val="000000"/>
              </w:rPr>
              <w:t xml:space="preserve">Day </w:t>
            </w:r>
            <w:r w:rsidRPr="0009009E">
              <w:rPr>
                <w:rFonts w:cs="Calibri"/>
                <w:b/>
                <w:bCs/>
                <w:color w:val="000000"/>
              </w:rPr>
              <w:t>4</w:t>
            </w:r>
          </w:p>
        </w:tc>
        <w:tc>
          <w:tcPr>
            <w:tcW w:w="8580" w:type="dxa"/>
            <w:tcBorders>
              <w:top w:val="nil"/>
              <w:left w:val="nil"/>
              <w:bottom w:val="nil"/>
              <w:right w:val="nil"/>
            </w:tcBorders>
          </w:tcPr>
          <w:p w14:paraId="3597FD56" w14:textId="77777777" w:rsidR="0009781D" w:rsidRDefault="0009781D" w:rsidP="009479E2">
            <w:pPr>
              <w:autoSpaceDE w:val="0"/>
              <w:autoSpaceDN w:val="0"/>
              <w:adjustRightInd w:val="0"/>
              <w:spacing w:line="240" w:lineRule="auto"/>
              <w:ind w:left="256"/>
              <w:rPr>
                <w:rFonts w:cs="Calibri"/>
                <w:b/>
                <w:color w:val="000000"/>
              </w:rPr>
            </w:pPr>
            <w:r w:rsidRPr="0009009E">
              <w:rPr>
                <w:rFonts w:cs="Calibri"/>
                <w:color w:val="000000"/>
              </w:rPr>
              <w:t xml:space="preserve">Here are how others felt when they found out that their test was positive: “I never thought I’d get chlamydia.  I’ll use a condom in the future or get a check-up with them first.” </w:t>
            </w:r>
            <w:r w:rsidRPr="0009009E">
              <w:rPr>
                <w:rFonts w:cs="Calibri"/>
                <w:b/>
                <w:color w:val="000000"/>
              </w:rPr>
              <w:t>Text 3 to hear more.</w:t>
            </w:r>
          </w:p>
          <w:p w14:paraId="22DE9BAB" w14:textId="77777777" w:rsidR="0009781D" w:rsidRPr="006C1163" w:rsidRDefault="0009781D" w:rsidP="009479E2">
            <w:pPr>
              <w:autoSpaceDE w:val="0"/>
              <w:autoSpaceDN w:val="0"/>
              <w:adjustRightInd w:val="0"/>
              <w:spacing w:line="240" w:lineRule="auto"/>
              <w:rPr>
                <w:rFonts w:cs="Calibri"/>
                <w:b/>
                <w:color w:val="000000"/>
                <w:sz w:val="10"/>
                <w:szCs w:val="10"/>
              </w:rPr>
            </w:pPr>
          </w:p>
          <w:p w14:paraId="5106B747" w14:textId="77777777" w:rsidR="0009781D" w:rsidRPr="00C4218F" w:rsidRDefault="0009781D" w:rsidP="009479E2">
            <w:pPr>
              <w:autoSpaceDE w:val="0"/>
              <w:autoSpaceDN w:val="0"/>
              <w:adjustRightInd w:val="0"/>
              <w:spacing w:line="240" w:lineRule="auto"/>
              <w:ind w:left="965"/>
              <w:rPr>
                <w:rFonts w:cs="Calibri"/>
                <w:b/>
                <w:i/>
                <w:iCs/>
                <w:color w:val="000000"/>
              </w:rPr>
            </w:pPr>
            <w:r w:rsidRPr="00A30E56">
              <w:rPr>
                <w:rFonts w:cs="Calibri"/>
                <w:b/>
                <w:color w:val="000000"/>
              </w:rPr>
              <w:t>[</w:t>
            </w:r>
            <w:r w:rsidRPr="00C4218F">
              <w:rPr>
                <w:rFonts w:cs="Calibri"/>
                <w:b/>
                <w:i/>
                <w:iCs/>
                <w:color w:val="000000"/>
              </w:rPr>
              <w:t>If texted 3:</w:t>
            </w:r>
          </w:p>
          <w:p w14:paraId="09B1F590" w14:textId="77777777" w:rsidR="0009781D" w:rsidRPr="006C1163" w:rsidRDefault="0009781D" w:rsidP="009479E2">
            <w:pPr>
              <w:autoSpaceDE w:val="0"/>
              <w:autoSpaceDN w:val="0"/>
              <w:adjustRightInd w:val="0"/>
              <w:spacing w:line="240" w:lineRule="auto"/>
              <w:rPr>
                <w:rFonts w:cs="Calibri"/>
                <w:color w:val="000000"/>
                <w:sz w:val="10"/>
                <w:szCs w:val="10"/>
              </w:rPr>
            </w:pPr>
          </w:p>
        </w:tc>
      </w:tr>
      <w:tr w:rsidR="0009781D" w:rsidRPr="0009009E" w14:paraId="117163D2" w14:textId="77777777" w:rsidTr="009479E2">
        <w:trPr>
          <w:trHeight w:val="274"/>
        </w:trPr>
        <w:tc>
          <w:tcPr>
            <w:tcW w:w="948" w:type="dxa"/>
            <w:tcBorders>
              <w:top w:val="nil"/>
              <w:left w:val="nil"/>
              <w:bottom w:val="nil"/>
              <w:right w:val="nil"/>
            </w:tcBorders>
          </w:tcPr>
          <w:p w14:paraId="58B7688D" w14:textId="77777777" w:rsidR="0009781D" w:rsidRPr="0009009E" w:rsidRDefault="0009781D" w:rsidP="009479E2">
            <w:pPr>
              <w:autoSpaceDE w:val="0"/>
              <w:autoSpaceDN w:val="0"/>
              <w:adjustRightInd w:val="0"/>
              <w:spacing w:line="240" w:lineRule="auto"/>
              <w:rPr>
                <w:rFonts w:cs="Calibri"/>
                <w:color w:val="000000"/>
              </w:rPr>
            </w:pPr>
          </w:p>
        </w:tc>
        <w:tc>
          <w:tcPr>
            <w:tcW w:w="8580" w:type="dxa"/>
            <w:tcBorders>
              <w:top w:val="nil"/>
              <w:left w:val="nil"/>
              <w:bottom w:val="nil"/>
              <w:right w:val="nil"/>
            </w:tcBorders>
          </w:tcPr>
          <w:p w14:paraId="0F32CE74" w14:textId="77777777" w:rsidR="0009781D" w:rsidRDefault="0009781D" w:rsidP="009479E2">
            <w:pPr>
              <w:autoSpaceDE w:val="0"/>
              <w:autoSpaceDN w:val="0"/>
              <w:adjustRightInd w:val="0"/>
              <w:spacing w:line="240" w:lineRule="auto"/>
              <w:ind w:left="965"/>
              <w:rPr>
                <w:rFonts w:cs="Calibri"/>
                <w:color w:val="000000"/>
              </w:rPr>
            </w:pPr>
            <w:r w:rsidRPr="0009009E">
              <w:rPr>
                <w:rFonts w:cs="Calibri"/>
                <w:color w:val="000000"/>
              </w:rPr>
              <w:t xml:space="preserve">“I didn’t know who to talk to at </w:t>
            </w:r>
            <w:proofErr w:type="gramStart"/>
            <w:r w:rsidRPr="0009009E">
              <w:rPr>
                <w:rFonts w:cs="Calibri"/>
                <w:color w:val="000000"/>
              </w:rPr>
              <w:t>first</w:t>
            </w:r>
            <w:proofErr w:type="gramEnd"/>
            <w:r w:rsidRPr="0009009E">
              <w:rPr>
                <w:rFonts w:cs="Calibri"/>
                <w:color w:val="000000"/>
              </w:rPr>
              <w:t xml:space="preserve"> so I just looked it up on the Internet. It was like the clinic told me- really common and easy to treat.”</w:t>
            </w:r>
          </w:p>
          <w:p w14:paraId="2B26FAD4" w14:textId="77777777" w:rsidR="0009781D" w:rsidRPr="006C1163" w:rsidRDefault="0009781D" w:rsidP="009479E2">
            <w:pPr>
              <w:autoSpaceDE w:val="0"/>
              <w:autoSpaceDN w:val="0"/>
              <w:adjustRightInd w:val="0"/>
              <w:spacing w:line="240" w:lineRule="auto"/>
              <w:rPr>
                <w:rFonts w:cs="Calibri"/>
                <w:color w:val="000000"/>
                <w:sz w:val="10"/>
                <w:szCs w:val="10"/>
              </w:rPr>
            </w:pPr>
          </w:p>
        </w:tc>
      </w:tr>
      <w:tr w:rsidR="0009781D" w:rsidRPr="0009009E" w14:paraId="11E72C4A" w14:textId="77777777" w:rsidTr="009479E2">
        <w:trPr>
          <w:trHeight w:val="274"/>
        </w:trPr>
        <w:tc>
          <w:tcPr>
            <w:tcW w:w="948" w:type="dxa"/>
            <w:tcBorders>
              <w:top w:val="nil"/>
              <w:left w:val="nil"/>
              <w:bottom w:val="nil"/>
              <w:right w:val="nil"/>
            </w:tcBorders>
          </w:tcPr>
          <w:p w14:paraId="460F29BC" w14:textId="77777777" w:rsidR="0009781D" w:rsidRPr="0009009E" w:rsidRDefault="0009781D" w:rsidP="009479E2">
            <w:pPr>
              <w:autoSpaceDE w:val="0"/>
              <w:autoSpaceDN w:val="0"/>
              <w:adjustRightInd w:val="0"/>
              <w:spacing w:line="240" w:lineRule="auto"/>
              <w:rPr>
                <w:rFonts w:cs="Calibri"/>
                <w:color w:val="000000"/>
              </w:rPr>
            </w:pPr>
          </w:p>
        </w:tc>
        <w:tc>
          <w:tcPr>
            <w:tcW w:w="8580" w:type="dxa"/>
            <w:tcBorders>
              <w:top w:val="nil"/>
              <w:left w:val="nil"/>
              <w:bottom w:val="nil"/>
              <w:right w:val="nil"/>
            </w:tcBorders>
          </w:tcPr>
          <w:p w14:paraId="4EC0DED9" w14:textId="77777777" w:rsidR="0009781D" w:rsidRDefault="0009781D" w:rsidP="009479E2">
            <w:pPr>
              <w:autoSpaceDE w:val="0"/>
              <w:autoSpaceDN w:val="0"/>
              <w:adjustRightInd w:val="0"/>
              <w:spacing w:line="240" w:lineRule="auto"/>
              <w:ind w:left="965"/>
              <w:rPr>
                <w:rFonts w:cs="Calibri"/>
                <w:color w:val="000000"/>
              </w:rPr>
            </w:pPr>
            <w:r w:rsidRPr="0009009E">
              <w:rPr>
                <w:rFonts w:cs="Calibri"/>
                <w:color w:val="000000"/>
              </w:rPr>
              <w:t>“I was angry with my partner because they had had other partners and I hadn’t. But it was better to know and get treated.</w:t>
            </w:r>
            <w:proofErr w:type="gramStart"/>
            <w:r w:rsidRPr="0009009E">
              <w:rPr>
                <w:rFonts w:cs="Calibri"/>
                <w:color w:val="000000"/>
              </w:rPr>
              <w:t xml:space="preserve">” </w:t>
            </w:r>
            <w:r w:rsidRPr="00A30E56">
              <w:rPr>
                <w:rFonts w:cs="Calibri"/>
                <w:b/>
                <w:bCs/>
                <w:color w:val="000000"/>
              </w:rPr>
              <w:t>]</w:t>
            </w:r>
            <w:proofErr w:type="gramEnd"/>
            <w:r w:rsidRPr="0009009E">
              <w:rPr>
                <w:rFonts w:cs="Calibri"/>
                <w:color w:val="000000"/>
              </w:rPr>
              <w:t xml:space="preserve"> </w:t>
            </w:r>
          </w:p>
          <w:p w14:paraId="58320498" w14:textId="77777777" w:rsidR="0009781D" w:rsidRPr="0009009E" w:rsidRDefault="0009781D" w:rsidP="009479E2">
            <w:pPr>
              <w:autoSpaceDE w:val="0"/>
              <w:autoSpaceDN w:val="0"/>
              <w:adjustRightInd w:val="0"/>
              <w:spacing w:line="240" w:lineRule="auto"/>
              <w:rPr>
                <w:rFonts w:cs="Calibri"/>
                <w:color w:val="000000"/>
              </w:rPr>
            </w:pPr>
          </w:p>
        </w:tc>
      </w:tr>
    </w:tbl>
    <w:p w14:paraId="6C9ACA07" w14:textId="77777777" w:rsidR="0009781D" w:rsidRPr="00A22F88" w:rsidRDefault="0009781D" w:rsidP="0009781D">
      <w:pPr>
        <w:pStyle w:val="NormalWeb"/>
        <w:spacing w:line="231" w:lineRule="atLeast"/>
        <w:rPr>
          <w:rFonts w:asciiTheme="minorHAnsi" w:eastAsiaTheme="minorHAnsi" w:hAnsiTheme="minorHAnsi" w:cstheme="minorBidi"/>
          <w:b/>
          <w:iCs/>
          <w:sz w:val="22"/>
          <w:szCs w:val="22"/>
          <w:lang w:eastAsia="en-US"/>
        </w:rPr>
      </w:pPr>
      <w:r w:rsidRPr="00A22F88">
        <w:rPr>
          <w:rFonts w:asciiTheme="minorHAnsi" w:eastAsiaTheme="minorHAnsi" w:hAnsiTheme="minorHAnsi" w:cstheme="minorBidi"/>
          <w:b/>
          <w:iCs/>
          <w:sz w:val="22"/>
          <w:szCs w:val="22"/>
          <w:lang w:eastAsia="en-US"/>
        </w:rPr>
        <w:t>Preventing re-infection, info on specific STI</w:t>
      </w:r>
      <w:r w:rsidRPr="00DF6C2B">
        <w:rPr>
          <w:rFonts w:asciiTheme="minorHAnsi" w:eastAsiaTheme="minorHAnsi" w:hAnsiTheme="minorHAnsi" w:cstheme="minorBidi"/>
          <w:bCs/>
          <w:iCs/>
          <w:sz w:val="22"/>
          <w:szCs w:val="22"/>
          <w:lang w:eastAsia="en-US"/>
        </w:rPr>
        <w:t xml:space="preserve"> (</w:t>
      </w:r>
      <w:r>
        <w:rPr>
          <w:rFonts w:asciiTheme="minorHAnsi" w:eastAsiaTheme="minorHAnsi" w:hAnsiTheme="minorHAnsi" w:cstheme="minorBidi"/>
          <w:bCs/>
          <w:iCs/>
          <w:sz w:val="22"/>
          <w:szCs w:val="22"/>
          <w:lang w:eastAsia="en-US"/>
        </w:rPr>
        <w:t xml:space="preserve">depending on type of STI participants had </w:t>
      </w:r>
      <w:r w:rsidRPr="00DF6C2B">
        <w:rPr>
          <w:rFonts w:asciiTheme="minorHAnsi" w:eastAsiaTheme="minorHAnsi" w:hAnsiTheme="minorHAnsi" w:cstheme="minorBidi"/>
          <w:bCs/>
          <w:iCs/>
          <w:sz w:val="22"/>
          <w:szCs w:val="22"/>
          <w:lang w:eastAsia="en-US"/>
        </w:rPr>
        <w:t>at baseline)</w:t>
      </w:r>
    </w:p>
    <w:p w14:paraId="094562C3" w14:textId="77777777" w:rsidR="0009781D" w:rsidRDefault="0009781D" w:rsidP="0009781D">
      <w:pPr>
        <w:spacing w:line="240" w:lineRule="auto"/>
        <w:rPr>
          <w:sz w:val="16"/>
          <w:szCs w:val="16"/>
        </w:rPr>
      </w:pPr>
    </w:p>
    <w:tbl>
      <w:tblPr>
        <w:tblW w:w="9386" w:type="dxa"/>
        <w:tblInd w:w="-30" w:type="dxa"/>
        <w:tblLayout w:type="fixed"/>
        <w:tblLook w:val="0000" w:firstRow="0" w:lastRow="0" w:firstColumn="0" w:lastColumn="0" w:noHBand="0" w:noVBand="0"/>
      </w:tblPr>
      <w:tblGrid>
        <w:gridCol w:w="948"/>
        <w:gridCol w:w="8438"/>
      </w:tblGrid>
      <w:tr w:rsidR="0009781D" w:rsidRPr="00E20239" w14:paraId="5D0EE6C7" w14:textId="77777777" w:rsidTr="009479E2">
        <w:trPr>
          <w:trHeight w:val="410"/>
        </w:trPr>
        <w:tc>
          <w:tcPr>
            <w:tcW w:w="948" w:type="dxa"/>
            <w:tcBorders>
              <w:top w:val="nil"/>
              <w:left w:val="nil"/>
              <w:bottom w:val="nil"/>
              <w:right w:val="nil"/>
            </w:tcBorders>
          </w:tcPr>
          <w:p w14:paraId="45EA7BD3" w14:textId="77777777" w:rsidR="0009781D" w:rsidRPr="00E20239" w:rsidRDefault="0009781D" w:rsidP="009479E2">
            <w:pPr>
              <w:autoSpaceDE w:val="0"/>
              <w:autoSpaceDN w:val="0"/>
              <w:adjustRightInd w:val="0"/>
              <w:spacing w:line="240" w:lineRule="auto"/>
              <w:rPr>
                <w:rFonts w:cs="Calibri"/>
                <w:color w:val="000000"/>
              </w:rPr>
            </w:pPr>
            <w:r>
              <w:rPr>
                <w:rFonts w:cs="Calibri"/>
                <w:b/>
                <w:bCs/>
                <w:color w:val="000000"/>
              </w:rPr>
              <w:t xml:space="preserve">Day </w:t>
            </w:r>
            <w:r w:rsidRPr="00E20239">
              <w:rPr>
                <w:rFonts w:cs="Calibri"/>
                <w:b/>
                <w:bCs/>
                <w:color w:val="000000"/>
              </w:rPr>
              <w:t>5</w:t>
            </w:r>
          </w:p>
        </w:tc>
        <w:tc>
          <w:tcPr>
            <w:tcW w:w="8438" w:type="dxa"/>
            <w:tcBorders>
              <w:top w:val="nil"/>
              <w:left w:val="nil"/>
              <w:bottom w:val="nil"/>
              <w:right w:val="nil"/>
            </w:tcBorders>
          </w:tcPr>
          <w:p w14:paraId="4F9D3534" w14:textId="77777777" w:rsidR="0009781D" w:rsidRPr="00E20239" w:rsidRDefault="0009781D" w:rsidP="009479E2">
            <w:pPr>
              <w:autoSpaceDE w:val="0"/>
              <w:autoSpaceDN w:val="0"/>
              <w:adjustRightInd w:val="0"/>
              <w:spacing w:line="240" w:lineRule="auto"/>
              <w:ind w:left="256"/>
              <w:rPr>
                <w:rFonts w:cs="Calibri"/>
                <w:color w:val="000000"/>
              </w:rPr>
            </w:pPr>
            <w:r w:rsidRPr="00E20239">
              <w:rPr>
                <w:rFonts w:cs="Calibri"/>
                <w:color w:val="000000"/>
              </w:rPr>
              <w:t xml:space="preserve">You can make sure you don’t get another infection </w:t>
            </w:r>
            <w:proofErr w:type="gramStart"/>
            <w:r w:rsidRPr="00E20239">
              <w:rPr>
                <w:rFonts w:cs="Calibri"/>
                <w:color w:val="000000"/>
              </w:rPr>
              <w:t>by:</w:t>
            </w:r>
            <w:proofErr w:type="gramEnd"/>
            <w:r w:rsidRPr="00E20239">
              <w:rPr>
                <w:rFonts w:cs="Calibri"/>
                <w:color w:val="000000"/>
              </w:rPr>
              <w:t xml:space="preserve"> 1) getting the person you are having sex with treated 2) using condoms every time you have sex and 3) by you and your partner getting tested before sex without a condom and 4) by having another test in 3 months.  </w:t>
            </w:r>
          </w:p>
        </w:tc>
      </w:tr>
    </w:tbl>
    <w:p w14:paraId="1FB846CC" w14:textId="77777777" w:rsidR="0009781D" w:rsidRDefault="0009781D" w:rsidP="0009781D">
      <w:pPr>
        <w:spacing w:line="240" w:lineRule="auto"/>
        <w:rPr>
          <w:sz w:val="16"/>
          <w:szCs w:val="16"/>
        </w:rPr>
      </w:pPr>
    </w:p>
    <w:tbl>
      <w:tblPr>
        <w:tblW w:w="9244" w:type="dxa"/>
        <w:tblInd w:w="-30" w:type="dxa"/>
        <w:tblLayout w:type="fixed"/>
        <w:tblLook w:val="0000" w:firstRow="0" w:lastRow="0" w:firstColumn="0" w:lastColumn="0" w:noHBand="0" w:noVBand="0"/>
      </w:tblPr>
      <w:tblGrid>
        <w:gridCol w:w="1023"/>
        <w:gridCol w:w="8221"/>
      </w:tblGrid>
      <w:tr w:rsidR="0009781D" w:rsidRPr="005656D3" w14:paraId="0A935F90" w14:textId="77777777" w:rsidTr="009479E2">
        <w:trPr>
          <w:trHeight w:val="274"/>
        </w:trPr>
        <w:tc>
          <w:tcPr>
            <w:tcW w:w="1023" w:type="dxa"/>
            <w:tcBorders>
              <w:top w:val="nil"/>
              <w:left w:val="nil"/>
              <w:bottom w:val="nil"/>
              <w:right w:val="nil"/>
            </w:tcBorders>
          </w:tcPr>
          <w:p w14:paraId="7B80C62A" w14:textId="77777777" w:rsidR="0009781D" w:rsidRPr="005656D3" w:rsidRDefault="0009781D" w:rsidP="009479E2">
            <w:pPr>
              <w:autoSpaceDE w:val="0"/>
              <w:autoSpaceDN w:val="0"/>
              <w:adjustRightInd w:val="0"/>
              <w:spacing w:line="240" w:lineRule="auto"/>
              <w:rPr>
                <w:rFonts w:cs="Calibri"/>
                <w:color w:val="000000"/>
              </w:rPr>
            </w:pPr>
          </w:p>
        </w:tc>
        <w:tc>
          <w:tcPr>
            <w:tcW w:w="8221" w:type="dxa"/>
            <w:tcBorders>
              <w:top w:val="nil"/>
              <w:left w:val="nil"/>
              <w:bottom w:val="nil"/>
              <w:right w:val="nil"/>
            </w:tcBorders>
          </w:tcPr>
          <w:p w14:paraId="163F3318" w14:textId="77777777" w:rsidR="0009781D" w:rsidRDefault="0009781D" w:rsidP="009479E2">
            <w:pPr>
              <w:autoSpaceDE w:val="0"/>
              <w:autoSpaceDN w:val="0"/>
              <w:adjustRightInd w:val="0"/>
              <w:spacing w:line="240" w:lineRule="auto"/>
              <w:ind w:left="181"/>
              <w:rPr>
                <w:rFonts w:cs="Calibri"/>
                <w:color w:val="000000"/>
              </w:rPr>
            </w:pPr>
            <w:r w:rsidRPr="005656D3">
              <w:rPr>
                <w:rFonts w:cs="Calibri"/>
                <w:color w:val="000000"/>
              </w:rPr>
              <w:t xml:space="preserve">Chlamydia is common so it’s worth thinking about how you can make sure you don’t get it in the future.  </w:t>
            </w:r>
          </w:p>
          <w:p w14:paraId="1197E0AF" w14:textId="77777777" w:rsidR="0009781D" w:rsidRPr="005656D3" w:rsidRDefault="0009781D" w:rsidP="009479E2">
            <w:pPr>
              <w:autoSpaceDE w:val="0"/>
              <w:autoSpaceDN w:val="0"/>
              <w:adjustRightInd w:val="0"/>
              <w:spacing w:line="240" w:lineRule="auto"/>
              <w:ind w:left="181"/>
              <w:rPr>
                <w:rFonts w:cs="Calibri"/>
                <w:color w:val="000000"/>
              </w:rPr>
            </w:pPr>
          </w:p>
        </w:tc>
      </w:tr>
      <w:tr w:rsidR="0009781D" w:rsidRPr="005656D3" w14:paraId="4BE63D74" w14:textId="77777777" w:rsidTr="009479E2">
        <w:trPr>
          <w:trHeight w:val="274"/>
        </w:trPr>
        <w:tc>
          <w:tcPr>
            <w:tcW w:w="1023" w:type="dxa"/>
            <w:tcBorders>
              <w:top w:val="nil"/>
              <w:left w:val="nil"/>
              <w:bottom w:val="nil"/>
              <w:right w:val="nil"/>
            </w:tcBorders>
          </w:tcPr>
          <w:p w14:paraId="52C5BD73" w14:textId="77777777" w:rsidR="0009781D" w:rsidRPr="005656D3" w:rsidRDefault="0009781D" w:rsidP="009479E2">
            <w:pPr>
              <w:autoSpaceDE w:val="0"/>
              <w:autoSpaceDN w:val="0"/>
              <w:adjustRightInd w:val="0"/>
              <w:spacing w:line="240" w:lineRule="auto"/>
              <w:rPr>
                <w:rFonts w:cs="Calibri"/>
                <w:color w:val="000000"/>
              </w:rPr>
            </w:pPr>
            <w:r>
              <w:rPr>
                <w:rFonts w:cs="Calibri"/>
                <w:b/>
                <w:bCs/>
                <w:color w:val="000000"/>
              </w:rPr>
              <w:t xml:space="preserve">Day </w:t>
            </w:r>
            <w:r w:rsidRPr="005656D3">
              <w:rPr>
                <w:rFonts w:cs="Calibri"/>
                <w:b/>
                <w:bCs/>
                <w:color w:val="000000"/>
              </w:rPr>
              <w:t>6</w:t>
            </w:r>
          </w:p>
        </w:tc>
        <w:tc>
          <w:tcPr>
            <w:tcW w:w="8221" w:type="dxa"/>
            <w:tcBorders>
              <w:top w:val="nil"/>
              <w:left w:val="nil"/>
              <w:bottom w:val="nil"/>
              <w:right w:val="nil"/>
            </w:tcBorders>
          </w:tcPr>
          <w:p w14:paraId="0701D014" w14:textId="77777777" w:rsidR="0009781D" w:rsidRDefault="0009781D" w:rsidP="009479E2">
            <w:pPr>
              <w:autoSpaceDE w:val="0"/>
              <w:autoSpaceDN w:val="0"/>
              <w:adjustRightInd w:val="0"/>
              <w:spacing w:line="240" w:lineRule="auto"/>
              <w:ind w:left="181"/>
              <w:rPr>
                <w:rFonts w:cs="Calibri"/>
                <w:color w:val="000000"/>
              </w:rPr>
            </w:pPr>
            <w:r w:rsidRPr="005656D3">
              <w:rPr>
                <w:rFonts w:cs="Calibri"/>
                <w:color w:val="000000"/>
              </w:rPr>
              <w:t>Most people who have an infection don’t know. You can’t tell if someone has an infection just by looking at them or by how well you know them.</w:t>
            </w:r>
          </w:p>
          <w:p w14:paraId="6B9846EF" w14:textId="77777777" w:rsidR="0009781D" w:rsidRPr="005656D3" w:rsidRDefault="0009781D" w:rsidP="009479E2">
            <w:pPr>
              <w:autoSpaceDE w:val="0"/>
              <w:autoSpaceDN w:val="0"/>
              <w:adjustRightInd w:val="0"/>
              <w:spacing w:line="240" w:lineRule="auto"/>
              <w:ind w:left="181"/>
              <w:rPr>
                <w:rFonts w:cs="Calibri"/>
                <w:color w:val="000000"/>
              </w:rPr>
            </w:pPr>
          </w:p>
        </w:tc>
      </w:tr>
    </w:tbl>
    <w:p w14:paraId="5AD06414" w14:textId="77777777" w:rsidR="0009781D" w:rsidRPr="00EA67E4" w:rsidRDefault="0009781D" w:rsidP="0009781D">
      <w:pPr>
        <w:rPr>
          <w:sz w:val="4"/>
          <w:szCs w:val="4"/>
        </w:rPr>
      </w:pPr>
    </w:p>
    <w:p w14:paraId="079C4469" w14:textId="77777777" w:rsidR="0009781D" w:rsidRPr="00BA5F40" w:rsidRDefault="0009781D" w:rsidP="0009781D">
      <w:pPr>
        <w:pStyle w:val="NormalWeb"/>
        <w:spacing w:line="231" w:lineRule="atLeast"/>
        <w:rPr>
          <w:rFonts w:asciiTheme="minorHAnsi" w:eastAsiaTheme="minorHAnsi" w:hAnsiTheme="minorHAnsi" w:cstheme="minorBidi"/>
          <w:b/>
          <w:iCs/>
          <w:sz w:val="22"/>
          <w:szCs w:val="22"/>
          <w:lang w:eastAsia="en-US"/>
        </w:rPr>
      </w:pPr>
      <w:r w:rsidRPr="00BA5F40">
        <w:rPr>
          <w:rFonts w:asciiTheme="minorHAnsi" w:eastAsiaTheme="minorHAnsi" w:hAnsiTheme="minorHAnsi" w:cstheme="minorBidi"/>
          <w:b/>
          <w:iCs/>
          <w:sz w:val="22"/>
          <w:szCs w:val="22"/>
          <w:lang w:eastAsia="en-US"/>
        </w:rPr>
        <w:t>Condom use</w:t>
      </w:r>
    </w:p>
    <w:tbl>
      <w:tblPr>
        <w:tblW w:w="9244" w:type="dxa"/>
        <w:tblInd w:w="-30" w:type="dxa"/>
        <w:tblLayout w:type="fixed"/>
        <w:tblLook w:val="0000" w:firstRow="0" w:lastRow="0" w:firstColumn="0" w:lastColumn="0" w:noHBand="0" w:noVBand="0"/>
      </w:tblPr>
      <w:tblGrid>
        <w:gridCol w:w="597"/>
        <w:gridCol w:w="709"/>
        <w:gridCol w:w="7655"/>
        <w:gridCol w:w="283"/>
      </w:tblGrid>
      <w:tr w:rsidR="0009781D" w:rsidRPr="005656D3" w14:paraId="7340A27F" w14:textId="77777777" w:rsidTr="009479E2">
        <w:trPr>
          <w:trHeight w:val="137"/>
        </w:trPr>
        <w:tc>
          <w:tcPr>
            <w:tcW w:w="1306" w:type="dxa"/>
            <w:gridSpan w:val="2"/>
            <w:tcBorders>
              <w:top w:val="nil"/>
              <w:left w:val="nil"/>
              <w:bottom w:val="nil"/>
              <w:right w:val="nil"/>
            </w:tcBorders>
          </w:tcPr>
          <w:p w14:paraId="10F92E43" w14:textId="77777777" w:rsidR="0009781D" w:rsidRPr="005656D3" w:rsidRDefault="0009781D" w:rsidP="009479E2">
            <w:pPr>
              <w:autoSpaceDE w:val="0"/>
              <w:autoSpaceDN w:val="0"/>
              <w:adjustRightInd w:val="0"/>
              <w:spacing w:line="240" w:lineRule="auto"/>
              <w:rPr>
                <w:rFonts w:cs="Calibri"/>
                <w:color w:val="000000"/>
              </w:rPr>
            </w:pPr>
            <w:r>
              <w:rPr>
                <w:rFonts w:cs="Calibri"/>
                <w:b/>
                <w:bCs/>
                <w:color w:val="000000"/>
              </w:rPr>
              <w:t xml:space="preserve">Day </w:t>
            </w:r>
            <w:r w:rsidRPr="005656D3">
              <w:rPr>
                <w:rFonts w:cs="Calibri"/>
                <w:b/>
                <w:bCs/>
                <w:color w:val="000000"/>
              </w:rPr>
              <w:t>6</w:t>
            </w:r>
          </w:p>
        </w:tc>
        <w:tc>
          <w:tcPr>
            <w:tcW w:w="7938" w:type="dxa"/>
            <w:gridSpan w:val="2"/>
            <w:tcBorders>
              <w:top w:val="nil"/>
              <w:left w:val="nil"/>
              <w:bottom w:val="nil"/>
              <w:right w:val="nil"/>
            </w:tcBorders>
          </w:tcPr>
          <w:p w14:paraId="42708A12" w14:textId="77777777" w:rsidR="0009781D" w:rsidRDefault="0009781D" w:rsidP="009479E2">
            <w:pPr>
              <w:autoSpaceDE w:val="0"/>
              <w:autoSpaceDN w:val="0"/>
              <w:adjustRightInd w:val="0"/>
              <w:spacing w:line="240" w:lineRule="auto"/>
              <w:rPr>
                <w:rFonts w:cs="Calibri"/>
                <w:color w:val="000000"/>
              </w:rPr>
            </w:pPr>
            <w:r w:rsidRPr="005656D3">
              <w:rPr>
                <w:rFonts w:cs="Calibri"/>
                <w:color w:val="000000"/>
              </w:rPr>
              <w:t>Ask yourself if having sex without a condom is worth taking the risk.</w:t>
            </w:r>
          </w:p>
          <w:p w14:paraId="726DA42F" w14:textId="77777777" w:rsidR="0009781D" w:rsidRPr="005656D3" w:rsidRDefault="0009781D" w:rsidP="009479E2">
            <w:pPr>
              <w:autoSpaceDE w:val="0"/>
              <w:autoSpaceDN w:val="0"/>
              <w:adjustRightInd w:val="0"/>
              <w:spacing w:line="240" w:lineRule="auto"/>
              <w:rPr>
                <w:rFonts w:cs="Calibri"/>
                <w:color w:val="000000"/>
              </w:rPr>
            </w:pPr>
          </w:p>
        </w:tc>
      </w:tr>
      <w:tr w:rsidR="0009781D" w:rsidRPr="005656D3" w14:paraId="7E6F1FD2" w14:textId="77777777" w:rsidTr="009479E2">
        <w:trPr>
          <w:trHeight w:val="137"/>
        </w:trPr>
        <w:tc>
          <w:tcPr>
            <w:tcW w:w="1306" w:type="dxa"/>
            <w:gridSpan w:val="2"/>
            <w:tcBorders>
              <w:top w:val="nil"/>
              <w:left w:val="nil"/>
              <w:bottom w:val="nil"/>
              <w:right w:val="nil"/>
            </w:tcBorders>
          </w:tcPr>
          <w:p w14:paraId="11A6D30F" w14:textId="77777777" w:rsidR="0009781D" w:rsidRPr="005656D3" w:rsidRDefault="0009781D" w:rsidP="009479E2">
            <w:pPr>
              <w:autoSpaceDE w:val="0"/>
              <w:autoSpaceDN w:val="0"/>
              <w:adjustRightInd w:val="0"/>
              <w:spacing w:line="240" w:lineRule="auto"/>
              <w:rPr>
                <w:rFonts w:cs="Calibri"/>
                <w:color w:val="000000"/>
              </w:rPr>
            </w:pPr>
            <w:r>
              <w:rPr>
                <w:rFonts w:cs="Calibri"/>
                <w:b/>
                <w:bCs/>
                <w:color w:val="000000"/>
              </w:rPr>
              <w:t xml:space="preserve">Day </w:t>
            </w:r>
            <w:r w:rsidRPr="005656D3">
              <w:rPr>
                <w:rFonts w:cs="Calibri"/>
                <w:b/>
                <w:bCs/>
                <w:color w:val="000000"/>
              </w:rPr>
              <w:t>7</w:t>
            </w:r>
          </w:p>
        </w:tc>
        <w:tc>
          <w:tcPr>
            <w:tcW w:w="7938" w:type="dxa"/>
            <w:gridSpan w:val="2"/>
            <w:tcBorders>
              <w:top w:val="nil"/>
              <w:left w:val="nil"/>
              <w:bottom w:val="nil"/>
              <w:right w:val="nil"/>
            </w:tcBorders>
          </w:tcPr>
          <w:p w14:paraId="47FB8FBC" w14:textId="77777777" w:rsidR="0009781D" w:rsidRDefault="0009781D" w:rsidP="009479E2">
            <w:pPr>
              <w:autoSpaceDE w:val="0"/>
              <w:autoSpaceDN w:val="0"/>
              <w:adjustRightInd w:val="0"/>
              <w:spacing w:line="240" w:lineRule="auto"/>
              <w:rPr>
                <w:rFonts w:cs="Calibri"/>
                <w:color w:val="000000"/>
              </w:rPr>
            </w:pPr>
            <w:r w:rsidRPr="005656D3">
              <w:rPr>
                <w:rFonts w:cs="Calibri"/>
                <w:color w:val="000000"/>
              </w:rPr>
              <w:t xml:space="preserve">It saves a lot of trouble in the end if you and your partner(s) get tested before you have sex. </w:t>
            </w:r>
          </w:p>
          <w:p w14:paraId="18C5FC5C" w14:textId="77777777" w:rsidR="0009781D" w:rsidRPr="005656D3" w:rsidRDefault="0009781D" w:rsidP="009479E2">
            <w:pPr>
              <w:autoSpaceDE w:val="0"/>
              <w:autoSpaceDN w:val="0"/>
              <w:adjustRightInd w:val="0"/>
              <w:spacing w:line="240" w:lineRule="auto"/>
              <w:rPr>
                <w:rFonts w:cs="Calibri"/>
                <w:color w:val="000000"/>
              </w:rPr>
            </w:pPr>
          </w:p>
        </w:tc>
      </w:tr>
      <w:tr w:rsidR="0009781D" w:rsidRPr="005656D3" w14:paraId="11908B63" w14:textId="77777777" w:rsidTr="009479E2">
        <w:trPr>
          <w:trHeight w:val="274"/>
        </w:trPr>
        <w:tc>
          <w:tcPr>
            <w:tcW w:w="1306" w:type="dxa"/>
            <w:gridSpan w:val="2"/>
            <w:tcBorders>
              <w:top w:val="nil"/>
              <w:left w:val="nil"/>
              <w:bottom w:val="nil"/>
              <w:right w:val="nil"/>
            </w:tcBorders>
          </w:tcPr>
          <w:p w14:paraId="0824C9A8" w14:textId="77777777" w:rsidR="0009781D" w:rsidRPr="005656D3" w:rsidRDefault="0009781D" w:rsidP="009479E2">
            <w:pPr>
              <w:autoSpaceDE w:val="0"/>
              <w:autoSpaceDN w:val="0"/>
              <w:adjustRightInd w:val="0"/>
              <w:spacing w:line="240" w:lineRule="auto"/>
              <w:rPr>
                <w:rFonts w:cs="Calibri"/>
                <w:color w:val="000000"/>
              </w:rPr>
            </w:pPr>
            <w:r>
              <w:rPr>
                <w:rFonts w:cs="Calibri"/>
                <w:b/>
                <w:bCs/>
                <w:color w:val="000000"/>
              </w:rPr>
              <w:t xml:space="preserve">Day </w:t>
            </w:r>
            <w:r w:rsidRPr="005656D3">
              <w:rPr>
                <w:rFonts w:cs="Calibri"/>
                <w:b/>
                <w:bCs/>
                <w:color w:val="000000"/>
              </w:rPr>
              <w:t>8</w:t>
            </w:r>
          </w:p>
        </w:tc>
        <w:tc>
          <w:tcPr>
            <w:tcW w:w="7938" w:type="dxa"/>
            <w:gridSpan w:val="2"/>
            <w:tcBorders>
              <w:top w:val="nil"/>
              <w:left w:val="nil"/>
              <w:bottom w:val="nil"/>
              <w:right w:val="nil"/>
            </w:tcBorders>
          </w:tcPr>
          <w:p w14:paraId="0658EA02" w14:textId="77777777" w:rsidR="0009781D" w:rsidRDefault="0009781D" w:rsidP="009479E2">
            <w:pPr>
              <w:autoSpaceDE w:val="0"/>
              <w:autoSpaceDN w:val="0"/>
              <w:adjustRightInd w:val="0"/>
              <w:spacing w:line="240" w:lineRule="auto"/>
              <w:rPr>
                <w:rFonts w:cs="Calibri"/>
                <w:color w:val="000000"/>
              </w:rPr>
            </w:pPr>
            <w:r w:rsidRPr="005656D3">
              <w:rPr>
                <w:rFonts w:cs="Calibri"/>
                <w:color w:val="000000"/>
              </w:rPr>
              <w:t>Think back to a time (or times) when you had sex with a condom. Think about the situation and why you used a condom.</w:t>
            </w:r>
          </w:p>
          <w:p w14:paraId="1C15F624" w14:textId="77777777" w:rsidR="0009781D" w:rsidRPr="005656D3" w:rsidRDefault="0009781D" w:rsidP="009479E2">
            <w:pPr>
              <w:autoSpaceDE w:val="0"/>
              <w:autoSpaceDN w:val="0"/>
              <w:adjustRightInd w:val="0"/>
              <w:spacing w:line="240" w:lineRule="auto"/>
              <w:rPr>
                <w:rFonts w:cs="Calibri"/>
                <w:color w:val="000000"/>
              </w:rPr>
            </w:pPr>
          </w:p>
        </w:tc>
      </w:tr>
      <w:tr w:rsidR="0009781D" w:rsidRPr="005656D3" w14:paraId="3264FB15" w14:textId="77777777" w:rsidTr="009479E2">
        <w:trPr>
          <w:trHeight w:val="274"/>
        </w:trPr>
        <w:tc>
          <w:tcPr>
            <w:tcW w:w="1306" w:type="dxa"/>
            <w:gridSpan w:val="2"/>
            <w:tcBorders>
              <w:top w:val="nil"/>
              <w:left w:val="nil"/>
              <w:bottom w:val="nil"/>
              <w:right w:val="nil"/>
            </w:tcBorders>
          </w:tcPr>
          <w:p w14:paraId="7140134D" w14:textId="77777777" w:rsidR="0009781D" w:rsidRPr="005656D3" w:rsidRDefault="0009781D" w:rsidP="009479E2">
            <w:pPr>
              <w:autoSpaceDE w:val="0"/>
              <w:autoSpaceDN w:val="0"/>
              <w:adjustRightInd w:val="0"/>
              <w:spacing w:line="240" w:lineRule="auto"/>
              <w:rPr>
                <w:rFonts w:cs="Calibri"/>
                <w:color w:val="000000"/>
              </w:rPr>
            </w:pPr>
          </w:p>
        </w:tc>
        <w:tc>
          <w:tcPr>
            <w:tcW w:w="7938" w:type="dxa"/>
            <w:gridSpan w:val="2"/>
            <w:tcBorders>
              <w:top w:val="nil"/>
              <w:left w:val="nil"/>
              <w:bottom w:val="nil"/>
              <w:right w:val="nil"/>
            </w:tcBorders>
          </w:tcPr>
          <w:p w14:paraId="423175F8" w14:textId="77777777" w:rsidR="0009781D" w:rsidRDefault="0009781D" w:rsidP="009479E2">
            <w:pPr>
              <w:autoSpaceDE w:val="0"/>
              <w:autoSpaceDN w:val="0"/>
              <w:adjustRightInd w:val="0"/>
              <w:spacing w:line="240" w:lineRule="auto"/>
              <w:rPr>
                <w:rFonts w:cs="Calibri"/>
                <w:color w:val="000000"/>
              </w:rPr>
            </w:pPr>
            <w:r w:rsidRPr="005656D3">
              <w:rPr>
                <w:rFonts w:cs="Calibri"/>
                <w:color w:val="000000"/>
              </w:rPr>
              <w:t>Think back to a time (or times) when you had sex without a condom. Think about why you didn’t use one. Ask yourself how you could you do things differently next time.</w:t>
            </w:r>
          </w:p>
          <w:p w14:paraId="7E8794D0" w14:textId="77777777" w:rsidR="0009781D" w:rsidRPr="005656D3" w:rsidRDefault="0009781D" w:rsidP="009479E2">
            <w:pPr>
              <w:autoSpaceDE w:val="0"/>
              <w:autoSpaceDN w:val="0"/>
              <w:adjustRightInd w:val="0"/>
              <w:spacing w:line="240" w:lineRule="auto"/>
              <w:rPr>
                <w:rFonts w:cs="Calibri"/>
                <w:color w:val="000000"/>
              </w:rPr>
            </w:pPr>
          </w:p>
        </w:tc>
      </w:tr>
      <w:tr w:rsidR="0009781D" w:rsidRPr="005656D3" w14:paraId="0B2B92D7" w14:textId="77777777" w:rsidTr="009479E2">
        <w:trPr>
          <w:trHeight w:val="137"/>
        </w:trPr>
        <w:tc>
          <w:tcPr>
            <w:tcW w:w="1306" w:type="dxa"/>
            <w:gridSpan w:val="2"/>
            <w:tcBorders>
              <w:top w:val="nil"/>
              <w:left w:val="nil"/>
              <w:bottom w:val="nil"/>
              <w:right w:val="nil"/>
            </w:tcBorders>
          </w:tcPr>
          <w:p w14:paraId="6701107F" w14:textId="77777777" w:rsidR="0009781D" w:rsidRPr="005656D3" w:rsidRDefault="0009781D" w:rsidP="009479E2">
            <w:pPr>
              <w:autoSpaceDE w:val="0"/>
              <w:autoSpaceDN w:val="0"/>
              <w:adjustRightInd w:val="0"/>
              <w:spacing w:line="240" w:lineRule="auto"/>
              <w:rPr>
                <w:rFonts w:cs="Calibri"/>
                <w:color w:val="000000"/>
              </w:rPr>
            </w:pPr>
            <w:r>
              <w:rPr>
                <w:rFonts w:cs="Calibri"/>
                <w:b/>
                <w:bCs/>
                <w:color w:val="000000"/>
              </w:rPr>
              <w:t xml:space="preserve">Day </w:t>
            </w:r>
            <w:r w:rsidRPr="005656D3">
              <w:rPr>
                <w:rFonts w:cs="Calibri"/>
                <w:b/>
                <w:bCs/>
                <w:color w:val="000000"/>
              </w:rPr>
              <w:t>10</w:t>
            </w:r>
          </w:p>
        </w:tc>
        <w:tc>
          <w:tcPr>
            <w:tcW w:w="7938" w:type="dxa"/>
            <w:gridSpan w:val="2"/>
            <w:tcBorders>
              <w:top w:val="nil"/>
              <w:left w:val="nil"/>
              <w:bottom w:val="nil"/>
              <w:right w:val="nil"/>
            </w:tcBorders>
          </w:tcPr>
          <w:p w14:paraId="2EE2B6FF" w14:textId="77777777" w:rsidR="0009781D" w:rsidRDefault="0009781D" w:rsidP="009479E2">
            <w:pPr>
              <w:autoSpaceDE w:val="0"/>
              <w:autoSpaceDN w:val="0"/>
              <w:adjustRightInd w:val="0"/>
              <w:spacing w:line="240" w:lineRule="auto"/>
              <w:rPr>
                <w:rFonts w:cs="Calibri"/>
                <w:color w:val="000000"/>
              </w:rPr>
            </w:pPr>
            <w:r w:rsidRPr="005656D3">
              <w:rPr>
                <w:rFonts w:cs="Calibri"/>
                <w:color w:val="000000"/>
              </w:rPr>
              <w:t xml:space="preserve">You might like it if the person you are having sex with puts on the condom for you. </w:t>
            </w:r>
          </w:p>
          <w:p w14:paraId="4A932CD4" w14:textId="77777777" w:rsidR="0009781D" w:rsidRPr="005656D3" w:rsidRDefault="0009781D" w:rsidP="009479E2">
            <w:pPr>
              <w:autoSpaceDE w:val="0"/>
              <w:autoSpaceDN w:val="0"/>
              <w:adjustRightInd w:val="0"/>
              <w:spacing w:line="240" w:lineRule="auto"/>
              <w:rPr>
                <w:rFonts w:cs="Calibri"/>
                <w:color w:val="000000"/>
              </w:rPr>
            </w:pPr>
          </w:p>
        </w:tc>
      </w:tr>
      <w:tr w:rsidR="0009781D" w:rsidRPr="005656D3" w14:paraId="55E1D402" w14:textId="77777777" w:rsidTr="009479E2">
        <w:trPr>
          <w:trHeight w:val="410"/>
        </w:trPr>
        <w:tc>
          <w:tcPr>
            <w:tcW w:w="1306" w:type="dxa"/>
            <w:gridSpan w:val="2"/>
            <w:tcBorders>
              <w:top w:val="nil"/>
              <w:left w:val="nil"/>
              <w:bottom w:val="nil"/>
              <w:right w:val="nil"/>
            </w:tcBorders>
          </w:tcPr>
          <w:p w14:paraId="21AD0312" w14:textId="77777777" w:rsidR="0009781D" w:rsidRPr="005656D3" w:rsidRDefault="0009781D" w:rsidP="009479E2">
            <w:pPr>
              <w:autoSpaceDE w:val="0"/>
              <w:autoSpaceDN w:val="0"/>
              <w:adjustRightInd w:val="0"/>
              <w:spacing w:line="240" w:lineRule="auto"/>
              <w:rPr>
                <w:rFonts w:cs="Calibri"/>
                <w:color w:val="000000"/>
              </w:rPr>
            </w:pPr>
            <w:r>
              <w:rPr>
                <w:rFonts w:cs="Calibri"/>
                <w:b/>
                <w:bCs/>
                <w:color w:val="000000"/>
              </w:rPr>
              <w:t xml:space="preserve">Day </w:t>
            </w:r>
            <w:r w:rsidRPr="005656D3">
              <w:rPr>
                <w:rFonts w:cs="Calibri"/>
                <w:b/>
                <w:bCs/>
                <w:color w:val="000000"/>
              </w:rPr>
              <w:t>11</w:t>
            </w:r>
          </w:p>
        </w:tc>
        <w:tc>
          <w:tcPr>
            <w:tcW w:w="7938" w:type="dxa"/>
            <w:gridSpan w:val="2"/>
            <w:tcBorders>
              <w:top w:val="nil"/>
              <w:left w:val="nil"/>
              <w:bottom w:val="nil"/>
              <w:right w:val="nil"/>
            </w:tcBorders>
          </w:tcPr>
          <w:p w14:paraId="055B8F87" w14:textId="77777777" w:rsidR="0009781D" w:rsidRDefault="0009781D" w:rsidP="009479E2">
            <w:pPr>
              <w:autoSpaceDE w:val="0"/>
              <w:autoSpaceDN w:val="0"/>
              <w:adjustRightInd w:val="0"/>
              <w:spacing w:line="240" w:lineRule="auto"/>
              <w:rPr>
                <w:rFonts w:cs="Calibri"/>
                <w:color w:val="000000"/>
              </w:rPr>
            </w:pPr>
            <w:r w:rsidRPr="005656D3">
              <w:rPr>
                <w:rFonts w:cs="Calibri"/>
                <w:color w:val="000000"/>
              </w:rPr>
              <w:t xml:space="preserve">A lot of the time, sex isn’t planned. </w:t>
            </w:r>
            <w:proofErr w:type="gramStart"/>
            <w:r w:rsidRPr="005656D3">
              <w:rPr>
                <w:rFonts w:cs="Calibri"/>
                <w:color w:val="000000"/>
              </w:rPr>
              <w:t>So</w:t>
            </w:r>
            <w:proofErr w:type="gramEnd"/>
            <w:r w:rsidRPr="005656D3">
              <w:rPr>
                <w:rFonts w:cs="Calibri"/>
                <w:color w:val="000000"/>
              </w:rPr>
              <w:t xml:space="preserve"> it’s best to always have a condom on you. Find a time to put a few in your wallet. You could also keep a supply in places where you have sex (bedroom, partner’s house, car).</w:t>
            </w:r>
          </w:p>
          <w:p w14:paraId="249DD42F" w14:textId="77777777" w:rsidR="0009781D" w:rsidRPr="005656D3" w:rsidRDefault="0009781D" w:rsidP="009479E2">
            <w:pPr>
              <w:autoSpaceDE w:val="0"/>
              <w:autoSpaceDN w:val="0"/>
              <w:adjustRightInd w:val="0"/>
              <w:spacing w:line="240" w:lineRule="auto"/>
              <w:rPr>
                <w:rFonts w:cs="Calibri"/>
                <w:color w:val="000000"/>
              </w:rPr>
            </w:pPr>
          </w:p>
        </w:tc>
      </w:tr>
      <w:tr w:rsidR="0009781D" w:rsidRPr="005656D3" w14:paraId="6B6EE3C9" w14:textId="77777777" w:rsidTr="009479E2">
        <w:trPr>
          <w:trHeight w:val="274"/>
        </w:trPr>
        <w:tc>
          <w:tcPr>
            <w:tcW w:w="1306" w:type="dxa"/>
            <w:gridSpan w:val="2"/>
            <w:tcBorders>
              <w:top w:val="nil"/>
              <w:left w:val="nil"/>
              <w:bottom w:val="nil"/>
              <w:right w:val="nil"/>
            </w:tcBorders>
          </w:tcPr>
          <w:p w14:paraId="538F2EC3" w14:textId="77777777" w:rsidR="0009781D" w:rsidRPr="005656D3" w:rsidRDefault="0009781D" w:rsidP="009479E2">
            <w:pPr>
              <w:autoSpaceDE w:val="0"/>
              <w:autoSpaceDN w:val="0"/>
              <w:adjustRightInd w:val="0"/>
              <w:spacing w:line="240" w:lineRule="auto"/>
              <w:rPr>
                <w:rFonts w:cs="Calibri"/>
                <w:color w:val="000000"/>
              </w:rPr>
            </w:pPr>
            <w:r>
              <w:rPr>
                <w:rFonts w:cs="Calibri"/>
                <w:b/>
                <w:bCs/>
                <w:color w:val="000000"/>
              </w:rPr>
              <w:t xml:space="preserve">Day </w:t>
            </w:r>
            <w:r w:rsidRPr="005656D3">
              <w:rPr>
                <w:rFonts w:cs="Calibri"/>
                <w:b/>
                <w:bCs/>
                <w:color w:val="000000"/>
              </w:rPr>
              <w:t>14</w:t>
            </w:r>
          </w:p>
        </w:tc>
        <w:tc>
          <w:tcPr>
            <w:tcW w:w="7938" w:type="dxa"/>
            <w:gridSpan w:val="2"/>
            <w:tcBorders>
              <w:top w:val="nil"/>
              <w:left w:val="nil"/>
              <w:bottom w:val="nil"/>
              <w:right w:val="nil"/>
            </w:tcBorders>
          </w:tcPr>
          <w:p w14:paraId="3701C71B" w14:textId="77777777" w:rsidR="0009781D" w:rsidRDefault="0009781D" w:rsidP="009479E2">
            <w:pPr>
              <w:autoSpaceDE w:val="0"/>
              <w:autoSpaceDN w:val="0"/>
              <w:adjustRightInd w:val="0"/>
              <w:spacing w:line="240" w:lineRule="auto"/>
              <w:rPr>
                <w:rFonts w:cs="Calibri"/>
                <w:color w:val="000000"/>
              </w:rPr>
            </w:pPr>
            <w:r w:rsidRPr="005656D3">
              <w:rPr>
                <w:rFonts w:cs="Calibri"/>
                <w:color w:val="000000"/>
              </w:rPr>
              <w:t>If condoms aren’t comfortable, you could try a different brand or kind. Some men find they can feel more with thinner condoms (which are still safe).</w:t>
            </w:r>
          </w:p>
          <w:p w14:paraId="5A402F99" w14:textId="77777777" w:rsidR="0009781D" w:rsidRPr="005656D3" w:rsidRDefault="0009781D" w:rsidP="009479E2">
            <w:pPr>
              <w:autoSpaceDE w:val="0"/>
              <w:autoSpaceDN w:val="0"/>
              <w:adjustRightInd w:val="0"/>
              <w:spacing w:line="240" w:lineRule="auto"/>
              <w:rPr>
                <w:rFonts w:cs="Calibri"/>
                <w:color w:val="000000"/>
              </w:rPr>
            </w:pPr>
          </w:p>
        </w:tc>
      </w:tr>
      <w:tr w:rsidR="0009781D" w:rsidRPr="005656D3" w14:paraId="784EC5D6" w14:textId="77777777" w:rsidTr="009479E2">
        <w:trPr>
          <w:trHeight w:val="410"/>
        </w:trPr>
        <w:tc>
          <w:tcPr>
            <w:tcW w:w="1306" w:type="dxa"/>
            <w:gridSpan w:val="2"/>
            <w:tcBorders>
              <w:top w:val="nil"/>
              <w:left w:val="nil"/>
              <w:bottom w:val="nil"/>
              <w:right w:val="nil"/>
            </w:tcBorders>
          </w:tcPr>
          <w:p w14:paraId="7A0C363C" w14:textId="77777777" w:rsidR="0009781D" w:rsidRPr="005656D3" w:rsidRDefault="0009781D" w:rsidP="009479E2">
            <w:pPr>
              <w:autoSpaceDE w:val="0"/>
              <w:autoSpaceDN w:val="0"/>
              <w:adjustRightInd w:val="0"/>
              <w:spacing w:line="240" w:lineRule="auto"/>
              <w:rPr>
                <w:rFonts w:cs="Calibri"/>
                <w:color w:val="000000"/>
              </w:rPr>
            </w:pPr>
            <w:r>
              <w:rPr>
                <w:rFonts w:cs="Calibri"/>
                <w:b/>
                <w:bCs/>
                <w:color w:val="000000"/>
              </w:rPr>
              <w:lastRenderedPageBreak/>
              <w:t xml:space="preserve">Day </w:t>
            </w:r>
            <w:r w:rsidRPr="005656D3">
              <w:rPr>
                <w:rFonts w:cs="Calibri"/>
                <w:b/>
                <w:bCs/>
                <w:color w:val="000000"/>
              </w:rPr>
              <w:t>17</w:t>
            </w:r>
          </w:p>
        </w:tc>
        <w:tc>
          <w:tcPr>
            <w:tcW w:w="7938" w:type="dxa"/>
            <w:gridSpan w:val="2"/>
            <w:tcBorders>
              <w:top w:val="nil"/>
              <w:left w:val="nil"/>
              <w:bottom w:val="nil"/>
              <w:right w:val="nil"/>
            </w:tcBorders>
          </w:tcPr>
          <w:p w14:paraId="41899B40" w14:textId="77777777" w:rsidR="0009781D" w:rsidRDefault="0009781D" w:rsidP="009479E2">
            <w:pPr>
              <w:autoSpaceDE w:val="0"/>
              <w:autoSpaceDN w:val="0"/>
              <w:adjustRightInd w:val="0"/>
              <w:spacing w:line="240" w:lineRule="auto"/>
              <w:rPr>
                <w:rFonts w:cs="Calibri"/>
                <w:color w:val="000000"/>
              </w:rPr>
            </w:pPr>
            <w:r w:rsidRPr="005656D3">
              <w:rPr>
                <w:rFonts w:cs="Calibri"/>
                <w:color w:val="000000"/>
              </w:rPr>
              <w:t xml:space="preserve">One reason a condom may split is because there is air trapped inside. To prevent this, hold the tip of the condom between your forefinger and thumb and roll it down, making sure there are no air bubbles. </w:t>
            </w:r>
          </w:p>
          <w:p w14:paraId="5715BF0A" w14:textId="77777777" w:rsidR="0009781D" w:rsidRPr="005656D3" w:rsidRDefault="0009781D" w:rsidP="009479E2">
            <w:pPr>
              <w:autoSpaceDE w:val="0"/>
              <w:autoSpaceDN w:val="0"/>
              <w:adjustRightInd w:val="0"/>
              <w:spacing w:line="240" w:lineRule="auto"/>
              <w:rPr>
                <w:rFonts w:cs="Calibri"/>
                <w:color w:val="000000"/>
              </w:rPr>
            </w:pPr>
          </w:p>
        </w:tc>
      </w:tr>
      <w:tr w:rsidR="0009781D" w:rsidRPr="005656D3" w14:paraId="435AB402" w14:textId="77777777" w:rsidTr="009479E2">
        <w:trPr>
          <w:trHeight w:val="274"/>
        </w:trPr>
        <w:tc>
          <w:tcPr>
            <w:tcW w:w="1306" w:type="dxa"/>
            <w:gridSpan w:val="2"/>
            <w:tcBorders>
              <w:top w:val="nil"/>
              <w:left w:val="nil"/>
              <w:bottom w:val="nil"/>
              <w:right w:val="nil"/>
            </w:tcBorders>
          </w:tcPr>
          <w:p w14:paraId="01088F78" w14:textId="77777777" w:rsidR="0009781D" w:rsidRPr="005656D3" w:rsidRDefault="0009781D" w:rsidP="009479E2">
            <w:pPr>
              <w:autoSpaceDE w:val="0"/>
              <w:autoSpaceDN w:val="0"/>
              <w:adjustRightInd w:val="0"/>
              <w:spacing w:line="240" w:lineRule="auto"/>
              <w:rPr>
                <w:rFonts w:cs="Calibri"/>
                <w:color w:val="000000"/>
              </w:rPr>
            </w:pPr>
            <w:r>
              <w:rPr>
                <w:rFonts w:cs="Calibri"/>
                <w:b/>
                <w:bCs/>
                <w:color w:val="000000"/>
              </w:rPr>
              <w:t xml:space="preserve">Day </w:t>
            </w:r>
            <w:r w:rsidRPr="005656D3">
              <w:rPr>
                <w:rFonts w:cs="Calibri"/>
                <w:b/>
                <w:bCs/>
                <w:color w:val="000000"/>
              </w:rPr>
              <w:t>18</w:t>
            </w:r>
          </w:p>
        </w:tc>
        <w:tc>
          <w:tcPr>
            <w:tcW w:w="7938" w:type="dxa"/>
            <w:gridSpan w:val="2"/>
            <w:tcBorders>
              <w:top w:val="nil"/>
              <w:left w:val="nil"/>
              <w:bottom w:val="nil"/>
              <w:right w:val="nil"/>
            </w:tcBorders>
          </w:tcPr>
          <w:p w14:paraId="40749149" w14:textId="77777777" w:rsidR="0009781D" w:rsidRDefault="0009781D" w:rsidP="009479E2">
            <w:pPr>
              <w:autoSpaceDE w:val="0"/>
              <w:autoSpaceDN w:val="0"/>
              <w:adjustRightInd w:val="0"/>
              <w:spacing w:line="240" w:lineRule="auto"/>
              <w:rPr>
                <w:rFonts w:cs="Calibri"/>
                <w:b/>
                <w:color w:val="000000"/>
              </w:rPr>
            </w:pPr>
            <w:r w:rsidRPr="005656D3">
              <w:rPr>
                <w:rFonts w:cs="Calibri"/>
                <w:color w:val="000000"/>
              </w:rPr>
              <w:t xml:space="preserve">To avoid the condom falling off after sex, while the penis is still hard, hold the condom in place while withdrawing the penis. </w:t>
            </w:r>
            <w:r w:rsidRPr="005656D3">
              <w:rPr>
                <w:rFonts w:cs="Calibri"/>
                <w:b/>
                <w:color w:val="000000"/>
              </w:rPr>
              <w:t>Text 4 for more tips on how to avoid condom problems.</w:t>
            </w:r>
            <w:r>
              <w:rPr>
                <w:rFonts w:cs="Calibri"/>
                <w:b/>
                <w:color w:val="000000"/>
              </w:rPr>
              <w:t xml:space="preserve">  </w:t>
            </w:r>
          </w:p>
          <w:p w14:paraId="52F67B2E" w14:textId="77777777" w:rsidR="0009781D" w:rsidRPr="00BA5F40" w:rsidRDefault="0009781D" w:rsidP="009479E2">
            <w:pPr>
              <w:autoSpaceDE w:val="0"/>
              <w:autoSpaceDN w:val="0"/>
              <w:adjustRightInd w:val="0"/>
              <w:spacing w:line="240" w:lineRule="auto"/>
              <w:rPr>
                <w:rFonts w:cs="Calibri"/>
                <w:b/>
                <w:color w:val="000000"/>
                <w:sz w:val="10"/>
                <w:szCs w:val="10"/>
              </w:rPr>
            </w:pPr>
          </w:p>
          <w:p w14:paraId="54E07AF6" w14:textId="77777777" w:rsidR="0009781D" w:rsidRPr="001A7A5D" w:rsidRDefault="0009781D" w:rsidP="009479E2">
            <w:pPr>
              <w:autoSpaceDE w:val="0"/>
              <w:autoSpaceDN w:val="0"/>
              <w:adjustRightInd w:val="0"/>
              <w:spacing w:line="240" w:lineRule="auto"/>
              <w:ind w:left="605"/>
              <w:rPr>
                <w:rFonts w:cs="Calibri"/>
                <w:b/>
                <w:color w:val="000000"/>
              </w:rPr>
            </w:pPr>
            <w:r w:rsidRPr="00E56EEB">
              <w:rPr>
                <w:rFonts w:cs="Calibri"/>
                <w:b/>
                <w:i/>
                <w:iCs/>
                <w:color w:val="000000"/>
              </w:rPr>
              <w:t>If texted 4:</w:t>
            </w:r>
          </w:p>
          <w:p w14:paraId="42DA14BF" w14:textId="77777777" w:rsidR="0009781D" w:rsidRPr="00BA5F40" w:rsidRDefault="0009781D" w:rsidP="009479E2">
            <w:pPr>
              <w:autoSpaceDE w:val="0"/>
              <w:autoSpaceDN w:val="0"/>
              <w:adjustRightInd w:val="0"/>
              <w:spacing w:line="240" w:lineRule="auto"/>
              <w:rPr>
                <w:rFonts w:cs="Calibri"/>
                <w:color w:val="000000"/>
                <w:sz w:val="10"/>
                <w:szCs w:val="10"/>
              </w:rPr>
            </w:pPr>
          </w:p>
        </w:tc>
      </w:tr>
      <w:tr w:rsidR="0009781D" w:rsidRPr="005656D3" w14:paraId="699D9635" w14:textId="77777777" w:rsidTr="009479E2">
        <w:trPr>
          <w:trHeight w:val="410"/>
        </w:trPr>
        <w:tc>
          <w:tcPr>
            <w:tcW w:w="597" w:type="dxa"/>
            <w:tcBorders>
              <w:top w:val="nil"/>
              <w:left w:val="nil"/>
              <w:bottom w:val="nil"/>
              <w:right w:val="nil"/>
            </w:tcBorders>
          </w:tcPr>
          <w:p w14:paraId="09B89BA7" w14:textId="77777777" w:rsidR="0009781D" w:rsidRPr="005656D3" w:rsidRDefault="0009781D" w:rsidP="009479E2">
            <w:pPr>
              <w:autoSpaceDE w:val="0"/>
              <w:autoSpaceDN w:val="0"/>
              <w:adjustRightInd w:val="0"/>
              <w:spacing w:line="240" w:lineRule="auto"/>
              <w:rPr>
                <w:rFonts w:cs="Calibri"/>
                <w:b/>
                <w:bCs/>
                <w:color w:val="000000"/>
              </w:rPr>
            </w:pPr>
          </w:p>
        </w:tc>
        <w:tc>
          <w:tcPr>
            <w:tcW w:w="709" w:type="dxa"/>
            <w:tcBorders>
              <w:top w:val="nil"/>
              <w:left w:val="nil"/>
              <w:bottom w:val="nil"/>
              <w:right w:val="nil"/>
            </w:tcBorders>
          </w:tcPr>
          <w:p w14:paraId="0A3810DD" w14:textId="77777777" w:rsidR="0009781D" w:rsidRPr="005656D3" w:rsidRDefault="0009781D" w:rsidP="009479E2">
            <w:pPr>
              <w:autoSpaceDE w:val="0"/>
              <w:autoSpaceDN w:val="0"/>
              <w:adjustRightInd w:val="0"/>
              <w:spacing w:line="240" w:lineRule="auto"/>
              <w:rPr>
                <w:rFonts w:cs="Calibri"/>
                <w:color w:val="000000"/>
              </w:rPr>
            </w:pPr>
          </w:p>
        </w:tc>
        <w:tc>
          <w:tcPr>
            <w:tcW w:w="7938" w:type="dxa"/>
            <w:gridSpan w:val="2"/>
            <w:tcBorders>
              <w:top w:val="nil"/>
              <w:left w:val="nil"/>
              <w:bottom w:val="nil"/>
              <w:right w:val="nil"/>
            </w:tcBorders>
          </w:tcPr>
          <w:p w14:paraId="23EBB4CB" w14:textId="77777777" w:rsidR="0009781D" w:rsidRDefault="0009781D" w:rsidP="009479E2">
            <w:pPr>
              <w:autoSpaceDE w:val="0"/>
              <w:autoSpaceDN w:val="0"/>
              <w:adjustRightInd w:val="0"/>
              <w:spacing w:line="240" w:lineRule="auto"/>
              <w:ind w:left="605"/>
              <w:rPr>
                <w:rFonts w:cs="Calibri"/>
                <w:color w:val="000000"/>
              </w:rPr>
            </w:pPr>
            <w:r w:rsidRPr="005656D3">
              <w:rPr>
                <w:rFonts w:cs="Calibri"/>
                <w:color w:val="000000"/>
              </w:rPr>
              <w:t xml:space="preserve">Another reason a condom could split is because it ripped when you opened the packet. To prevent this, before you open the packet, feel for the rim of the </w:t>
            </w:r>
            <w:proofErr w:type="gramStart"/>
            <w:r w:rsidRPr="005656D3">
              <w:rPr>
                <w:rFonts w:cs="Calibri"/>
                <w:color w:val="000000"/>
              </w:rPr>
              <w:t>condom</w:t>
            </w:r>
            <w:proofErr w:type="gramEnd"/>
            <w:r w:rsidRPr="005656D3">
              <w:rPr>
                <w:rFonts w:cs="Calibri"/>
                <w:color w:val="000000"/>
              </w:rPr>
              <w:t xml:space="preserve"> and push it aside, making sure you don’t tear the condom when you open the packet.</w:t>
            </w:r>
          </w:p>
          <w:p w14:paraId="2483A6AA" w14:textId="77777777" w:rsidR="0009781D" w:rsidRPr="00BA5F40" w:rsidRDefault="0009781D" w:rsidP="009479E2">
            <w:pPr>
              <w:autoSpaceDE w:val="0"/>
              <w:autoSpaceDN w:val="0"/>
              <w:adjustRightInd w:val="0"/>
              <w:spacing w:line="240" w:lineRule="auto"/>
              <w:ind w:left="605"/>
              <w:rPr>
                <w:rFonts w:cs="Calibri"/>
                <w:color w:val="000000"/>
                <w:sz w:val="10"/>
                <w:szCs w:val="10"/>
              </w:rPr>
            </w:pPr>
          </w:p>
        </w:tc>
      </w:tr>
      <w:tr w:rsidR="0009781D" w:rsidRPr="005656D3" w14:paraId="193D31F3" w14:textId="77777777" w:rsidTr="009479E2">
        <w:trPr>
          <w:trHeight w:val="274"/>
        </w:trPr>
        <w:tc>
          <w:tcPr>
            <w:tcW w:w="597" w:type="dxa"/>
            <w:tcBorders>
              <w:top w:val="nil"/>
              <w:left w:val="nil"/>
              <w:bottom w:val="nil"/>
              <w:right w:val="nil"/>
            </w:tcBorders>
          </w:tcPr>
          <w:p w14:paraId="5D984FE9" w14:textId="77777777" w:rsidR="0009781D" w:rsidRPr="005656D3" w:rsidRDefault="0009781D" w:rsidP="009479E2">
            <w:pPr>
              <w:autoSpaceDE w:val="0"/>
              <w:autoSpaceDN w:val="0"/>
              <w:adjustRightInd w:val="0"/>
              <w:spacing w:line="240" w:lineRule="auto"/>
              <w:rPr>
                <w:rFonts w:cs="Calibri"/>
                <w:b/>
                <w:bCs/>
                <w:color w:val="000000"/>
              </w:rPr>
            </w:pPr>
          </w:p>
        </w:tc>
        <w:tc>
          <w:tcPr>
            <w:tcW w:w="709" w:type="dxa"/>
            <w:tcBorders>
              <w:top w:val="nil"/>
              <w:left w:val="nil"/>
              <w:bottom w:val="nil"/>
              <w:right w:val="nil"/>
            </w:tcBorders>
          </w:tcPr>
          <w:p w14:paraId="373E839F" w14:textId="77777777" w:rsidR="0009781D" w:rsidRPr="005656D3" w:rsidRDefault="0009781D" w:rsidP="009479E2">
            <w:pPr>
              <w:autoSpaceDE w:val="0"/>
              <w:autoSpaceDN w:val="0"/>
              <w:adjustRightInd w:val="0"/>
              <w:spacing w:line="240" w:lineRule="auto"/>
              <w:rPr>
                <w:rFonts w:cs="Calibri"/>
                <w:color w:val="000000"/>
              </w:rPr>
            </w:pPr>
          </w:p>
        </w:tc>
        <w:tc>
          <w:tcPr>
            <w:tcW w:w="7938" w:type="dxa"/>
            <w:gridSpan w:val="2"/>
            <w:tcBorders>
              <w:top w:val="nil"/>
              <w:left w:val="nil"/>
              <w:bottom w:val="nil"/>
              <w:right w:val="nil"/>
            </w:tcBorders>
          </w:tcPr>
          <w:p w14:paraId="744C4CC4" w14:textId="77777777" w:rsidR="0009781D" w:rsidRDefault="0009781D" w:rsidP="009479E2">
            <w:pPr>
              <w:autoSpaceDE w:val="0"/>
              <w:autoSpaceDN w:val="0"/>
              <w:adjustRightInd w:val="0"/>
              <w:spacing w:line="240" w:lineRule="auto"/>
              <w:ind w:left="605"/>
              <w:rPr>
                <w:rFonts w:cs="Calibri"/>
                <w:color w:val="000000"/>
              </w:rPr>
            </w:pPr>
            <w:r w:rsidRPr="005656D3">
              <w:rPr>
                <w:rFonts w:cs="Calibri"/>
                <w:color w:val="000000"/>
              </w:rPr>
              <w:t>It could also split if the condom is out of date. Make sure to check this before you use it and before you put it in your wallet.</w:t>
            </w:r>
          </w:p>
          <w:p w14:paraId="2E29EB86" w14:textId="77777777" w:rsidR="0009781D" w:rsidRPr="005656D3" w:rsidRDefault="0009781D" w:rsidP="009479E2">
            <w:pPr>
              <w:autoSpaceDE w:val="0"/>
              <w:autoSpaceDN w:val="0"/>
              <w:adjustRightInd w:val="0"/>
              <w:spacing w:line="240" w:lineRule="auto"/>
              <w:ind w:left="605"/>
              <w:rPr>
                <w:rFonts w:cs="Calibri"/>
                <w:color w:val="000000"/>
              </w:rPr>
            </w:pPr>
          </w:p>
        </w:tc>
      </w:tr>
      <w:tr w:rsidR="0009781D" w:rsidRPr="005656D3" w14:paraId="497B837D" w14:textId="77777777" w:rsidTr="009479E2">
        <w:trPr>
          <w:trHeight w:val="274"/>
        </w:trPr>
        <w:tc>
          <w:tcPr>
            <w:tcW w:w="1306" w:type="dxa"/>
            <w:gridSpan w:val="2"/>
            <w:tcBorders>
              <w:top w:val="nil"/>
              <w:left w:val="nil"/>
              <w:bottom w:val="nil"/>
              <w:right w:val="nil"/>
            </w:tcBorders>
          </w:tcPr>
          <w:p w14:paraId="5BB1E894" w14:textId="77777777" w:rsidR="0009781D" w:rsidRPr="005656D3" w:rsidRDefault="0009781D" w:rsidP="009479E2">
            <w:pPr>
              <w:autoSpaceDE w:val="0"/>
              <w:autoSpaceDN w:val="0"/>
              <w:adjustRightInd w:val="0"/>
              <w:spacing w:line="240" w:lineRule="auto"/>
              <w:rPr>
                <w:rFonts w:cs="Calibri"/>
                <w:color w:val="000000"/>
              </w:rPr>
            </w:pPr>
            <w:r>
              <w:rPr>
                <w:rFonts w:cs="Calibri"/>
                <w:b/>
                <w:bCs/>
                <w:color w:val="000000"/>
              </w:rPr>
              <w:t xml:space="preserve">Day </w:t>
            </w:r>
            <w:r w:rsidRPr="005656D3">
              <w:rPr>
                <w:rFonts w:cs="Calibri"/>
                <w:b/>
                <w:bCs/>
                <w:color w:val="000000"/>
              </w:rPr>
              <w:t>20</w:t>
            </w:r>
          </w:p>
        </w:tc>
        <w:tc>
          <w:tcPr>
            <w:tcW w:w="7938" w:type="dxa"/>
            <w:gridSpan w:val="2"/>
            <w:tcBorders>
              <w:top w:val="nil"/>
              <w:left w:val="nil"/>
              <w:bottom w:val="nil"/>
              <w:right w:val="nil"/>
            </w:tcBorders>
          </w:tcPr>
          <w:p w14:paraId="53346389" w14:textId="77777777" w:rsidR="0009781D" w:rsidRDefault="0009781D" w:rsidP="009479E2">
            <w:pPr>
              <w:autoSpaceDE w:val="0"/>
              <w:autoSpaceDN w:val="0"/>
              <w:adjustRightInd w:val="0"/>
              <w:spacing w:line="240" w:lineRule="auto"/>
              <w:rPr>
                <w:rFonts w:cs="Calibri"/>
                <w:color w:val="000000"/>
              </w:rPr>
            </w:pPr>
            <w:r w:rsidRPr="005656D3">
              <w:rPr>
                <w:rFonts w:cs="Calibri"/>
                <w:color w:val="000000"/>
              </w:rPr>
              <w:t>You can also use water or silicone-based lubricants with condoms. There are a few brands to choose from, like K-Y Jelly &amp; Durex Play, which you can find at chemists.</w:t>
            </w:r>
          </w:p>
          <w:p w14:paraId="1BDB5C95" w14:textId="77777777" w:rsidR="0009781D" w:rsidRPr="005656D3" w:rsidRDefault="0009781D" w:rsidP="009479E2">
            <w:pPr>
              <w:autoSpaceDE w:val="0"/>
              <w:autoSpaceDN w:val="0"/>
              <w:adjustRightInd w:val="0"/>
              <w:spacing w:line="240" w:lineRule="auto"/>
              <w:rPr>
                <w:rFonts w:cs="Calibri"/>
                <w:color w:val="000000"/>
              </w:rPr>
            </w:pPr>
          </w:p>
        </w:tc>
      </w:tr>
      <w:tr w:rsidR="0009781D" w:rsidRPr="005656D3" w14:paraId="709537BD" w14:textId="77777777" w:rsidTr="009479E2">
        <w:trPr>
          <w:trHeight w:val="137"/>
        </w:trPr>
        <w:tc>
          <w:tcPr>
            <w:tcW w:w="597" w:type="dxa"/>
            <w:tcBorders>
              <w:top w:val="nil"/>
              <w:left w:val="nil"/>
              <w:bottom w:val="nil"/>
              <w:right w:val="nil"/>
            </w:tcBorders>
          </w:tcPr>
          <w:p w14:paraId="22703791" w14:textId="77777777" w:rsidR="0009781D" w:rsidRPr="005656D3" w:rsidRDefault="0009781D" w:rsidP="009479E2">
            <w:pPr>
              <w:autoSpaceDE w:val="0"/>
              <w:autoSpaceDN w:val="0"/>
              <w:adjustRightInd w:val="0"/>
              <w:spacing w:line="240" w:lineRule="auto"/>
              <w:rPr>
                <w:rFonts w:cs="Calibri"/>
                <w:b/>
                <w:bCs/>
                <w:color w:val="000000"/>
              </w:rPr>
            </w:pPr>
          </w:p>
        </w:tc>
        <w:tc>
          <w:tcPr>
            <w:tcW w:w="709" w:type="dxa"/>
            <w:tcBorders>
              <w:top w:val="nil"/>
              <w:left w:val="nil"/>
              <w:bottom w:val="nil"/>
              <w:right w:val="nil"/>
            </w:tcBorders>
          </w:tcPr>
          <w:p w14:paraId="46107165" w14:textId="77777777" w:rsidR="0009781D" w:rsidRPr="005656D3" w:rsidRDefault="0009781D" w:rsidP="009479E2">
            <w:pPr>
              <w:autoSpaceDE w:val="0"/>
              <w:autoSpaceDN w:val="0"/>
              <w:adjustRightInd w:val="0"/>
              <w:spacing w:line="240" w:lineRule="auto"/>
              <w:rPr>
                <w:rFonts w:cs="Calibri"/>
                <w:color w:val="000000"/>
              </w:rPr>
            </w:pPr>
          </w:p>
        </w:tc>
        <w:tc>
          <w:tcPr>
            <w:tcW w:w="7938" w:type="dxa"/>
            <w:gridSpan w:val="2"/>
            <w:tcBorders>
              <w:top w:val="nil"/>
              <w:left w:val="nil"/>
              <w:bottom w:val="nil"/>
              <w:right w:val="nil"/>
            </w:tcBorders>
          </w:tcPr>
          <w:p w14:paraId="7FDB009C" w14:textId="77777777" w:rsidR="0009781D" w:rsidRDefault="0009781D" w:rsidP="009479E2">
            <w:pPr>
              <w:autoSpaceDE w:val="0"/>
              <w:autoSpaceDN w:val="0"/>
              <w:adjustRightInd w:val="0"/>
              <w:spacing w:line="240" w:lineRule="auto"/>
              <w:rPr>
                <w:rFonts w:cs="Calibri"/>
                <w:color w:val="000000"/>
              </w:rPr>
            </w:pPr>
            <w:r w:rsidRPr="005656D3">
              <w:rPr>
                <w:rFonts w:cs="Calibri"/>
                <w:color w:val="000000"/>
              </w:rPr>
              <w:t>But don’t use anything oil-based (like Vaseline) because they can make the condom break.</w:t>
            </w:r>
          </w:p>
          <w:p w14:paraId="0FB36779" w14:textId="77777777" w:rsidR="0009781D" w:rsidRPr="005656D3" w:rsidRDefault="0009781D" w:rsidP="009479E2">
            <w:pPr>
              <w:autoSpaceDE w:val="0"/>
              <w:autoSpaceDN w:val="0"/>
              <w:adjustRightInd w:val="0"/>
              <w:spacing w:line="240" w:lineRule="auto"/>
              <w:rPr>
                <w:rFonts w:cs="Calibri"/>
                <w:color w:val="000000"/>
              </w:rPr>
            </w:pPr>
          </w:p>
        </w:tc>
      </w:tr>
      <w:tr w:rsidR="0009781D" w:rsidRPr="005656D3" w14:paraId="2448FFC7" w14:textId="77777777" w:rsidTr="009479E2">
        <w:trPr>
          <w:trHeight w:val="226"/>
        </w:trPr>
        <w:tc>
          <w:tcPr>
            <w:tcW w:w="1306" w:type="dxa"/>
            <w:gridSpan w:val="2"/>
            <w:tcBorders>
              <w:top w:val="nil"/>
              <w:left w:val="nil"/>
              <w:bottom w:val="nil"/>
              <w:right w:val="nil"/>
            </w:tcBorders>
          </w:tcPr>
          <w:p w14:paraId="27884300" w14:textId="77777777" w:rsidR="0009781D" w:rsidRPr="005656D3" w:rsidRDefault="0009781D" w:rsidP="009479E2">
            <w:pPr>
              <w:autoSpaceDE w:val="0"/>
              <w:autoSpaceDN w:val="0"/>
              <w:adjustRightInd w:val="0"/>
              <w:spacing w:line="240" w:lineRule="auto"/>
              <w:rPr>
                <w:rFonts w:cs="Calibri"/>
                <w:color w:val="000000"/>
              </w:rPr>
            </w:pPr>
            <w:r>
              <w:rPr>
                <w:rFonts w:cs="Calibri"/>
                <w:b/>
                <w:bCs/>
                <w:color w:val="000000"/>
              </w:rPr>
              <w:t xml:space="preserve">Day </w:t>
            </w:r>
            <w:r w:rsidRPr="005656D3">
              <w:rPr>
                <w:rFonts w:cs="Calibri"/>
                <w:b/>
                <w:bCs/>
                <w:color w:val="000000"/>
              </w:rPr>
              <w:t>22</w:t>
            </w:r>
          </w:p>
        </w:tc>
        <w:tc>
          <w:tcPr>
            <w:tcW w:w="7938" w:type="dxa"/>
            <w:gridSpan w:val="2"/>
            <w:tcBorders>
              <w:top w:val="nil"/>
              <w:left w:val="nil"/>
              <w:bottom w:val="nil"/>
              <w:right w:val="nil"/>
            </w:tcBorders>
          </w:tcPr>
          <w:p w14:paraId="317F1BDC" w14:textId="77777777" w:rsidR="0009781D" w:rsidRPr="00AF296F" w:rsidRDefault="0009781D" w:rsidP="009479E2">
            <w:pPr>
              <w:autoSpaceDE w:val="0"/>
              <w:autoSpaceDN w:val="0"/>
              <w:adjustRightInd w:val="0"/>
              <w:spacing w:line="240" w:lineRule="auto"/>
              <w:rPr>
                <w:rFonts w:cs="Calibri"/>
                <w:b/>
                <w:color w:val="000000"/>
              </w:rPr>
            </w:pPr>
            <w:r w:rsidRPr="00AF296F">
              <w:rPr>
                <w:rFonts w:cs="Calibri"/>
                <w:color w:val="000000"/>
              </w:rPr>
              <w:t xml:space="preserve">As you know, sometimes people take risks when they are drunk or taking drugs that they wouldn’t normally do. This website has some info on these kinds of situations: LINK. </w:t>
            </w:r>
            <w:r w:rsidRPr="00AF296F">
              <w:rPr>
                <w:rFonts w:cs="Calibri"/>
                <w:b/>
                <w:color w:val="000000"/>
              </w:rPr>
              <w:t>Text 5 to hear from others.</w:t>
            </w:r>
            <w:r>
              <w:rPr>
                <w:rFonts w:cs="Calibri"/>
                <w:b/>
                <w:color w:val="000000"/>
              </w:rPr>
              <w:t xml:space="preserve"> </w:t>
            </w:r>
          </w:p>
          <w:p w14:paraId="745C9DFC" w14:textId="77777777" w:rsidR="0009781D" w:rsidRDefault="00F76819" w:rsidP="009479E2">
            <w:pPr>
              <w:rPr>
                <w:rFonts w:cs="Calibri"/>
                <w:color w:val="000000"/>
              </w:rPr>
            </w:pPr>
            <w:hyperlink r:id="rId329" w:history="1">
              <w:r w:rsidR="0009781D" w:rsidRPr="00AC5088">
                <w:rPr>
                  <w:rStyle w:val="Hyperlink"/>
                </w:rPr>
                <w:t>http://www.nhs.uk/Livewell/Sexandyoungpeople/Pages/Sexandalcohol.aspx</w:t>
              </w:r>
            </w:hyperlink>
          </w:p>
          <w:p w14:paraId="2025CF4D" w14:textId="77777777" w:rsidR="0009781D" w:rsidRPr="00AF296F" w:rsidRDefault="0009781D" w:rsidP="009479E2">
            <w:pPr>
              <w:autoSpaceDE w:val="0"/>
              <w:autoSpaceDN w:val="0"/>
              <w:adjustRightInd w:val="0"/>
              <w:spacing w:line="240" w:lineRule="auto"/>
              <w:ind w:left="605"/>
              <w:rPr>
                <w:rFonts w:cs="Calibri"/>
                <w:b/>
                <w:i/>
                <w:iCs/>
                <w:color w:val="000000"/>
              </w:rPr>
            </w:pPr>
            <w:r w:rsidRPr="00AF296F">
              <w:rPr>
                <w:rFonts w:cs="Calibri"/>
                <w:b/>
                <w:i/>
                <w:iCs/>
                <w:color w:val="000000"/>
              </w:rPr>
              <w:t>If texted 5:</w:t>
            </w:r>
          </w:p>
          <w:p w14:paraId="658E6F19" w14:textId="77777777" w:rsidR="0009781D" w:rsidRPr="00BA5F40" w:rsidRDefault="0009781D" w:rsidP="009479E2">
            <w:pPr>
              <w:autoSpaceDE w:val="0"/>
              <w:autoSpaceDN w:val="0"/>
              <w:adjustRightInd w:val="0"/>
              <w:spacing w:line="240" w:lineRule="auto"/>
              <w:rPr>
                <w:rFonts w:cs="Calibri"/>
                <w:color w:val="0000FF"/>
                <w:sz w:val="10"/>
                <w:szCs w:val="10"/>
                <w:u w:val="single"/>
              </w:rPr>
            </w:pPr>
          </w:p>
        </w:tc>
      </w:tr>
      <w:tr w:rsidR="0009781D" w:rsidRPr="005656D3" w14:paraId="3A65D0A4" w14:textId="77777777" w:rsidTr="009479E2">
        <w:trPr>
          <w:trHeight w:val="274"/>
        </w:trPr>
        <w:tc>
          <w:tcPr>
            <w:tcW w:w="597" w:type="dxa"/>
            <w:tcBorders>
              <w:top w:val="nil"/>
              <w:left w:val="nil"/>
              <w:bottom w:val="nil"/>
              <w:right w:val="nil"/>
            </w:tcBorders>
          </w:tcPr>
          <w:p w14:paraId="1F894C23" w14:textId="77777777" w:rsidR="0009781D" w:rsidRPr="005656D3" w:rsidRDefault="0009781D" w:rsidP="009479E2">
            <w:pPr>
              <w:autoSpaceDE w:val="0"/>
              <w:autoSpaceDN w:val="0"/>
              <w:adjustRightInd w:val="0"/>
              <w:spacing w:line="240" w:lineRule="auto"/>
              <w:rPr>
                <w:rFonts w:cs="Calibri"/>
                <w:b/>
                <w:bCs/>
                <w:color w:val="000000"/>
              </w:rPr>
            </w:pPr>
          </w:p>
        </w:tc>
        <w:tc>
          <w:tcPr>
            <w:tcW w:w="709" w:type="dxa"/>
            <w:tcBorders>
              <w:top w:val="nil"/>
              <w:left w:val="nil"/>
              <w:bottom w:val="nil"/>
              <w:right w:val="nil"/>
            </w:tcBorders>
          </w:tcPr>
          <w:p w14:paraId="713AA232" w14:textId="77777777" w:rsidR="0009781D" w:rsidRPr="005656D3" w:rsidRDefault="0009781D" w:rsidP="009479E2">
            <w:pPr>
              <w:autoSpaceDE w:val="0"/>
              <w:autoSpaceDN w:val="0"/>
              <w:adjustRightInd w:val="0"/>
              <w:spacing w:line="240" w:lineRule="auto"/>
              <w:rPr>
                <w:rFonts w:cs="Calibri"/>
                <w:color w:val="000000"/>
              </w:rPr>
            </w:pPr>
          </w:p>
        </w:tc>
        <w:tc>
          <w:tcPr>
            <w:tcW w:w="7938" w:type="dxa"/>
            <w:gridSpan w:val="2"/>
            <w:tcBorders>
              <w:top w:val="nil"/>
              <w:left w:val="nil"/>
              <w:bottom w:val="nil"/>
              <w:right w:val="nil"/>
            </w:tcBorders>
          </w:tcPr>
          <w:p w14:paraId="716D3CF1" w14:textId="77777777" w:rsidR="0009781D" w:rsidRDefault="0009781D" w:rsidP="009479E2">
            <w:pPr>
              <w:autoSpaceDE w:val="0"/>
              <w:autoSpaceDN w:val="0"/>
              <w:adjustRightInd w:val="0"/>
              <w:spacing w:line="240" w:lineRule="auto"/>
              <w:ind w:left="605"/>
              <w:rPr>
                <w:rFonts w:cs="Calibri"/>
                <w:color w:val="000000"/>
              </w:rPr>
            </w:pPr>
            <w:r w:rsidRPr="005656D3">
              <w:rPr>
                <w:rFonts w:cs="Calibri"/>
                <w:color w:val="000000"/>
              </w:rPr>
              <w:t>“The best thing I did for my sex life was drink less – it’s bad enough trying to get an erection when you’re pissed, never mind trying to put a condom on.”</w:t>
            </w:r>
          </w:p>
          <w:p w14:paraId="06C7CF3B" w14:textId="77777777" w:rsidR="0009781D" w:rsidRPr="005656D3" w:rsidRDefault="0009781D" w:rsidP="009479E2">
            <w:pPr>
              <w:autoSpaceDE w:val="0"/>
              <w:autoSpaceDN w:val="0"/>
              <w:adjustRightInd w:val="0"/>
              <w:spacing w:line="240" w:lineRule="auto"/>
              <w:rPr>
                <w:rFonts w:cs="Calibri"/>
                <w:color w:val="000000"/>
              </w:rPr>
            </w:pPr>
          </w:p>
        </w:tc>
      </w:tr>
      <w:tr w:rsidR="0009781D" w:rsidRPr="005656D3" w14:paraId="3F824B0A" w14:textId="77777777" w:rsidTr="009479E2">
        <w:trPr>
          <w:trHeight w:val="274"/>
        </w:trPr>
        <w:tc>
          <w:tcPr>
            <w:tcW w:w="1306" w:type="dxa"/>
            <w:gridSpan w:val="2"/>
            <w:tcBorders>
              <w:top w:val="nil"/>
              <w:left w:val="nil"/>
              <w:bottom w:val="nil"/>
              <w:right w:val="nil"/>
            </w:tcBorders>
          </w:tcPr>
          <w:p w14:paraId="6F0204FB" w14:textId="77777777" w:rsidR="0009781D" w:rsidRPr="005656D3" w:rsidRDefault="0009781D" w:rsidP="009479E2">
            <w:pPr>
              <w:autoSpaceDE w:val="0"/>
              <w:autoSpaceDN w:val="0"/>
              <w:adjustRightInd w:val="0"/>
              <w:spacing w:line="240" w:lineRule="auto"/>
              <w:rPr>
                <w:rFonts w:cs="Calibri"/>
                <w:color w:val="000000"/>
              </w:rPr>
            </w:pPr>
            <w:r>
              <w:rPr>
                <w:rFonts w:cs="Calibri"/>
                <w:b/>
                <w:bCs/>
                <w:color w:val="000000"/>
              </w:rPr>
              <w:t xml:space="preserve">Day </w:t>
            </w:r>
            <w:r w:rsidRPr="005656D3">
              <w:rPr>
                <w:rFonts w:cs="Calibri"/>
                <w:b/>
                <w:bCs/>
                <w:color w:val="000000"/>
              </w:rPr>
              <w:t>24</w:t>
            </w:r>
          </w:p>
        </w:tc>
        <w:tc>
          <w:tcPr>
            <w:tcW w:w="7938" w:type="dxa"/>
            <w:gridSpan w:val="2"/>
            <w:tcBorders>
              <w:top w:val="nil"/>
              <w:left w:val="nil"/>
              <w:bottom w:val="nil"/>
              <w:right w:val="nil"/>
            </w:tcBorders>
          </w:tcPr>
          <w:p w14:paraId="3B86167B" w14:textId="77777777" w:rsidR="0009781D" w:rsidRDefault="0009781D" w:rsidP="009479E2">
            <w:pPr>
              <w:autoSpaceDE w:val="0"/>
              <w:autoSpaceDN w:val="0"/>
              <w:adjustRightInd w:val="0"/>
              <w:spacing w:line="240" w:lineRule="auto"/>
              <w:rPr>
                <w:rFonts w:cs="Calibri"/>
                <w:color w:val="000000"/>
              </w:rPr>
            </w:pPr>
            <w:r w:rsidRPr="005656D3">
              <w:rPr>
                <w:rFonts w:cs="Calibri"/>
                <w:color w:val="000000"/>
              </w:rPr>
              <w:t>Make sure the condom has a BSI Kitemark or CE mark on the wrapper. That means they've been tested to make sure it’s quality.</w:t>
            </w:r>
          </w:p>
          <w:p w14:paraId="22194BEB" w14:textId="77777777" w:rsidR="0009781D" w:rsidRPr="005656D3" w:rsidRDefault="0009781D" w:rsidP="009479E2">
            <w:pPr>
              <w:autoSpaceDE w:val="0"/>
              <w:autoSpaceDN w:val="0"/>
              <w:adjustRightInd w:val="0"/>
              <w:spacing w:line="240" w:lineRule="auto"/>
              <w:rPr>
                <w:rFonts w:cs="Calibri"/>
                <w:color w:val="000000"/>
              </w:rPr>
            </w:pPr>
          </w:p>
        </w:tc>
      </w:tr>
      <w:tr w:rsidR="0009781D" w:rsidRPr="00B2795E" w14:paraId="50637853" w14:textId="77777777" w:rsidTr="009479E2">
        <w:trPr>
          <w:trHeight w:val="274"/>
        </w:trPr>
        <w:tc>
          <w:tcPr>
            <w:tcW w:w="1306" w:type="dxa"/>
            <w:gridSpan w:val="2"/>
            <w:tcBorders>
              <w:top w:val="nil"/>
              <w:left w:val="nil"/>
              <w:bottom w:val="nil"/>
              <w:right w:val="nil"/>
            </w:tcBorders>
          </w:tcPr>
          <w:p w14:paraId="0485A237" w14:textId="77777777" w:rsidR="0009781D" w:rsidRPr="00B2795E" w:rsidRDefault="0009781D" w:rsidP="009479E2">
            <w:pPr>
              <w:autoSpaceDE w:val="0"/>
              <w:autoSpaceDN w:val="0"/>
              <w:adjustRightInd w:val="0"/>
              <w:spacing w:line="240" w:lineRule="auto"/>
              <w:rPr>
                <w:rFonts w:cs="Calibri"/>
                <w:color w:val="000000"/>
              </w:rPr>
            </w:pPr>
            <w:r>
              <w:rPr>
                <w:rFonts w:cs="Calibri"/>
                <w:b/>
                <w:bCs/>
                <w:color w:val="000000"/>
              </w:rPr>
              <w:t xml:space="preserve">Day </w:t>
            </w:r>
            <w:r w:rsidRPr="00B2795E">
              <w:rPr>
                <w:rFonts w:cs="Calibri"/>
                <w:b/>
                <w:bCs/>
                <w:color w:val="000000"/>
              </w:rPr>
              <w:t>40</w:t>
            </w:r>
          </w:p>
        </w:tc>
        <w:tc>
          <w:tcPr>
            <w:tcW w:w="7938" w:type="dxa"/>
            <w:gridSpan w:val="2"/>
            <w:tcBorders>
              <w:top w:val="nil"/>
              <w:left w:val="nil"/>
              <w:bottom w:val="nil"/>
              <w:right w:val="nil"/>
            </w:tcBorders>
          </w:tcPr>
          <w:p w14:paraId="15ACDAD2" w14:textId="77777777" w:rsidR="0009781D" w:rsidRDefault="0009781D" w:rsidP="009479E2">
            <w:pPr>
              <w:autoSpaceDE w:val="0"/>
              <w:autoSpaceDN w:val="0"/>
              <w:adjustRightInd w:val="0"/>
              <w:spacing w:line="240" w:lineRule="auto"/>
              <w:rPr>
                <w:rFonts w:cs="Calibri"/>
                <w:color w:val="000000"/>
              </w:rPr>
            </w:pPr>
            <w:r w:rsidRPr="00B2795E">
              <w:rPr>
                <w:rFonts w:cs="Calibri"/>
                <w:color w:val="000000"/>
              </w:rPr>
              <w:t>When you just start seeing someone, it can be awkward to bring up condoms. Most people are happy to talk about condoms though.</w:t>
            </w:r>
          </w:p>
          <w:p w14:paraId="23535EAB" w14:textId="77777777" w:rsidR="0009781D" w:rsidRPr="00B2795E" w:rsidRDefault="0009781D" w:rsidP="009479E2">
            <w:pPr>
              <w:autoSpaceDE w:val="0"/>
              <w:autoSpaceDN w:val="0"/>
              <w:adjustRightInd w:val="0"/>
              <w:spacing w:line="240" w:lineRule="auto"/>
              <w:rPr>
                <w:rFonts w:cs="Calibri"/>
                <w:color w:val="000000"/>
              </w:rPr>
            </w:pPr>
          </w:p>
        </w:tc>
      </w:tr>
      <w:tr w:rsidR="0009781D" w:rsidRPr="00B2795E" w14:paraId="06F3723E" w14:textId="77777777" w:rsidTr="009479E2">
        <w:trPr>
          <w:trHeight w:val="274"/>
        </w:trPr>
        <w:tc>
          <w:tcPr>
            <w:tcW w:w="597" w:type="dxa"/>
            <w:tcBorders>
              <w:top w:val="nil"/>
              <w:left w:val="nil"/>
              <w:bottom w:val="nil"/>
              <w:right w:val="nil"/>
            </w:tcBorders>
          </w:tcPr>
          <w:p w14:paraId="130BD675" w14:textId="77777777" w:rsidR="0009781D" w:rsidRPr="00B2795E" w:rsidRDefault="0009781D" w:rsidP="009479E2">
            <w:pPr>
              <w:autoSpaceDE w:val="0"/>
              <w:autoSpaceDN w:val="0"/>
              <w:adjustRightInd w:val="0"/>
              <w:spacing w:line="240" w:lineRule="auto"/>
              <w:rPr>
                <w:rFonts w:cs="Calibri"/>
                <w:b/>
                <w:bCs/>
                <w:color w:val="000000"/>
              </w:rPr>
            </w:pPr>
          </w:p>
        </w:tc>
        <w:tc>
          <w:tcPr>
            <w:tcW w:w="709" w:type="dxa"/>
            <w:tcBorders>
              <w:top w:val="nil"/>
              <w:left w:val="nil"/>
              <w:bottom w:val="nil"/>
              <w:right w:val="nil"/>
            </w:tcBorders>
          </w:tcPr>
          <w:p w14:paraId="482EF2DC" w14:textId="77777777" w:rsidR="0009781D" w:rsidRPr="00B2795E" w:rsidRDefault="0009781D" w:rsidP="009479E2">
            <w:pPr>
              <w:autoSpaceDE w:val="0"/>
              <w:autoSpaceDN w:val="0"/>
              <w:adjustRightInd w:val="0"/>
              <w:spacing w:line="240" w:lineRule="auto"/>
              <w:rPr>
                <w:rFonts w:cs="Calibri"/>
                <w:color w:val="000000"/>
              </w:rPr>
            </w:pPr>
          </w:p>
        </w:tc>
        <w:tc>
          <w:tcPr>
            <w:tcW w:w="7938" w:type="dxa"/>
            <w:gridSpan w:val="2"/>
            <w:tcBorders>
              <w:top w:val="nil"/>
              <w:left w:val="nil"/>
              <w:bottom w:val="nil"/>
              <w:right w:val="nil"/>
            </w:tcBorders>
          </w:tcPr>
          <w:p w14:paraId="4C27D024" w14:textId="77777777" w:rsidR="0009781D" w:rsidRDefault="0009781D" w:rsidP="009479E2">
            <w:pPr>
              <w:autoSpaceDE w:val="0"/>
              <w:autoSpaceDN w:val="0"/>
              <w:adjustRightInd w:val="0"/>
              <w:spacing w:line="240" w:lineRule="auto"/>
              <w:rPr>
                <w:rFonts w:cs="Calibri"/>
                <w:color w:val="000000"/>
              </w:rPr>
            </w:pPr>
            <w:r w:rsidRPr="00B2795E">
              <w:rPr>
                <w:rFonts w:cs="Calibri"/>
                <w:color w:val="000000"/>
              </w:rPr>
              <w:t>More than likely they’re thinking the same thing and will be relieved that you brought it up first. It can help to think about what you’ll say beforehand.</w:t>
            </w:r>
          </w:p>
          <w:p w14:paraId="2E68D656" w14:textId="77777777" w:rsidR="0009781D" w:rsidRPr="00B2795E" w:rsidRDefault="0009781D" w:rsidP="009479E2">
            <w:pPr>
              <w:autoSpaceDE w:val="0"/>
              <w:autoSpaceDN w:val="0"/>
              <w:adjustRightInd w:val="0"/>
              <w:spacing w:line="240" w:lineRule="auto"/>
              <w:rPr>
                <w:rFonts w:cs="Calibri"/>
                <w:color w:val="000000"/>
              </w:rPr>
            </w:pPr>
          </w:p>
        </w:tc>
      </w:tr>
      <w:tr w:rsidR="0009781D" w:rsidRPr="00D80B40" w14:paraId="1A9DF874" w14:textId="77777777" w:rsidTr="009479E2">
        <w:trPr>
          <w:gridAfter w:val="1"/>
          <w:wAfter w:w="283" w:type="dxa"/>
          <w:trHeight w:val="274"/>
        </w:trPr>
        <w:tc>
          <w:tcPr>
            <w:tcW w:w="1306" w:type="dxa"/>
            <w:gridSpan w:val="2"/>
            <w:tcBorders>
              <w:top w:val="nil"/>
              <w:left w:val="nil"/>
              <w:bottom w:val="nil"/>
              <w:right w:val="nil"/>
            </w:tcBorders>
            <w:shd w:val="clear" w:color="auto" w:fill="auto"/>
          </w:tcPr>
          <w:p w14:paraId="44727590" w14:textId="77777777" w:rsidR="0009781D" w:rsidRPr="00D80B40" w:rsidRDefault="0009781D" w:rsidP="009479E2">
            <w:pPr>
              <w:autoSpaceDE w:val="0"/>
              <w:autoSpaceDN w:val="0"/>
              <w:adjustRightInd w:val="0"/>
              <w:spacing w:line="240" w:lineRule="auto"/>
              <w:rPr>
                <w:rFonts w:cs="Calibri"/>
                <w:color w:val="000000"/>
              </w:rPr>
            </w:pPr>
            <w:r>
              <w:rPr>
                <w:rFonts w:cs="Calibri"/>
                <w:b/>
                <w:bCs/>
                <w:color w:val="000000"/>
              </w:rPr>
              <w:t xml:space="preserve">Day </w:t>
            </w:r>
            <w:r w:rsidRPr="00D80B40">
              <w:rPr>
                <w:rFonts w:cs="Calibri"/>
                <w:b/>
                <w:bCs/>
                <w:color w:val="000000"/>
              </w:rPr>
              <w:t>54</w:t>
            </w:r>
          </w:p>
        </w:tc>
        <w:tc>
          <w:tcPr>
            <w:tcW w:w="7655" w:type="dxa"/>
            <w:tcBorders>
              <w:top w:val="nil"/>
              <w:left w:val="nil"/>
              <w:bottom w:val="nil"/>
              <w:right w:val="nil"/>
            </w:tcBorders>
            <w:shd w:val="clear" w:color="auto" w:fill="auto"/>
          </w:tcPr>
          <w:p w14:paraId="7614E243" w14:textId="28D0953A" w:rsidR="0009781D" w:rsidRDefault="00F76819" w:rsidP="009479E2">
            <w:pPr>
              <w:autoSpaceDE w:val="0"/>
              <w:autoSpaceDN w:val="0"/>
              <w:adjustRightInd w:val="0"/>
              <w:spacing w:line="240" w:lineRule="auto"/>
              <w:rPr>
                <w:rFonts w:cs="Calibri"/>
                <w:color w:val="000000"/>
              </w:rPr>
            </w:pPr>
            <w:hyperlink r:id="rId330" w:history="1">
              <w:r w:rsidR="0009781D" w:rsidRPr="000A381C">
                <w:rPr>
                  <w:color w:val="000000"/>
                </w:rPr>
                <w:t>If you’re new to condoms, using them can be tricky at first but it gets a lot easier with practise.</w:t>
              </w:r>
            </w:hyperlink>
          </w:p>
          <w:p w14:paraId="1A391316" w14:textId="0A3EB8A7" w:rsidR="0009781D" w:rsidRPr="00D80B40" w:rsidRDefault="0009781D" w:rsidP="009479E2">
            <w:pPr>
              <w:rPr>
                <w:rFonts w:cs="Calibri"/>
                <w:color w:val="000000"/>
              </w:rPr>
            </w:pPr>
          </w:p>
        </w:tc>
      </w:tr>
    </w:tbl>
    <w:p w14:paraId="64A0453E" w14:textId="77777777" w:rsidR="0009781D" w:rsidRPr="00BA5F40" w:rsidRDefault="0009781D" w:rsidP="0009781D">
      <w:pPr>
        <w:pStyle w:val="NormalWeb"/>
        <w:spacing w:line="231" w:lineRule="atLeast"/>
        <w:rPr>
          <w:rFonts w:asciiTheme="minorHAnsi" w:eastAsiaTheme="minorHAnsi" w:hAnsiTheme="minorHAnsi" w:cstheme="minorBidi"/>
          <w:b/>
          <w:iCs/>
          <w:sz w:val="22"/>
          <w:szCs w:val="22"/>
          <w:lang w:eastAsia="en-US"/>
        </w:rPr>
      </w:pPr>
      <w:r w:rsidRPr="00BA5F40">
        <w:rPr>
          <w:rFonts w:asciiTheme="minorHAnsi" w:eastAsiaTheme="minorHAnsi" w:hAnsiTheme="minorHAnsi" w:cstheme="minorBidi"/>
          <w:b/>
          <w:iCs/>
          <w:sz w:val="22"/>
          <w:szCs w:val="22"/>
          <w:lang w:eastAsia="en-US"/>
        </w:rPr>
        <w:t>STI testing</w:t>
      </w:r>
    </w:p>
    <w:tbl>
      <w:tblPr>
        <w:tblW w:w="0" w:type="auto"/>
        <w:tblInd w:w="-30" w:type="dxa"/>
        <w:tblLayout w:type="fixed"/>
        <w:tblLook w:val="0000" w:firstRow="0" w:lastRow="0" w:firstColumn="0" w:lastColumn="0" w:noHBand="0" w:noVBand="0"/>
      </w:tblPr>
      <w:tblGrid>
        <w:gridCol w:w="1306"/>
        <w:gridCol w:w="7655"/>
      </w:tblGrid>
      <w:tr w:rsidR="0009781D" w:rsidRPr="006E3A3C" w14:paraId="6CCCF8B3" w14:textId="77777777" w:rsidTr="009479E2">
        <w:trPr>
          <w:trHeight w:val="274"/>
        </w:trPr>
        <w:tc>
          <w:tcPr>
            <w:tcW w:w="1306" w:type="dxa"/>
            <w:tcBorders>
              <w:top w:val="nil"/>
              <w:left w:val="nil"/>
              <w:bottom w:val="nil"/>
              <w:right w:val="nil"/>
            </w:tcBorders>
          </w:tcPr>
          <w:p w14:paraId="738D3942" w14:textId="77777777" w:rsidR="0009781D" w:rsidRPr="006E3A3C" w:rsidRDefault="0009781D" w:rsidP="009479E2">
            <w:pPr>
              <w:autoSpaceDE w:val="0"/>
              <w:autoSpaceDN w:val="0"/>
              <w:adjustRightInd w:val="0"/>
              <w:spacing w:line="240" w:lineRule="auto"/>
              <w:rPr>
                <w:rFonts w:cs="Calibri"/>
                <w:color w:val="000000"/>
              </w:rPr>
            </w:pPr>
            <w:r>
              <w:rPr>
                <w:rFonts w:cs="Calibri"/>
                <w:b/>
                <w:bCs/>
                <w:color w:val="000000"/>
              </w:rPr>
              <w:t xml:space="preserve">Day </w:t>
            </w:r>
            <w:r w:rsidRPr="006E3A3C">
              <w:rPr>
                <w:rFonts w:cs="Calibri"/>
                <w:b/>
                <w:bCs/>
                <w:color w:val="000000"/>
              </w:rPr>
              <w:t>26</w:t>
            </w:r>
          </w:p>
        </w:tc>
        <w:tc>
          <w:tcPr>
            <w:tcW w:w="7655" w:type="dxa"/>
            <w:tcBorders>
              <w:top w:val="nil"/>
              <w:left w:val="nil"/>
              <w:bottom w:val="nil"/>
              <w:right w:val="nil"/>
            </w:tcBorders>
          </w:tcPr>
          <w:p w14:paraId="0BDA7BBC" w14:textId="77777777" w:rsidR="0009781D" w:rsidRDefault="0009781D" w:rsidP="009479E2">
            <w:pPr>
              <w:autoSpaceDE w:val="0"/>
              <w:autoSpaceDN w:val="0"/>
              <w:adjustRightInd w:val="0"/>
              <w:spacing w:line="240" w:lineRule="auto"/>
              <w:rPr>
                <w:rFonts w:cs="Calibri"/>
                <w:color w:val="000000"/>
              </w:rPr>
            </w:pPr>
            <w:r w:rsidRPr="006E3A3C">
              <w:rPr>
                <w:rFonts w:cs="Calibri"/>
                <w:color w:val="000000"/>
              </w:rPr>
              <w:t xml:space="preserve">Here’s what one person said about getting tested: “For me getting a </w:t>
            </w:r>
            <w:proofErr w:type="spellStart"/>
            <w:r w:rsidRPr="006E3A3C">
              <w:rPr>
                <w:rFonts w:cs="Calibri"/>
                <w:color w:val="000000"/>
              </w:rPr>
              <w:t>check up</w:t>
            </w:r>
            <w:proofErr w:type="spellEnd"/>
            <w:r w:rsidRPr="006E3A3C">
              <w:rPr>
                <w:rFonts w:cs="Calibri"/>
                <w:color w:val="000000"/>
              </w:rPr>
              <w:t xml:space="preserve"> is about respecting myself. If I can’t respect myself then others won’t either.”</w:t>
            </w:r>
          </w:p>
          <w:p w14:paraId="57C99E5B" w14:textId="77777777" w:rsidR="0009781D" w:rsidRPr="006E3A3C" w:rsidRDefault="0009781D" w:rsidP="009479E2">
            <w:pPr>
              <w:autoSpaceDE w:val="0"/>
              <w:autoSpaceDN w:val="0"/>
              <w:adjustRightInd w:val="0"/>
              <w:spacing w:line="240" w:lineRule="auto"/>
              <w:rPr>
                <w:rFonts w:cs="Calibri"/>
                <w:color w:val="000000"/>
              </w:rPr>
            </w:pPr>
          </w:p>
        </w:tc>
      </w:tr>
      <w:tr w:rsidR="0009781D" w:rsidRPr="00030819" w14:paraId="39BF50BE" w14:textId="77777777" w:rsidTr="009479E2">
        <w:trPr>
          <w:trHeight w:val="274"/>
        </w:trPr>
        <w:tc>
          <w:tcPr>
            <w:tcW w:w="1306" w:type="dxa"/>
            <w:tcBorders>
              <w:top w:val="nil"/>
              <w:left w:val="nil"/>
              <w:bottom w:val="nil"/>
              <w:right w:val="nil"/>
            </w:tcBorders>
          </w:tcPr>
          <w:p w14:paraId="0E6DDD99" w14:textId="77777777" w:rsidR="0009781D" w:rsidRPr="00030819" w:rsidRDefault="0009781D" w:rsidP="009479E2">
            <w:pPr>
              <w:autoSpaceDE w:val="0"/>
              <w:autoSpaceDN w:val="0"/>
              <w:adjustRightInd w:val="0"/>
              <w:spacing w:line="240" w:lineRule="auto"/>
              <w:rPr>
                <w:rFonts w:cs="Calibri"/>
                <w:color w:val="000000"/>
              </w:rPr>
            </w:pPr>
            <w:r>
              <w:rPr>
                <w:rFonts w:cs="Calibri"/>
                <w:b/>
                <w:bCs/>
                <w:color w:val="000000"/>
              </w:rPr>
              <w:t xml:space="preserve">Day </w:t>
            </w:r>
            <w:r w:rsidRPr="00030819">
              <w:rPr>
                <w:rFonts w:cs="Calibri"/>
                <w:b/>
                <w:bCs/>
                <w:color w:val="000000"/>
              </w:rPr>
              <w:t>36</w:t>
            </w:r>
          </w:p>
        </w:tc>
        <w:tc>
          <w:tcPr>
            <w:tcW w:w="7655" w:type="dxa"/>
            <w:tcBorders>
              <w:top w:val="nil"/>
              <w:left w:val="nil"/>
              <w:bottom w:val="nil"/>
              <w:right w:val="nil"/>
            </w:tcBorders>
          </w:tcPr>
          <w:p w14:paraId="27DADFB8" w14:textId="77777777" w:rsidR="0009781D" w:rsidRDefault="0009781D" w:rsidP="009479E2">
            <w:pPr>
              <w:autoSpaceDE w:val="0"/>
              <w:autoSpaceDN w:val="0"/>
              <w:adjustRightInd w:val="0"/>
              <w:spacing w:line="240" w:lineRule="auto"/>
              <w:rPr>
                <w:rFonts w:cs="Calibri"/>
                <w:color w:val="000000"/>
              </w:rPr>
            </w:pPr>
            <w:r w:rsidRPr="00030819">
              <w:rPr>
                <w:rFonts w:cs="Calibri"/>
                <w:color w:val="000000"/>
              </w:rPr>
              <w:t xml:space="preserve">Getting a </w:t>
            </w:r>
            <w:proofErr w:type="spellStart"/>
            <w:r w:rsidRPr="00030819">
              <w:rPr>
                <w:rFonts w:cs="Calibri"/>
                <w:color w:val="000000"/>
              </w:rPr>
              <w:t>check up</w:t>
            </w:r>
            <w:proofErr w:type="spellEnd"/>
            <w:r w:rsidRPr="00030819">
              <w:rPr>
                <w:rFonts w:cs="Calibri"/>
                <w:color w:val="000000"/>
              </w:rPr>
              <w:t xml:space="preserve"> before sex with someone new means you don’t have to worry afterwards. </w:t>
            </w:r>
          </w:p>
          <w:p w14:paraId="12C564F9" w14:textId="77777777" w:rsidR="0009781D" w:rsidRPr="00030819" w:rsidRDefault="0009781D" w:rsidP="009479E2">
            <w:pPr>
              <w:autoSpaceDE w:val="0"/>
              <w:autoSpaceDN w:val="0"/>
              <w:adjustRightInd w:val="0"/>
              <w:spacing w:line="240" w:lineRule="auto"/>
              <w:rPr>
                <w:rFonts w:cs="Calibri"/>
                <w:color w:val="000000"/>
              </w:rPr>
            </w:pPr>
          </w:p>
        </w:tc>
      </w:tr>
      <w:tr w:rsidR="0009781D" w:rsidRPr="00622691" w14:paraId="22FE5E45" w14:textId="77777777" w:rsidTr="009479E2">
        <w:trPr>
          <w:trHeight w:val="274"/>
        </w:trPr>
        <w:tc>
          <w:tcPr>
            <w:tcW w:w="1306" w:type="dxa"/>
            <w:tcBorders>
              <w:top w:val="nil"/>
              <w:left w:val="nil"/>
              <w:bottom w:val="nil"/>
              <w:right w:val="nil"/>
            </w:tcBorders>
            <w:shd w:val="clear" w:color="auto" w:fill="auto"/>
          </w:tcPr>
          <w:p w14:paraId="7B8949E8" w14:textId="77777777" w:rsidR="0009781D" w:rsidRPr="00622691" w:rsidRDefault="0009781D" w:rsidP="009479E2">
            <w:pPr>
              <w:autoSpaceDE w:val="0"/>
              <w:autoSpaceDN w:val="0"/>
              <w:adjustRightInd w:val="0"/>
              <w:spacing w:line="240" w:lineRule="auto"/>
              <w:rPr>
                <w:rFonts w:cs="Calibri"/>
                <w:color w:val="000000"/>
              </w:rPr>
            </w:pPr>
            <w:r>
              <w:rPr>
                <w:rFonts w:cs="Calibri"/>
                <w:b/>
                <w:bCs/>
                <w:color w:val="000000"/>
              </w:rPr>
              <w:lastRenderedPageBreak/>
              <w:t xml:space="preserve">Day </w:t>
            </w:r>
            <w:r w:rsidRPr="00622691">
              <w:rPr>
                <w:rFonts w:cs="Calibri"/>
                <w:b/>
                <w:bCs/>
                <w:color w:val="000000"/>
              </w:rPr>
              <w:t>47</w:t>
            </w:r>
          </w:p>
        </w:tc>
        <w:tc>
          <w:tcPr>
            <w:tcW w:w="7655" w:type="dxa"/>
            <w:tcBorders>
              <w:top w:val="nil"/>
              <w:left w:val="nil"/>
              <w:bottom w:val="nil"/>
              <w:right w:val="nil"/>
            </w:tcBorders>
            <w:shd w:val="clear" w:color="auto" w:fill="auto"/>
          </w:tcPr>
          <w:p w14:paraId="5CE55505" w14:textId="77777777" w:rsidR="0009781D" w:rsidRDefault="0009781D" w:rsidP="009479E2">
            <w:pPr>
              <w:autoSpaceDE w:val="0"/>
              <w:autoSpaceDN w:val="0"/>
              <w:adjustRightInd w:val="0"/>
              <w:spacing w:line="240" w:lineRule="auto"/>
              <w:rPr>
                <w:rFonts w:cs="Calibri"/>
                <w:color w:val="000000"/>
              </w:rPr>
            </w:pPr>
            <w:r w:rsidRPr="00622691">
              <w:rPr>
                <w:rFonts w:cs="Calibri"/>
                <w:color w:val="000000"/>
              </w:rPr>
              <w:t xml:space="preserve">If you make it a habit for you and your partner(s) to get tested before you have sex, you can avoid a lot of hassle and regret later. </w:t>
            </w:r>
          </w:p>
          <w:p w14:paraId="64FB97E0" w14:textId="77777777" w:rsidR="0009781D" w:rsidRPr="00622691" w:rsidRDefault="0009781D" w:rsidP="009479E2">
            <w:pPr>
              <w:autoSpaceDE w:val="0"/>
              <w:autoSpaceDN w:val="0"/>
              <w:adjustRightInd w:val="0"/>
              <w:spacing w:line="240" w:lineRule="auto"/>
              <w:rPr>
                <w:rFonts w:cs="Calibri"/>
                <w:color w:val="000000"/>
              </w:rPr>
            </w:pPr>
          </w:p>
        </w:tc>
      </w:tr>
      <w:tr w:rsidR="0009781D" w:rsidRPr="00C20D28" w14:paraId="420523C3" w14:textId="77777777" w:rsidTr="009479E2">
        <w:trPr>
          <w:trHeight w:val="274"/>
        </w:trPr>
        <w:tc>
          <w:tcPr>
            <w:tcW w:w="1306" w:type="dxa"/>
            <w:tcBorders>
              <w:top w:val="nil"/>
              <w:left w:val="nil"/>
              <w:bottom w:val="nil"/>
              <w:right w:val="nil"/>
            </w:tcBorders>
            <w:shd w:val="clear" w:color="auto" w:fill="auto"/>
          </w:tcPr>
          <w:p w14:paraId="13733424" w14:textId="77777777" w:rsidR="0009781D" w:rsidRPr="00C20D28" w:rsidRDefault="0009781D" w:rsidP="009479E2">
            <w:pPr>
              <w:autoSpaceDE w:val="0"/>
              <w:autoSpaceDN w:val="0"/>
              <w:adjustRightInd w:val="0"/>
              <w:spacing w:line="240" w:lineRule="auto"/>
              <w:rPr>
                <w:rFonts w:cs="Calibri"/>
                <w:color w:val="000000"/>
              </w:rPr>
            </w:pPr>
            <w:r>
              <w:rPr>
                <w:rFonts w:cs="Calibri"/>
                <w:b/>
                <w:bCs/>
                <w:color w:val="000000"/>
              </w:rPr>
              <w:t xml:space="preserve">Day </w:t>
            </w:r>
            <w:r w:rsidRPr="00C20D28">
              <w:rPr>
                <w:rFonts w:cs="Calibri"/>
                <w:b/>
                <w:bCs/>
                <w:color w:val="000000"/>
              </w:rPr>
              <w:t>201</w:t>
            </w:r>
          </w:p>
        </w:tc>
        <w:tc>
          <w:tcPr>
            <w:tcW w:w="7655" w:type="dxa"/>
            <w:tcBorders>
              <w:top w:val="nil"/>
              <w:left w:val="nil"/>
              <w:bottom w:val="nil"/>
              <w:right w:val="nil"/>
            </w:tcBorders>
            <w:shd w:val="clear" w:color="auto" w:fill="auto"/>
          </w:tcPr>
          <w:p w14:paraId="45A40FF6" w14:textId="77777777" w:rsidR="0009781D" w:rsidRPr="00C20D28" w:rsidRDefault="0009781D" w:rsidP="009479E2">
            <w:pPr>
              <w:autoSpaceDE w:val="0"/>
              <w:autoSpaceDN w:val="0"/>
              <w:adjustRightInd w:val="0"/>
              <w:spacing w:line="240" w:lineRule="auto"/>
              <w:rPr>
                <w:rFonts w:cs="Calibri"/>
                <w:color w:val="000000"/>
              </w:rPr>
            </w:pPr>
            <w:r w:rsidRPr="00C20D28">
              <w:rPr>
                <w:rFonts w:cs="Calibri"/>
                <w:color w:val="000000"/>
              </w:rPr>
              <w:t xml:space="preserve">Regular check-ups &amp; check-ups with new partners mean infections can be treated before they cause problems. </w:t>
            </w:r>
          </w:p>
        </w:tc>
      </w:tr>
    </w:tbl>
    <w:p w14:paraId="5A39D00C" w14:textId="77777777" w:rsidR="0009781D" w:rsidRDefault="0009781D" w:rsidP="0009781D">
      <w:pPr>
        <w:spacing w:line="240" w:lineRule="auto"/>
        <w:rPr>
          <w:sz w:val="16"/>
          <w:szCs w:val="16"/>
        </w:rPr>
      </w:pPr>
    </w:p>
    <w:p w14:paraId="76EF3EE3" w14:textId="77777777" w:rsidR="0009781D" w:rsidRDefault="0009781D" w:rsidP="0009781D">
      <w:pPr>
        <w:spacing w:line="240" w:lineRule="auto"/>
        <w:rPr>
          <w:sz w:val="16"/>
          <w:szCs w:val="16"/>
        </w:rPr>
      </w:pPr>
    </w:p>
    <w:p w14:paraId="534C8532" w14:textId="77777777" w:rsidR="0009781D" w:rsidRPr="00BA5F40" w:rsidRDefault="0009781D" w:rsidP="0009781D">
      <w:pPr>
        <w:spacing w:line="240" w:lineRule="auto"/>
        <w:rPr>
          <w:b/>
          <w:iCs/>
        </w:rPr>
      </w:pPr>
      <w:r w:rsidRPr="00BA5F40">
        <w:rPr>
          <w:b/>
          <w:iCs/>
        </w:rPr>
        <w:t>Contraception</w:t>
      </w:r>
    </w:p>
    <w:p w14:paraId="399EBD62" w14:textId="77777777" w:rsidR="0009781D" w:rsidRPr="00060846" w:rsidRDefault="0009781D" w:rsidP="0009781D">
      <w:pPr>
        <w:spacing w:line="240" w:lineRule="auto"/>
        <w:rPr>
          <w:b/>
          <w:i/>
        </w:rPr>
      </w:pPr>
    </w:p>
    <w:tbl>
      <w:tblPr>
        <w:tblW w:w="9244" w:type="dxa"/>
        <w:tblInd w:w="-30" w:type="dxa"/>
        <w:tblLayout w:type="fixed"/>
        <w:tblLook w:val="0000" w:firstRow="0" w:lastRow="0" w:firstColumn="0" w:lastColumn="0" w:noHBand="0" w:noVBand="0"/>
      </w:tblPr>
      <w:tblGrid>
        <w:gridCol w:w="1306"/>
        <w:gridCol w:w="7938"/>
      </w:tblGrid>
      <w:tr w:rsidR="0009781D" w:rsidRPr="005656D3" w14:paraId="446083E2" w14:textId="77777777" w:rsidTr="009479E2">
        <w:trPr>
          <w:trHeight w:val="410"/>
        </w:trPr>
        <w:tc>
          <w:tcPr>
            <w:tcW w:w="1306" w:type="dxa"/>
            <w:tcBorders>
              <w:top w:val="nil"/>
              <w:left w:val="nil"/>
              <w:bottom w:val="nil"/>
              <w:right w:val="nil"/>
            </w:tcBorders>
          </w:tcPr>
          <w:p w14:paraId="19D439DC" w14:textId="77777777" w:rsidR="0009781D" w:rsidRPr="005656D3" w:rsidRDefault="0009781D" w:rsidP="009479E2">
            <w:pPr>
              <w:autoSpaceDE w:val="0"/>
              <w:autoSpaceDN w:val="0"/>
              <w:adjustRightInd w:val="0"/>
              <w:spacing w:line="240" w:lineRule="auto"/>
              <w:rPr>
                <w:rFonts w:cs="Calibri"/>
                <w:color w:val="000000"/>
              </w:rPr>
            </w:pPr>
            <w:r>
              <w:rPr>
                <w:rFonts w:cs="Calibri"/>
                <w:b/>
                <w:bCs/>
                <w:color w:val="000000"/>
              </w:rPr>
              <w:t xml:space="preserve">Day </w:t>
            </w:r>
            <w:r w:rsidRPr="005656D3">
              <w:rPr>
                <w:rFonts w:cs="Calibri"/>
                <w:b/>
                <w:bCs/>
                <w:color w:val="000000"/>
              </w:rPr>
              <w:t>15</w:t>
            </w:r>
          </w:p>
        </w:tc>
        <w:tc>
          <w:tcPr>
            <w:tcW w:w="7938" w:type="dxa"/>
            <w:tcBorders>
              <w:top w:val="nil"/>
              <w:left w:val="nil"/>
              <w:bottom w:val="nil"/>
              <w:right w:val="nil"/>
            </w:tcBorders>
          </w:tcPr>
          <w:p w14:paraId="7DBC7DEA" w14:textId="77777777" w:rsidR="0009781D" w:rsidRDefault="0009781D" w:rsidP="009479E2">
            <w:pPr>
              <w:autoSpaceDE w:val="0"/>
              <w:autoSpaceDN w:val="0"/>
              <w:adjustRightInd w:val="0"/>
              <w:spacing w:line="240" w:lineRule="auto"/>
              <w:rPr>
                <w:rFonts w:cs="Calibri"/>
                <w:color w:val="000000"/>
              </w:rPr>
            </w:pPr>
            <w:r w:rsidRPr="005656D3">
              <w:rPr>
                <w:rFonts w:cs="Calibri"/>
                <w:color w:val="000000"/>
              </w:rPr>
              <w:t>Emergency contraception (the ‘morning after pill’) can be taken up to three or five days (depending on the kind) after sex without a condom but it’s best to take it as soon as possible. You can get it at most chemists and at sexual health services.</w:t>
            </w:r>
          </w:p>
          <w:p w14:paraId="433787C6" w14:textId="77777777" w:rsidR="0009781D" w:rsidRPr="005656D3" w:rsidRDefault="0009781D" w:rsidP="009479E2">
            <w:pPr>
              <w:autoSpaceDE w:val="0"/>
              <w:autoSpaceDN w:val="0"/>
              <w:adjustRightInd w:val="0"/>
              <w:spacing w:line="240" w:lineRule="auto"/>
              <w:rPr>
                <w:rFonts w:cs="Calibri"/>
                <w:color w:val="000000"/>
              </w:rPr>
            </w:pPr>
          </w:p>
        </w:tc>
      </w:tr>
      <w:tr w:rsidR="0009781D" w:rsidRPr="00060846" w14:paraId="74431492" w14:textId="77777777" w:rsidTr="009479E2">
        <w:trPr>
          <w:trHeight w:val="274"/>
        </w:trPr>
        <w:tc>
          <w:tcPr>
            <w:tcW w:w="1306" w:type="dxa"/>
            <w:tcBorders>
              <w:top w:val="nil"/>
              <w:left w:val="nil"/>
              <w:bottom w:val="nil"/>
              <w:right w:val="nil"/>
            </w:tcBorders>
          </w:tcPr>
          <w:p w14:paraId="45B03D7B" w14:textId="77777777" w:rsidR="0009781D" w:rsidRPr="00060846" w:rsidRDefault="0009781D" w:rsidP="009479E2">
            <w:pPr>
              <w:autoSpaceDE w:val="0"/>
              <w:autoSpaceDN w:val="0"/>
              <w:adjustRightInd w:val="0"/>
              <w:spacing w:line="240" w:lineRule="auto"/>
              <w:rPr>
                <w:rFonts w:cs="Calibri"/>
                <w:color w:val="000000"/>
              </w:rPr>
            </w:pPr>
            <w:r>
              <w:rPr>
                <w:rFonts w:cs="Calibri"/>
                <w:b/>
                <w:bCs/>
                <w:color w:val="000000"/>
              </w:rPr>
              <w:t xml:space="preserve">Day </w:t>
            </w:r>
            <w:r w:rsidRPr="00060846">
              <w:rPr>
                <w:rFonts w:cs="Calibri"/>
                <w:b/>
                <w:bCs/>
                <w:color w:val="000000"/>
              </w:rPr>
              <w:t>28</w:t>
            </w:r>
          </w:p>
        </w:tc>
        <w:tc>
          <w:tcPr>
            <w:tcW w:w="7938" w:type="dxa"/>
            <w:tcBorders>
              <w:top w:val="nil"/>
              <w:left w:val="nil"/>
              <w:bottom w:val="nil"/>
              <w:right w:val="nil"/>
            </w:tcBorders>
          </w:tcPr>
          <w:p w14:paraId="1533835C" w14:textId="77777777" w:rsidR="0009781D" w:rsidRPr="00060846" w:rsidRDefault="0009781D" w:rsidP="009479E2">
            <w:pPr>
              <w:autoSpaceDE w:val="0"/>
              <w:autoSpaceDN w:val="0"/>
              <w:adjustRightInd w:val="0"/>
              <w:spacing w:line="240" w:lineRule="auto"/>
              <w:rPr>
                <w:rFonts w:cs="Calibri"/>
                <w:color w:val="000000"/>
              </w:rPr>
            </w:pPr>
            <w:r w:rsidRPr="00060846">
              <w:rPr>
                <w:rFonts w:cs="Calibri"/>
                <w:color w:val="000000"/>
              </w:rPr>
              <w:t xml:space="preserve">If you’re worried about your partner(s) not taking contraception, mention that it’s free on the NHS and it’s easy to drop </w:t>
            </w:r>
            <w:proofErr w:type="gramStart"/>
            <w:r w:rsidRPr="00060846">
              <w:rPr>
                <w:rFonts w:cs="Calibri"/>
                <w:color w:val="000000"/>
              </w:rPr>
              <w:t>in to</w:t>
            </w:r>
            <w:proofErr w:type="gramEnd"/>
            <w:r w:rsidRPr="00060846">
              <w:rPr>
                <w:rFonts w:cs="Calibri"/>
                <w:color w:val="000000"/>
              </w:rPr>
              <w:t xml:space="preserve"> your nearest sexual health clinic.</w:t>
            </w:r>
          </w:p>
        </w:tc>
      </w:tr>
    </w:tbl>
    <w:p w14:paraId="4C790F10" w14:textId="77777777" w:rsidR="0009781D" w:rsidRDefault="0009781D" w:rsidP="0009781D">
      <w:pPr>
        <w:spacing w:line="240" w:lineRule="auto"/>
        <w:rPr>
          <w:sz w:val="16"/>
          <w:szCs w:val="16"/>
        </w:rPr>
      </w:pPr>
    </w:p>
    <w:p w14:paraId="4B88207D" w14:textId="77777777" w:rsidR="0009781D" w:rsidRPr="00BA5F40" w:rsidRDefault="0009781D" w:rsidP="0009781D">
      <w:pPr>
        <w:spacing w:line="240" w:lineRule="auto"/>
        <w:rPr>
          <w:b/>
          <w:iCs/>
        </w:rPr>
      </w:pPr>
      <w:r w:rsidRPr="00BA5F40">
        <w:rPr>
          <w:b/>
          <w:iCs/>
        </w:rPr>
        <w:t>Talking about sex</w:t>
      </w:r>
    </w:p>
    <w:p w14:paraId="40532C8F" w14:textId="77777777" w:rsidR="0009781D" w:rsidRDefault="0009781D" w:rsidP="0009781D">
      <w:pPr>
        <w:spacing w:line="240" w:lineRule="auto"/>
        <w:rPr>
          <w:sz w:val="16"/>
          <w:szCs w:val="16"/>
        </w:rPr>
      </w:pPr>
    </w:p>
    <w:tbl>
      <w:tblPr>
        <w:tblW w:w="0" w:type="auto"/>
        <w:tblInd w:w="-30" w:type="dxa"/>
        <w:tblLayout w:type="fixed"/>
        <w:tblLook w:val="0000" w:firstRow="0" w:lastRow="0" w:firstColumn="0" w:lastColumn="0" w:noHBand="0" w:noVBand="0"/>
      </w:tblPr>
      <w:tblGrid>
        <w:gridCol w:w="1159"/>
        <w:gridCol w:w="7802"/>
      </w:tblGrid>
      <w:tr w:rsidR="0009781D" w:rsidRPr="00BC3A0A" w14:paraId="7E92EE53" w14:textId="77777777" w:rsidTr="009479E2">
        <w:trPr>
          <w:trHeight w:val="274"/>
        </w:trPr>
        <w:tc>
          <w:tcPr>
            <w:tcW w:w="1159" w:type="dxa"/>
            <w:tcBorders>
              <w:top w:val="nil"/>
              <w:left w:val="nil"/>
              <w:bottom w:val="nil"/>
              <w:right w:val="nil"/>
            </w:tcBorders>
          </w:tcPr>
          <w:p w14:paraId="51E138EC" w14:textId="77777777" w:rsidR="0009781D" w:rsidRPr="00BC3A0A" w:rsidRDefault="0009781D" w:rsidP="009479E2">
            <w:pPr>
              <w:autoSpaceDE w:val="0"/>
              <w:autoSpaceDN w:val="0"/>
              <w:adjustRightInd w:val="0"/>
              <w:spacing w:line="240" w:lineRule="auto"/>
              <w:rPr>
                <w:rFonts w:cs="Calibri"/>
                <w:color w:val="000000"/>
              </w:rPr>
            </w:pPr>
            <w:r>
              <w:rPr>
                <w:rFonts w:cs="Calibri"/>
                <w:b/>
                <w:bCs/>
                <w:color w:val="000000"/>
              </w:rPr>
              <w:t xml:space="preserve">Day </w:t>
            </w:r>
            <w:r w:rsidRPr="00BC3A0A">
              <w:rPr>
                <w:rFonts w:cs="Calibri"/>
                <w:b/>
                <w:bCs/>
                <w:color w:val="000000"/>
              </w:rPr>
              <w:t>34</w:t>
            </w:r>
          </w:p>
        </w:tc>
        <w:tc>
          <w:tcPr>
            <w:tcW w:w="7802" w:type="dxa"/>
            <w:tcBorders>
              <w:top w:val="nil"/>
              <w:left w:val="nil"/>
              <w:bottom w:val="nil"/>
              <w:right w:val="nil"/>
            </w:tcBorders>
          </w:tcPr>
          <w:p w14:paraId="4851A0CF" w14:textId="77777777" w:rsidR="0009781D" w:rsidRPr="00BC3A0A" w:rsidRDefault="0009781D" w:rsidP="009479E2">
            <w:pPr>
              <w:autoSpaceDE w:val="0"/>
              <w:autoSpaceDN w:val="0"/>
              <w:adjustRightInd w:val="0"/>
              <w:spacing w:line="240" w:lineRule="auto"/>
              <w:rPr>
                <w:rFonts w:cs="Calibri"/>
                <w:color w:val="000000"/>
              </w:rPr>
            </w:pPr>
            <w:r w:rsidRPr="00BC3A0A">
              <w:rPr>
                <w:rFonts w:cs="Calibri"/>
                <w:color w:val="000000"/>
              </w:rPr>
              <w:t xml:space="preserve">When talking about sex with you partner(s) being light-hearted but sensitive can make your partner feel more encouraged rather than criticised. </w:t>
            </w:r>
          </w:p>
        </w:tc>
      </w:tr>
    </w:tbl>
    <w:p w14:paraId="65CDF124" w14:textId="77777777" w:rsidR="0009781D" w:rsidRDefault="0009781D" w:rsidP="0009781D">
      <w:pPr>
        <w:spacing w:line="240" w:lineRule="auto"/>
        <w:rPr>
          <w:sz w:val="16"/>
          <w:szCs w:val="16"/>
        </w:rPr>
      </w:pPr>
    </w:p>
    <w:tbl>
      <w:tblPr>
        <w:tblW w:w="0" w:type="auto"/>
        <w:tblInd w:w="-30" w:type="dxa"/>
        <w:tblLayout w:type="fixed"/>
        <w:tblLook w:val="0000" w:firstRow="0" w:lastRow="0" w:firstColumn="0" w:lastColumn="0" w:noHBand="0" w:noVBand="0"/>
      </w:tblPr>
      <w:tblGrid>
        <w:gridCol w:w="1159"/>
      </w:tblGrid>
      <w:tr w:rsidR="0009493B" w:rsidRPr="001172E4" w14:paraId="3F286505" w14:textId="77777777" w:rsidTr="009479E2">
        <w:trPr>
          <w:trHeight w:val="137"/>
        </w:trPr>
        <w:tc>
          <w:tcPr>
            <w:tcW w:w="1159" w:type="dxa"/>
            <w:tcBorders>
              <w:top w:val="nil"/>
              <w:left w:val="nil"/>
              <w:bottom w:val="nil"/>
              <w:right w:val="nil"/>
            </w:tcBorders>
          </w:tcPr>
          <w:p w14:paraId="28A8F02F" w14:textId="5F2FCCC2" w:rsidR="0009493B" w:rsidRPr="001172E4" w:rsidRDefault="0009493B" w:rsidP="009479E2">
            <w:pPr>
              <w:autoSpaceDE w:val="0"/>
              <w:autoSpaceDN w:val="0"/>
              <w:adjustRightInd w:val="0"/>
              <w:spacing w:line="240" w:lineRule="auto"/>
              <w:rPr>
                <w:rFonts w:cs="Calibri"/>
                <w:color w:val="000000"/>
              </w:rPr>
            </w:pPr>
          </w:p>
        </w:tc>
      </w:tr>
    </w:tbl>
    <w:p w14:paraId="0BB83A2D" w14:textId="77777777" w:rsidR="0009781D" w:rsidRPr="00BA5F40" w:rsidRDefault="0009781D" w:rsidP="0009781D">
      <w:pPr>
        <w:spacing w:line="240" w:lineRule="auto"/>
        <w:rPr>
          <w:b/>
          <w:iCs/>
        </w:rPr>
      </w:pPr>
      <w:r w:rsidRPr="00BA5F40">
        <w:rPr>
          <w:b/>
          <w:iCs/>
        </w:rPr>
        <w:t>More info after re-infection/</w:t>
      </w:r>
      <w:r>
        <w:rPr>
          <w:b/>
          <w:iCs/>
        </w:rPr>
        <w:t xml:space="preserve"> </w:t>
      </w:r>
      <w:r w:rsidRPr="00BA5F40">
        <w:rPr>
          <w:b/>
          <w:iCs/>
        </w:rPr>
        <w:t>new STI</w:t>
      </w:r>
    </w:p>
    <w:p w14:paraId="359C7D28" w14:textId="77777777" w:rsidR="0009781D" w:rsidRPr="00E3334B" w:rsidRDefault="0009781D" w:rsidP="0009781D">
      <w:pPr>
        <w:spacing w:line="240" w:lineRule="auto"/>
        <w:rPr>
          <w:b/>
          <w:i/>
        </w:rPr>
      </w:pPr>
    </w:p>
    <w:tbl>
      <w:tblPr>
        <w:tblW w:w="0" w:type="auto"/>
        <w:tblInd w:w="-30" w:type="dxa"/>
        <w:tblLayout w:type="fixed"/>
        <w:tblLook w:val="0000" w:firstRow="0" w:lastRow="0" w:firstColumn="0" w:lastColumn="0" w:noHBand="0" w:noVBand="0"/>
      </w:tblPr>
      <w:tblGrid>
        <w:gridCol w:w="1164"/>
        <w:gridCol w:w="7797"/>
      </w:tblGrid>
      <w:tr w:rsidR="0009781D" w:rsidRPr="00E3334B" w14:paraId="0E99C4AE" w14:textId="77777777" w:rsidTr="009479E2">
        <w:trPr>
          <w:trHeight w:val="410"/>
        </w:trPr>
        <w:tc>
          <w:tcPr>
            <w:tcW w:w="1164" w:type="dxa"/>
            <w:tcBorders>
              <w:top w:val="nil"/>
              <w:left w:val="nil"/>
              <w:bottom w:val="nil"/>
              <w:right w:val="nil"/>
            </w:tcBorders>
          </w:tcPr>
          <w:p w14:paraId="4F7A32D5" w14:textId="77777777" w:rsidR="0009781D" w:rsidRPr="00E3334B" w:rsidRDefault="0009781D" w:rsidP="009479E2">
            <w:pPr>
              <w:autoSpaceDE w:val="0"/>
              <w:autoSpaceDN w:val="0"/>
              <w:adjustRightInd w:val="0"/>
              <w:spacing w:line="240" w:lineRule="auto"/>
              <w:rPr>
                <w:rFonts w:cs="Calibri"/>
                <w:color w:val="000000"/>
              </w:rPr>
            </w:pPr>
            <w:r>
              <w:rPr>
                <w:rFonts w:cs="Calibri"/>
                <w:b/>
                <w:bCs/>
                <w:color w:val="000000"/>
              </w:rPr>
              <w:t xml:space="preserve">Day </w:t>
            </w:r>
            <w:r w:rsidRPr="00E3334B">
              <w:rPr>
                <w:rFonts w:cs="Calibri"/>
                <w:b/>
                <w:bCs/>
                <w:color w:val="000000"/>
              </w:rPr>
              <w:t>217</w:t>
            </w:r>
          </w:p>
        </w:tc>
        <w:tc>
          <w:tcPr>
            <w:tcW w:w="7797" w:type="dxa"/>
            <w:tcBorders>
              <w:top w:val="nil"/>
              <w:left w:val="nil"/>
              <w:bottom w:val="nil"/>
              <w:right w:val="nil"/>
            </w:tcBorders>
          </w:tcPr>
          <w:p w14:paraId="1DFD0446" w14:textId="77777777" w:rsidR="0009781D" w:rsidRPr="00E3334B" w:rsidRDefault="0009781D" w:rsidP="009479E2">
            <w:pPr>
              <w:autoSpaceDE w:val="0"/>
              <w:autoSpaceDN w:val="0"/>
              <w:adjustRightInd w:val="0"/>
              <w:spacing w:line="240" w:lineRule="auto"/>
              <w:rPr>
                <w:rFonts w:cs="Calibri"/>
                <w:color w:val="000000"/>
              </w:rPr>
            </w:pPr>
            <w:r w:rsidRPr="00E3334B">
              <w:rPr>
                <w:rFonts w:cs="Calibri"/>
                <w:color w:val="000000"/>
              </w:rPr>
              <w:t xml:space="preserve">If you've received a positive test result for a sexually transmitted infection since joining the study and want more text messages on how to not get it again, email the study coordinator, Ona, at </w:t>
            </w:r>
            <w:hyperlink r:id="rId331" w:history="1">
              <w:r w:rsidRPr="007D0633">
                <w:rPr>
                  <w:rStyle w:val="Hyperlink"/>
                </w:rPr>
                <w:t>safetxt@lshtm.ac.uk</w:t>
              </w:r>
            </w:hyperlink>
          </w:p>
        </w:tc>
      </w:tr>
    </w:tbl>
    <w:p w14:paraId="04FBBB9D" w14:textId="77777777" w:rsidR="00994407" w:rsidRDefault="00994407" w:rsidP="00501903">
      <w:pPr>
        <w:sectPr w:rsidR="00994407">
          <w:pgSz w:w="11906" w:h="16838"/>
          <w:pgMar w:top="1440" w:right="1440" w:bottom="1440" w:left="1440" w:header="720" w:footer="680" w:gutter="0"/>
          <w:cols w:space="720"/>
          <w:docGrid w:linePitch="360" w:charSpace="4096"/>
        </w:sectPr>
      </w:pPr>
    </w:p>
    <w:p w14:paraId="0E691E49" w14:textId="2A5DA6A6" w:rsidR="00501903" w:rsidRPr="00910171" w:rsidRDefault="00994407" w:rsidP="00FE42D7">
      <w:pPr>
        <w:pStyle w:val="Heading2"/>
      </w:pPr>
      <w:bookmarkStart w:id="117" w:name="_Toc77356110"/>
      <w:r>
        <w:lastRenderedPageBreak/>
        <w:t>Appendix 2 – List of protocol amendments</w:t>
      </w:r>
      <w:bookmarkEnd w:id="117"/>
    </w:p>
    <w:p w14:paraId="7EAEDE68" w14:textId="77777777" w:rsidR="00994407" w:rsidRDefault="00994407" w:rsidP="00994407"/>
    <w:tbl>
      <w:tblPr>
        <w:tblStyle w:val="TableGrid"/>
        <w:tblW w:w="0" w:type="auto"/>
        <w:tblInd w:w="108" w:type="dxa"/>
        <w:tblLook w:val="04A0" w:firstRow="1" w:lastRow="0" w:firstColumn="1" w:lastColumn="0" w:noHBand="0" w:noVBand="1"/>
      </w:tblPr>
      <w:tblGrid>
        <w:gridCol w:w="1360"/>
        <w:gridCol w:w="1373"/>
        <w:gridCol w:w="1525"/>
        <w:gridCol w:w="4650"/>
      </w:tblGrid>
      <w:tr w:rsidR="00994407" w:rsidRPr="009E25FB" w14:paraId="122A6E9D" w14:textId="77777777" w:rsidTr="00CD77AD">
        <w:tc>
          <w:tcPr>
            <w:tcW w:w="993" w:type="dxa"/>
            <w:shd w:val="clear" w:color="auto" w:fill="D5DCE4" w:themeFill="text2" w:themeFillTint="33"/>
          </w:tcPr>
          <w:p w14:paraId="15973E76" w14:textId="77777777" w:rsidR="00994407" w:rsidRPr="009E25FB" w:rsidRDefault="00994407" w:rsidP="00994407">
            <w:pPr>
              <w:spacing w:line="240" w:lineRule="auto"/>
              <w:jc w:val="center"/>
              <w:rPr>
                <w:b/>
              </w:rPr>
            </w:pPr>
            <w:r>
              <w:rPr>
                <w:b/>
              </w:rPr>
              <w:t>Amendment</w:t>
            </w:r>
            <w:r w:rsidRPr="009E25FB">
              <w:rPr>
                <w:b/>
              </w:rPr>
              <w:t xml:space="preserve"> Number</w:t>
            </w:r>
          </w:p>
        </w:tc>
        <w:tc>
          <w:tcPr>
            <w:tcW w:w="1417" w:type="dxa"/>
            <w:shd w:val="clear" w:color="auto" w:fill="D5DCE4" w:themeFill="text2" w:themeFillTint="33"/>
          </w:tcPr>
          <w:p w14:paraId="6643DFF3" w14:textId="77777777" w:rsidR="00994407" w:rsidRPr="009E25FB" w:rsidRDefault="00994407" w:rsidP="00994407">
            <w:pPr>
              <w:spacing w:line="240" w:lineRule="auto"/>
              <w:jc w:val="center"/>
              <w:rPr>
                <w:b/>
              </w:rPr>
            </w:pPr>
            <w:r>
              <w:rPr>
                <w:b/>
              </w:rPr>
              <w:t>Submission Date</w:t>
            </w:r>
          </w:p>
        </w:tc>
        <w:tc>
          <w:tcPr>
            <w:tcW w:w="1701" w:type="dxa"/>
            <w:shd w:val="clear" w:color="auto" w:fill="D5DCE4" w:themeFill="text2" w:themeFillTint="33"/>
          </w:tcPr>
          <w:p w14:paraId="54F35820" w14:textId="77777777" w:rsidR="00994407" w:rsidRPr="009E25FB" w:rsidRDefault="00994407" w:rsidP="00994407">
            <w:pPr>
              <w:spacing w:line="240" w:lineRule="auto"/>
              <w:jc w:val="center"/>
              <w:rPr>
                <w:b/>
              </w:rPr>
            </w:pPr>
            <w:r>
              <w:rPr>
                <w:b/>
              </w:rPr>
              <w:t>Approval Date</w:t>
            </w:r>
          </w:p>
        </w:tc>
        <w:tc>
          <w:tcPr>
            <w:tcW w:w="5528" w:type="dxa"/>
            <w:shd w:val="clear" w:color="auto" w:fill="D5DCE4" w:themeFill="text2" w:themeFillTint="33"/>
          </w:tcPr>
          <w:p w14:paraId="16889E37" w14:textId="77777777" w:rsidR="00994407" w:rsidRPr="009E25FB" w:rsidRDefault="00994407" w:rsidP="00994407">
            <w:pPr>
              <w:spacing w:line="240" w:lineRule="auto"/>
              <w:rPr>
                <w:b/>
              </w:rPr>
            </w:pPr>
            <w:r>
              <w:rPr>
                <w:b/>
              </w:rPr>
              <w:t>Summary of c</w:t>
            </w:r>
            <w:r w:rsidRPr="009E25FB">
              <w:rPr>
                <w:b/>
              </w:rPr>
              <w:t>hange</w:t>
            </w:r>
            <w:r>
              <w:rPr>
                <w:b/>
              </w:rPr>
              <w:t>s</w:t>
            </w:r>
          </w:p>
        </w:tc>
      </w:tr>
      <w:tr w:rsidR="00994407" w14:paraId="12A742BC" w14:textId="77777777" w:rsidTr="00CD77AD">
        <w:tc>
          <w:tcPr>
            <w:tcW w:w="993" w:type="dxa"/>
          </w:tcPr>
          <w:p w14:paraId="00E22D38" w14:textId="77777777" w:rsidR="00994407" w:rsidRDefault="00994407" w:rsidP="00994407">
            <w:pPr>
              <w:spacing w:line="240" w:lineRule="auto"/>
              <w:jc w:val="center"/>
            </w:pPr>
            <w:r>
              <w:t>1 - Substantial</w:t>
            </w:r>
          </w:p>
        </w:tc>
        <w:tc>
          <w:tcPr>
            <w:tcW w:w="1417" w:type="dxa"/>
          </w:tcPr>
          <w:p w14:paraId="7FED68F3" w14:textId="77777777" w:rsidR="00994407" w:rsidRDefault="00994407" w:rsidP="00994407">
            <w:pPr>
              <w:spacing w:line="240" w:lineRule="auto"/>
              <w:jc w:val="center"/>
            </w:pPr>
            <w:r>
              <w:t>16 Nov 2015</w:t>
            </w:r>
          </w:p>
        </w:tc>
        <w:tc>
          <w:tcPr>
            <w:tcW w:w="1701" w:type="dxa"/>
          </w:tcPr>
          <w:p w14:paraId="51E0278A" w14:textId="77777777" w:rsidR="00994407" w:rsidRPr="00415BB1" w:rsidRDefault="00994407" w:rsidP="00994407">
            <w:pPr>
              <w:spacing w:line="240" w:lineRule="auto"/>
              <w:jc w:val="center"/>
            </w:pPr>
            <w:r>
              <w:t>24 Nov 2015</w:t>
            </w:r>
          </w:p>
        </w:tc>
        <w:tc>
          <w:tcPr>
            <w:tcW w:w="5528" w:type="dxa"/>
          </w:tcPr>
          <w:p w14:paraId="1F59C8DA" w14:textId="597C19D0" w:rsidR="00994407" w:rsidRDefault="00994407" w:rsidP="00994407">
            <w:pPr>
              <w:pStyle w:val="ListParagraph"/>
              <w:numPr>
                <w:ilvl w:val="0"/>
                <w:numId w:val="18"/>
              </w:numPr>
              <w:suppressAutoHyphens w:val="0"/>
              <w:spacing w:line="240" w:lineRule="auto"/>
            </w:pPr>
            <w:r>
              <w:t>Randomisation changed to simple randomisation</w:t>
            </w:r>
            <w:r w:rsidR="00CD77AD">
              <w:t xml:space="preserve"> 1:1 allocation ratio</w:t>
            </w:r>
          </w:p>
          <w:p w14:paraId="527B265D" w14:textId="77777777" w:rsidR="00994407" w:rsidRDefault="00994407" w:rsidP="00994407">
            <w:pPr>
              <w:pStyle w:val="ListParagraph"/>
              <w:numPr>
                <w:ilvl w:val="0"/>
                <w:numId w:val="18"/>
              </w:numPr>
              <w:suppressAutoHyphens w:val="0"/>
              <w:spacing w:line="240" w:lineRule="auto"/>
            </w:pPr>
            <w:r>
              <w:t>Re-formatted the protocol</w:t>
            </w:r>
          </w:p>
          <w:p w14:paraId="597BAF73" w14:textId="67834C5E" w:rsidR="00994407" w:rsidRDefault="00994407" w:rsidP="00994407">
            <w:pPr>
              <w:pStyle w:val="ListParagraph"/>
              <w:numPr>
                <w:ilvl w:val="0"/>
                <w:numId w:val="18"/>
              </w:numPr>
              <w:suppressAutoHyphens w:val="0"/>
              <w:spacing w:line="240" w:lineRule="auto"/>
            </w:pPr>
            <w:r>
              <w:t xml:space="preserve">Clarify patient withdrawal </w:t>
            </w:r>
            <w:r w:rsidR="00BA7432">
              <w:t>intermediate</w:t>
            </w:r>
          </w:p>
          <w:p w14:paraId="7906BDAB" w14:textId="77777777" w:rsidR="00994407" w:rsidRDefault="00994407" w:rsidP="00994407">
            <w:pPr>
              <w:pStyle w:val="ListParagraph"/>
              <w:numPr>
                <w:ilvl w:val="0"/>
                <w:numId w:val="18"/>
              </w:numPr>
              <w:suppressAutoHyphens w:val="0"/>
              <w:spacing w:line="240" w:lineRule="auto"/>
            </w:pPr>
            <w:r>
              <w:t>Finalised questionnaires</w:t>
            </w:r>
          </w:p>
        </w:tc>
      </w:tr>
      <w:tr w:rsidR="00994407" w14:paraId="1F1FD6AB" w14:textId="77777777" w:rsidTr="00CD77AD">
        <w:tc>
          <w:tcPr>
            <w:tcW w:w="993" w:type="dxa"/>
          </w:tcPr>
          <w:p w14:paraId="35B7D248" w14:textId="77777777" w:rsidR="00994407" w:rsidRDefault="00994407" w:rsidP="00994407">
            <w:pPr>
              <w:spacing w:line="240" w:lineRule="auto"/>
              <w:jc w:val="center"/>
            </w:pPr>
            <w:r>
              <w:t xml:space="preserve">2 – </w:t>
            </w:r>
            <w:proofErr w:type="gramStart"/>
            <w:r>
              <w:t>Non-substantial</w:t>
            </w:r>
            <w:proofErr w:type="gramEnd"/>
          </w:p>
        </w:tc>
        <w:tc>
          <w:tcPr>
            <w:tcW w:w="1417" w:type="dxa"/>
          </w:tcPr>
          <w:p w14:paraId="680ADF88" w14:textId="77777777" w:rsidR="00994407" w:rsidRDefault="00994407" w:rsidP="00994407">
            <w:pPr>
              <w:spacing w:line="240" w:lineRule="auto"/>
              <w:jc w:val="center"/>
            </w:pPr>
            <w:r>
              <w:t>08 Feb 2016</w:t>
            </w:r>
          </w:p>
        </w:tc>
        <w:tc>
          <w:tcPr>
            <w:tcW w:w="1701" w:type="dxa"/>
          </w:tcPr>
          <w:p w14:paraId="042E5A46" w14:textId="77777777" w:rsidR="00994407" w:rsidRPr="00415BB1" w:rsidRDefault="00994407" w:rsidP="00994407">
            <w:pPr>
              <w:spacing w:line="240" w:lineRule="auto"/>
              <w:jc w:val="center"/>
            </w:pPr>
            <w:r>
              <w:t>17 Mar 2016</w:t>
            </w:r>
          </w:p>
        </w:tc>
        <w:tc>
          <w:tcPr>
            <w:tcW w:w="5528" w:type="dxa"/>
          </w:tcPr>
          <w:p w14:paraId="0149D832" w14:textId="77777777" w:rsidR="00994407" w:rsidRPr="00A877B3" w:rsidRDefault="00994407" w:rsidP="00994407">
            <w:pPr>
              <w:pStyle w:val="ListParagraph"/>
              <w:numPr>
                <w:ilvl w:val="0"/>
                <w:numId w:val="18"/>
              </w:numPr>
              <w:suppressAutoHyphens w:val="0"/>
              <w:spacing w:line="240" w:lineRule="auto"/>
              <w:rPr>
                <w:i/>
              </w:rPr>
            </w:pPr>
            <w:r>
              <w:t>Protocol and PIS updated</w:t>
            </w:r>
          </w:p>
          <w:p w14:paraId="08F7A273" w14:textId="77777777" w:rsidR="00994407" w:rsidRPr="00A877B3" w:rsidRDefault="00994407" w:rsidP="00994407">
            <w:pPr>
              <w:pStyle w:val="ListParagraph"/>
              <w:numPr>
                <w:ilvl w:val="0"/>
                <w:numId w:val="18"/>
              </w:numPr>
              <w:suppressAutoHyphens w:val="0"/>
              <w:spacing w:line="240" w:lineRule="auto"/>
              <w:rPr>
                <w:i/>
              </w:rPr>
            </w:pPr>
            <w:r>
              <w:t>Addition of new sites</w:t>
            </w:r>
          </w:p>
        </w:tc>
      </w:tr>
      <w:tr w:rsidR="00994407" w14:paraId="224415EF" w14:textId="77777777" w:rsidTr="00CD77AD">
        <w:tc>
          <w:tcPr>
            <w:tcW w:w="993" w:type="dxa"/>
          </w:tcPr>
          <w:p w14:paraId="237B28A4" w14:textId="77777777" w:rsidR="00994407" w:rsidRDefault="00994407" w:rsidP="00994407">
            <w:pPr>
              <w:spacing w:line="240" w:lineRule="auto"/>
              <w:jc w:val="center"/>
            </w:pPr>
            <w:r>
              <w:t>3 - Substantial</w:t>
            </w:r>
          </w:p>
        </w:tc>
        <w:tc>
          <w:tcPr>
            <w:tcW w:w="1417" w:type="dxa"/>
          </w:tcPr>
          <w:p w14:paraId="46D2D47C" w14:textId="77777777" w:rsidR="00994407" w:rsidRDefault="00994407" w:rsidP="00994407">
            <w:pPr>
              <w:spacing w:line="240" w:lineRule="auto"/>
              <w:jc w:val="center"/>
            </w:pPr>
            <w:r>
              <w:t>01 June 2016</w:t>
            </w:r>
          </w:p>
        </w:tc>
        <w:tc>
          <w:tcPr>
            <w:tcW w:w="1701" w:type="dxa"/>
          </w:tcPr>
          <w:p w14:paraId="212E8462" w14:textId="77777777" w:rsidR="00994407" w:rsidRPr="00A5361F" w:rsidRDefault="00994407" w:rsidP="00994407">
            <w:pPr>
              <w:spacing w:line="240" w:lineRule="auto"/>
              <w:jc w:val="center"/>
            </w:pPr>
            <w:r>
              <w:t>23</w:t>
            </w:r>
            <w:r w:rsidRPr="00A5361F">
              <w:t xml:space="preserve"> </w:t>
            </w:r>
            <w:r>
              <w:t>Aug 2016</w:t>
            </w:r>
          </w:p>
          <w:p w14:paraId="109971FB" w14:textId="77777777" w:rsidR="00994407" w:rsidRPr="00A5361F" w:rsidRDefault="00994407" w:rsidP="00994407">
            <w:pPr>
              <w:spacing w:line="240" w:lineRule="auto"/>
              <w:jc w:val="center"/>
            </w:pPr>
          </w:p>
        </w:tc>
        <w:tc>
          <w:tcPr>
            <w:tcW w:w="5528" w:type="dxa"/>
          </w:tcPr>
          <w:p w14:paraId="69B65D82" w14:textId="0DA5375C" w:rsidR="00994407" w:rsidRDefault="00994407" w:rsidP="00994407">
            <w:pPr>
              <w:pStyle w:val="ListParagraph"/>
              <w:numPr>
                <w:ilvl w:val="0"/>
                <w:numId w:val="17"/>
              </w:numPr>
              <w:suppressAutoHyphens w:val="0"/>
              <w:spacing w:line="240" w:lineRule="auto"/>
            </w:pPr>
            <w:r>
              <w:t>P</w:t>
            </w:r>
            <w:r w:rsidR="008F6CF4">
              <w:t>atient information sheet (P</w:t>
            </w:r>
            <w:r>
              <w:t>IS</w:t>
            </w:r>
            <w:r w:rsidR="008F6CF4">
              <w:t>)</w:t>
            </w:r>
            <w:r>
              <w:t xml:space="preserve"> simplified and clarified</w:t>
            </w:r>
          </w:p>
          <w:p w14:paraId="142E2E54" w14:textId="77777777" w:rsidR="00994407" w:rsidRDefault="00994407" w:rsidP="00994407">
            <w:pPr>
              <w:pStyle w:val="ListParagraph"/>
              <w:numPr>
                <w:ilvl w:val="0"/>
                <w:numId w:val="17"/>
              </w:numPr>
              <w:suppressAutoHyphens w:val="0"/>
              <w:spacing w:line="240" w:lineRule="auto"/>
            </w:pPr>
            <w:r>
              <w:t xml:space="preserve">Consent Form simplified and clarified, addition of results to </w:t>
            </w:r>
            <w:proofErr w:type="spellStart"/>
            <w:r>
              <w:t>provided</w:t>
            </w:r>
            <w:proofErr w:type="spellEnd"/>
            <w:r>
              <w:t xml:space="preserve"> by clinic/GP and collect long term outcomes</w:t>
            </w:r>
          </w:p>
          <w:p w14:paraId="4AB407C9" w14:textId="77777777" w:rsidR="00994407" w:rsidRDefault="00994407" w:rsidP="00994407">
            <w:pPr>
              <w:pStyle w:val="ListParagraph"/>
              <w:numPr>
                <w:ilvl w:val="0"/>
                <w:numId w:val="17"/>
              </w:numPr>
              <w:suppressAutoHyphens w:val="0"/>
              <w:spacing w:line="240" w:lineRule="auto"/>
            </w:pPr>
            <w:r>
              <w:t>4 week follow up letters included</w:t>
            </w:r>
          </w:p>
          <w:p w14:paraId="779B777E" w14:textId="77777777" w:rsidR="00994407" w:rsidRDefault="00994407" w:rsidP="00994407">
            <w:pPr>
              <w:pStyle w:val="ListParagraph"/>
              <w:numPr>
                <w:ilvl w:val="0"/>
                <w:numId w:val="17"/>
              </w:numPr>
              <w:suppressAutoHyphens w:val="0"/>
              <w:spacing w:line="240" w:lineRule="auto"/>
            </w:pPr>
            <w:r>
              <w:t>Addition of new sites</w:t>
            </w:r>
          </w:p>
        </w:tc>
      </w:tr>
      <w:tr w:rsidR="00994407" w14:paraId="38B2A69D" w14:textId="77777777" w:rsidTr="00CD77AD">
        <w:tc>
          <w:tcPr>
            <w:tcW w:w="993" w:type="dxa"/>
          </w:tcPr>
          <w:p w14:paraId="290A40BA" w14:textId="77777777" w:rsidR="00994407" w:rsidRDefault="00994407" w:rsidP="00994407">
            <w:pPr>
              <w:spacing w:line="240" w:lineRule="auto"/>
              <w:jc w:val="center"/>
            </w:pPr>
            <w:r>
              <w:t xml:space="preserve">4 – </w:t>
            </w:r>
            <w:proofErr w:type="gramStart"/>
            <w:r>
              <w:t>Non-substantial</w:t>
            </w:r>
            <w:proofErr w:type="gramEnd"/>
          </w:p>
        </w:tc>
        <w:tc>
          <w:tcPr>
            <w:tcW w:w="1417" w:type="dxa"/>
          </w:tcPr>
          <w:p w14:paraId="0961DD51" w14:textId="77777777" w:rsidR="00994407" w:rsidRDefault="00994407" w:rsidP="00994407">
            <w:pPr>
              <w:spacing w:line="240" w:lineRule="auto"/>
              <w:jc w:val="center"/>
            </w:pPr>
            <w:r>
              <w:t>11 July 2016</w:t>
            </w:r>
          </w:p>
        </w:tc>
        <w:tc>
          <w:tcPr>
            <w:tcW w:w="1701" w:type="dxa"/>
          </w:tcPr>
          <w:p w14:paraId="0A741351" w14:textId="77777777" w:rsidR="00994407" w:rsidRDefault="00994407" w:rsidP="00994407">
            <w:pPr>
              <w:spacing w:line="240" w:lineRule="auto"/>
              <w:jc w:val="center"/>
            </w:pPr>
            <w:r>
              <w:t>19 Sep 2016</w:t>
            </w:r>
          </w:p>
        </w:tc>
        <w:tc>
          <w:tcPr>
            <w:tcW w:w="5528" w:type="dxa"/>
          </w:tcPr>
          <w:p w14:paraId="2215C852" w14:textId="77777777" w:rsidR="00994407" w:rsidRPr="00A877B3" w:rsidRDefault="00994407" w:rsidP="00994407">
            <w:pPr>
              <w:pStyle w:val="ListParagraph"/>
              <w:numPr>
                <w:ilvl w:val="0"/>
                <w:numId w:val="17"/>
              </w:numPr>
              <w:suppressAutoHyphens w:val="0"/>
              <w:spacing w:line="240" w:lineRule="auto"/>
            </w:pPr>
            <w:r w:rsidRPr="00A877B3">
              <w:t>Addition of sites</w:t>
            </w:r>
          </w:p>
        </w:tc>
      </w:tr>
      <w:tr w:rsidR="00994407" w14:paraId="2EC7C1B6" w14:textId="77777777" w:rsidTr="00CD77AD">
        <w:tc>
          <w:tcPr>
            <w:tcW w:w="993" w:type="dxa"/>
          </w:tcPr>
          <w:p w14:paraId="38AEB10C" w14:textId="77777777" w:rsidR="00994407" w:rsidRDefault="00994407" w:rsidP="00994407">
            <w:pPr>
              <w:spacing w:line="240" w:lineRule="auto"/>
              <w:jc w:val="center"/>
            </w:pPr>
            <w:r>
              <w:t>5 - Substantial</w:t>
            </w:r>
          </w:p>
        </w:tc>
        <w:tc>
          <w:tcPr>
            <w:tcW w:w="1417" w:type="dxa"/>
          </w:tcPr>
          <w:p w14:paraId="20CAF54C" w14:textId="77777777" w:rsidR="00994407" w:rsidRDefault="00994407" w:rsidP="00994407">
            <w:pPr>
              <w:spacing w:line="240" w:lineRule="auto"/>
              <w:jc w:val="center"/>
            </w:pPr>
            <w:r>
              <w:t>21 Oct 2016</w:t>
            </w:r>
          </w:p>
        </w:tc>
        <w:tc>
          <w:tcPr>
            <w:tcW w:w="1701" w:type="dxa"/>
          </w:tcPr>
          <w:p w14:paraId="25313994" w14:textId="77777777" w:rsidR="00994407" w:rsidRDefault="00994407" w:rsidP="00994407">
            <w:pPr>
              <w:spacing w:line="240" w:lineRule="auto"/>
              <w:jc w:val="center"/>
            </w:pPr>
            <w:r>
              <w:t>04 Jan 2017</w:t>
            </w:r>
          </w:p>
        </w:tc>
        <w:tc>
          <w:tcPr>
            <w:tcW w:w="5528" w:type="dxa"/>
          </w:tcPr>
          <w:p w14:paraId="6C7ABBDA" w14:textId="77777777" w:rsidR="00994407" w:rsidRPr="005E11E3" w:rsidRDefault="00994407" w:rsidP="00994407">
            <w:pPr>
              <w:pStyle w:val="ListParagraph"/>
              <w:numPr>
                <w:ilvl w:val="0"/>
                <w:numId w:val="17"/>
              </w:numPr>
              <w:suppressAutoHyphens w:val="0"/>
              <w:spacing w:line="240" w:lineRule="auto"/>
              <w:rPr>
                <w:i/>
              </w:rPr>
            </w:pPr>
            <w:r>
              <w:t>Inclusion criteria updated</w:t>
            </w:r>
          </w:p>
          <w:p w14:paraId="3B859946" w14:textId="77777777" w:rsidR="00994407" w:rsidRPr="005E11E3" w:rsidRDefault="00994407" w:rsidP="00994407">
            <w:pPr>
              <w:pStyle w:val="ListParagraph"/>
              <w:numPr>
                <w:ilvl w:val="0"/>
                <w:numId w:val="17"/>
              </w:numPr>
              <w:suppressAutoHyphens w:val="0"/>
              <w:spacing w:line="240" w:lineRule="auto"/>
              <w:rPr>
                <w:i/>
              </w:rPr>
            </w:pPr>
            <w:r>
              <w:t>Research staff to contact eligible patients by phone/text</w:t>
            </w:r>
          </w:p>
          <w:p w14:paraId="0F55EEAB" w14:textId="77777777" w:rsidR="00994407" w:rsidRPr="005E11E3" w:rsidRDefault="00994407" w:rsidP="00994407">
            <w:pPr>
              <w:pStyle w:val="ListParagraph"/>
              <w:numPr>
                <w:ilvl w:val="0"/>
                <w:numId w:val="17"/>
              </w:numPr>
              <w:suppressAutoHyphens w:val="0"/>
              <w:spacing w:line="240" w:lineRule="auto"/>
              <w:rPr>
                <w:i/>
              </w:rPr>
            </w:pPr>
            <w:r>
              <w:t xml:space="preserve">Baseline and </w:t>
            </w:r>
            <w:proofErr w:type="gramStart"/>
            <w:r>
              <w:t>4 week</w:t>
            </w:r>
            <w:proofErr w:type="gramEnd"/>
            <w:r>
              <w:t xml:space="preserve"> questionnaires clarified</w:t>
            </w:r>
          </w:p>
          <w:p w14:paraId="6EB1E099" w14:textId="77777777" w:rsidR="00994407" w:rsidRPr="005E11E3" w:rsidRDefault="00994407" w:rsidP="00994407">
            <w:pPr>
              <w:pStyle w:val="ListParagraph"/>
              <w:numPr>
                <w:ilvl w:val="0"/>
                <w:numId w:val="17"/>
              </w:numPr>
              <w:suppressAutoHyphens w:val="0"/>
              <w:spacing w:line="240" w:lineRule="auto"/>
              <w:rPr>
                <w:i/>
              </w:rPr>
            </w:pPr>
            <w:r>
              <w:t>PIS version number updated</w:t>
            </w:r>
          </w:p>
          <w:p w14:paraId="39023C8D" w14:textId="77777777" w:rsidR="00994407" w:rsidRPr="005E11E3" w:rsidRDefault="00994407" w:rsidP="00994407">
            <w:pPr>
              <w:pStyle w:val="ListParagraph"/>
              <w:numPr>
                <w:ilvl w:val="0"/>
                <w:numId w:val="17"/>
              </w:numPr>
              <w:suppressAutoHyphens w:val="0"/>
              <w:spacing w:line="240" w:lineRule="auto"/>
              <w:rPr>
                <w:i/>
              </w:rPr>
            </w:pPr>
            <w:r>
              <w:t>Consent form updated to include data sharing</w:t>
            </w:r>
          </w:p>
          <w:p w14:paraId="25D9C783" w14:textId="77777777" w:rsidR="00994407" w:rsidRPr="005E11E3" w:rsidRDefault="00994407" w:rsidP="00994407">
            <w:pPr>
              <w:pStyle w:val="ListParagraph"/>
              <w:numPr>
                <w:ilvl w:val="0"/>
                <w:numId w:val="17"/>
              </w:numPr>
              <w:suppressAutoHyphens w:val="0"/>
              <w:spacing w:line="240" w:lineRule="auto"/>
              <w:rPr>
                <w:i/>
              </w:rPr>
            </w:pPr>
            <w:r>
              <w:t>Posters for clinics</w:t>
            </w:r>
          </w:p>
        </w:tc>
      </w:tr>
      <w:tr w:rsidR="00994407" w14:paraId="03997F43" w14:textId="77777777" w:rsidTr="00CD77AD">
        <w:tc>
          <w:tcPr>
            <w:tcW w:w="993" w:type="dxa"/>
          </w:tcPr>
          <w:p w14:paraId="405F23C8" w14:textId="77777777" w:rsidR="00994407" w:rsidRDefault="00994407" w:rsidP="00994407">
            <w:pPr>
              <w:spacing w:line="240" w:lineRule="auto"/>
              <w:jc w:val="center"/>
            </w:pPr>
            <w:r>
              <w:t xml:space="preserve">6 – </w:t>
            </w:r>
            <w:proofErr w:type="gramStart"/>
            <w:r>
              <w:t>Non-substantial</w:t>
            </w:r>
            <w:proofErr w:type="gramEnd"/>
          </w:p>
        </w:tc>
        <w:tc>
          <w:tcPr>
            <w:tcW w:w="1417" w:type="dxa"/>
          </w:tcPr>
          <w:p w14:paraId="1CEC8022" w14:textId="77777777" w:rsidR="00994407" w:rsidRDefault="00994407" w:rsidP="00994407">
            <w:pPr>
              <w:spacing w:line="240" w:lineRule="auto"/>
              <w:jc w:val="center"/>
            </w:pPr>
            <w:r>
              <w:t>19 Jan 2017</w:t>
            </w:r>
          </w:p>
        </w:tc>
        <w:tc>
          <w:tcPr>
            <w:tcW w:w="1701" w:type="dxa"/>
          </w:tcPr>
          <w:p w14:paraId="37FC4EFA" w14:textId="77777777" w:rsidR="00994407" w:rsidRDefault="00994407" w:rsidP="00994407">
            <w:pPr>
              <w:spacing w:line="240" w:lineRule="auto"/>
              <w:jc w:val="center"/>
            </w:pPr>
            <w:r>
              <w:t>24 Jan 2017</w:t>
            </w:r>
          </w:p>
        </w:tc>
        <w:tc>
          <w:tcPr>
            <w:tcW w:w="5528" w:type="dxa"/>
          </w:tcPr>
          <w:p w14:paraId="656E9041" w14:textId="77777777" w:rsidR="00994407" w:rsidRDefault="00994407" w:rsidP="00994407">
            <w:pPr>
              <w:pStyle w:val="ListParagraph"/>
              <w:numPr>
                <w:ilvl w:val="0"/>
                <w:numId w:val="17"/>
              </w:numPr>
              <w:suppressAutoHyphens w:val="0"/>
              <w:spacing w:line="240" w:lineRule="auto"/>
            </w:pPr>
            <w:r>
              <w:t>Baseline questionnaire clarified</w:t>
            </w:r>
          </w:p>
          <w:p w14:paraId="5DA0F9BC" w14:textId="77777777" w:rsidR="00994407" w:rsidRDefault="00994407" w:rsidP="00994407">
            <w:pPr>
              <w:pStyle w:val="ListParagraph"/>
              <w:numPr>
                <w:ilvl w:val="0"/>
                <w:numId w:val="17"/>
              </w:numPr>
              <w:suppressAutoHyphens w:val="0"/>
              <w:spacing w:line="240" w:lineRule="auto"/>
            </w:pPr>
            <w:r>
              <w:t>Addition of sites</w:t>
            </w:r>
          </w:p>
        </w:tc>
      </w:tr>
      <w:tr w:rsidR="00994407" w14:paraId="0BA30844" w14:textId="77777777" w:rsidTr="00CD77AD">
        <w:tc>
          <w:tcPr>
            <w:tcW w:w="993" w:type="dxa"/>
          </w:tcPr>
          <w:p w14:paraId="32B3D846" w14:textId="77777777" w:rsidR="00994407" w:rsidRDefault="00994407" w:rsidP="00994407">
            <w:pPr>
              <w:spacing w:line="240" w:lineRule="auto"/>
              <w:jc w:val="center"/>
            </w:pPr>
            <w:r>
              <w:t xml:space="preserve">7 – </w:t>
            </w:r>
            <w:proofErr w:type="gramStart"/>
            <w:r>
              <w:t>Non-substantial</w:t>
            </w:r>
            <w:proofErr w:type="gramEnd"/>
          </w:p>
        </w:tc>
        <w:tc>
          <w:tcPr>
            <w:tcW w:w="1417" w:type="dxa"/>
          </w:tcPr>
          <w:p w14:paraId="387CD257" w14:textId="77777777" w:rsidR="00994407" w:rsidRDefault="00994407" w:rsidP="00994407">
            <w:pPr>
              <w:spacing w:line="240" w:lineRule="auto"/>
              <w:jc w:val="center"/>
            </w:pPr>
            <w:r>
              <w:t>6 Feb 2017</w:t>
            </w:r>
          </w:p>
        </w:tc>
        <w:tc>
          <w:tcPr>
            <w:tcW w:w="1701" w:type="dxa"/>
          </w:tcPr>
          <w:p w14:paraId="279E3670" w14:textId="77777777" w:rsidR="00994407" w:rsidRDefault="00994407" w:rsidP="00994407">
            <w:pPr>
              <w:spacing w:line="240" w:lineRule="auto"/>
              <w:jc w:val="center"/>
            </w:pPr>
            <w:r>
              <w:t>16 Feb 2017</w:t>
            </w:r>
          </w:p>
        </w:tc>
        <w:tc>
          <w:tcPr>
            <w:tcW w:w="5528" w:type="dxa"/>
          </w:tcPr>
          <w:p w14:paraId="7B9B3090" w14:textId="77777777" w:rsidR="00994407" w:rsidRDefault="00994407" w:rsidP="00994407">
            <w:pPr>
              <w:pStyle w:val="ListParagraph"/>
              <w:numPr>
                <w:ilvl w:val="0"/>
                <w:numId w:val="17"/>
              </w:numPr>
              <w:suppressAutoHyphens w:val="0"/>
              <w:spacing w:line="240" w:lineRule="auto"/>
            </w:pPr>
            <w:r>
              <w:t>Baseline questionnaire clarified</w:t>
            </w:r>
          </w:p>
        </w:tc>
      </w:tr>
      <w:tr w:rsidR="00994407" w14:paraId="26D8CE8C" w14:textId="77777777" w:rsidTr="00CD77AD">
        <w:tc>
          <w:tcPr>
            <w:tcW w:w="993" w:type="dxa"/>
          </w:tcPr>
          <w:p w14:paraId="0880C73D" w14:textId="77777777" w:rsidR="00994407" w:rsidRDefault="00994407" w:rsidP="00994407">
            <w:pPr>
              <w:spacing w:line="240" w:lineRule="auto"/>
              <w:jc w:val="center"/>
            </w:pPr>
            <w:r>
              <w:t>8 - Substantial</w:t>
            </w:r>
          </w:p>
        </w:tc>
        <w:tc>
          <w:tcPr>
            <w:tcW w:w="1417" w:type="dxa"/>
          </w:tcPr>
          <w:p w14:paraId="4F681AEB" w14:textId="77777777" w:rsidR="00994407" w:rsidRDefault="00994407" w:rsidP="00994407">
            <w:pPr>
              <w:spacing w:line="240" w:lineRule="auto"/>
              <w:jc w:val="center"/>
            </w:pPr>
            <w:r>
              <w:t>03 May 2017</w:t>
            </w:r>
          </w:p>
        </w:tc>
        <w:tc>
          <w:tcPr>
            <w:tcW w:w="1701" w:type="dxa"/>
          </w:tcPr>
          <w:p w14:paraId="67DD8635" w14:textId="77777777" w:rsidR="00994407" w:rsidRDefault="00994407" w:rsidP="00994407">
            <w:pPr>
              <w:spacing w:line="240" w:lineRule="auto"/>
              <w:jc w:val="center"/>
            </w:pPr>
            <w:r>
              <w:t>22 May 2017</w:t>
            </w:r>
          </w:p>
        </w:tc>
        <w:tc>
          <w:tcPr>
            <w:tcW w:w="5528" w:type="dxa"/>
          </w:tcPr>
          <w:p w14:paraId="38727B1E" w14:textId="57C54038" w:rsidR="00994407" w:rsidRDefault="00BA7432" w:rsidP="00994407">
            <w:pPr>
              <w:pStyle w:val="ListParagraph"/>
              <w:numPr>
                <w:ilvl w:val="0"/>
                <w:numId w:val="17"/>
              </w:numPr>
              <w:suppressAutoHyphens w:val="0"/>
              <w:spacing w:line="240" w:lineRule="auto"/>
            </w:pPr>
            <w:r>
              <w:t>Intermediate</w:t>
            </w:r>
            <w:r w:rsidR="00994407">
              <w:t xml:space="preserve"> for informing participants of one year test results</w:t>
            </w:r>
          </w:p>
          <w:p w14:paraId="1AE9FBE7" w14:textId="77777777" w:rsidR="00994407" w:rsidRDefault="00994407" w:rsidP="00994407">
            <w:pPr>
              <w:pStyle w:val="ListParagraph"/>
              <w:numPr>
                <w:ilvl w:val="0"/>
                <w:numId w:val="17"/>
              </w:numPr>
              <w:suppressAutoHyphens w:val="0"/>
              <w:spacing w:line="240" w:lineRule="auto"/>
            </w:pPr>
            <w:r>
              <w:t>Collection and disclosure of partner violence</w:t>
            </w:r>
          </w:p>
          <w:p w14:paraId="1D7183C5" w14:textId="77777777" w:rsidR="00994407" w:rsidRDefault="00994407" w:rsidP="00994407">
            <w:pPr>
              <w:pStyle w:val="ListParagraph"/>
              <w:numPr>
                <w:ilvl w:val="0"/>
                <w:numId w:val="17"/>
              </w:numPr>
              <w:suppressAutoHyphens w:val="0"/>
              <w:spacing w:line="240" w:lineRule="auto"/>
            </w:pPr>
            <w:r>
              <w:t>One year follow up letters</w:t>
            </w:r>
          </w:p>
        </w:tc>
      </w:tr>
      <w:tr w:rsidR="00994407" w14:paraId="5C20463B" w14:textId="77777777" w:rsidTr="00CD77AD">
        <w:tc>
          <w:tcPr>
            <w:tcW w:w="993" w:type="dxa"/>
          </w:tcPr>
          <w:p w14:paraId="66788A41" w14:textId="77777777" w:rsidR="00994407" w:rsidRDefault="00994407" w:rsidP="00994407">
            <w:pPr>
              <w:spacing w:line="240" w:lineRule="auto"/>
              <w:jc w:val="center"/>
            </w:pPr>
            <w:r>
              <w:t xml:space="preserve">9 – </w:t>
            </w:r>
            <w:proofErr w:type="gramStart"/>
            <w:r>
              <w:t>Non-substantial</w:t>
            </w:r>
            <w:proofErr w:type="gramEnd"/>
          </w:p>
        </w:tc>
        <w:tc>
          <w:tcPr>
            <w:tcW w:w="1417" w:type="dxa"/>
          </w:tcPr>
          <w:p w14:paraId="395CBEB3" w14:textId="77777777" w:rsidR="00994407" w:rsidRDefault="00994407" w:rsidP="00994407">
            <w:pPr>
              <w:spacing w:line="240" w:lineRule="auto"/>
              <w:jc w:val="center"/>
            </w:pPr>
            <w:r>
              <w:t>26 July 2017</w:t>
            </w:r>
          </w:p>
        </w:tc>
        <w:tc>
          <w:tcPr>
            <w:tcW w:w="1701" w:type="dxa"/>
          </w:tcPr>
          <w:p w14:paraId="360C9FC3" w14:textId="77777777" w:rsidR="00994407" w:rsidRDefault="00994407" w:rsidP="00994407">
            <w:pPr>
              <w:spacing w:line="240" w:lineRule="auto"/>
              <w:jc w:val="center"/>
            </w:pPr>
            <w:r>
              <w:t>08 Aug 2017</w:t>
            </w:r>
          </w:p>
        </w:tc>
        <w:tc>
          <w:tcPr>
            <w:tcW w:w="5528" w:type="dxa"/>
          </w:tcPr>
          <w:p w14:paraId="1D59C14D" w14:textId="77777777" w:rsidR="00994407" w:rsidRDefault="00994407" w:rsidP="00994407">
            <w:pPr>
              <w:pStyle w:val="ListParagraph"/>
              <w:numPr>
                <w:ilvl w:val="0"/>
                <w:numId w:val="17"/>
              </w:numPr>
              <w:suppressAutoHyphens w:val="0"/>
              <w:spacing w:line="240" w:lineRule="auto"/>
            </w:pPr>
            <w:r>
              <w:t>Thank you slip</w:t>
            </w:r>
          </w:p>
          <w:p w14:paraId="17596910" w14:textId="77777777" w:rsidR="00994407" w:rsidRDefault="00994407" w:rsidP="00994407">
            <w:pPr>
              <w:pStyle w:val="ListParagraph"/>
              <w:numPr>
                <w:ilvl w:val="0"/>
                <w:numId w:val="17"/>
              </w:numPr>
              <w:suppressAutoHyphens w:val="0"/>
              <w:spacing w:line="240" w:lineRule="auto"/>
            </w:pPr>
            <w:r>
              <w:t>Addition of sites</w:t>
            </w:r>
          </w:p>
        </w:tc>
      </w:tr>
      <w:tr w:rsidR="00994407" w14:paraId="53A9688D" w14:textId="77777777" w:rsidTr="00CD77AD">
        <w:tc>
          <w:tcPr>
            <w:tcW w:w="993" w:type="dxa"/>
          </w:tcPr>
          <w:p w14:paraId="5D3320D8" w14:textId="77777777" w:rsidR="00994407" w:rsidRDefault="00994407" w:rsidP="00994407">
            <w:pPr>
              <w:spacing w:line="240" w:lineRule="auto"/>
              <w:jc w:val="center"/>
            </w:pPr>
            <w:r>
              <w:t>10 - Substantial</w:t>
            </w:r>
          </w:p>
        </w:tc>
        <w:tc>
          <w:tcPr>
            <w:tcW w:w="1417" w:type="dxa"/>
          </w:tcPr>
          <w:p w14:paraId="0D7FEF64" w14:textId="77777777" w:rsidR="00994407" w:rsidRDefault="00994407" w:rsidP="00994407">
            <w:pPr>
              <w:spacing w:line="240" w:lineRule="auto"/>
              <w:jc w:val="center"/>
            </w:pPr>
            <w:r>
              <w:t>05 Mar 2018</w:t>
            </w:r>
          </w:p>
        </w:tc>
        <w:tc>
          <w:tcPr>
            <w:tcW w:w="1701" w:type="dxa"/>
          </w:tcPr>
          <w:p w14:paraId="000F788B" w14:textId="77777777" w:rsidR="00994407" w:rsidRDefault="00994407" w:rsidP="00994407">
            <w:pPr>
              <w:spacing w:line="240" w:lineRule="auto"/>
              <w:jc w:val="center"/>
            </w:pPr>
            <w:r>
              <w:t>29 Mar 2018</w:t>
            </w:r>
          </w:p>
        </w:tc>
        <w:tc>
          <w:tcPr>
            <w:tcW w:w="5528" w:type="dxa"/>
          </w:tcPr>
          <w:p w14:paraId="6C901C39" w14:textId="77777777" w:rsidR="00994407" w:rsidRDefault="00994407" w:rsidP="00994407">
            <w:pPr>
              <w:pStyle w:val="ListParagraph"/>
              <w:numPr>
                <w:ilvl w:val="0"/>
                <w:numId w:val="17"/>
              </w:numPr>
              <w:suppressAutoHyphens w:val="0"/>
              <w:spacing w:line="240" w:lineRule="auto"/>
            </w:pPr>
            <w:r>
              <w:t>Extension of recruitment end date</w:t>
            </w:r>
          </w:p>
          <w:p w14:paraId="6F97AB98" w14:textId="77777777" w:rsidR="00994407" w:rsidRDefault="00994407" w:rsidP="00994407">
            <w:pPr>
              <w:pStyle w:val="ListParagraph"/>
              <w:numPr>
                <w:ilvl w:val="0"/>
                <w:numId w:val="17"/>
              </w:numPr>
              <w:suppressAutoHyphens w:val="0"/>
              <w:spacing w:line="240" w:lineRule="auto"/>
            </w:pPr>
            <w:r>
              <w:t>Changes of PI</w:t>
            </w:r>
          </w:p>
          <w:p w14:paraId="289EDBA2" w14:textId="77777777" w:rsidR="00994407" w:rsidRDefault="00994407" w:rsidP="00994407">
            <w:pPr>
              <w:pStyle w:val="ListParagraph"/>
              <w:numPr>
                <w:ilvl w:val="0"/>
                <w:numId w:val="17"/>
              </w:numPr>
              <w:suppressAutoHyphens w:val="0"/>
              <w:spacing w:line="240" w:lineRule="auto"/>
            </w:pPr>
            <w:r>
              <w:t>Addition of sites</w:t>
            </w:r>
          </w:p>
          <w:p w14:paraId="715CA19A" w14:textId="77777777" w:rsidR="00994407" w:rsidRDefault="00994407" w:rsidP="00994407">
            <w:pPr>
              <w:pStyle w:val="ListParagraph"/>
              <w:numPr>
                <w:ilvl w:val="0"/>
                <w:numId w:val="17"/>
              </w:numPr>
              <w:suppressAutoHyphens w:val="0"/>
              <w:spacing w:line="240" w:lineRule="auto"/>
            </w:pPr>
            <w:proofErr w:type="gramStart"/>
            <w:r>
              <w:t>4 week</w:t>
            </w:r>
            <w:proofErr w:type="gramEnd"/>
            <w:r>
              <w:t xml:space="preserve"> questionnaire clarified</w:t>
            </w:r>
          </w:p>
          <w:p w14:paraId="09B0834A" w14:textId="77777777" w:rsidR="00994407" w:rsidRDefault="00994407" w:rsidP="00994407">
            <w:pPr>
              <w:pStyle w:val="ListParagraph"/>
              <w:numPr>
                <w:ilvl w:val="0"/>
                <w:numId w:val="17"/>
              </w:numPr>
              <w:suppressAutoHyphens w:val="0"/>
              <w:spacing w:line="240" w:lineRule="auto"/>
            </w:pPr>
            <w:proofErr w:type="gramStart"/>
            <w:r>
              <w:t>One year</w:t>
            </w:r>
            <w:proofErr w:type="gramEnd"/>
            <w:r>
              <w:t xml:space="preserve"> letters clarified</w:t>
            </w:r>
          </w:p>
        </w:tc>
      </w:tr>
      <w:tr w:rsidR="00994407" w14:paraId="1588CBE1" w14:textId="77777777" w:rsidTr="00CD77AD">
        <w:tc>
          <w:tcPr>
            <w:tcW w:w="993" w:type="dxa"/>
          </w:tcPr>
          <w:p w14:paraId="251CCBAE" w14:textId="77777777" w:rsidR="00994407" w:rsidRDefault="00994407" w:rsidP="00994407">
            <w:pPr>
              <w:spacing w:line="240" w:lineRule="auto"/>
              <w:jc w:val="center"/>
            </w:pPr>
            <w:r>
              <w:t>11 - Substantial</w:t>
            </w:r>
          </w:p>
        </w:tc>
        <w:tc>
          <w:tcPr>
            <w:tcW w:w="1417" w:type="dxa"/>
          </w:tcPr>
          <w:p w14:paraId="5CBE9F9C" w14:textId="77777777" w:rsidR="00994407" w:rsidRDefault="00994407" w:rsidP="00994407">
            <w:pPr>
              <w:spacing w:line="240" w:lineRule="auto"/>
              <w:jc w:val="center"/>
            </w:pPr>
            <w:r>
              <w:t>24 April 2018</w:t>
            </w:r>
          </w:p>
        </w:tc>
        <w:tc>
          <w:tcPr>
            <w:tcW w:w="1701" w:type="dxa"/>
          </w:tcPr>
          <w:p w14:paraId="17FE15DE" w14:textId="77777777" w:rsidR="00994407" w:rsidRDefault="00994407" w:rsidP="00994407">
            <w:pPr>
              <w:spacing w:line="240" w:lineRule="auto"/>
              <w:jc w:val="center"/>
            </w:pPr>
            <w:r>
              <w:t>09 May 2018</w:t>
            </w:r>
          </w:p>
        </w:tc>
        <w:tc>
          <w:tcPr>
            <w:tcW w:w="5528" w:type="dxa"/>
          </w:tcPr>
          <w:p w14:paraId="0999923C" w14:textId="77777777" w:rsidR="00994407" w:rsidRDefault="00994407" w:rsidP="00994407">
            <w:pPr>
              <w:pStyle w:val="ListParagraph"/>
              <w:numPr>
                <w:ilvl w:val="0"/>
                <w:numId w:val="17"/>
              </w:numPr>
              <w:suppressAutoHyphens w:val="0"/>
              <w:spacing w:line="240" w:lineRule="auto"/>
            </w:pPr>
            <w:r>
              <w:t>Recruitment sample size increased</w:t>
            </w:r>
          </w:p>
          <w:p w14:paraId="638BBE31" w14:textId="77777777" w:rsidR="00994407" w:rsidRDefault="00994407" w:rsidP="00994407">
            <w:pPr>
              <w:pStyle w:val="ListParagraph"/>
              <w:numPr>
                <w:ilvl w:val="0"/>
                <w:numId w:val="17"/>
              </w:numPr>
              <w:suppressAutoHyphens w:val="0"/>
              <w:spacing w:line="240" w:lineRule="auto"/>
            </w:pPr>
            <w:r>
              <w:t>Exclusion criteria clarified</w:t>
            </w:r>
          </w:p>
          <w:p w14:paraId="030C5910" w14:textId="77777777" w:rsidR="00994407" w:rsidRDefault="00994407" w:rsidP="00994407">
            <w:pPr>
              <w:pStyle w:val="ListParagraph"/>
              <w:numPr>
                <w:ilvl w:val="0"/>
                <w:numId w:val="17"/>
              </w:numPr>
              <w:suppressAutoHyphens w:val="0"/>
              <w:spacing w:line="240" w:lineRule="auto"/>
            </w:pPr>
            <w:r>
              <w:t>PIS clarified on length of data storage</w:t>
            </w:r>
          </w:p>
          <w:p w14:paraId="0BC16693" w14:textId="77777777" w:rsidR="00994407" w:rsidRDefault="00994407" w:rsidP="00994407">
            <w:pPr>
              <w:pStyle w:val="ListParagraph"/>
              <w:numPr>
                <w:ilvl w:val="0"/>
                <w:numId w:val="17"/>
              </w:numPr>
              <w:suppressAutoHyphens w:val="0"/>
              <w:spacing w:line="240" w:lineRule="auto"/>
            </w:pPr>
            <w:r>
              <w:t>Postage instructions</w:t>
            </w:r>
          </w:p>
        </w:tc>
      </w:tr>
      <w:tr w:rsidR="00994407" w14:paraId="540687F8" w14:textId="77777777" w:rsidTr="00CD77AD">
        <w:tc>
          <w:tcPr>
            <w:tcW w:w="993" w:type="dxa"/>
          </w:tcPr>
          <w:p w14:paraId="3C02433B" w14:textId="77777777" w:rsidR="00994407" w:rsidRDefault="00994407" w:rsidP="00994407">
            <w:pPr>
              <w:spacing w:line="240" w:lineRule="auto"/>
              <w:jc w:val="center"/>
            </w:pPr>
            <w:r>
              <w:lastRenderedPageBreak/>
              <w:t xml:space="preserve">12 – </w:t>
            </w:r>
            <w:proofErr w:type="gramStart"/>
            <w:r>
              <w:t>Non-substantial</w:t>
            </w:r>
            <w:proofErr w:type="gramEnd"/>
          </w:p>
        </w:tc>
        <w:tc>
          <w:tcPr>
            <w:tcW w:w="1417" w:type="dxa"/>
          </w:tcPr>
          <w:p w14:paraId="3DDA0A7C" w14:textId="77777777" w:rsidR="00994407" w:rsidRDefault="00994407" w:rsidP="00994407">
            <w:pPr>
              <w:spacing w:line="240" w:lineRule="auto"/>
              <w:jc w:val="center"/>
            </w:pPr>
            <w:r>
              <w:t>22 May 2018</w:t>
            </w:r>
          </w:p>
        </w:tc>
        <w:tc>
          <w:tcPr>
            <w:tcW w:w="1701" w:type="dxa"/>
          </w:tcPr>
          <w:p w14:paraId="70D10352" w14:textId="77777777" w:rsidR="00994407" w:rsidRDefault="00994407" w:rsidP="00994407">
            <w:pPr>
              <w:spacing w:line="240" w:lineRule="auto"/>
              <w:jc w:val="center"/>
            </w:pPr>
            <w:r>
              <w:t>22 May 2018</w:t>
            </w:r>
          </w:p>
        </w:tc>
        <w:tc>
          <w:tcPr>
            <w:tcW w:w="5528" w:type="dxa"/>
          </w:tcPr>
          <w:p w14:paraId="1D795D8C" w14:textId="77777777" w:rsidR="00994407" w:rsidRDefault="00994407" w:rsidP="00994407">
            <w:pPr>
              <w:pStyle w:val="ListParagraph"/>
              <w:numPr>
                <w:ilvl w:val="0"/>
                <w:numId w:val="17"/>
              </w:numPr>
              <w:suppressAutoHyphens w:val="0"/>
              <w:spacing w:line="240" w:lineRule="auto"/>
            </w:pPr>
            <w:r>
              <w:t>Consent form version number updated to reflect PIS</w:t>
            </w:r>
          </w:p>
        </w:tc>
      </w:tr>
      <w:tr w:rsidR="00994407" w14:paraId="22235C98" w14:textId="77777777" w:rsidTr="00CD77AD">
        <w:tc>
          <w:tcPr>
            <w:tcW w:w="993" w:type="dxa"/>
          </w:tcPr>
          <w:p w14:paraId="199B1335" w14:textId="77777777" w:rsidR="00994407" w:rsidRDefault="00994407" w:rsidP="00994407">
            <w:pPr>
              <w:spacing w:line="240" w:lineRule="auto"/>
              <w:jc w:val="center"/>
            </w:pPr>
            <w:r>
              <w:t xml:space="preserve">13 – </w:t>
            </w:r>
            <w:proofErr w:type="gramStart"/>
            <w:r>
              <w:t>Non-substantial</w:t>
            </w:r>
            <w:proofErr w:type="gramEnd"/>
          </w:p>
        </w:tc>
        <w:tc>
          <w:tcPr>
            <w:tcW w:w="1417" w:type="dxa"/>
          </w:tcPr>
          <w:p w14:paraId="6D3C911F" w14:textId="77777777" w:rsidR="00994407" w:rsidRDefault="00994407" w:rsidP="00994407">
            <w:pPr>
              <w:spacing w:line="240" w:lineRule="auto"/>
              <w:jc w:val="center"/>
            </w:pPr>
            <w:r>
              <w:t>26 Jun 2018</w:t>
            </w:r>
          </w:p>
        </w:tc>
        <w:tc>
          <w:tcPr>
            <w:tcW w:w="1701" w:type="dxa"/>
          </w:tcPr>
          <w:p w14:paraId="47984D4B" w14:textId="77777777" w:rsidR="00994407" w:rsidRDefault="00994407" w:rsidP="00994407">
            <w:pPr>
              <w:spacing w:line="240" w:lineRule="auto"/>
              <w:jc w:val="center"/>
            </w:pPr>
            <w:r>
              <w:t>27 Jun 2018</w:t>
            </w:r>
          </w:p>
        </w:tc>
        <w:tc>
          <w:tcPr>
            <w:tcW w:w="5528" w:type="dxa"/>
          </w:tcPr>
          <w:p w14:paraId="38DA19FA" w14:textId="77777777" w:rsidR="00994407" w:rsidRDefault="00994407" w:rsidP="00994407">
            <w:pPr>
              <w:pStyle w:val="ListParagraph"/>
              <w:numPr>
                <w:ilvl w:val="0"/>
                <w:numId w:val="17"/>
              </w:numPr>
              <w:suppressAutoHyphens w:val="0"/>
              <w:spacing w:line="240" w:lineRule="auto"/>
            </w:pPr>
            <w:r>
              <w:t>Recruitment end date extended</w:t>
            </w:r>
          </w:p>
        </w:tc>
      </w:tr>
      <w:tr w:rsidR="00994407" w14:paraId="2C2EFAF3" w14:textId="77777777" w:rsidTr="00CD77AD">
        <w:tc>
          <w:tcPr>
            <w:tcW w:w="993" w:type="dxa"/>
          </w:tcPr>
          <w:p w14:paraId="41A405B7" w14:textId="77777777" w:rsidR="00994407" w:rsidRDefault="00994407" w:rsidP="00994407">
            <w:pPr>
              <w:spacing w:line="240" w:lineRule="auto"/>
              <w:jc w:val="center"/>
            </w:pPr>
            <w:r>
              <w:t>14 - Substantial</w:t>
            </w:r>
          </w:p>
        </w:tc>
        <w:tc>
          <w:tcPr>
            <w:tcW w:w="1417" w:type="dxa"/>
          </w:tcPr>
          <w:p w14:paraId="4C7C16CB" w14:textId="77777777" w:rsidR="00994407" w:rsidRDefault="00994407" w:rsidP="00994407">
            <w:pPr>
              <w:spacing w:line="240" w:lineRule="auto"/>
              <w:jc w:val="center"/>
            </w:pPr>
            <w:r>
              <w:t>20 July 2018</w:t>
            </w:r>
          </w:p>
        </w:tc>
        <w:tc>
          <w:tcPr>
            <w:tcW w:w="1701" w:type="dxa"/>
          </w:tcPr>
          <w:p w14:paraId="4F83575E" w14:textId="77777777" w:rsidR="00994407" w:rsidRDefault="00994407" w:rsidP="00994407">
            <w:pPr>
              <w:spacing w:line="240" w:lineRule="auto"/>
              <w:jc w:val="center"/>
            </w:pPr>
            <w:r>
              <w:t>02 Aug 2018</w:t>
            </w:r>
          </w:p>
        </w:tc>
        <w:tc>
          <w:tcPr>
            <w:tcW w:w="5528" w:type="dxa"/>
          </w:tcPr>
          <w:p w14:paraId="7CBB8105" w14:textId="77777777" w:rsidR="00994407" w:rsidRDefault="00994407" w:rsidP="00994407">
            <w:pPr>
              <w:pStyle w:val="ListParagraph"/>
              <w:numPr>
                <w:ilvl w:val="0"/>
                <w:numId w:val="17"/>
              </w:numPr>
              <w:suppressAutoHyphens w:val="0"/>
              <w:spacing w:line="240" w:lineRule="auto"/>
            </w:pPr>
            <w:r>
              <w:t>Recruitment end date extension</w:t>
            </w:r>
          </w:p>
          <w:p w14:paraId="40518EC8" w14:textId="77777777" w:rsidR="00994407" w:rsidRDefault="00994407" w:rsidP="00994407">
            <w:pPr>
              <w:pStyle w:val="ListParagraph"/>
              <w:numPr>
                <w:ilvl w:val="0"/>
                <w:numId w:val="17"/>
              </w:numPr>
              <w:suppressAutoHyphens w:val="0"/>
              <w:spacing w:line="240" w:lineRule="auto"/>
            </w:pPr>
            <w:r>
              <w:t>Prize draw</w:t>
            </w:r>
          </w:p>
          <w:p w14:paraId="13DF7323" w14:textId="77777777" w:rsidR="00994407" w:rsidRDefault="00994407" w:rsidP="00994407">
            <w:pPr>
              <w:pStyle w:val="ListParagraph"/>
              <w:numPr>
                <w:ilvl w:val="0"/>
                <w:numId w:val="17"/>
              </w:numPr>
              <w:suppressAutoHyphens w:val="0"/>
              <w:spacing w:line="240" w:lineRule="auto"/>
            </w:pPr>
            <w:r>
              <w:t>Test kit to send with 5</w:t>
            </w:r>
            <w:r w:rsidRPr="008B60BC">
              <w:rPr>
                <w:vertAlign w:val="superscript"/>
              </w:rPr>
              <w:t>th</w:t>
            </w:r>
            <w:r>
              <w:t xml:space="preserve"> mail out</w:t>
            </w:r>
          </w:p>
          <w:p w14:paraId="7E50CF71" w14:textId="77777777" w:rsidR="00994407" w:rsidRDefault="00994407" w:rsidP="00994407">
            <w:pPr>
              <w:pStyle w:val="ListParagraph"/>
              <w:numPr>
                <w:ilvl w:val="0"/>
                <w:numId w:val="17"/>
              </w:numPr>
              <w:suppressAutoHyphens w:val="0"/>
              <w:spacing w:line="240" w:lineRule="auto"/>
            </w:pPr>
            <w:r>
              <w:t>Pocket card for research nurses</w:t>
            </w:r>
          </w:p>
          <w:p w14:paraId="7D33180F" w14:textId="77777777" w:rsidR="00994407" w:rsidRDefault="00994407" w:rsidP="00994407">
            <w:pPr>
              <w:pStyle w:val="ListParagraph"/>
              <w:numPr>
                <w:ilvl w:val="0"/>
                <w:numId w:val="17"/>
              </w:numPr>
              <w:suppressAutoHyphens w:val="0"/>
              <w:spacing w:line="240" w:lineRule="auto"/>
            </w:pPr>
            <w:r>
              <w:t>Thank you slip updated</w:t>
            </w:r>
          </w:p>
        </w:tc>
      </w:tr>
      <w:tr w:rsidR="00994407" w14:paraId="756C35DC" w14:textId="77777777" w:rsidTr="00CD77AD">
        <w:tc>
          <w:tcPr>
            <w:tcW w:w="993" w:type="dxa"/>
          </w:tcPr>
          <w:p w14:paraId="215E0DBA" w14:textId="77777777" w:rsidR="00994407" w:rsidRDefault="00994407" w:rsidP="00994407">
            <w:pPr>
              <w:spacing w:line="240" w:lineRule="auto"/>
              <w:jc w:val="center"/>
            </w:pPr>
            <w:r>
              <w:t xml:space="preserve">15 – </w:t>
            </w:r>
            <w:proofErr w:type="gramStart"/>
            <w:r>
              <w:t>Non-substantial</w:t>
            </w:r>
            <w:proofErr w:type="gramEnd"/>
          </w:p>
        </w:tc>
        <w:tc>
          <w:tcPr>
            <w:tcW w:w="1417" w:type="dxa"/>
          </w:tcPr>
          <w:p w14:paraId="30415D0E" w14:textId="77777777" w:rsidR="00994407" w:rsidRDefault="00994407" w:rsidP="00994407">
            <w:pPr>
              <w:spacing w:line="240" w:lineRule="auto"/>
              <w:jc w:val="center"/>
            </w:pPr>
            <w:r>
              <w:t>04 Oct 2018</w:t>
            </w:r>
          </w:p>
        </w:tc>
        <w:tc>
          <w:tcPr>
            <w:tcW w:w="1701" w:type="dxa"/>
          </w:tcPr>
          <w:p w14:paraId="569BBCAC" w14:textId="77777777" w:rsidR="00994407" w:rsidRDefault="00994407" w:rsidP="00994407">
            <w:pPr>
              <w:spacing w:line="240" w:lineRule="auto"/>
              <w:jc w:val="center"/>
            </w:pPr>
            <w:r>
              <w:t>08 Oct 2018</w:t>
            </w:r>
          </w:p>
        </w:tc>
        <w:tc>
          <w:tcPr>
            <w:tcW w:w="5528" w:type="dxa"/>
          </w:tcPr>
          <w:p w14:paraId="2FA2037A" w14:textId="77777777" w:rsidR="00994407" w:rsidRDefault="00994407" w:rsidP="00994407">
            <w:pPr>
              <w:pStyle w:val="ListParagraph"/>
              <w:numPr>
                <w:ilvl w:val="0"/>
                <w:numId w:val="17"/>
              </w:numPr>
              <w:suppressAutoHyphens w:val="0"/>
              <w:spacing w:line="240" w:lineRule="auto"/>
            </w:pPr>
            <w:r>
              <w:t>Addition of sites</w:t>
            </w:r>
          </w:p>
        </w:tc>
      </w:tr>
      <w:tr w:rsidR="00994407" w14:paraId="37A7F25F" w14:textId="77777777" w:rsidTr="00CD77AD">
        <w:tc>
          <w:tcPr>
            <w:tcW w:w="993" w:type="dxa"/>
          </w:tcPr>
          <w:p w14:paraId="535B3142" w14:textId="77777777" w:rsidR="00994407" w:rsidRDefault="00994407" w:rsidP="00994407">
            <w:pPr>
              <w:spacing w:line="240" w:lineRule="auto"/>
              <w:jc w:val="center"/>
            </w:pPr>
            <w:r>
              <w:t>16 - Substantial</w:t>
            </w:r>
          </w:p>
        </w:tc>
        <w:tc>
          <w:tcPr>
            <w:tcW w:w="1417" w:type="dxa"/>
          </w:tcPr>
          <w:p w14:paraId="6C7D8006" w14:textId="77777777" w:rsidR="00994407" w:rsidRDefault="00994407" w:rsidP="00994407">
            <w:pPr>
              <w:spacing w:line="240" w:lineRule="auto"/>
              <w:jc w:val="center"/>
            </w:pPr>
            <w:r>
              <w:t>08 May 2019</w:t>
            </w:r>
          </w:p>
        </w:tc>
        <w:tc>
          <w:tcPr>
            <w:tcW w:w="1701" w:type="dxa"/>
          </w:tcPr>
          <w:p w14:paraId="25A55839" w14:textId="77777777" w:rsidR="00994407" w:rsidRDefault="00994407" w:rsidP="00994407">
            <w:pPr>
              <w:spacing w:line="240" w:lineRule="auto"/>
              <w:jc w:val="center"/>
            </w:pPr>
            <w:r>
              <w:t>05 Jul 2019</w:t>
            </w:r>
          </w:p>
        </w:tc>
        <w:tc>
          <w:tcPr>
            <w:tcW w:w="5528" w:type="dxa"/>
          </w:tcPr>
          <w:p w14:paraId="533647DD" w14:textId="77777777" w:rsidR="00994407" w:rsidRDefault="00994407" w:rsidP="00994407">
            <w:pPr>
              <w:pStyle w:val="ListParagraph"/>
              <w:numPr>
                <w:ilvl w:val="0"/>
                <w:numId w:val="17"/>
              </w:numPr>
              <w:suppressAutoHyphens w:val="0"/>
              <w:spacing w:line="240" w:lineRule="auto"/>
            </w:pPr>
            <w:proofErr w:type="spellStart"/>
            <w:r>
              <w:t>Opt</w:t>
            </w:r>
            <w:proofErr w:type="spellEnd"/>
            <w:r>
              <w:t xml:space="preserve"> out of further remote data collection</w:t>
            </w:r>
          </w:p>
          <w:p w14:paraId="646FDC39" w14:textId="77777777" w:rsidR="00994407" w:rsidRDefault="00994407" w:rsidP="00994407">
            <w:pPr>
              <w:pStyle w:val="ListParagraph"/>
              <w:numPr>
                <w:ilvl w:val="0"/>
                <w:numId w:val="17"/>
              </w:numPr>
              <w:suppressAutoHyphens w:val="0"/>
              <w:spacing w:line="240" w:lineRule="auto"/>
            </w:pPr>
            <w:r>
              <w:t>Key questions updated</w:t>
            </w:r>
          </w:p>
          <w:p w14:paraId="326068F9" w14:textId="77777777" w:rsidR="00994407" w:rsidRDefault="00994407" w:rsidP="00994407">
            <w:pPr>
              <w:pStyle w:val="ListParagraph"/>
              <w:numPr>
                <w:ilvl w:val="0"/>
                <w:numId w:val="17"/>
              </w:numPr>
              <w:suppressAutoHyphens w:val="0"/>
              <w:spacing w:line="240" w:lineRule="auto"/>
            </w:pPr>
            <w:r>
              <w:t>Include a 6</w:t>
            </w:r>
            <w:r w:rsidRPr="008B60BC">
              <w:rPr>
                <w:vertAlign w:val="superscript"/>
              </w:rPr>
              <w:t>th</w:t>
            </w:r>
            <w:r>
              <w:t xml:space="preserve"> test kit mail out</w:t>
            </w:r>
          </w:p>
        </w:tc>
      </w:tr>
      <w:tr w:rsidR="00994407" w14:paraId="21AC43EA" w14:textId="77777777" w:rsidTr="00CD77AD">
        <w:tc>
          <w:tcPr>
            <w:tcW w:w="993" w:type="dxa"/>
          </w:tcPr>
          <w:p w14:paraId="4109FF27" w14:textId="77777777" w:rsidR="00994407" w:rsidRDefault="00994407" w:rsidP="00994407">
            <w:pPr>
              <w:spacing w:line="240" w:lineRule="auto"/>
              <w:jc w:val="center"/>
            </w:pPr>
            <w:r>
              <w:t xml:space="preserve">17 – </w:t>
            </w:r>
            <w:proofErr w:type="gramStart"/>
            <w:r>
              <w:t>Non-substantial</w:t>
            </w:r>
            <w:proofErr w:type="gramEnd"/>
          </w:p>
        </w:tc>
        <w:tc>
          <w:tcPr>
            <w:tcW w:w="1417" w:type="dxa"/>
          </w:tcPr>
          <w:p w14:paraId="378E5070" w14:textId="77777777" w:rsidR="00994407" w:rsidRDefault="00994407" w:rsidP="00994407">
            <w:pPr>
              <w:spacing w:line="240" w:lineRule="auto"/>
              <w:jc w:val="center"/>
            </w:pPr>
            <w:r>
              <w:t>01 Aug 2019</w:t>
            </w:r>
          </w:p>
        </w:tc>
        <w:tc>
          <w:tcPr>
            <w:tcW w:w="1701" w:type="dxa"/>
          </w:tcPr>
          <w:p w14:paraId="69B0A749" w14:textId="77777777" w:rsidR="00994407" w:rsidRDefault="00994407" w:rsidP="00994407">
            <w:pPr>
              <w:spacing w:line="240" w:lineRule="auto"/>
              <w:jc w:val="center"/>
            </w:pPr>
            <w:r>
              <w:t>21 Aug 2019</w:t>
            </w:r>
          </w:p>
        </w:tc>
        <w:tc>
          <w:tcPr>
            <w:tcW w:w="5528" w:type="dxa"/>
          </w:tcPr>
          <w:p w14:paraId="390E8A1D" w14:textId="77777777" w:rsidR="00994407" w:rsidRDefault="00994407" w:rsidP="00994407">
            <w:pPr>
              <w:pStyle w:val="ListParagraph"/>
              <w:numPr>
                <w:ilvl w:val="0"/>
                <w:numId w:val="17"/>
              </w:numPr>
              <w:suppressAutoHyphens w:val="0"/>
              <w:spacing w:line="240" w:lineRule="auto"/>
            </w:pPr>
            <w:r>
              <w:t xml:space="preserve">MSM </w:t>
            </w:r>
            <w:proofErr w:type="gramStart"/>
            <w:r>
              <w:t>one year</w:t>
            </w:r>
            <w:proofErr w:type="gramEnd"/>
            <w:r>
              <w:t xml:space="preserve"> letters clarified</w:t>
            </w:r>
          </w:p>
          <w:p w14:paraId="7DD55844" w14:textId="77777777" w:rsidR="00994407" w:rsidRDefault="00994407" w:rsidP="00994407">
            <w:pPr>
              <w:pStyle w:val="ListParagraph"/>
              <w:numPr>
                <w:ilvl w:val="0"/>
                <w:numId w:val="17"/>
              </w:numPr>
              <w:suppressAutoHyphens w:val="0"/>
              <w:spacing w:line="240" w:lineRule="auto"/>
            </w:pPr>
            <w:r>
              <w:t>Letters footer updated to University of London</w:t>
            </w:r>
          </w:p>
          <w:p w14:paraId="7CA831D2" w14:textId="77777777" w:rsidR="00994407" w:rsidRDefault="00994407" w:rsidP="00994407">
            <w:pPr>
              <w:pStyle w:val="ListParagraph"/>
              <w:numPr>
                <w:ilvl w:val="0"/>
                <w:numId w:val="17"/>
              </w:numPr>
              <w:suppressAutoHyphens w:val="0"/>
              <w:spacing w:line="240" w:lineRule="auto"/>
            </w:pPr>
            <w:r>
              <w:t>Wording altered on some letters to be more encouraging</w:t>
            </w:r>
          </w:p>
          <w:p w14:paraId="5B8C2EB6" w14:textId="77777777" w:rsidR="00994407" w:rsidRDefault="00994407" w:rsidP="00994407">
            <w:pPr>
              <w:pStyle w:val="ListParagraph"/>
              <w:numPr>
                <w:ilvl w:val="0"/>
                <w:numId w:val="17"/>
              </w:numPr>
              <w:suppressAutoHyphens w:val="0"/>
              <w:spacing w:line="240" w:lineRule="auto"/>
            </w:pPr>
            <w:r>
              <w:t>Changes of PI</w:t>
            </w:r>
          </w:p>
          <w:p w14:paraId="2BE8EBD6" w14:textId="77777777" w:rsidR="00994407" w:rsidRDefault="00994407" w:rsidP="00994407">
            <w:pPr>
              <w:pStyle w:val="ListParagraph"/>
              <w:numPr>
                <w:ilvl w:val="0"/>
                <w:numId w:val="17"/>
              </w:numPr>
              <w:suppressAutoHyphens w:val="0"/>
              <w:spacing w:line="240" w:lineRule="auto"/>
            </w:pPr>
            <w:r>
              <w:t>Pictures to send with follow up emails</w:t>
            </w:r>
          </w:p>
        </w:tc>
      </w:tr>
      <w:tr w:rsidR="00994407" w14:paraId="2371930D" w14:textId="77777777" w:rsidTr="00CD77AD">
        <w:tc>
          <w:tcPr>
            <w:tcW w:w="993" w:type="dxa"/>
          </w:tcPr>
          <w:p w14:paraId="68B6334F" w14:textId="77777777" w:rsidR="00994407" w:rsidRDefault="00994407" w:rsidP="00994407">
            <w:pPr>
              <w:spacing w:line="240" w:lineRule="auto"/>
              <w:jc w:val="center"/>
            </w:pPr>
            <w:r>
              <w:t>18 - Substantial</w:t>
            </w:r>
          </w:p>
        </w:tc>
        <w:tc>
          <w:tcPr>
            <w:tcW w:w="1417" w:type="dxa"/>
          </w:tcPr>
          <w:p w14:paraId="30DB4C98" w14:textId="77777777" w:rsidR="00994407" w:rsidRDefault="00994407" w:rsidP="00994407">
            <w:pPr>
              <w:spacing w:line="240" w:lineRule="auto"/>
              <w:jc w:val="center"/>
            </w:pPr>
            <w:r>
              <w:t>17 Oct 2019</w:t>
            </w:r>
          </w:p>
        </w:tc>
        <w:tc>
          <w:tcPr>
            <w:tcW w:w="1701" w:type="dxa"/>
          </w:tcPr>
          <w:p w14:paraId="68163676" w14:textId="77777777" w:rsidR="00994407" w:rsidRDefault="00994407" w:rsidP="00994407">
            <w:pPr>
              <w:spacing w:line="240" w:lineRule="auto"/>
              <w:jc w:val="center"/>
            </w:pPr>
            <w:r>
              <w:t>11 Nov 2019</w:t>
            </w:r>
          </w:p>
        </w:tc>
        <w:tc>
          <w:tcPr>
            <w:tcW w:w="5528" w:type="dxa"/>
          </w:tcPr>
          <w:p w14:paraId="37344581" w14:textId="77777777" w:rsidR="00994407" w:rsidRDefault="00994407" w:rsidP="00994407">
            <w:pPr>
              <w:pStyle w:val="ListParagraph"/>
              <w:numPr>
                <w:ilvl w:val="0"/>
                <w:numId w:val="17"/>
              </w:numPr>
              <w:suppressAutoHyphens w:val="0"/>
              <w:spacing w:line="240" w:lineRule="auto"/>
            </w:pPr>
            <w:r>
              <w:t>Additional qualitative interviews to conduct with up to 30 participants, and all associated documents</w:t>
            </w:r>
          </w:p>
          <w:p w14:paraId="6B5B2A45" w14:textId="77777777" w:rsidR="00994407" w:rsidRDefault="00994407" w:rsidP="00994407">
            <w:pPr>
              <w:pStyle w:val="ListParagraph"/>
              <w:numPr>
                <w:ilvl w:val="0"/>
                <w:numId w:val="17"/>
              </w:numPr>
              <w:suppressAutoHyphens w:val="0"/>
              <w:spacing w:line="240" w:lineRule="auto"/>
            </w:pPr>
            <w:r>
              <w:t>Change of PI at Sheffield</w:t>
            </w:r>
          </w:p>
        </w:tc>
      </w:tr>
      <w:tr w:rsidR="00994407" w14:paraId="7E711AD0" w14:textId="77777777" w:rsidTr="00CD77AD">
        <w:tc>
          <w:tcPr>
            <w:tcW w:w="993" w:type="dxa"/>
          </w:tcPr>
          <w:p w14:paraId="57232879" w14:textId="77777777" w:rsidR="00994407" w:rsidRDefault="00994407" w:rsidP="00994407">
            <w:pPr>
              <w:spacing w:line="240" w:lineRule="auto"/>
              <w:jc w:val="center"/>
            </w:pPr>
            <w:r>
              <w:t>19 - Substantial</w:t>
            </w:r>
          </w:p>
        </w:tc>
        <w:tc>
          <w:tcPr>
            <w:tcW w:w="1417" w:type="dxa"/>
          </w:tcPr>
          <w:p w14:paraId="7AD4801F" w14:textId="77777777" w:rsidR="00994407" w:rsidRDefault="00994407" w:rsidP="00994407">
            <w:pPr>
              <w:spacing w:line="240" w:lineRule="auto"/>
              <w:jc w:val="center"/>
            </w:pPr>
            <w:r>
              <w:t>17 Dec 2019</w:t>
            </w:r>
          </w:p>
        </w:tc>
        <w:tc>
          <w:tcPr>
            <w:tcW w:w="1701" w:type="dxa"/>
          </w:tcPr>
          <w:p w14:paraId="4544211E" w14:textId="77777777" w:rsidR="00994407" w:rsidRDefault="00994407" w:rsidP="00994407">
            <w:pPr>
              <w:spacing w:line="240" w:lineRule="auto"/>
              <w:jc w:val="center"/>
            </w:pPr>
            <w:r>
              <w:t>06 Feb 2020</w:t>
            </w:r>
          </w:p>
        </w:tc>
        <w:tc>
          <w:tcPr>
            <w:tcW w:w="5528" w:type="dxa"/>
          </w:tcPr>
          <w:p w14:paraId="61B75F7A" w14:textId="77777777" w:rsidR="00994407" w:rsidRDefault="00994407" w:rsidP="00994407">
            <w:pPr>
              <w:pStyle w:val="ListParagraph"/>
              <w:numPr>
                <w:ilvl w:val="0"/>
                <w:numId w:val="17"/>
              </w:numPr>
              <w:suppressAutoHyphens w:val="0"/>
              <w:spacing w:line="240" w:lineRule="auto"/>
            </w:pPr>
            <w:r>
              <w:t>Minor updates to sections of the protocol</w:t>
            </w:r>
          </w:p>
          <w:p w14:paraId="52D6B485" w14:textId="77777777" w:rsidR="00994407" w:rsidRDefault="00994407" w:rsidP="00994407">
            <w:pPr>
              <w:pStyle w:val="ListParagraph"/>
              <w:numPr>
                <w:ilvl w:val="0"/>
                <w:numId w:val="17"/>
              </w:numPr>
              <w:suppressAutoHyphens w:val="0"/>
              <w:spacing w:line="240" w:lineRule="auto"/>
            </w:pPr>
            <w:r>
              <w:t>Updated participant documents for qualitative interviews and follow up emails</w:t>
            </w:r>
          </w:p>
          <w:p w14:paraId="564DB6F8" w14:textId="3158FABD" w:rsidR="00994407" w:rsidRPr="00994407" w:rsidRDefault="00994407" w:rsidP="00FE42D7">
            <w:pPr>
              <w:pStyle w:val="ListParagraph"/>
              <w:numPr>
                <w:ilvl w:val="0"/>
                <w:numId w:val="17"/>
              </w:numPr>
              <w:suppressAutoHyphens w:val="0"/>
              <w:spacing w:line="240" w:lineRule="auto"/>
            </w:pPr>
            <w:r>
              <w:t>Change of PI at Kent</w:t>
            </w:r>
          </w:p>
        </w:tc>
      </w:tr>
      <w:tr w:rsidR="00994407" w14:paraId="65CF5F5B" w14:textId="77777777" w:rsidTr="00CD77AD">
        <w:tc>
          <w:tcPr>
            <w:tcW w:w="993" w:type="dxa"/>
          </w:tcPr>
          <w:p w14:paraId="541E8BC8" w14:textId="77777777" w:rsidR="00994407" w:rsidRDefault="00994407" w:rsidP="00994407">
            <w:pPr>
              <w:spacing w:line="240" w:lineRule="auto"/>
              <w:jc w:val="center"/>
            </w:pPr>
            <w:r>
              <w:t xml:space="preserve">20 – </w:t>
            </w:r>
            <w:proofErr w:type="gramStart"/>
            <w:r>
              <w:t>Non-substantial</w:t>
            </w:r>
            <w:proofErr w:type="gramEnd"/>
          </w:p>
        </w:tc>
        <w:tc>
          <w:tcPr>
            <w:tcW w:w="1417" w:type="dxa"/>
          </w:tcPr>
          <w:p w14:paraId="32E558FD" w14:textId="77777777" w:rsidR="00994407" w:rsidRDefault="00994407" w:rsidP="00994407">
            <w:pPr>
              <w:spacing w:line="240" w:lineRule="auto"/>
              <w:jc w:val="center"/>
            </w:pPr>
            <w:r>
              <w:t>14 Feb 2020</w:t>
            </w:r>
          </w:p>
        </w:tc>
        <w:tc>
          <w:tcPr>
            <w:tcW w:w="1701" w:type="dxa"/>
          </w:tcPr>
          <w:p w14:paraId="2393B9E1" w14:textId="77777777" w:rsidR="00994407" w:rsidRDefault="00994407" w:rsidP="00994407">
            <w:pPr>
              <w:spacing w:line="240" w:lineRule="auto"/>
              <w:jc w:val="center"/>
            </w:pPr>
            <w:r>
              <w:t>14 Feb 2020</w:t>
            </w:r>
          </w:p>
        </w:tc>
        <w:tc>
          <w:tcPr>
            <w:tcW w:w="5528" w:type="dxa"/>
          </w:tcPr>
          <w:p w14:paraId="754EA9A7" w14:textId="77777777" w:rsidR="00994407" w:rsidRDefault="00994407" w:rsidP="00994407">
            <w:pPr>
              <w:pStyle w:val="ListParagraph"/>
              <w:numPr>
                <w:ilvl w:val="0"/>
                <w:numId w:val="17"/>
              </w:numPr>
              <w:suppressAutoHyphens w:val="0"/>
              <w:spacing w:line="240" w:lineRule="auto"/>
            </w:pPr>
            <w:r>
              <w:t>Change of PI at Calderdale and Huddersfield</w:t>
            </w:r>
          </w:p>
        </w:tc>
      </w:tr>
    </w:tbl>
    <w:p w14:paraId="5F8A1148" w14:textId="77777777" w:rsidR="00994407" w:rsidRDefault="00994407" w:rsidP="00994407"/>
    <w:p w14:paraId="3E764EAD" w14:textId="77777777" w:rsidR="0009781D" w:rsidRDefault="0009781D" w:rsidP="00994407"/>
    <w:p w14:paraId="4C5CD1A8" w14:textId="77777777" w:rsidR="00994407" w:rsidRDefault="00994407" w:rsidP="000B3633"/>
    <w:p w14:paraId="7A7B6CC4" w14:textId="5BB51112" w:rsidR="00994407" w:rsidRDefault="00994407" w:rsidP="000B3633">
      <w:pPr>
        <w:sectPr w:rsidR="00994407">
          <w:pgSz w:w="11906" w:h="16838"/>
          <w:pgMar w:top="1440" w:right="1440" w:bottom="1440" w:left="1440" w:header="720" w:footer="680" w:gutter="0"/>
          <w:cols w:space="720"/>
          <w:docGrid w:linePitch="360" w:charSpace="4096"/>
        </w:sectPr>
      </w:pPr>
    </w:p>
    <w:p w14:paraId="3C4CB156" w14:textId="14973A9C" w:rsidR="00501903" w:rsidRPr="005C7016" w:rsidRDefault="00501903" w:rsidP="002C0AAA">
      <w:pPr>
        <w:pStyle w:val="Heading2"/>
      </w:pPr>
      <w:bookmarkStart w:id="118" w:name="_Toc77356111"/>
      <w:r w:rsidRPr="005C7016">
        <w:lastRenderedPageBreak/>
        <w:t xml:space="preserve">Appendix </w:t>
      </w:r>
      <w:r w:rsidR="00994407">
        <w:t>3</w:t>
      </w:r>
      <w:r w:rsidRPr="005C7016">
        <w:t xml:space="preserve"> – Table </w:t>
      </w:r>
      <w:r w:rsidR="003D2C05" w:rsidRPr="005C7016">
        <w:t>10</w:t>
      </w:r>
      <w:r w:rsidRPr="005C7016">
        <w:t xml:space="preserve"> - Description of participants in the per-protocol population</w:t>
      </w:r>
      <w:bookmarkEnd w:id="118"/>
    </w:p>
    <w:p w14:paraId="49A0D94A" w14:textId="3ABCD096" w:rsidR="00C04F6E" w:rsidRDefault="00C04F6E" w:rsidP="00C04F6E">
      <w:pPr>
        <w:rPr>
          <w:lang w:val="en-US"/>
        </w:rPr>
      </w:pPr>
    </w:p>
    <w:p w14:paraId="39D17BB5" w14:textId="1B0CC22C" w:rsidR="00C04F6E" w:rsidRPr="009A5FE5" w:rsidRDefault="009A5FE5" w:rsidP="009A5FE5">
      <w:pPr>
        <w:pStyle w:val="Caption"/>
      </w:pPr>
      <w:bookmarkStart w:id="119" w:name="_Toc76904521"/>
      <w:bookmarkStart w:id="120" w:name="_Hlk64309114"/>
      <w:r w:rsidRPr="009A5FE5">
        <w:t xml:space="preserve">Table </w:t>
      </w:r>
      <w:r w:rsidR="00F76819">
        <w:fldChar w:fldCharType="begin"/>
      </w:r>
      <w:r w:rsidR="00F76819">
        <w:instrText xml:space="preserve"> SEQ Table \* ARABIC </w:instrText>
      </w:r>
      <w:r w:rsidR="00F76819">
        <w:fldChar w:fldCharType="separate"/>
      </w:r>
      <w:r w:rsidR="000E1256">
        <w:rPr>
          <w:noProof/>
        </w:rPr>
        <w:t>10</w:t>
      </w:r>
      <w:r w:rsidR="00F76819">
        <w:rPr>
          <w:noProof/>
        </w:rPr>
        <w:fldChar w:fldCharType="end"/>
      </w:r>
      <w:r w:rsidR="00C04F6E" w:rsidRPr="009A5FE5">
        <w:t xml:space="preserve"> </w:t>
      </w:r>
      <w:bookmarkStart w:id="121" w:name="_Hlk63024089"/>
      <w:r w:rsidR="00C04F6E" w:rsidRPr="009A5FE5">
        <w:t>Description of participants in the per-protocol population</w:t>
      </w:r>
      <w:bookmarkEnd w:id="119"/>
      <w:bookmarkEnd w:id="121"/>
    </w:p>
    <w:tbl>
      <w:tblPr>
        <w:tblW w:w="8813" w:type="dxa"/>
        <w:tblInd w:w="108" w:type="dxa"/>
        <w:tblCellMar>
          <w:top w:w="15" w:type="dxa"/>
          <w:left w:w="15" w:type="dxa"/>
          <w:bottom w:w="15" w:type="dxa"/>
          <w:right w:w="15" w:type="dxa"/>
        </w:tblCellMar>
        <w:tblLook w:val="04A0" w:firstRow="1" w:lastRow="0" w:firstColumn="1" w:lastColumn="0" w:noHBand="0" w:noVBand="1"/>
      </w:tblPr>
      <w:tblGrid>
        <w:gridCol w:w="3568"/>
        <w:gridCol w:w="1701"/>
        <w:gridCol w:w="1984"/>
        <w:gridCol w:w="1560"/>
      </w:tblGrid>
      <w:tr w:rsidR="00C04F6E" w:rsidRPr="009905FC" w14:paraId="201EB3C3" w14:textId="77777777" w:rsidTr="00C04F6E">
        <w:trPr>
          <w:trHeight w:val="227"/>
          <w:tblHeader/>
        </w:trPr>
        <w:tc>
          <w:tcPr>
            <w:tcW w:w="3568" w:type="dxa"/>
            <w:tcBorders>
              <w:top w:val="single" w:sz="8" w:space="0" w:color="000000"/>
              <w:left w:val="single" w:sz="8" w:space="0" w:color="000000"/>
              <w:bottom w:val="nil"/>
              <w:right w:val="nil"/>
            </w:tcBorders>
            <w:tcMar>
              <w:top w:w="0" w:type="dxa"/>
              <w:left w:w="108" w:type="dxa"/>
              <w:bottom w:w="0" w:type="dxa"/>
              <w:right w:w="108" w:type="dxa"/>
            </w:tcMar>
            <w:vAlign w:val="center"/>
            <w:hideMark/>
          </w:tcPr>
          <w:p w14:paraId="3483951D" w14:textId="77777777" w:rsidR="00C04F6E" w:rsidRPr="00F10185" w:rsidRDefault="00C04F6E" w:rsidP="009479E2">
            <w:pPr>
              <w:spacing w:line="240" w:lineRule="auto"/>
              <w:jc w:val="center"/>
              <w:rPr>
                <w:rFonts w:eastAsia="Times New Roman" w:cstheme="minorHAnsi"/>
                <w:sz w:val="20"/>
                <w:szCs w:val="20"/>
                <w:lang w:eastAsia="en-GB"/>
              </w:rPr>
            </w:pPr>
            <w:r w:rsidRPr="00F10185">
              <w:rPr>
                <w:rFonts w:eastAsia="Times New Roman" w:cstheme="minorHAnsi"/>
                <w:sz w:val="20"/>
                <w:szCs w:val="20"/>
                <w:lang w:eastAsia="en-GB"/>
              </w:rPr>
              <w:t> </w:t>
            </w:r>
          </w:p>
        </w:tc>
        <w:tc>
          <w:tcPr>
            <w:tcW w:w="1701" w:type="dxa"/>
            <w:tcBorders>
              <w:top w:val="single" w:sz="8" w:space="0" w:color="000000"/>
              <w:left w:val="single" w:sz="8" w:space="0" w:color="000000"/>
              <w:bottom w:val="nil"/>
              <w:right w:val="single" w:sz="8" w:space="0" w:color="000000"/>
            </w:tcBorders>
            <w:tcMar>
              <w:top w:w="0" w:type="dxa"/>
              <w:left w:w="108" w:type="dxa"/>
              <w:bottom w:w="0" w:type="dxa"/>
              <w:right w:w="108" w:type="dxa"/>
            </w:tcMar>
            <w:vAlign w:val="center"/>
            <w:hideMark/>
          </w:tcPr>
          <w:p w14:paraId="36FC4284"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b/>
                <w:bCs/>
                <w:sz w:val="20"/>
                <w:szCs w:val="20"/>
                <w:lang w:eastAsia="en-GB"/>
              </w:rPr>
              <w:t>Intervention</w:t>
            </w:r>
            <w:r w:rsidRPr="009905FC">
              <w:rPr>
                <w:rFonts w:eastAsia="Times New Roman" w:cstheme="minorHAnsi"/>
                <w:sz w:val="20"/>
                <w:szCs w:val="20"/>
                <w:lang w:eastAsia="en-GB"/>
              </w:rPr>
              <w:t xml:space="preserve">  </w:t>
            </w:r>
          </w:p>
          <w:p w14:paraId="069098A6"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N=2019, n (%) </w:t>
            </w:r>
          </w:p>
        </w:tc>
        <w:tc>
          <w:tcPr>
            <w:tcW w:w="1984" w:type="dxa"/>
            <w:tcBorders>
              <w:top w:val="single" w:sz="8" w:space="0" w:color="000000"/>
              <w:left w:val="nil"/>
              <w:bottom w:val="nil"/>
              <w:right w:val="single" w:sz="8" w:space="0" w:color="000000"/>
            </w:tcBorders>
            <w:tcMar>
              <w:top w:w="0" w:type="dxa"/>
              <w:left w:w="108" w:type="dxa"/>
              <w:bottom w:w="0" w:type="dxa"/>
              <w:right w:w="108" w:type="dxa"/>
            </w:tcMar>
            <w:vAlign w:val="center"/>
            <w:hideMark/>
          </w:tcPr>
          <w:p w14:paraId="743CD1D9"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b/>
                <w:bCs/>
                <w:sz w:val="20"/>
                <w:szCs w:val="20"/>
                <w:lang w:eastAsia="en-GB"/>
              </w:rPr>
              <w:t>Control</w:t>
            </w:r>
            <w:r w:rsidRPr="009905FC">
              <w:rPr>
                <w:rFonts w:eastAsia="Times New Roman" w:cstheme="minorHAnsi"/>
                <w:sz w:val="20"/>
                <w:szCs w:val="20"/>
                <w:lang w:eastAsia="en-GB"/>
              </w:rPr>
              <w:t xml:space="preserve">  </w:t>
            </w:r>
          </w:p>
          <w:p w14:paraId="5C4B5EDA"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N=2229, n (%) </w:t>
            </w:r>
          </w:p>
        </w:tc>
        <w:tc>
          <w:tcPr>
            <w:tcW w:w="1560" w:type="dxa"/>
            <w:tcBorders>
              <w:top w:val="single" w:sz="8" w:space="0" w:color="000000"/>
              <w:left w:val="nil"/>
              <w:bottom w:val="nil"/>
              <w:right w:val="single" w:sz="8" w:space="0" w:color="000000"/>
            </w:tcBorders>
            <w:tcMar>
              <w:top w:w="0" w:type="dxa"/>
              <w:left w:w="108" w:type="dxa"/>
              <w:bottom w:w="0" w:type="dxa"/>
              <w:right w:w="108" w:type="dxa"/>
            </w:tcMar>
            <w:vAlign w:val="center"/>
            <w:hideMark/>
          </w:tcPr>
          <w:p w14:paraId="5282B61F"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b/>
                <w:bCs/>
                <w:color w:val="000000"/>
                <w:sz w:val="20"/>
                <w:szCs w:val="20"/>
                <w:lang w:eastAsia="en-GB"/>
              </w:rPr>
              <w:t>Total</w:t>
            </w:r>
          </w:p>
          <w:p w14:paraId="7B91B6CC"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color w:val="000000"/>
                <w:sz w:val="20"/>
                <w:szCs w:val="20"/>
                <w:lang w:eastAsia="en-GB"/>
              </w:rPr>
              <w:t>N=</w:t>
            </w:r>
            <w:r w:rsidRPr="009905FC">
              <w:rPr>
                <w:rFonts w:eastAsia="Times New Roman" w:cstheme="minorHAnsi"/>
                <w:sz w:val="20"/>
                <w:szCs w:val="20"/>
                <w:lang w:eastAsia="en-GB"/>
              </w:rPr>
              <w:t>4248</w:t>
            </w:r>
            <w:r w:rsidRPr="009905FC">
              <w:rPr>
                <w:rFonts w:eastAsia="Times New Roman" w:cstheme="minorHAnsi"/>
                <w:color w:val="000000"/>
                <w:sz w:val="20"/>
                <w:szCs w:val="20"/>
                <w:lang w:eastAsia="en-GB"/>
              </w:rPr>
              <w:t>, n (%)</w:t>
            </w:r>
            <w:r w:rsidRPr="009905FC">
              <w:rPr>
                <w:rFonts w:eastAsia="Times New Roman" w:cstheme="minorHAnsi"/>
                <w:sz w:val="20"/>
                <w:szCs w:val="20"/>
                <w:lang w:eastAsia="en-GB"/>
              </w:rPr>
              <w:t> </w:t>
            </w:r>
          </w:p>
        </w:tc>
      </w:tr>
      <w:tr w:rsidR="00C04F6E" w:rsidRPr="009905FC" w14:paraId="52A0CC22" w14:textId="77777777" w:rsidTr="00C04F6E">
        <w:trPr>
          <w:trHeight w:val="227"/>
        </w:trPr>
        <w:tc>
          <w:tcPr>
            <w:tcW w:w="3568" w:type="dxa"/>
            <w:tcBorders>
              <w:top w:val="single" w:sz="8" w:space="0" w:color="000000"/>
              <w:left w:val="single" w:sz="8" w:space="0" w:color="000000"/>
              <w:bottom w:val="nil"/>
              <w:right w:val="single" w:sz="8" w:space="0" w:color="000000"/>
            </w:tcBorders>
            <w:tcMar>
              <w:top w:w="0" w:type="dxa"/>
              <w:left w:w="108" w:type="dxa"/>
              <w:bottom w:w="0" w:type="dxa"/>
              <w:right w:w="108" w:type="dxa"/>
            </w:tcMar>
            <w:vAlign w:val="center"/>
            <w:hideMark/>
          </w:tcPr>
          <w:p w14:paraId="54E2F8DC"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b/>
                <w:bCs/>
                <w:color w:val="000000"/>
                <w:sz w:val="20"/>
                <w:szCs w:val="20"/>
                <w:lang w:eastAsia="en-GB"/>
              </w:rPr>
              <w:t>Age group</w:t>
            </w:r>
            <w:r w:rsidRPr="009905FC">
              <w:rPr>
                <w:rFonts w:eastAsia="Times New Roman" w:cstheme="minorHAnsi"/>
                <w:sz w:val="20"/>
                <w:szCs w:val="20"/>
                <w:lang w:eastAsia="en-GB"/>
              </w:rPr>
              <w:t> </w:t>
            </w:r>
          </w:p>
        </w:tc>
        <w:tc>
          <w:tcPr>
            <w:tcW w:w="1701" w:type="dxa"/>
            <w:tcBorders>
              <w:top w:val="single" w:sz="8" w:space="0" w:color="000000"/>
              <w:left w:val="nil"/>
              <w:bottom w:val="nil"/>
              <w:right w:val="single" w:sz="8" w:space="0" w:color="000000"/>
            </w:tcBorders>
            <w:tcMar>
              <w:top w:w="0" w:type="dxa"/>
              <w:left w:w="108" w:type="dxa"/>
              <w:bottom w:w="0" w:type="dxa"/>
              <w:right w:w="108" w:type="dxa"/>
            </w:tcMar>
            <w:vAlign w:val="center"/>
            <w:hideMark/>
          </w:tcPr>
          <w:p w14:paraId="2271F288"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color w:val="000000"/>
                <w:sz w:val="20"/>
                <w:szCs w:val="20"/>
                <w:lang w:eastAsia="en-GB"/>
              </w:rPr>
              <w:t> </w:t>
            </w:r>
            <w:r w:rsidRPr="009905FC">
              <w:rPr>
                <w:rFonts w:eastAsia="Times New Roman" w:cstheme="minorHAnsi"/>
                <w:sz w:val="20"/>
                <w:szCs w:val="20"/>
                <w:lang w:eastAsia="en-GB"/>
              </w:rPr>
              <w:t> </w:t>
            </w:r>
          </w:p>
        </w:tc>
        <w:tc>
          <w:tcPr>
            <w:tcW w:w="1984" w:type="dxa"/>
            <w:tcBorders>
              <w:top w:val="single" w:sz="8" w:space="0" w:color="000000"/>
              <w:left w:val="nil"/>
              <w:bottom w:val="nil"/>
              <w:right w:val="single" w:sz="8" w:space="0" w:color="000000"/>
            </w:tcBorders>
            <w:tcMar>
              <w:top w:w="0" w:type="dxa"/>
              <w:left w:w="108" w:type="dxa"/>
              <w:bottom w:w="0" w:type="dxa"/>
              <w:right w:w="108" w:type="dxa"/>
            </w:tcMar>
            <w:vAlign w:val="center"/>
            <w:hideMark/>
          </w:tcPr>
          <w:p w14:paraId="08720062"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color w:val="000000"/>
                <w:sz w:val="20"/>
                <w:szCs w:val="20"/>
                <w:lang w:eastAsia="en-GB"/>
              </w:rPr>
              <w:t> </w:t>
            </w:r>
            <w:r w:rsidRPr="009905FC">
              <w:rPr>
                <w:rFonts w:eastAsia="Times New Roman" w:cstheme="minorHAnsi"/>
                <w:sz w:val="20"/>
                <w:szCs w:val="20"/>
                <w:lang w:eastAsia="en-GB"/>
              </w:rPr>
              <w:t> </w:t>
            </w:r>
          </w:p>
        </w:tc>
        <w:tc>
          <w:tcPr>
            <w:tcW w:w="1560" w:type="dxa"/>
            <w:tcBorders>
              <w:top w:val="single" w:sz="8" w:space="0" w:color="000000"/>
              <w:left w:val="nil"/>
              <w:bottom w:val="nil"/>
              <w:right w:val="single" w:sz="8" w:space="0" w:color="000000"/>
            </w:tcBorders>
            <w:tcMar>
              <w:top w:w="0" w:type="dxa"/>
              <w:left w:w="108" w:type="dxa"/>
              <w:bottom w:w="0" w:type="dxa"/>
              <w:right w:w="108" w:type="dxa"/>
            </w:tcMar>
            <w:vAlign w:val="center"/>
            <w:hideMark/>
          </w:tcPr>
          <w:p w14:paraId="18857331"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color w:val="000000"/>
                <w:sz w:val="20"/>
                <w:szCs w:val="20"/>
                <w:lang w:eastAsia="en-GB"/>
              </w:rPr>
              <w:t> </w:t>
            </w:r>
          </w:p>
        </w:tc>
      </w:tr>
      <w:tr w:rsidR="00C04F6E" w:rsidRPr="009905FC" w14:paraId="2771C04D" w14:textId="77777777" w:rsidTr="00C04F6E">
        <w:trPr>
          <w:trHeight w:val="227"/>
        </w:trPr>
        <w:tc>
          <w:tcPr>
            <w:tcW w:w="3568"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7DC40A11"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16-19</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64C32695"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778 (38.5%)</w:t>
            </w:r>
          </w:p>
        </w:tc>
        <w:tc>
          <w:tcPr>
            <w:tcW w:w="1984"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2DAC1E70"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799 (35.8%)</w:t>
            </w:r>
          </w:p>
        </w:tc>
        <w:tc>
          <w:tcPr>
            <w:tcW w:w="1560"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3F186F47"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1577 (37.1%)</w:t>
            </w:r>
          </w:p>
        </w:tc>
      </w:tr>
      <w:tr w:rsidR="00C04F6E" w:rsidRPr="009905FC" w14:paraId="3FF81961" w14:textId="77777777" w:rsidTr="00C04F6E">
        <w:trPr>
          <w:trHeight w:val="227"/>
        </w:trPr>
        <w:tc>
          <w:tcPr>
            <w:tcW w:w="356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51EB04B7"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20-24</w:t>
            </w:r>
            <w:r w:rsidRPr="009905FC">
              <w:rPr>
                <w:rFonts w:eastAsia="Times New Roman" w:cstheme="minorHAnsi"/>
                <w:sz w:val="20"/>
                <w:szCs w:val="20"/>
                <w:lang w:eastAsia="en-GB"/>
              </w:rPr>
              <w:t> </w:t>
            </w:r>
          </w:p>
        </w:tc>
        <w:tc>
          <w:tcPr>
            <w:tcW w:w="170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020C9E8"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1241 (61.5%)</w:t>
            </w:r>
          </w:p>
        </w:tc>
        <w:tc>
          <w:tcPr>
            <w:tcW w:w="198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4EE9290"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1430 (64.2%)</w:t>
            </w:r>
          </w:p>
        </w:tc>
        <w:tc>
          <w:tcPr>
            <w:tcW w:w="156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F796A85"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2671 (62.9%)</w:t>
            </w:r>
          </w:p>
        </w:tc>
      </w:tr>
      <w:tr w:rsidR="00C04F6E" w:rsidRPr="009905FC" w14:paraId="5FD1D7F1" w14:textId="77777777" w:rsidTr="00C04F6E">
        <w:trPr>
          <w:trHeight w:val="227"/>
        </w:trPr>
        <w:tc>
          <w:tcPr>
            <w:tcW w:w="3568" w:type="dxa"/>
            <w:tcBorders>
              <w:top w:val="nil"/>
              <w:left w:val="single" w:sz="8" w:space="0" w:color="000000"/>
              <w:bottom w:val="nil"/>
              <w:right w:val="single" w:sz="8" w:space="0" w:color="000000"/>
            </w:tcBorders>
            <w:tcMar>
              <w:top w:w="0" w:type="dxa"/>
              <w:left w:w="108" w:type="dxa"/>
              <w:bottom w:w="0" w:type="dxa"/>
              <w:right w:w="108" w:type="dxa"/>
            </w:tcMar>
            <w:vAlign w:val="center"/>
            <w:hideMark/>
          </w:tcPr>
          <w:p w14:paraId="2BF26665"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b/>
                <w:bCs/>
                <w:color w:val="000000"/>
                <w:sz w:val="20"/>
                <w:szCs w:val="20"/>
                <w:lang w:eastAsia="en-GB"/>
              </w:rPr>
              <w:t>Gender</w:t>
            </w:r>
            <w:r w:rsidRPr="009905FC">
              <w:rPr>
                <w:rFonts w:eastAsia="Times New Roman" w:cstheme="minorHAnsi"/>
                <w:sz w:val="20"/>
                <w:szCs w:val="20"/>
                <w:lang w:eastAsia="en-GB"/>
              </w:rPr>
              <w:t> </w:t>
            </w:r>
          </w:p>
        </w:tc>
        <w:tc>
          <w:tcPr>
            <w:tcW w:w="1701" w:type="dxa"/>
            <w:tcBorders>
              <w:top w:val="nil"/>
              <w:left w:val="nil"/>
              <w:bottom w:val="nil"/>
              <w:right w:val="single" w:sz="8" w:space="0" w:color="000000"/>
            </w:tcBorders>
            <w:tcMar>
              <w:top w:w="0" w:type="dxa"/>
              <w:left w:w="108" w:type="dxa"/>
              <w:bottom w:w="0" w:type="dxa"/>
              <w:right w:w="108" w:type="dxa"/>
            </w:tcMar>
            <w:vAlign w:val="center"/>
            <w:hideMark/>
          </w:tcPr>
          <w:p w14:paraId="0D4F0776"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  </w:t>
            </w:r>
          </w:p>
        </w:tc>
        <w:tc>
          <w:tcPr>
            <w:tcW w:w="1984" w:type="dxa"/>
            <w:tcBorders>
              <w:top w:val="nil"/>
              <w:left w:val="nil"/>
              <w:bottom w:val="nil"/>
              <w:right w:val="single" w:sz="8" w:space="0" w:color="000000"/>
            </w:tcBorders>
            <w:tcMar>
              <w:top w:w="0" w:type="dxa"/>
              <w:left w:w="108" w:type="dxa"/>
              <w:bottom w:w="0" w:type="dxa"/>
              <w:right w:w="108" w:type="dxa"/>
            </w:tcMar>
            <w:vAlign w:val="center"/>
            <w:hideMark/>
          </w:tcPr>
          <w:p w14:paraId="2BDDFA62"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  </w:t>
            </w:r>
          </w:p>
        </w:tc>
        <w:tc>
          <w:tcPr>
            <w:tcW w:w="1560" w:type="dxa"/>
            <w:tcBorders>
              <w:top w:val="nil"/>
              <w:left w:val="nil"/>
              <w:bottom w:val="nil"/>
              <w:right w:val="single" w:sz="8" w:space="0" w:color="000000"/>
            </w:tcBorders>
            <w:tcMar>
              <w:top w:w="0" w:type="dxa"/>
              <w:left w:w="108" w:type="dxa"/>
              <w:bottom w:w="0" w:type="dxa"/>
              <w:right w:w="108" w:type="dxa"/>
            </w:tcMar>
            <w:vAlign w:val="center"/>
            <w:hideMark/>
          </w:tcPr>
          <w:p w14:paraId="7DDB4422"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 </w:t>
            </w:r>
          </w:p>
        </w:tc>
      </w:tr>
      <w:tr w:rsidR="00C04F6E" w:rsidRPr="009905FC" w14:paraId="3EAB2D9D" w14:textId="77777777" w:rsidTr="00C04F6E">
        <w:trPr>
          <w:trHeight w:val="227"/>
        </w:trPr>
        <w:tc>
          <w:tcPr>
            <w:tcW w:w="3568"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105621AE"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Female</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5356BD9E"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1398 (69.2%)</w:t>
            </w:r>
          </w:p>
        </w:tc>
        <w:tc>
          <w:tcPr>
            <w:tcW w:w="1984"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41B53316"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1506 (67.6%)</w:t>
            </w:r>
          </w:p>
        </w:tc>
        <w:tc>
          <w:tcPr>
            <w:tcW w:w="1560"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5F75A0EB"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2904 (68.4%)</w:t>
            </w:r>
          </w:p>
        </w:tc>
      </w:tr>
      <w:tr w:rsidR="00C04F6E" w:rsidRPr="009905FC" w14:paraId="2F83A07D" w14:textId="77777777" w:rsidTr="00C04F6E">
        <w:trPr>
          <w:trHeight w:val="227"/>
        </w:trPr>
        <w:tc>
          <w:tcPr>
            <w:tcW w:w="3568"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4801BC7F"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Male</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05A93386"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614 (30.4%)</w:t>
            </w:r>
          </w:p>
        </w:tc>
        <w:tc>
          <w:tcPr>
            <w:tcW w:w="1984"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472A57EC"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717 (32.2%)</w:t>
            </w:r>
          </w:p>
        </w:tc>
        <w:tc>
          <w:tcPr>
            <w:tcW w:w="1560"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3E7BD413"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1331 (31.3%)</w:t>
            </w:r>
          </w:p>
        </w:tc>
      </w:tr>
      <w:tr w:rsidR="00C04F6E" w:rsidRPr="009905FC" w14:paraId="09001A15" w14:textId="77777777" w:rsidTr="00C04F6E">
        <w:trPr>
          <w:trHeight w:val="227"/>
        </w:trPr>
        <w:tc>
          <w:tcPr>
            <w:tcW w:w="356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67B0AF1A"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Non-binary gender</w:t>
            </w:r>
            <w:r w:rsidRPr="009905FC">
              <w:rPr>
                <w:rFonts w:eastAsia="Times New Roman" w:cstheme="minorHAnsi"/>
                <w:sz w:val="20"/>
                <w:szCs w:val="20"/>
                <w:lang w:eastAsia="en-GB"/>
              </w:rPr>
              <w:t> </w:t>
            </w:r>
          </w:p>
        </w:tc>
        <w:tc>
          <w:tcPr>
            <w:tcW w:w="170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03A7488"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7 (0.3%)</w:t>
            </w:r>
          </w:p>
        </w:tc>
        <w:tc>
          <w:tcPr>
            <w:tcW w:w="198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D953117"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6 (0.3%)</w:t>
            </w:r>
          </w:p>
        </w:tc>
        <w:tc>
          <w:tcPr>
            <w:tcW w:w="156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F89153A"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13 (0.3%)</w:t>
            </w:r>
          </w:p>
        </w:tc>
      </w:tr>
      <w:tr w:rsidR="00C04F6E" w:rsidRPr="009905FC" w14:paraId="050F83FC" w14:textId="77777777" w:rsidTr="00C04F6E">
        <w:trPr>
          <w:trHeight w:val="227"/>
        </w:trPr>
        <w:tc>
          <w:tcPr>
            <w:tcW w:w="3568" w:type="dxa"/>
            <w:tcBorders>
              <w:top w:val="nil"/>
              <w:left w:val="single" w:sz="8" w:space="0" w:color="000000"/>
              <w:bottom w:val="nil"/>
              <w:right w:val="single" w:sz="8" w:space="0" w:color="000000"/>
            </w:tcBorders>
            <w:tcMar>
              <w:top w:w="0" w:type="dxa"/>
              <w:left w:w="108" w:type="dxa"/>
              <w:bottom w:w="0" w:type="dxa"/>
              <w:right w:w="108" w:type="dxa"/>
            </w:tcMar>
            <w:vAlign w:val="center"/>
            <w:hideMark/>
          </w:tcPr>
          <w:p w14:paraId="63F53A18"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b/>
                <w:bCs/>
                <w:color w:val="000000"/>
                <w:sz w:val="20"/>
                <w:szCs w:val="20"/>
                <w:lang w:eastAsia="en-GB"/>
              </w:rPr>
              <w:t>Ethnicity grouped</w:t>
            </w:r>
            <w:r w:rsidRPr="009905FC">
              <w:rPr>
                <w:rFonts w:eastAsia="Times New Roman" w:cstheme="minorHAnsi"/>
                <w:sz w:val="20"/>
                <w:szCs w:val="20"/>
                <w:lang w:eastAsia="en-GB"/>
              </w:rPr>
              <w:t> </w:t>
            </w:r>
          </w:p>
        </w:tc>
        <w:tc>
          <w:tcPr>
            <w:tcW w:w="1701" w:type="dxa"/>
            <w:tcBorders>
              <w:top w:val="nil"/>
              <w:left w:val="nil"/>
              <w:bottom w:val="nil"/>
              <w:right w:val="single" w:sz="8" w:space="0" w:color="000000"/>
            </w:tcBorders>
            <w:tcMar>
              <w:top w:w="0" w:type="dxa"/>
              <w:left w:w="108" w:type="dxa"/>
              <w:bottom w:w="0" w:type="dxa"/>
              <w:right w:w="108" w:type="dxa"/>
            </w:tcMar>
            <w:vAlign w:val="center"/>
            <w:hideMark/>
          </w:tcPr>
          <w:p w14:paraId="51C299D6"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color w:val="FF0000"/>
                <w:sz w:val="20"/>
                <w:szCs w:val="20"/>
                <w:lang w:eastAsia="en-GB"/>
              </w:rPr>
              <w:t>  </w:t>
            </w:r>
          </w:p>
        </w:tc>
        <w:tc>
          <w:tcPr>
            <w:tcW w:w="1984" w:type="dxa"/>
            <w:tcBorders>
              <w:top w:val="nil"/>
              <w:left w:val="nil"/>
              <w:bottom w:val="nil"/>
              <w:right w:val="single" w:sz="8" w:space="0" w:color="000000"/>
            </w:tcBorders>
            <w:tcMar>
              <w:top w:w="0" w:type="dxa"/>
              <w:left w:w="108" w:type="dxa"/>
              <w:bottom w:w="0" w:type="dxa"/>
              <w:right w:w="108" w:type="dxa"/>
            </w:tcMar>
            <w:vAlign w:val="center"/>
            <w:hideMark/>
          </w:tcPr>
          <w:p w14:paraId="31948EE5"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color w:val="FF0000"/>
                <w:sz w:val="20"/>
                <w:szCs w:val="20"/>
                <w:lang w:eastAsia="en-GB"/>
              </w:rPr>
              <w:t>  </w:t>
            </w:r>
          </w:p>
        </w:tc>
        <w:tc>
          <w:tcPr>
            <w:tcW w:w="1560" w:type="dxa"/>
            <w:tcBorders>
              <w:top w:val="nil"/>
              <w:left w:val="nil"/>
              <w:bottom w:val="nil"/>
              <w:right w:val="single" w:sz="8" w:space="0" w:color="000000"/>
            </w:tcBorders>
            <w:tcMar>
              <w:top w:w="0" w:type="dxa"/>
              <w:left w:w="108" w:type="dxa"/>
              <w:bottom w:w="0" w:type="dxa"/>
              <w:right w:w="108" w:type="dxa"/>
            </w:tcMar>
            <w:vAlign w:val="center"/>
            <w:hideMark/>
          </w:tcPr>
          <w:p w14:paraId="2B3AAD1A"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color w:val="FF0000"/>
                <w:sz w:val="20"/>
                <w:szCs w:val="20"/>
                <w:lang w:eastAsia="en-GB"/>
              </w:rPr>
              <w:t> </w:t>
            </w:r>
          </w:p>
        </w:tc>
      </w:tr>
      <w:tr w:rsidR="00C04F6E" w:rsidRPr="009905FC" w14:paraId="5509CD84" w14:textId="77777777" w:rsidTr="00C04F6E">
        <w:trPr>
          <w:trHeight w:val="227"/>
        </w:trPr>
        <w:tc>
          <w:tcPr>
            <w:tcW w:w="3568"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3F46FD3D"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White British/</w:t>
            </w:r>
            <w:r w:rsidRPr="009905FC">
              <w:rPr>
                <w:rFonts w:eastAsia="Times New Roman" w:cstheme="minorHAnsi"/>
                <w:sz w:val="20"/>
                <w:szCs w:val="20"/>
                <w:lang w:eastAsia="en-GB"/>
              </w:rPr>
              <w:t> </w:t>
            </w:r>
          </w:p>
          <w:p w14:paraId="216DEAD3"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Other White background</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10D65614"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1618 (80.1%)</w:t>
            </w:r>
          </w:p>
        </w:tc>
        <w:tc>
          <w:tcPr>
            <w:tcW w:w="1984"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09B1044D"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1780 (79.9%)</w:t>
            </w:r>
          </w:p>
        </w:tc>
        <w:tc>
          <w:tcPr>
            <w:tcW w:w="1560"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66FEB8F0"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3398 (80.0%)</w:t>
            </w:r>
          </w:p>
        </w:tc>
      </w:tr>
      <w:tr w:rsidR="00C04F6E" w:rsidRPr="009905FC" w14:paraId="13B9DC13" w14:textId="77777777" w:rsidTr="00C04F6E">
        <w:trPr>
          <w:trHeight w:val="227"/>
        </w:trPr>
        <w:tc>
          <w:tcPr>
            <w:tcW w:w="3568"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741E243B"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Black/Black British - Caribbean/African/other</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4360DF1F"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219 (10.8%)</w:t>
            </w:r>
          </w:p>
        </w:tc>
        <w:tc>
          <w:tcPr>
            <w:tcW w:w="1984"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765C937B"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223 (10.0%)</w:t>
            </w:r>
          </w:p>
        </w:tc>
        <w:tc>
          <w:tcPr>
            <w:tcW w:w="1560"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5892D31D"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442 (10.4%)</w:t>
            </w:r>
          </w:p>
        </w:tc>
      </w:tr>
      <w:tr w:rsidR="00C04F6E" w:rsidRPr="009905FC" w14:paraId="5762482E" w14:textId="77777777" w:rsidTr="00C04F6E">
        <w:trPr>
          <w:trHeight w:val="227"/>
        </w:trPr>
        <w:tc>
          <w:tcPr>
            <w:tcW w:w="3568"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5C3C84E4"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Asian/Asian British - Bangladeshi/Chinese/Indian/</w:t>
            </w:r>
            <w:r w:rsidRPr="009905FC">
              <w:rPr>
                <w:rFonts w:eastAsia="Times New Roman" w:cstheme="minorHAnsi"/>
                <w:sz w:val="20"/>
                <w:szCs w:val="20"/>
                <w:lang w:eastAsia="en-GB"/>
              </w:rPr>
              <w:t> </w:t>
            </w:r>
          </w:p>
          <w:p w14:paraId="18C2FD51"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Pakistani/other</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0B7CC1C7"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46 (2.3%)</w:t>
            </w:r>
          </w:p>
        </w:tc>
        <w:tc>
          <w:tcPr>
            <w:tcW w:w="1984"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4C22AF5B"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59 (2.6%)</w:t>
            </w:r>
          </w:p>
        </w:tc>
        <w:tc>
          <w:tcPr>
            <w:tcW w:w="1560"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69AE1B82"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105 (2.5%)</w:t>
            </w:r>
          </w:p>
        </w:tc>
      </w:tr>
      <w:tr w:rsidR="00C04F6E" w:rsidRPr="009905FC" w14:paraId="691237B0" w14:textId="77777777" w:rsidTr="00C04F6E">
        <w:trPr>
          <w:trHeight w:val="227"/>
        </w:trPr>
        <w:tc>
          <w:tcPr>
            <w:tcW w:w="3568"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7077F383"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Mixed background</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44C5CA85"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104 (5.2%)</w:t>
            </w:r>
          </w:p>
        </w:tc>
        <w:tc>
          <w:tcPr>
            <w:tcW w:w="1984"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72F739BD"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140 (6.3%)</w:t>
            </w:r>
          </w:p>
        </w:tc>
        <w:tc>
          <w:tcPr>
            <w:tcW w:w="1560"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116EF74E"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244 (5.7%)</w:t>
            </w:r>
          </w:p>
        </w:tc>
      </w:tr>
      <w:tr w:rsidR="00C04F6E" w:rsidRPr="009905FC" w14:paraId="06086A66" w14:textId="77777777" w:rsidTr="00C04F6E">
        <w:trPr>
          <w:trHeight w:val="227"/>
        </w:trPr>
        <w:tc>
          <w:tcPr>
            <w:tcW w:w="356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AEF384B"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Other background</w:t>
            </w:r>
            <w:r w:rsidRPr="009905FC">
              <w:rPr>
                <w:rFonts w:eastAsia="Times New Roman" w:cstheme="minorHAnsi"/>
                <w:sz w:val="20"/>
                <w:szCs w:val="20"/>
                <w:lang w:eastAsia="en-GB"/>
              </w:rPr>
              <w:t> </w:t>
            </w:r>
          </w:p>
        </w:tc>
        <w:tc>
          <w:tcPr>
            <w:tcW w:w="170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64FA1E3"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32 (1.6%)</w:t>
            </w:r>
          </w:p>
        </w:tc>
        <w:tc>
          <w:tcPr>
            <w:tcW w:w="198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802590E"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27 (1.2%)</w:t>
            </w:r>
          </w:p>
        </w:tc>
        <w:tc>
          <w:tcPr>
            <w:tcW w:w="156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D1F54E4"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59 (1.4%)</w:t>
            </w:r>
          </w:p>
        </w:tc>
      </w:tr>
      <w:tr w:rsidR="00C04F6E" w:rsidRPr="009905FC" w14:paraId="4578791C" w14:textId="77777777" w:rsidTr="00C04F6E">
        <w:trPr>
          <w:trHeight w:val="227"/>
        </w:trPr>
        <w:tc>
          <w:tcPr>
            <w:tcW w:w="3568" w:type="dxa"/>
            <w:tcBorders>
              <w:top w:val="nil"/>
              <w:left w:val="single" w:sz="8" w:space="0" w:color="000000"/>
              <w:bottom w:val="nil"/>
              <w:right w:val="single" w:sz="8" w:space="0" w:color="000000"/>
            </w:tcBorders>
            <w:tcMar>
              <w:top w:w="0" w:type="dxa"/>
              <w:left w:w="108" w:type="dxa"/>
              <w:bottom w:w="0" w:type="dxa"/>
              <w:right w:w="108" w:type="dxa"/>
            </w:tcMar>
            <w:vAlign w:val="center"/>
            <w:hideMark/>
          </w:tcPr>
          <w:p w14:paraId="0BE68E0B"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b/>
                <w:bCs/>
                <w:color w:val="000000"/>
                <w:sz w:val="20"/>
                <w:szCs w:val="20"/>
                <w:lang w:eastAsia="en-GB"/>
              </w:rPr>
              <w:t>Educational level</w:t>
            </w:r>
            <w:r w:rsidRPr="009905FC">
              <w:rPr>
                <w:rFonts w:eastAsia="Times New Roman" w:cstheme="minorHAnsi"/>
                <w:sz w:val="20"/>
                <w:szCs w:val="20"/>
                <w:lang w:eastAsia="en-GB"/>
              </w:rPr>
              <w:t> </w:t>
            </w:r>
          </w:p>
        </w:tc>
        <w:tc>
          <w:tcPr>
            <w:tcW w:w="1701" w:type="dxa"/>
            <w:tcBorders>
              <w:top w:val="nil"/>
              <w:left w:val="nil"/>
              <w:bottom w:val="nil"/>
              <w:right w:val="single" w:sz="8" w:space="0" w:color="000000"/>
            </w:tcBorders>
            <w:tcMar>
              <w:top w:w="0" w:type="dxa"/>
              <w:left w:w="108" w:type="dxa"/>
              <w:bottom w:w="0" w:type="dxa"/>
              <w:right w:w="108" w:type="dxa"/>
            </w:tcMar>
            <w:vAlign w:val="center"/>
            <w:hideMark/>
          </w:tcPr>
          <w:p w14:paraId="26E3FE4F"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color w:val="FF0000"/>
                <w:sz w:val="20"/>
                <w:szCs w:val="20"/>
                <w:lang w:eastAsia="en-GB"/>
              </w:rPr>
              <w:t>  </w:t>
            </w:r>
          </w:p>
        </w:tc>
        <w:tc>
          <w:tcPr>
            <w:tcW w:w="1984" w:type="dxa"/>
            <w:tcBorders>
              <w:top w:val="nil"/>
              <w:left w:val="nil"/>
              <w:bottom w:val="nil"/>
              <w:right w:val="single" w:sz="8" w:space="0" w:color="000000"/>
            </w:tcBorders>
            <w:tcMar>
              <w:top w:w="0" w:type="dxa"/>
              <w:left w:w="108" w:type="dxa"/>
              <w:bottom w:w="0" w:type="dxa"/>
              <w:right w:w="108" w:type="dxa"/>
            </w:tcMar>
            <w:vAlign w:val="center"/>
            <w:hideMark/>
          </w:tcPr>
          <w:p w14:paraId="139FED06"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color w:val="FF0000"/>
                <w:sz w:val="20"/>
                <w:szCs w:val="20"/>
                <w:lang w:eastAsia="en-GB"/>
              </w:rPr>
              <w:t>  </w:t>
            </w:r>
          </w:p>
        </w:tc>
        <w:tc>
          <w:tcPr>
            <w:tcW w:w="1560" w:type="dxa"/>
            <w:tcBorders>
              <w:top w:val="nil"/>
              <w:left w:val="nil"/>
              <w:bottom w:val="nil"/>
              <w:right w:val="single" w:sz="8" w:space="0" w:color="000000"/>
            </w:tcBorders>
            <w:tcMar>
              <w:top w:w="0" w:type="dxa"/>
              <w:left w:w="108" w:type="dxa"/>
              <w:bottom w:w="0" w:type="dxa"/>
              <w:right w:w="108" w:type="dxa"/>
            </w:tcMar>
            <w:vAlign w:val="center"/>
            <w:hideMark/>
          </w:tcPr>
          <w:p w14:paraId="7954CE3A"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color w:val="FF0000"/>
                <w:sz w:val="20"/>
                <w:szCs w:val="20"/>
                <w:lang w:eastAsia="en-GB"/>
              </w:rPr>
              <w:t> </w:t>
            </w:r>
          </w:p>
        </w:tc>
      </w:tr>
      <w:tr w:rsidR="00C04F6E" w:rsidRPr="009905FC" w14:paraId="029EE23C" w14:textId="77777777" w:rsidTr="00C04F6E">
        <w:trPr>
          <w:trHeight w:val="227"/>
        </w:trPr>
        <w:tc>
          <w:tcPr>
            <w:tcW w:w="3568"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39CB12B2"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16 or under</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3E99033E"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283/2000 (14.2%) </w:t>
            </w:r>
          </w:p>
        </w:tc>
        <w:tc>
          <w:tcPr>
            <w:tcW w:w="1984"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0F1E2D6E"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298/2199 (13.6%)</w:t>
            </w:r>
          </w:p>
        </w:tc>
        <w:tc>
          <w:tcPr>
            <w:tcW w:w="1560"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13C18884"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581/4199 (13.8%)</w:t>
            </w:r>
          </w:p>
        </w:tc>
      </w:tr>
      <w:tr w:rsidR="00C04F6E" w:rsidRPr="009905FC" w14:paraId="344A17EC" w14:textId="77777777" w:rsidTr="00C04F6E">
        <w:trPr>
          <w:trHeight w:val="227"/>
        </w:trPr>
        <w:tc>
          <w:tcPr>
            <w:tcW w:w="3568" w:type="dxa"/>
            <w:tcBorders>
              <w:top w:val="nil"/>
              <w:left w:val="single" w:sz="8" w:space="0" w:color="000000"/>
              <w:bottom w:val="single" w:sz="8" w:space="0" w:color="D9D9D9"/>
              <w:right w:val="single" w:sz="8" w:space="0" w:color="000000"/>
            </w:tcBorders>
            <w:tcMar>
              <w:top w:w="0" w:type="dxa"/>
              <w:left w:w="108" w:type="dxa"/>
              <w:bottom w:w="0" w:type="dxa"/>
              <w:right w:w="108" w:type="dxa"/>
            </w:tcMar>
            <w:vAlign w:val="center"/>
            <w:hideMark/>
          </w:tcPr>
          <w:p w14:paraId="2459C6B4"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17 or over</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2328B5FF"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861/2000 (43.1%)</w:t>
            </w:r>
          </w:p>
        </w:tc>
        <w:tc>
          <w:tcPr>
            <w:tcW w:w="1984"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6BDAB081"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997/2199 (45.3%) </w:t>
            </w:r>
          </w:p>
        </w:tc>
        <w:tc>
          <w:tcPr>
            <w:tcW w:w="1560" w:type="dxa"/>
            <w:tcBorders>
              <w:top w:val="nil"/>
              <w:left w:val="nil"/>
              <w:bottom w:val="single" w:sz="8" w:space="0" w:color="D9D9D9"/>
              <w:right w:val="single" w:sz="8" w:space="0" w:color="000000"/>
            </w:tcBorders>
            <w:tcMar>
              <w:top w:w="0" w:type="dxa"/>
              <w:left w:w="108" w:type="dxa"/>
              <w:bottom w:w="0" w:type="dxa"/>
              <w:right w:w="108" w:type="dxa"/>
            </w:tcMar>
            <w:vAlign w:val="center"/>
            <w:hideMark/>
          </w:tcPr>
          <w:p w14:paraId="3FB23FE5"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1858/4199 (44.2%) </w:t>
            </w:r>
          </w:p>
        </w:tc>
      </w:tr>
      <w:tr w:rsidR="00C04F6E" w:rsidRPr="009905FC" w14:paraId="0E635210" w14:textId="77777777" w:rsidTr="00C04F6E">
        <w:trPr>
          <w:trHeight w:val="227"/>
        </w:trPr>
        <w:tc>
          <w:tcPr>
            <w:tcW w:w="356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19848982"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I am still in full time education</w:t>
            </w:r>
            <w:r w:rsidRPr="009905FC">
              <w:rPr>
                <w:rFonts w:eastAsia="Times New Roman" w:cstheme="minorHAnsi"/>
                <w:sz w:val="20"/>
                <w:szCs w:val="20"/>
                <w:lang w:eastAsia="en-GB"/>
              </w:rPr>
              <w:t> </w:t>
            </w:r>
          </w:p>
        </w:tc>
        <w:tc>
          <w:tcPr>
            <w:tcW w:w="170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C9C12BA"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856/2000 (42.8%)</w:t>
            </w:r>
          </w:p>
        </w:tc>
        <w:tc>
          <w:tcPr>
            <w:tcW w:w="198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A871C85"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904/2199 (41.1%) </w:t>
            </w:r>
          </w:p>
        </w:tc>
        <w:tc>
          <w:tcPr>
            <w:tcW w:w="156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C5E07F1"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1760/4199 (41.9%) </w:t>
            </w:r>
          </w:p>
        </w:tc>
      </w:tr>
      <w:tr w:rsidR="00C04F6E" w:rsidRPr="009905FC" w14:paraId="5D9168CC" w14:textId="77777777" w:rsidTr="00C04F6E">
        <w:trPr>
          <w:trHeight w:val="227"/>
        </w:trPr>
        <w:tc>
          <w:tcPr>
            <w:tcW w:w="3568" w:type="dxa"/>
            <w:tcBorders>
              <w:top w:val="nil"/>
              <w:left w:val="single" w:sz="8" w:space="0" w:color="000000"/>
              <w:bottom w:val="nil"/>
              <w:right w:val="single" w:sz="8" w:space="0" w:color="000000"/>
            </w:tcBorders>
            <w:shd w:val="clear" w:color="auto" w:fill="auto"/>
            <w:tcMar>
              <w:top w:w="0" w:type="dxa"/>
              <w:left w:w="108" w:type="dxa"/>
              <w:bottom w:w="0" w:type="dxa"/>
              <w:right w:w="108" w:type="dxa"/>
            </w:tcMar>
            <w:vAlign w:val="center"/>
            <w:hideMark/>
          </w:tcPr>
          <w:p w14:paraId="134FFB6B"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b/>
                <w:bCs/>
                <w:color w:val="000000"/>
                <w:sz w:val="20"/>
                <w:szCs w:val="20"/>
                <w:lang w:eastAsia="en-GB"/>
              </w:rPr>
              <w:t>Gender and orientation</w:t>
            </w:r>
            <w:r w:rsidRPr="009905FC">
              <w:rPr>
                <w:rFonts w:eastAsia="Times New Roman" w:cstheme="minorHAnsi"/>
                <w:sz w:val="20"/>
                <w:szCs w:val="20"/>
                <w:lang w:eastAsia="en-GB"/>
              </w:rPr>
              <w:t> </w:t>
            </w:r>
          </w:p>
        </w:tc>
        <w:tc>
          <w:tcPr>
            <w:tcW w:w="1701" w:type="dxa"/>
            <w:tcBorders>
              <w:top w:val="nil"/>
              <w:left w:val="nil"/>
              <w:bottom w:val="nil"/>
              <w:right w:val="single" w:sz="8" w:space="0" w:color="000000"/>
            </w:tcBorders>
            <w:shd w:val="clear" w:color="auto" w:fill="auto"/>
            <w:tcMar>
              <w:top w:w="0" w:type="dxa"/>
              <w:left w:w="108" w:type="dxa"/>
              <w:bottom w:w="0" w:type="dxa"/>
              <w:right w:w="108" w:type="dxa"/>
            </w:tcMar>
            <w:vAlign w:val="center"/>
            <w:hideMark/>
          </w:tcPr>
          <w:p w14:paraId="7E6CF5E9"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color w:val="FF0000"/>
                <w:sz w:val="20"/>
                <w:szCs w:val="20"/>
                <w:lang w:eastAsia="en-GB"/>
              </w:rPr>
              <w:t>  </w:t>
            </w:r>
          </w:p>
        </w:tc>
        <w:tc>
          <w:tcPr>
            <w:tcW w:w="1984" w:type="dxa"/>
            <w:tcBorders>
              <w:top w:val="nil"/>
              <w:left w:val="nil"/>
              <w:bottom w:val="nil"/>
              <w:right w:val="single" w:sz="8" w:space="0" w:color="000000"/>
            </w:tcBorders>
            <w:shd w:val="clear" w:color="auto" w:fill="auto"/>
            <w:tcMar>
              <w:top w:w="0" w:type="dxa"/>
              <w:left w:w="108" w:type="dxa"/>
              <w:bottom w:w="0" w:type="dxa"/>
              <w:right w:w="108" w:type="dxa"/>
            </w:tcMar>
            <w:vAlign w:val="center"/>
            <w:hideMark/>
          </w:tcPr>
          <w:p w14:paraId="3522D4C5"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color w:val="FF0000"/>
                <w:sz w:val="20"/>
                <w:szCs w:val="20"/>
                <w:lang w:eastAsia="en-GB"/>
              </w:rPr>
              <w:t>  </w:t>
            </w:r>
          </w:p>
        </w:tc>
        <w:tc>
          <w:tcPr>
            <w:tcW w:w="1560" w:type="dxa"/>
            <w:tcBorders>
              <w:top w:val="nil"/>
              <w:left w:val="nil"/>
              <w:bottom w:val="nil"/>
              <w:right w:val="single" w:sz="8" w:space="0" w:color="000000"/>
            </w:tcBorders>
            <w:shd w:val="clear" w:color="auto" w:fill="auto"/>
            <w:tcMar>
              <w:top w:w="0" w:type="dxa"/>
              <w:left w:w="108" w:type="dxa"/>
              <w:bottom w:w="0" w:type="dxa"/>
              <w:right w:w="108" w:type="dxa"/>
            </w:tcMar>
            <w:vAlign w:val="center"/>
            <w:hideMark/>
          </w:tcPr>
          <w:p w14:paraId="14495D6A"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color w:val="FF0000"/>
                <w:sz w:val="20"/>
                <w:szCs w:val="20"/>
                <w:lang w:eastAsia="en-GB"/>
              </w:rPr>
              <w:t> </w:t>
            </w:r>
          </w:p>
        </w:tc>
      </w:tr>
      <w:tr w:rsidR="00C04F6E" w:rsidRPr="009905FC" w14:paraId="564E310B"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2E6E4A47"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WSM</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58245C69"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1296 (64.2%)</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05FA0117"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1375 (61.7%)</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630873C5"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2671 (62.9%)</w:t>
            </w:r>
          </w:p>
        </w:tc>
      </w:tr>
      <w:tr w:rsidR="00C04F6E" w:rsidRPr="009905FC" w14:paraId="53530013"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10BC6318"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MSW</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26323902"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429 (21.2%)</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6FC1B86C"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485 (21.8%)</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75CCF800"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914 (21.5%)</w:t>
            </w:r>
          </w:p>
        </w:tc>
      </w:tr>
      <w:tr w:rsidR="00C04F6E" w:rsidRPr="009905FC" w14:paraId="246B1C83"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3236BE48"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WSW</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792EA0C7"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16 (0.8%)</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0CDADD38"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12 (0.5%)</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4365689D"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28 (0.7%)</w:t>
            </w:r>
          </w:p>
        </w:tc>
      </w:tr>
      <w:tr w:rsidR="00C04F6E" w:rsidRPr="009905FC" w14:paraId="44EC2CD1"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3C31A063"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MSM</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56E2C4CA"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152 (7.5%)</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54A45685"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186 (8.3%)</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3F97FDB0"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338 (8.0%)</w:t>
            </w:r>
          </w:p>
        </w:tc>
      </w:tr>
      <w:tr w:rsidR="00C04F6E" w:rsidRPr="009905FC" w14:paraId="254B50B3"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33802CA3"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WSWM</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573D3378"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85 (4.2%)</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61EC5CA8"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118 (5.3%)</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43AB7F9C"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203 (4.8%)</w:t>
            </w:r>
          </w:p>
        </w:tc>
      </w:tr>
      <w:tr w:rsidR="00C04F6E" w:rsidRPr="009905FC" w14:paraId="328BEA3A"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5563B260"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MSWM</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6CBEF46C"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33 (1.6%)</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74B3D47C"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46 (2.1%)</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31EB7FA0"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79 (1.9%)</w:t>
            </w:r>
          </w:p>
        </w:tc>
      </w:tr>
      <w:tr w:rsidR="00C04F6E" w:rsidRPr="009905FC" w14:paraId="71468D93"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3CA58963"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NBSM</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35947E65"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5 (0.2%)</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1CC1C3F5"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 (0%)</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50874A9F"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6 (0.1%)</w:t>
            </w:r>
          </w:p>
        </w:tc>
      </w:tr>
      <w:tr w:rsidR="00C04F6E" w:rsidRPr="009905FC" w14:paraId="2253404E"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3AB23C1C"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NBSW</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62B8D3D0"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0</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67A2C400"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2 (0.1%)</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6A46345A"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2 (0%)</w:t>
            </w:r>
          </w:p>
        </w:tc>
      </w:tr>
      <w:tr w:rsidR="00C04F6E" w:rsidRPr="009905FC" w14:paraId="78D2B569"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6ED6C17B"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NBSWM</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3FC98106"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2 (0.1%)</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3067880A"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3 (0.1%)</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0EDABEB4"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5 (0.1%)</w:t>
            </w:r>
          </w:p>
        </w:tc>
      </w:tr>
      <w:tr w:rsidR="00C04F6E" w:rsidRPr="009905FC" w14:paraId="023F775A" w14:textId="77777777" w:rsidTr="00C04F6E">
        <w:trPr>
          <w:trHeight w:val="227"/>
        </w:trPr>
        <w:tc>
          <w:tcPr>
            <w:tcW w:w="3568" w:type="dxa"/>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hideMark/>
          </w:tcPr>
          <w:p w14:paraId="46867BEC"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not stated</w:t>
            </w:r>
            <w:r w:rsidRPr="009905FC">
              <w:rPr>
                <w:rFonts w:eastAsia="Times New Roman" w:cstheme="minorHAnsi"/>
                <w:sz w:val="20"/>
                <w:szCs w:val="20"/>
                <w:lang w:eastAsia="en-GB"/>
              </w:rPr>
              <w:t> </w:t>
            </w:r>
          </w:p>
        </w:tc>
        <w:tc>
          <w:tcPr>
            <w:tcW w:w="1701"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14:paraId="304CF376"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 (0%)</w:t>
            </w:r>
          </w:p>
        </w:tc>
        <w:tc>
          <w:tcPr>
            <w:tcW w:w="1984"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14:paraId="1324D0D5"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 (0%) </w:t>
            </w:r>
          </w:p>
        </w:tc>
        <w:tc>
          <w:tcPr>
            <w:tcW w:w="1560"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14:paraId="066C427D"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2 (0%)</w:t>
            </w:r>
          </w:p>
        </w:tc>
      </w:tr>
      <w:tr w:rsidR="00C04F6E" w:rsidRPr="009905FC" w14:paraId="43EA309C" w14:textId="77777777" w:rsidTr="00C04F6E">
        <w:trPr>
          <w:trHeight w:val="227"/>
        </w:trPr>
        <w:tc>
          <w:tcPr>
            <w:tcW w:w="3568" w:type="dxa"/>
            <w:tcBorders>
              <w:top w:val="nil"/>
              <w:left w:val="single" w:sz="8" w:space="0" w:color="000000"/>
              <w:bottom w:val="nil"/>
              <w:right w:val="single" w:sz="8" w:space="0" w:color="000000"/>
            </w:tcBorders>
            <w:shd w:val="clear" w:color="auto" w:fill="auto"/>
            <w:tcMar>
              <w:top w:w="0" w:type="dxa"/>
              <w:left w:w="108" w:type="dxa"/>
              <w:bottom w:w="0" w:type="dxa"/>
              <w:right w:w="108" w:type="dxa"/>
            </w:tcMar>
            <w:vAlign w:val="center"/>
            <w:hideMark/>
          </w:tcPr>
          <w:p w14:paraId="57D2652D"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b/>
                <w:bCs/>
                <w:color w:val="000000"/>
                <w:sz w:val="20"/>
                <w:szCs w:val="20"/>
                <w:lang w:eastAsia="en-GB"/>
              </w:rPr>
              <w:t>Baseline diagnosis</w:t>
            </w:r>
            <w:r w:rsidRPr="009905FC">
              <w:rPr>
                <w:rFonts w:eastAsia="Times New Roman" w:cstheme="minorHAnsi"/>
                <w:sz w:val="20"/>
                <w:szCs w:val="20"/>
                <w:lang w:eastAsia="en-GB"/>
              </w:rPr>
              <w:t> </w:t>
            </w:r>
          </w:p>
        </w:tc>
        <w:tc>
          <w:tcPr>
            <w:tcW w:w="1701" w:type="dxa"/>
            <w:tcBorders>
              <w:top w:val="nil"/>
              <w:left w:val="nil"/>
              <w:bottom w:val="nil"/>
              <w:right w:val="single" w:sz="8" w:space="0" w:color="000000"/>
            </w:tcBorders>
            <w:shd w:val="clear" w:color="auto" w:fill="auto"/>
            <w:tcMar>
              <w:top w:w="0" w:type="dxa"/>
              <w:left w:w="108" w:type="dxa"/>
              <w:bottom w:w="0" w:type="dxa"/>
              <w:right w:w="108" w:type="dxa"/>
            </w:tcMar>
            <w:vAlign w:val="center"/>
            <w:hideMark/>
          </w:tcPr>
          <w:p w14:paraId="3D805301"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color w:val="FF0000"/>
                <w:sz w:val="20"/>
                <w:szCs w:val="20"/>
                <w:lang w:eastAsia="en-GB"/>
              </w:rPr>
              <w:t>  </w:t>
            </w:r>
          </w:p>
        </w:tc>
        <w:tc>
          <w:tcPr>
            <w:tcW w:w="1984" w:type="dxa"/>
            <w:tcBorders>
              <w:top w:val="nil"/>
              <w:left w:val="nil"/>
              <w:bottom w:val="nil"/>
              <w:right w:val="single" w:sz="8" w:space="0" w:color="000000"/>
            </w:tcBorders>
            <w:shd w:val="clear" w:color="auto" w:fill="auto"/>
            <w:tcMar>
              <w:top w:w="0" w:type="dxa"/>
              <w:left w:w="108" w:type="dxa"/>
              <w:bottom w:w="0" w:type="dxa"/>
              <w:right w:w="108" w:type="dxa"/>
            </w:tcMar>
            <w:vAlign w:val="center"/>
            <w:hideMark/>
          </w:tcPr>
          <w:p w14:paraId="7EFD2E2B"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color w:val="FF0000"/>
                <w:sz w:val="20"/>
                <w:szCs w:val="20"/>
                <w:lang w:eastAsia="en-GB"/>
              </w:rPr>
              <w:t>  </w:t>
            </w:r>
          </w:p>
        </w:tc>
        <w:tc>
          <w:tcPr>
            <w:tcW w:w="1560" w:type="dxa"/>
            <w:tcBorders>
              <w:top w:val="nil"/>
              <w:left w:val="nil"/>
              <w:bottom w:val="nil"/>
              <w:right w:val="single" w:sz="8" w:space="0" w:color="000000"/>
            </w:tcBorders>
            <w:shd w:val="clear" w:color="auto" w:fill="auto"/>
            <w:tcMar>
              <w:top w:w="0" w:type="dxa"/>
              <w:left w:w="108" w:type="dxa"/>
              <w:bottom w:w="0" w:type="dxa"/>
              <w:right w:w="108" w:type="dxa"/>
            </w:tcMar>
            <w:vAlign w:val="center"/>
            <w:hideMark/>
          </w:tcPr>
          <w:p w14:paraId="51E11B89"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color w:val="FF0000"/>
                <w:sz w:val="20"/>
                <w:szCs w:val="20"/>
                <w:lang w:eastAsia="en-GB"/>
              </w:rPr>
              <w:t> </w:t>
            </w:r>
          </w:p>
        </w:tc>
      </w:tr>
      <w:tr w:rsidR="00C04F6E" w:rsidRPr="009905FC" w14:paraId="5EE5856D"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0A57A259"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Chlamydia</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5EFBE35B"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1606 (79.5%)</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004E0EA7"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1758 (78.9%)</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4D94C20F"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3364 (79.2%)</w:t>
            </w:r>
          </w:p>
        </w:tc>
      </w:tr>
      <w:tr w:rsidR="00C04F6E" w:rsidRPr="009905FC" w14:paraId="5D19B58A"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263C95DE"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Gonorrhoea</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7D4E355E"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182 (9.0%)</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3C62618B"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217 (9.7%)</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2544D7DB"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399 (9.4%)</w:t>
            </w:r>
          </w:p>
        </w:tc>
      </w:tr>
      <w:tr w:rsidR="00C04F6E" w:rsidRPr="009905FC" w14:paraId="195EBB7D"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3E5645D3"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Gonorrhoea and Chlamydia</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0EC18F90"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97 (4.8%)</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32AD4DF9"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110 (4.9%)</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3D9507F3"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207 (4.9%)</w:t>
            </w:r>
          </w:p>
        </w:tc>
      </w:tr>
      <w:tr w:rsidR="00C04F6E" w:rsidRPr="009905FC" w14:paraId="45F74DCB"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624B6574"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 Gonorrhoea or NSU</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017FF214"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17 (0.8%)</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2476A210"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18 (0.8%)</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76340D83"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35 (0.8%)</w:t>
            </w:r>
          </w:p>
        </w:tc>
      </w:tr>
      <w:tr w:rsidR="00C04F6E" w:rsidRPr="009905FC" w14:paraId="7D042A5A"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3B7035E5"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NSU (non-specific urethritis)</w:t>
            </w:r>
            <w:r w:rsidRPr="009905FC">
              <w:rPr>
                <w:rFonts w:eastAsia="Times New Roman" w:cstheme="minorHAnsi"/>
                <w:sz w:val="20"/>
                <w:szCs w:val="20"/>
                <w:lang w:eastAsia="en-GB"/>
              </w:rPr>
              <w:t> </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5AD0612A"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71 (3.5%)</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072C7356"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77 (3.5%)</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4F514D02"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148 (3.5%)</w:t>
            </w:r>
          </w:p>
        </w:tc>
      </w:tr>
      <w:tr w:rsidR="00C04F6E" w:rsidRPr="009905FC" w14:paraId="270DACEB" w14:textId="77777777" w:rsidTr="00C04F6E">
        <w:trPr>
          <w:trHeight w:val="227"/>
        </w:trPr>
        <w:tc>
          <w:tcPr>
            <w:tcW w:w="3568" w:type="dxa"/>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hideMark/>
          </w:tcPr>
          <w:p w14:paraId="23D9BCBA" w14:textId="77777777" w:rsidR="00C04F6E" w:rsidRPr="009905FC" w:rsidRDefault="00C04F6E" w:rsidP="009479E2">
            <w:pPr>
              <w:spacing w:line="240" w:lineRule="auto"/>
              <w:jc w:val="right"/>
              <w:rPr>
                <w:rFonts w:eastAsia="Times New Roman" w:cstheme="minorHAnsi"/>
                <w:sz w:val="20"/>
                <w:szCs w:val="20"/>
                <w:lang w:eastAsia="en-GB"/>
              </w:rPr>
            </w:pPr>
            <w:r w:rsidRPr="009905FC">
              <w:rPr>
                <w:rFonts w:eastAsia="Times New Roman" w:cstheme="minorHAnsi"/>
                <w:color w:val="000000"/>
                <w:sz w:val="20"/>
                <w:szCs w:val="20"/>
                <w:lang w:eastAsia="en-GB"/>
              </w:rPr>
              <w:t>Unknown</w:t>
            </w:r>
            <w:r w:rsidRPr="009905FC">
              <w:rPr>
                <w:rFonts w:eastAsia="Times New Roman" w:cstheme="minorHAnsi"/>
                <w:sz w:val="20"/>
                <w:szCs w:val="20"/>
                <w:lang w:eastAsia="en-GB"/>
              </w:rPr>
              <w:t> </w:t>
            </w:r>
          </w:p>
        </w:tc>
        <w:tc>
          <w:tcPr>
            <w:tcW w:w="1701"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14:paraId="7329F320"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46 (2.3%)</w:t>
            </w:r>
          </w:p>
        </w:tc>
        <w:tc>
          <w:tcPr>
            <w:tcW w:w="1984"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14:paraId="2B60FE60"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49 (2.2%)</w:t>
            </w:r>
          </w:p>
        </w:tc>
        <w:tc>
          <w:tcPr>
            <w:tcW w:w="1560"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14:paraId="430B6425" w14:textId="77777777" w:rsidR="00C04F6E" w:rsidRPr="009905FC" w:rsidRDefault="00C04F6E" w:rsidP="009479E2">
            <w:pPr>
              <w:spacing w:line="240" w:lineRule="auto"/>
              <w:jc w:val="center"/>
              <w:rPr>
                <w:rFonts w:eastAsia="Times New Roman" w:cstheme="minorHAnsi"/>
                <w:sz w:val="20"/>
                <w:szCs w:val="20"/>
                <w:lang w:eastAsia="en-GB"/>
              </w:rPr>
            </w:pPr>
            <w:r w:rsidRPr="009905FC">
              <w:rPr>
                <w:rFonts w:eastAsia="Times New Roman" w:cstheme="minorHAnsi"/>
                <w:sz w:val="20"/>
                <w:szCs w:val="20"/>
                <w:lang w:eastAsia="en-GB"/>
              </w:rPr>
              <w:t>95 (2.2%)</w:t>
            </w:r>
          </w:p>
        </w:tc>
      </w:tr>
      <w:tr w:rsidR="00C04F6E" w:rsidRPr="009F2DEB" w14:paraId="26283D1A" w14:textId="77777777" w:rsidTr="00C04F6E">
        <w:trPr>
          <w:trHeight w:val="227"/>
        </w:trPr>
        <w:tc>
          <w:tcPr>
            <w:tcW w:w="3568" w:type="dxa"/>
            <w:tcBorders>
              <w:top w:val="nil"/>
              <w:left w:val="single" w:sz="8" w:space="0" w:color="000000"/>
              <w:bottom w:val="nil"/>
              <w:right w:val="single" w:sz="8" w:space="0" w:color="000000"/>
            </w:tcBorders>
            <w:shd w:val="clear" w:color="auto" w:fill="auto"/>
            <w:tcMar>
              <w:top w:w="0" w:type="dxa"/>
              <w:left w:w="108" w:type="dxa"/>
              <w:bottom w:w="0" w:type="dxa"/>
              <w:right w:w="108" w:type="dxa"/>
            </w:tcMar>
            <w:vAlign w:val="center"/>
            <w:hideMark/>
          </w:tcPr>
          <w:p w14:paraId="52AF862B" w14:textId="77777777" w:rsidR="00C04F6E" w:rsidRPr="009F2DEB" w:rsidRDefault="00C04F6E" w:rsidP="009479E2">
            <w:pPr>
              <w:spacing w:line="240" w:lineRule="auto"/>
              <w:jc w:val="right"/>
              <w:rPr>
                <w:rFonts w:eastAsia="Times New Roman" w:cstheme="minorHAnsi"/>
                <w:sz w:val="20"/>
                <w:szCs w:val="20"/>
                <w:lang w:eastAsia="en-GB"/>
              </w:rPr>
            </w:pPr>
            <w:r w:rsidRPr="009F2DEB">
              <w:rPr>
                <w:rFonts w:eastAsia="Times New Roman" w:cstheme="minorHAnsi"/>
                <w:b/>
                <w:bCs/>
                <w:color w:val="000000"/>
                <w:sz w:val="20"/>
                <w:szCs w:val="20"/>
                <w:lang w:eastAsia="en-GB"/>
              </w:rPr>
              <w:t>Baseline condom used last sex</w:t>
            </w:r>
          </w:p>
        </w:tc>
        <w:tc>
          <w:tcPr>
            <w:tcW w:w="1701" w:type="dxa"/>
            <w:tcBorders>
              <w:top w:val="nil"/>
              <w:left w:val="nil"/>
              <w:bottom w:val="nil"/>
              <w:right w:val="single" w:sz="8" w:space="0" w:color="000000"/>
            </w:tcBorders>
            <w:shd w:val="clear" w:color="auto" w:fill="auto"/>
            <w:tcMar>
              <w:top w:w="0" w:type="dxa"/>
              <w:left w:w="108" w:type="dxa"/>
              <w:bottom w:w="0" w:type="dxa"/>
              <w:right w:w="108" w:type="dxa"/>
            </w:tcMar>
            <w:vAlign w:val="center"/>
            <w:hideMark/>
          </w:tcPr>
          <w:p w14:paraId="32BAEE72"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color w:val="FF0000"/>
                <w:sz w:val="20"/>
                <w:szCs w:val="20"/>
                <w:lang w:eastAsia="en-GB"/>
              </w:rPr>
              <w:t>  </w:t>
            </w:r>
          </w:p>
        </w:tc>
        <w:tc>
          <w:tcPr>
            <w:tcW w:w="1984" w:type="dxa"/>
            <w:tcBorders>
              <w:top w:val="nil"/>
              <w:left w:val="nil"/>
              <w:bottom w:val="nil"/>
              <w:right w:val="single" w:sz="8" w:space="0" w:color="000000"/>
            </w:tcBorders>
            <w:shd w:val="clear" w:color="auto" w:fill="auto"/>
            <w:tcMar>
              <w:top w:w="0" w:type="dxa"/>
              <w:left w:w="108" w:type="dxa"/>
              <w:bottom w:w="0" w:type="dxa"/>
              <w:right w:w="108" w:type="dxa"/>
            </w:tcMar>
            <w:vAlign w:val="center"/>
            <w:hideMark/>
          </w:tcPr>
          <w:p w14:paraId="485A688D"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color w:val="FF0000"/>
                <w:sz w:val="20"/>
                <w:szCs w:val="20"/>
                <w:lang w:eastAsia="en-GB"/>
              </w:rPr>
              <w:t>  </w:t>
            </w:r>
          </w:p>
        </w:tc>
        <w:tc>
          <w:tcPr>
            <w:tcW w:w="1560" w:type="dxa"/>
            <w:tcBorders>
              <w:top w:val="nil"/>
              <w:left w:val="nil"/>
              <w:bottom w:val="nil"/>
              <w:right w:val="single" w:sz="8" w:space="0" w:color="000000"/>
            </w:tcBorders>
            <w:shd w:val="clear" w:color="auto" w:fill="auto"/>
            <w:tcMar>
              <w:top w:w="0" w:type="dxa"/>
              <w:left w:w="108" w:type="dxa"/>
              <w:bottom w:w="0" w:type="dxa"/>
              <w:right w:w="108" w:type="dxa"/>
            </w:tcMar>
            <w:vAlign w:val="center"/>
            <w:hideMark/>
          </w:tcPr>
          <w:p w14:paraId="4F69BA98"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color w:val="FF0000"/>
                <w:sz w:val="20"/>
                <w:szCs w:val="20"/>
                <w:lang w:eastAsia="en-GB"/>
              </w:rPr>
              <w:t> </w:t>
            </w:r>
          </w:p>
        </w:tc>
      </w:tr>
      <w:tr w:rsidR="00C04F6E" w:rsidRPr="009F2DEB" w14:paraId="0D11AD40"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70BCC6CA" w14:textId="77777777" w:rsidR="00C04F6E" w:rsidRPr="009F2DEB" w:rsidRDefault="00C04F6E" w:rsidP="009479E2">
            <w:pPr>
              <w:spacing w:line="240" w:lineRule="auto"/>
              <w:jc w:val="right"/>
              <w:rPr>
                <w:rFonts w:eastAsia="Times New Roman" w:cstheme="minorHAnsi"/>
                <w:sz w:val="20"/>
                <w:szCs w:val="20"/>
                <w:lang w:eastAsia="en-GB"/>
              </w:rPr>
            </w:pPr>
            <w:r w:rsidRPr="009F2DEB">
              <w:rPr>
                <w:rFonts w:eastAsia="Times New Roman" w:cstheme="minorHAnsi"/>
                <w:color w:val="000000"/>
                <w:sz w:val="20"/>
                <w:szCs w:val="20"/>
                <w:lang w:eastAsia="en-GB"/>
              </w:rPr>
              <w:t>Yes</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15232401"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500 (24.8%)</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0028EE25"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569 (25.5%)</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3D44A243"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1069 (25.2%)</w:t>
            </w:r>
          </w:p>
        </w:tc>
      </w:tr>
      <w:tr w:rsidR="00C04F6E" w:rsidRPr="009F2DEB" w14:paraId="6C57AD78"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7A3027FE" w14:textId="77777777" w:rsidR="00C04F6E" w:rsidRPr="009F2DEB" w:rsidRDefault="00C04F6E" w:rsidP="009479E2">
            <w:pPr>
              <w:spacing w:line="240" w:lineRule="auto"/>
              <w:jc w:val="right"/>
              <w:rPr>
                <w:rFonts w:eastAsia="Times New Roman" w:cstheme="minorHAnsi"/>
                <w:sz w:val="20"/>
                <w:szCs w:val="20"/>
                <w:lang w:eastAsia="en-GB"/>
              </w:rPr>
            </w:pPr>
            <w:r w:rsidRPr="009F2DEB">
              <w:rPr>
                <w:rFonts w:eastAsia="Times New Roman" w:cstheme="minorHAnsi"/>
                <w:color w:val="000000"/>
                <w:sz w:val="20"/>
                <w:szCs w:val="20"/>
                <w:lang w:eastAsia="en-GB"/>
              </w:rPr>
              <w:t>No</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247B40DF"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1486 (73.6%)</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27747FC2"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1624 (72.9%)</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3B55F9A9"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3110 (73.2%)</w:t>
            </w:r>
          </w:p>
        </w:tc>
      </w:tr>
      <w:tr w:rsidR="00C04F6E" w:rsidRPr="009F2DEB" w14:paraId="609DB447" w14:textId="77777777" w:rsidTr="00C04F6E">
        <w:trPr>
          <w:trHeight w:val="227"/>
        </w:trPr>
        <w:tc>
          <w:tcPr>
            <w:tcW w:w="3568" w:type="dxa"/>
            <w:tcBorders>
              <w:top w:val="nil"/>
              <w:left w:val="single" w:sz="8" w:space="0" w:color="000000"/>
              <w:bottom w:val="single" w:sz="4" w:space="0" w:color="auto"/>
              <w:right w:val="single" w:sz="8" w:space="0" w:color="000000"/>
            </w:tcBorders>
            <w:shd w:val="clear" w:color="auto" w:fill="auto"/>
            <w:tcMar>
              <w:top w:w="0" w:type="dxa"/>
              <w:left w:w="108" w:type="dxa"/>
              <w:bottom w:w="0" w:type="dxa"/>
              <w:right w:w="108" w:type="dxa"/>
            </w:tcMar>
            <w:vAlign w:val="center"/>
            <w:hideMark/>
          </w:tcPr>
          <w:p w14:paraId="7AA6D611" w14:textId="77777777" w:rsidR="00C04F6E" w:rsidRPr="009F2DEB" w:rsidRDefault="00C04F6E" w:rsidP="009479E2">
            <w:pPr>
              <w:spacing w:line="240" w:lineRule="auto"/>
              <w:jc w:val="right"/>
              <w:rPr>
                <w:rFonts w:eastAsia="Times New Roman" w:cstheme="minorHAnsi"/>
                <w:sz w:val="20"/>
                <w:szCs w:val="20"/>
                <w:lang w:eastAsia="en-GB"/>
              </w:rPr>
            </w:pPr>
            <w:r w:rsidRPr="009F2DEB">
              <w:rPr>
                <w:rFonts w:eastAsia="Times New Roman" w:cstheme="minorHAnsi"/>
                <w:sz w:val="20"/>
                <w:szCs w:val="20"/>
                <w:lang w:eastAsia="en-GB"/>
              </w:rPr>
              <w:t>Unsure</w:t>
            </w:r>
          </w:p>
        </w:tc>
        <w:tc>
          <w:tcPr>
            <w:tcW w:w="1701" w:type="dxa"/>
            <w:tcBorders>
              <w:top w:val="nil"/>
              <w:left w:val="nil"/>
              <w:bottom w:val="single" w:sz="4" w:space="0" w:color="auto"/>
              <w:right w:val="single" w:sz="8" w:space="0" w:color="000000"/>
            </w:tcBorders>
            <w:shd w:val="clear" w:color="auto" w:fill="auto"/>
            <w:tcMar>
              <w:top w:w="0" w:type="dxa"/>
              <w:left w:w="108" w:type="dxa"/>
              <w:bottom w:w="0" w:type="dxa"/>
              <w:right w:w="108" w:type="dxa"/>
            </w:tcMar>
            <w:vAlign w:val="center"/>
            <w:hideMark/>
          </w:tcPr>
          <w:p w14:paraId="6D6F4595"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33 (1.6%)</w:t>
            </w:r>
          </w:p>
        </w:tc>
        <w:tc>
          <w:tcPr>
            <w:tcW w:w="1984" w:type="dxa"/>
            <w:tcBorders>
              <w:top w:val="nil"/>
              <w:left w:val="nil"/>
              <w:bottom w:val="single" w:sz="4" w:space="0" w:color="auto"/>
              <w:right w:val="single" w:sz="8" w:space="0" w:color="000000"/>
            </w:tcBorders>
            <w:shd w:val="clear" w:color="auto" w:fill="auto"/>
            <w:tcMar>
              <w:top w:w="0" w:type="dxa"/>
              <w:left w:w="108" w:type="dxa"/>
              <w:bottom w:w="0" w:type="dxa"/>
              <w:right w:w="108" w:type="dxa"/>
            </w:tcMar>
            <w:vAlign w:val="center"/>
            <w:hideMark/>
          </w:tcPr>
          <w:p w14:paraId="60CD4543"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36 (1.6%)</w:t>
            </w:r>
          </w:p>
        </w:tc>
        <w:tc>
          <w:tcPr>
            <w:tcW w:w="1560" w:type="dxa"/>
            <w:tcBorders>
              <w:top w:val="nil"/>
              <w:left w:val="nil"/>
              <w:bottom w:val="single" w:sz="4" w:space="0" w:color="auto"/>
              <w:right w:val="single" w:sz="8" w:space="0" w:color="000000"/>
            </w:tcBorders>
            <w:shd w:val="clear" w:color="auto" w:fill="auto"/>
            <w:tcMar>
              <w:top w:w="0" w:type="dxa"/>
              <w:left w:w="108" w:type="dxa"/>
              <w:bottom w:w="0" w:type="dxa"/>
              <w:right w:w="108" w:type="dxa"/>
            </w:tcMar>
            <w:vAlign w:val="center"/>
            <w:hideMark/>
          </w:tcPr>
          <w:p w14:paraId="3DE6F6FA"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69 (1.6%)</w:t>
            </w:r>
          </w:p>
        </w:tc>
      </w:tr>
      <w:tr w:rsidR="00C04F6E" w:rsidRPr="009F2DEB" w14:paraId="716E5D71" w14:textId="77777777" w:rsidTr="00C04F6E">
        <w:trPr>
          <w:trHeight w:val="227"/>
        </w:trPr>
        <w:tc>
          <w:tcPr>
            <w:tcW w:w="3568" w:type="dxa"/>
            <w:tcBorders>
              <w:top w:val="single" w:sz="4" w:space="0" w:color="auto"/>
              <w:left w:val="single" w:sz="8" w:space="0" w:color="000000"/>
              <w:bottom w:val="nil"/>
              <w:right w:val="single" w:sz="8" w:space="0" w:color="000000"/>
            </w:tcBorders>
            <w:shd w:val="clear" w:color="auto" w:fill="auto"/>
            <w:tcMar>
              <w:top w:w="0" w:type="dxa"/>
              <w:left w:w="108" w:type="dxa"/>
              <w:bottom w:w="0" w:type="dxa"/>
              <w:right w:w="108" w:type="dxa"/>
            </w:tcMar>
            <w:vAlign w:val="center"/>
            <w:hideMark/>
          </w:tcPr>
          <w:p w14:paraId="1D19F15F" w14:textId="77777777" w:rsidR="00C04F6E" w:rsidRPr="009F2DEB" w:rsidRDefault="00C04F6E" w:rsidP="009479E2">
            <w:pPr>
              <w:spacing w:line="240" w:lineRule="auto"/>
              <w:jc w:val="right"/>
              <w:rPr>
                <w:rFonts w:eastAsia="Times New Roman" w:cstheme="minorHAnsi"/>
                <w:sz w:val="20"/>
                <w:szCs w:val="20"/>
                <w:lang w:eastAsia="en-GB"/>
              </w:rPr>
            </w:pPr>
            <w:r w:rsidRPr="009F2DEB">
              <w:rPr>
                <w:rFonts w:eastAsia="Times New Roman" w:cstheme="minorHAnsi"/>
                <w:b/>
                <w:bCs/>
                <w:color w:val="000000"/>
                <w:sz w:val="20"/>
                <w:szCs w:val="20"/>
                <w:lang w:eastAsia="en-GB"/>
              </w:rPr>
              <w:lastRenderedPageBreak/>
              <w:t>Baseline condom used new partner</w:t>
            </w:r>
            <w:r w:rsidRPr="009F2DEB">
              <w:rPr>
                <w:rFonts w:eastAsia="Times New Roman" w:cstheme="minorHAnsi"/>
                <w:sz w:val="20"/>
                <w:szCs w:val="20"/>
                <w:lang w:eastAsia="en-GB"/>
              </w:rPr>
              <w:t> </w:t>
            </w:r>
          </w:p>
        </w:tc>
        <w:tc>
          <w:tcPr>
            <w:tcW w:w="1701" w:type="dxa"/>
            <w:tcBorders>
              <w:top w:val="single" w:sz="4" w:space="0" w:color="auto"/>
              <w:left w:val="nil"/>
              <w:bottom w:val="nil"/>
              <w:right w:val="single" w:sz="8" w:space="0" w:color="000000"/>
            </w:tcBorders>
            <w:shd w:val="clear" w:color="auto" w:fill="auto"/>
            <w:tcMar>
              <w:top w:w="0" w:type="dxa"/>
              <w:left w:w="108" w:type="dxa"/>
              <w:bottom w:w="0" w:type="dxa"/>
              <w:right w:w="108" w:type="dxa"/>
            </w:tcMar>
            <w:vAlign w:val="center"/>
            <w:hideMark/>
          </w:tcPr>
          <w:p w14:paraId="074D7A5E"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color w:val="FF0000"/>
                <w:sz w:val="20"/>
                <w:szCs w:val="20"/>
                <w:lang w:eastAsia="en-GB"/>
              </w:rPr>
              <w:t>  </w:t>
            </w:r>
          </w:p>
        </w:tc>
        <w:tc>
          <w:tcPr>
            <w:tcW w:w="1984" w:type="dxa"/>
            <w:tcBorders>
              <w:top w:val="single" w:sz="4" w:space="0" w:color="auto"/>
              <w:left w:val="nil"/>
              <w:bottom w:val="nil"/>
              <w:right w:val="single" w:sz="8" w:space="0" w:color="000000"/>
            </w:tcBorders>
            <w:shd w:val="clear" w:color="auto" w:fill="auto"/>
            <w:tcMar>
              <w:top w:w="0" w:type="dxa"/>
              <w:left w:w="108" w:type="dxa"/>
              <w:bottom w:w="0" w:type="dxa"/>
              <w:right w:w="108" w:type="dxa"/>
            </w:tcMar>
            <w:vAlign w:val="center"/>
            <w:hideMark/>
          </w:tcPr>
          <w:p w14:paraId="425C2C1C"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color w:val="FF0000"/>
                <w:sz w:val="20"/>
                <w:szCs w:val="20"/>
                <w:lang w:eastAsia="en-GB"/>
              </w:rPr>
              <w:t>  </w:t>
            </w:r>
          </w:p>
        </w:tc>
        <w:tc>
          <w:tcPr>
            <w:tcW w:w="1560" w:type="dxa"/>
            <w:tcBorders>
              <w:top w:val="single" w:sz="4" w:space="0" w:color="auto"/>
              <w:left w:val="nil"/>
              <w:bottom w:val="nil"/>
              <w:right w:val="single" w:sz="8" w:space="0" w:color="000000"/>
            </w:tcBorders>
            <w:shd w:val="clear" w:color="auto" w:fill="auto"/>
            <w:tcMar>
              <w:top w:w="0" w:type="dxa"/>
              <w:left w:w="108" w:type="dxa"/>
              <w:bottom w:w="0" w:type="dxa"/>
              <w:right w:w="108" w:type="dxa"/>
            </w:tcMar>
            <w:vAlign w:val="center"/>
            <w:hideMark/>
          </w:tcPr>
          <w:p w14:paraId="6514FE58"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color w:val="FF0000"/>
                <w:sz w:val="20"/>
                <w:szCs w:val="20"/>
                <w:lang w:eastAsia="en-GB"/>
              </w:rPr>
              <w:t> </w:t>
            </w:r>
          </w:p>
        </w:tc>
      </w:tr>
      <w:tr w:rsidR="00C04F6E" w:rsidRPr="009F2DEB" w14:paraId="297D6C9E"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3203B256" w14:textId="77777777" w:rsidR="00C04F6E" w:rsidRPr="009F2DEB" w:rsidRDefault="00C04F6E" w:rsidP="009479E2">
            <w:pPr>
              <w:spacing w:line="240" w:lineRule="auto"/>
              <w:jc w:val="right"/>
              <w:rPr>
                <w:rFonts w:eastAsia="Times New Roman" w:cstheme="minorHAnsi"/>
                <w:sz w:val="20"/>
                <w:szCs w:val="20"/>
                <w:lang w:eastAsia="en-GB"/>
              </w:rPr>
            </w:pPr>
            <w:r w:rsidRPr="009F2DEB">
              <w:rPr>
                <w:rFonts w:eastAsia="Times New Roman" w:cstheme="minorHAnsi"/>
                <w:color w:val="000000"/>
                <w:sz w:val="20"/>
                <w:szCs w:val="20"/>
                <w:lang w:eastAsia="en-GB"/>
              </w:rPr>
              <w:t>Yes</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52DD5180"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653 (32.3%)</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0F8C878D"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730 (32.8%)</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1D38DCDB"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1383 (32.6%)</w:t>
            </w:r>
          </w:p>
        </w:tc>
      </w:tr>
      <w:tr w:rsidR="00C04F6E" w:rsidRPr="009F2DEB" w14:paraId="530CCADB"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4BBC9F92" w14:textId="77777777" w:rsidR="00C04F6E" w:rsidRPr="009F2DEB" w:rsidRDefault="00C04F6E" w:rsidP="009479E2">
            <w:pPr>
              <w:spacing w:line="240" w:lineRule="auto"/>
              <w:jc w:val="right"/>
              <w:rPr>
                <w:rFonts w:eastAsia="Times New Roman" w:cstheme="minorHAnsi"/>
                <w:sz w:val="20"/>
                <w:szCs w:val="20"/>
                <w:lang w:eastAsia="en-GB"/>
              </w:rPr>
            </w:pPr>
            <w:r w:rsidRPr="009F2DEB">
              <w:rPr>
                <w:rFonts w:eastAsia="Times New Roman" w:cstheme="minorHAnsi"/>
                <w:color w:val="000000"/>
                <w:sz w:val="20"/>
                <w:szCs w:val="20"/>
                <w:lang w:eastAsia="en-GB"/>
              </w:rPr>
              <w:t>No</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1E428A65"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1325 (65.6%)</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79C3FCCF"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1448 (65.0%)</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6EC69346"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2773 (65.3%)</w:t>
            </w:r>
          </w:p>
        </w:tc>
      </w:tr>
      <w:tr w:rsidR="00C04F6E" w:rsidRPr="009F2DEB" w14:paraId="7D858688" w14:textId="77777777" w:rsidTr="00C04F6E">
        <w:trPr>
          <w:trHeight w:val="227"/>
        </w:trPr>
        <w:tc>
          <w:tcPr>
            <w:tcW w:w="3568" w:type="dxa"/>
            <w:tcBorders>
              <w:top w:val="nil"/>
              <w:left w:val="single" w:sz="8" w:space="0" w:color="000000"/>
              <w:bottom w:val="single" w:sz="4" w:space="0" w:color="auto"/>
              <w:right w:val="single" w:sz="8" w:space="0" w:color="000000"/>
            </w:tcBorders>
            <w:shd w:val="clear" w:color="auto" w:fill="auto"/>
            <w:tcMar>
              <w:top w:w="0" w:type="dxa"/>
              <w:left w:w="108" w:type="dxa"/>
              <w:bottom w:w="0" w:type="dxa"/>
              <w:right w:w="108" w:type="dxa"/>
            </w:tcMar>
            <w:vAlign w:val="center"/>
            <w:hideMark/>
          </w:tcPr>
          <w:p w14:paraId="2CCF1917" w14:textId="77777777" w:rsidR="00C04F6E" w:rsidRPr="009F2DEB" w:rsidRDefault="00C04F6E" w:rsidP="009479E2">
            <w:pPr>
              <w:spacing w:line="240" w:lineRule="auto"/>
              <w:jc w:val="right"/>
              <w:rPr>
                <w:rFonts w:eastAsia="Times New Roman" w:cstheme="minorHAnsi"/>
                <w:sz w:val="20"/>
                <w:szCs w:val="20"/>
                <w:lang w:eastAsia="en-GB"/>
              </w:rPr>
            </w:pPr>
            <w:r w:rsidRPr="009F2DEB">
              <w:rPr>
                <w:rFonts w:eastAsia="Times New Roman" w:cstheme="minorHAnsi"/>
                <w:sz w:val="20"/>
                <w:szCs w:val="20"/>
                <w:lang w:eastAsia="en-GB"/>
              </w:rPr>
              <w:t>Unsure</w:t>
            </w:r>
          </w:p>
        </w:tc>
        <w:tc>
          <w:tcPr>
            <w:tcW w:w="1701" w:type="dxa"/>
            <w:tcBorders>
              <w:top w:val="nil"/>
              <w:left w:val="nil"/>
              <w:bottom w:val="single" w:sz="4" w:space="0" w:color="auto"/>
              <w:right w:val="single" w:sz="8" w:space="0" w:color="000000"/>
            </w:tcBorders>
            <w:shd w:val="clear" w:color="auto" w:fill="auto"/>
            <w:tcMar>
              <w:top w:w="0" w:type="dxa"/>
              <w:left w:w="108" w:type="dxa"/>
              <w:bottom w:w="0" w:type="dxa"/>
              <w:right w:w="108" w:type="dxa"/>
            </w:tcMar>
            <w:vAlign w:val="center"/>
            <w:hideMark/>
          </w:tcPr>
          <w:p w14:paraId="20023F8E"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41 (2.0%)</w:t>
            </w:r>
          </w:p>
        </w:tc>
        <w:tc>
          <w:tcPr>
            <w:tcW w:w="1984" w:type="dxa"/>
            <w:tcBorders>
              <w:top w:val="nil"/>
              <w:left w:val="nil"/>
              <w:bottom w:val="single" w:sz="4" w:space="0" w:color="auto"/>
              <w:right w:val="single" w:sz="8" w:space="0" w:color="000000"/>
            </w:tcBorders>
            <w:shd w:val="clear" w:color="auto" w:fill="auto"/>
            <w:tcMar>
              <w:top w:w="0" w:type="dxa"/>
              <w:left w:w="108" w:type="dxa"/>
              <w:bottom w:w="0" w:type="dxa"/>
              <w:right w:w="108" w:type="dxa"/>
            </w:tcMar>
            <w:vAlign w:val="center"/>
            <w:hideMark/>
          </w:tcPr>
          <w:p w14:paraId="114CE6E8"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51 (2.3%)</w:t>
            </w:r>
          </w:p>
        </w:tc>
        <w:tc>
          <w:tcPr>
            <w:tcW w:w="1560" w:type="dxa"/>
            <w:tcBorders>
              <w:top w:val="nil"/>
              <w:left w:val="nil"/>
              <w:bottom w:val="single" w:sz="4" w:space="0" w:color="auto"/>
              <w:right w:val="single" w:sz="8" w:space="0" w:color="000000"/>
            </w:tcBorders>
            <w:shd w:val="clear" w:color="auto" w:fill="auto"/>
            <w:tcMar>
              <w:top w:w="0" w:type="dxa"/>
              <w:left w:w="108" w:type="dxa"/>
              <w:bottom w:w="0" w:type="dxa"/>
              <w:right w:w="108" w:type="dxa"/>
            </w:tcMar>
            <w:vAlign w:val="center"/>
            <w:hideMark/>
          </w:tcPr>
          <w:p w14:paraId="4E430E39"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92 (2.2%)</w:t>
            </w:r>
          </w:p>
        </w:tc>
      </w:tr>
      <w:tr w:rsidR="00C04F6E" w:rsidRPr="009F2DEB" w14:paraId="3597AA0D" w14:textId="77777777" w:rsidTr="00C04F6E">
        <w:trPr>
          <w:trHeight w:val="227"/>
        </w:trPr>
        <w:tc>
          <w:tcPr>
            <w:tcW w:w="3568" w:type="dxa"/>
            <w:tcBorders>
              <w:top w:val="single" w:sz="4" w:space="0" w:color="auto"/>
              <w:left w:val="single" w:sz="8" w:space="0" w:color="000000"/>
              <w:bottom w:val="nil"/>
              <w:right w:val="single" w:sz="8" w:space="0" w:color="000000"/>
            </w:tcBorders>
            <w:shd w:val="clear" w:color="auto" w:fill="auto"/>
            <w:tcMar>
              <w:top w:w="0" w:type="dxa"/>
              <w:left w:w="108" w:type="dxa"/>
              <w:bottom w:w="0" w:type="dxa"/>
              <w:right w:w="108" w:type="dxa"/>
            </w:tcMar>
            <w:vAlign w:val="center"/>
            <w:hideMark/>
          </w:tcPr>
          <w:p w14:paraId="068709D8" w14:textId="77777777" w:rsidR="00C04F6E" w:rsidRPr="009F2DEB" w:rsidRDefault="00C04F6E" w:rsidP="009479E2">
            <w:pPr>
              <w:spacing w:line="240" w:lineRule="auto"/>
              <w:jc w:val="right"/>
              <w:rPr>
                <w:rFonts w:eastAsia="Times New Roman" w:cstheme="minorHAnsi"/>
                <w:sz w:val="20"/>
                <w:szCs w:val="20"/>
                <w:lang w:eastAsia="en-GB"/>
              </w:rPr>
            </w:pPr>
            <w:r w:rsidRPr="009F2DEB">
              <w:rPr>
                <w:rFonts w:eastAsia="Times New Roman" w:cstheme="minorHAnsi"/>
                <w:b/>
                <w:bCs/>
                <w:color w:val="000000"/>
                <w:sz w:val="20"/>
                <w:szCs w:val="20"/>
                <w:lang w:eastAsia="en-GB"/>
              </w:rPr>
              <w:t>Baseline tested before sex new partner</w:t>
            </w:r>
            <w:r w:rsidRPr="009F2DEB">
              <w:rPr>
                <w:rFonts w:eastAsia="Times New Roman" w:cstheme="minorHAnsi"/>
                <w:sz w:val="20"/>
                <w:szCs w:val="20"/>
                <w:lang w:eastAsia="en-GB"/>
              </w:rPr>
              <w:t> </w:t>
            </w:r>
          </w:p>
        </w:tc>
        <w:tc>
          <w:tcPr>
            <w:tcW w:w="1701" w:type="dxa"/>
            <w:tcBorders>
              <w:top w:val="single" w:sz="4" w:space="0" w:color="auto"/>
              <w:left w:val="nil"/>
              <w:bottom w:val="nil"/>
              <w:right w:val="single" w:sz="8" w:space="0" w:color="000000"/>
            </w:tcBorders>
            <w:shd w:val="clear" w:color="auto" w:fill="auto"/>
            <w:tcMar>
              <w:top w:w="0" w:type="dxa"/>
              <w:left w:w="108" w:type="dxa"/>
              <w:bottom w:w="0" w:type="dxa"/>
              <w:right w:w="108" w:type="dxa"/>
            </w:tcMar>
            <w:vAlign w:val="center"/>
            <w:hideMark/>
          </w:tcPr>
          <w:p w14:paraId="05914F75"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color w:val="FF0000"/>
                <w:sz w:val="20"/>
                <w:szCs w:val="20"/>
                <w:lang w:eastAsia="en-GB"/>
              </w:rPr>
              <w:t>  </w:t>
            </w:r>
          </w:p>
        </w:tc>
        <w:tc>
          <w:tcPr>
            <w:tcW w:w="1984" w:type="dxa"/>
            <w:tcBorders>
              <w:top w:val="single" w:sz="4" w:space="0" w:color="auto"/>
              <w:left w:val="nil"/>
              <w:bottom w:val="nil"/>
              <w:right w:val="single" w:sz="8" w:space="0" w:color="000000"/>
            </w:tcBorders>
            <w:shd w:val="clear" w:color="auto" w:fill="auto"/>
            <w:tcMar>
              <w:top w:w="0" w:type="dxa"/>
              <w:left w:w="108" w:type="dxa"/>
              <w:bottom w:w="0" w:type="dxa"/>
              <w:right w:w="108" w:type="dxa"/>
            </w:tcMar>
            <w:vAlign w:val="center"/>
            <w:hideMark/>
          </w:tcPr>
          <w:p w14:paraId="32A1E085"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color w:val="FF0000"/>
                <w:sz w:val="20"/>
                <w:szCs w:val="20"/>
                <w:lang w:eastAsia="en-GB"/>
              </w:rPr>
              <w:t>  </w:t>
            </w:r>
          </w:p>
        </w:tc>
        <w:tc>
          <w:tcPr>
            <w:tcW w:w="1560" w:type="dxa"/>
            <w:tcBorders>
              <w:top w:val="single" w:sz="4" w:space="0" w:color="auto"/>
              <w:left w:val="nil"/>
              <w:bottom w:val="nil"/>
              <w:right w:val="single" w:sz="8" w:space="0" w:color="000000"/>
            </w:tcBorders>
            <w:shd w:val="clear" w:color="auto" w:fill="auto"/>
            <w:tcMar>
              <w:top w:w="0" w:type="dxa"/>
              <w:left w:w="108" w:type="dxa"/>
              <w:bottom w:w="0" w:type="dxa"/>
              <w:right w:w="108" w:type="dxa"/>
            </w:tcMar>
            <w:vAlign w:val="center"/>
            <w:hideMark/>
          </w:tcPr>
          <w:p w14:paraId="072F1DD2"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color w:val="FF0000"/>
                <w:sz w:val="20"/>
                <w:szCs w:val="20"/>
                <w:lang w:eastAsia="en-GB"/>
              </w:rPr>
              <w:t> </w:t>
            </w:r>
          </w:p>
        </w:tc>
      </w:tr>
      <w:tr w:rsidR="00C04F6E" w:rsidRPr="009F2DEB" w14:paraId="13A6F5D8"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1663875F" w14:textId="77777777" w:rsidR="00C04F6E" w:rsidRPr="009F2DEB" w:rsidRDefault="00C04F6E" w:rsidP="009479E2">
            <w:pPr>
              <w:spacing w:line="240" w:lineRule="auto"/>
              <w:jc w:val="right"/>
              <w:rPr>
                <w:rFonts w:eastAsia="Times New Roman" w:cstheme="minorHAnsi"/>
                <w:sz w:val="20"/>
                <w:szCs w:val="20"/>
                <w:lang w:eastAsia="en-GB"/>
              </w:rPr>
            </w:pPr>
            <w:r w:rsidRPr="009F2DEB">
              <w:rPr>
                <w:rFonts w:eastAsia="Times New Roman" w:cstheme="minorHAnsi"/>
                <w:color w:val="000000"/>
                <w:sz w:val="20"/>
                <w:szCs w:val="20"/>
                <w:lang w:eastAsia="en-GB"/>
              </w:rPr>
              <w:t>Yes</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034D0867"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787 (39.0%)</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3D48166F"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900 (40.4%)</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119170F4"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1687 (39.7%)</w:t>
            </w:r>
          </w:p>
        </w:tc>
      </w:tr>
      <w:tr w:rsidR="00C04F6E" w:rsidRPr="009F2DEB" w14:paraId="35C5FFA1"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07321199" w14:textId="77777777" w:rsidR="00C04F6E" w:rsidRPr="009F2DEB" w:rsidRDefault="00C04F6E" w:rsidP="009479E2">
            <w:pPr>
              <w:spacing w:line="240" w:lineRule="auto"/>
              <w:jc w:val="right"/>
              <w:rPr>
                <w:rFonts w:eastAsia="Times New Roman" w:cstheme="minorHAnsi"/>
                <w:sz w:val="20"/>
                <w:szCs w:val="20"/>
                <w:lang w:eastAsia="en-GB"/>
              </w:rPr>
            </w:pPr>
            <w:r w:rsidRPr="009F2DEB">
              <w:rPr>
                <w:rFonts w:eastAsia="Times New Roman" w:cstheme="minorHAnsi"/>
                <w:color w:val="000000"/>
                <w:sz w:val="20"/>
                <w:szCs w:val="20"/>
                <w:lang w:eastAsia="en-GB"/>
              </w:rPr>
              <w:t>No</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26D9E1EA"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1174 (58.1%)</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0FBCA4DA"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1263 (56.7%)</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530D06AD"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2437 (57.4%)</w:t>
            </w:r>
          </w:p>
        </w:tc>
      </w:tr>
      <w:tr w:rsidR="00C04F6E" w:rsidRPr="009F2DEB" w14:paraId="4F42E448" w14:textId="77777777" w:rsidTr="00C04F6E">
        <w:trPr>
          <w:trHeight w:val="227"/>
        </w:trPr>
        <w:tc>
          <w:tcPr>
            <w:tcW w:w="3568" w:type="dxa"/>
            <w:tcBorders>
              <w:top w:val="nil"/>
              <w:left w:val="single" w:sz="8" w:space="0" w:color="000000"/>
              <w:bottom w:val="single" w:sz="4" w:space="0" w:color="auto"/>
              <w:right w:val="single" w:sz="8" w:space="0" w:color="000000"/>
            </w:tcBorders>
            <w:shd w:val="clear" w:color="auto" w:fill="auto"/>
            <w:tcMar>
              <w:top w:w="0" w:type="dxa"/>
              <w:left w:w="108" w:type="dxa"/>
              <w:bottom w:w="0" w:type="dxa"/>
              <w:right w:w="108" w:type="dxa"/>
            </w:tcMar>
            <w:vAlign w:val="center"/>
            <w:hideMark/>
          </w:tcPr>
          <w:p w14:paraId="07EC82BB" w14:textId="77777777" w:rsidR="00C04F6E" w:rsidRPr="009F2DEB" w:rsidRDefault="00C04F6E" w:rsidP="009479E2">
            <w:pPr>
              <w:spacing w:line="240" w:lineRule="auto"/>
              <w:jc w:val="right"/>
              <w:rPr>
                <w:rFonts w:eastAsia="Times New Roman" w:cstheme="minorHAnsi"/>
                <w:sz w:val="20"/>
                <w:szCs w:val="20"/>
                <w:lang w:eastAsia="en-GB"/>
              </w:rPr>
            </w:pPr>
            <w:r w:rsidRPr="009F2DEB">
              <w:rPr>
                <w:rFonts w:eastAsia="Times New Roman" w:cstheme="minorHAnsi"/>
                <w:sz w:val="20"/>
                <w:szCs w:val="20"/>
                <w:lang w:eastAsia="en-GB"/>
              </w:rPr>
              <w:t>Unsure</w:t>
            </w:r>
          </w:p>
        </w:tc>
        <w:tc>
          <w:tcPr>
            <w:tcW w:w="1701" w:type="dxa"/>
            <w:tcBorders>
              <w:top w:val="nil"/>
              <w:left w:val="nil"/>
              <w:bottom w:val="single" w:sz="4" w:space="0" w:color="auto"/>
              <w:right w:val="single" w:sz="8" w:space="0" w:color="000000"/>
            </w:tcBorders>
            <w:shd w:val="clear" w:color="auto" w:fill="auto"/>
            <w:tcMar>
              <w:top w:w="0" w:type="dxa"/>
              <w:left w:w="108" w:type="dxa"/>
              <w:bottom w:w="0" w:type="dxa"/>
              <w:right w:w="108" w:type="dxa"/>
            </w:tcMar>
            <w:vAlign w:val="center"/>
            <w:hideMark/>
          </w:tcPr>
          <w:p w14:paraId="175FFF1A"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58 (2.9%)</w:t>
            </w:r>
          </w:p>
        </w:tc>
        <w:tc>
          <w:tcPr>
            <w:tcW w:w="1984" w:type="dxa"/>
            <w:tcBorders>
              <w:top w:val="nil"/>
              <w:left w:val="nil"/>
              <w:bottom w:val="single" w:sz="4" w:space="0" w:color="auto"/>
              <w:right w:val="single" w:sz="8" w:space="0" w:color="000000"/>
            </w:tcBorders>
            <w:shd w:val="clear" w:color="auto" w:fill="auto"/>
            <w:tcMar>
              <w:top w:w="0" w:type="dxa"/>
              <w:left w:w="108" w:type="dxa"/>
              <w:bottom w:w="0" w:type="dxa"/>
              <w:right w:w="108" w:type="dxa"/>
            </w:tcMar>
            <w:vAlign w:val="center"/>
            <w:hideMark/>
          </w:tcPr>
          <w:p w14:paraId="58CA40A4"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66 (3.0%)</w:t>
            </w:r>
          </w:p>
        </w:tc>
        <w:tc>
          <w:tcPr>
            <w:tcW w:w="1560" w:type="dxa"/>
            <w:tcBorders>
              <w:top w:val="nil"/>
              <w:left w:val="nil"/>
              <w:bottom w:val="single" w:sz="4" w:space="0" w:color="auto"/>
              <w:right w:val="single" w:sz="8" w:space="0" w:color="000000"/>
            </w:tcBorders>
            <w:shd w:val="clear" w:color="auto" w:fill="auto"/>
            <w:tcMar>
              <w:top w:w="0" w:type="dxa"/>
              <w:left w:w="108" w:type="dxa"/>
              <w:bottom w:w="0" w:type="dxa"/>
              <w:right w:w="108" w:type="dxa"/>
            </w:tcMar>
            <w:vAlign w:val="center"/>
            <w:hideMark/>
          </w:tcPr>
          <w:p w14:paraId="621EB642"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124 (2.9%)</w:t>
            </w:r>
          </w:p>
        </w:tc>
      </w:tr>
      <w:tr w:rsidR="00C04F6E" w:rsidRPr="009F2DEB" w14:paraId="45E079EC" w14:textId="77777777" w:rsidTr="00C04F6E">
        <w:trPr>
          <w:trHeight w:val="227"/>
        </w:trPr>
        <w:tc>
          <w:tcPr>
            <w:tcW w:w="3568" w:type="dxa"/>
            <w:tcBorders>
              <w:top w:val="single" w:sz="4" w:space="0" w:color="auto"/>
              <w:left w:val="single" w:sz="8" w:space="0" w:color="000000"/>
              <w:bottom w:val="nil"/>
              <w:right w:val="single" w:sz="8" w:space="0" w:color="000000"/>
            </w:tcBorders>
            <w:shd w:val="clear" w:color="auto" w:fill="auto"/>
            <w:tcMar>
              <w:top w:w="0" w:type="dxa"/>
              <w:left w:w="108" w:type="dxa"/>
              <w:bottom w:w="0" w:type="dxa"/>
              <w:right w:w="108" w:type="dxa"/>
            </w:tcMar>
            <w:vAlign w:val="center"/>
            <w:hideMark/>
          </w:tcPr>
          <w:p w14:paraId="543C83FC" w14:textId="77777777" w:rsidR="00C04F6E" w:rsidRPr="009F2DEB" w:rsidRDefault="00C04F6E" w:rsidP="009479E2">
            <w:pPr>
              <w:spacing w:line="240" w:lineRule="auto"/>
              <w:jc w:val="right"/>
              <w:rPr>
                <w:rFonts w:eastAsia="Times New Roman" w:cstheme="minorHAnsi"/>
                <w:sz w:val="20"/>
                <w:szCs w:val="20"/>
                <w:lang w:eastAsia="en-GB"/>
              </w:rPr>
            </w:pPr>
            <w:r w:rsidRPr="009F2DEB">
              <w:rPr>
                <w:rFonts w:eastAsia="Times New Roman" w:cstheme="minorHAnsi"/>
                <w:b/>
                <w:bCs/>
                <w:color w:val="000000"/>
                <w:sz w:val="20"/>
                <w:szCs w:val="20"/>
                <w:lang w:eastAsia="en-GB"/>
              </w:rPr>
              <w:t>Baseline partner tested before sex new partner</w:t>
            </w:r>
            <w:r w:rsidRPr="009F2DEB">
              <w:rPr>
                <w:rFonts w:eastAsia="Times New Roman" w:cstheme="minorHAnsi"/>
                <w:sz w:val="20"/>
                <w:szCs w:val="20"/>
                <w:lang w:eastAsia="en-GB"/>
              </w:rPr>
              <w:t> </w:t>
            </w:r>
          </w:p>
        </w:tc>
        <w:tc>
          <w:tcPr>
            <w:tcW w:w="1701" w:type="dxa"/>
            <w:tcBorders>
              <w:top w:val="single" w:sz="4" w:space="0" w:color="auto"/>
              <w:left w:val="nil"/>
              <w:bottom w:val="nil"/>
              <w:right w:val="single" w:sz="8" w:space="0" w:color="000000"/>
            </w:tcBorders>
            <w:shd w:val="clear" w:color="auto" w:fill="auto"/>
            <w:tcMar>
              <w:top w:w="0" w:type="dxa"/>
              <w:left w:w="108" w:type="dxa"/>
              <w:bottom w:w="0" w:type="dxa"/>
              <w:right w:w="108" w:type="dxa"/>
            </w:tcMar>
            <w:vAlign w:val="center"/>
            <w:hideMark/>
          </w:tcPr>
          <w:p w14:paraId="30A02E9E"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color w:val="FF0000"/>
                <w:sz w:val="20"/>
                <w:szCs w:val="20"/>
                <w:lang w:eastAsia="en-GB"/>
              </w:rPr>
              <w:t>  </w:t>
            </w:r>
          </w:p>
        </w:tc>
        <w:tc>
          <w:tcPr>
            <w:tcW w:w="1984" w:type="dxa"/>
            <w:tcBorders>
              <w:top w:val="single" w:sz="4" w:space="0" w:color="auto"/>
              <w:left w:val="nil"/>
              <w:bottom w:val="nil"/>
              <w:right w:val="single" w:sz="8" w:space="0" w:color="000000"/>
            </w:tcBorders>
            <w:shd w:val="clear" w:color="auto" w:fill="auto"/>
            <w:tcMar>
              <w:top w:w="0" w:type="dxa"/>
              <w:left w:w="108" w:type="dxa"/>
              <w:bottom w:w="0" w:type="dxa"/>
              <w:right w:w="108" w:type="dxa"/>
            </w:tcMar>
            <w:vAlign w:val="center"/>
            <w:hideMark/>
          </w:tcPr>
          <w:p w14:paraId="0C293599"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color w:val="FF0000"/>
                <w:sz w:val="20"/>
                <w:szCs w:val="20"/>
                <w:lang w:eastAsia="en-GB"/>
              </w:rPr>
              <w:t>  </w:t>
            </w:r>
          </w:p>
        </w:tc>
        <w:tc>
          <w:tcPr>
            <w:tcW w:w="1560" w:type="dxa"/>
            <w:tcBorders>
              <w:top w:val="single" w:sz="4" w:space="0" w:color="auto"/>
              <w:left w:val="nil"/>
              <w:bottom w:val="nil"/>
              <w:right w:val="single" w:sz="8" w:space="0" w:color="000000"/>
            </w:tcBorders>
            <w:shd w:val="clear" w:color="auto" w:fill="auto"/>
            <w:tcMar>
              <w:top w:w="0" w:type="dxa"/>
              <w:left w:w="108" w:type="dxa"/>
              <w:bottom w:w="0" w:type="dxa"/>
              <w:right w:w="108" w:type="dxa"/>
            </w:tcMar>
            <w:vAlign w:val="center"/>
            <w:hideMark/>
          </w:tcPr>
          <w:p w14:paraId="23F9EC06"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color w:val="FF0000"/>
                <w:sz w:val="20"/>
                <w:szCs w:val="20"/>
                <w:lang w:eastAsia="en-GB"/>
              </w:rPr>
              <w:t> </w:t>
            </w:r>
          </w:p>
        </w:tc>
      </w:tr>
      <w:tr w:rsidR="00C04F6E" w:rsidRPr="009F2DEB" w14:paraId="0E792042"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4FB2211C" w14:textId="77777777" w:rsidR="00C04F6E" w:rsidRPr="009F2DEB" w:rsidRDefault="00C04F6E" w:rsidP="009479E2">
            <w:pPr>
              <w:spacing w:line="240" w:lineRule="auto"/>
              <w:jc w:val="right"/>
              <w:rPr>
                <w:rFonts w:eastAsia="Times New Roman" w:cstheme="minorHAnsi"/>
                <w:sz w:val="20"/>
                <w:szCs w:val="20"/>
                <w:lang w:eastAsia="en-GB"/>
              </w:rPr>
            </w:pPr>
            <w:r w:rsidRPr="009F2DEB">
              <w:rPr>
                <w:rFonts w:eastAsia="Times New Roman" w:cstheme="minorHAnsi"/>
                <w:color w:val="000000"/>
                <w:sz w:val="20"/>
                <w:szCs w:val="20"/>
                <w:lang w:eastAsia="en-GB"/>
              </w:rPr>
              <w:t>Yes</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7FAD08DC"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282/2018 (14.0%)</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2C39CA06"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321 (14.4%)</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40080373"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603/4247 (14.2%)</w:t>
            </w:r>
          </w:p>
        </w:tc>
      </w:tr>
      <w:tr w:rsidR="00C04F6E" w:rsidRPr="009F2DEB" w14:paraId="07CC0B97"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57D73068" w14:textId="77777777" w:rsidR="00C04F6E" w:rsidRPr="009F2DEB" w:rsidRDefault="00C04F6E" w:rsidP="009479E2">
            <w:pPr>
              <w:spacing w:line="240" w:lineRule="auto"/>
              <w:jc w:val="right"/>
              <w:rPr>
                <w:rFonts w:eastAsia="Times New Roman" w:cstheme="minorHAnsi"/>
                <w:sz w:val="20"/>
                <w:szCs w:val="20"/>
                <w:lang w:eastAsia="en-GB"/>
              </w:rPr>
            </w:pPr>
            <w:r w:rsidRPr="009F2DEB">
              <w:rPr>
                <w:rFonts w:eastAsia="Times New Roman" w:cstheme="minorHAnsi"/>
                <w:color w:val="000000"/>
                <w:sz w:val="20"/>
                <w:szCs w:val="20"/>
                <w:lang w:eastAsia="en-GB"/>
              </w:rPr>
              <w:t>No</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7568FAF7"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773/2018 (38.3%)</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5770D93B"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836 (37.5%)</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1F4A7DE2"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1609/4247 (37.9%)</w:t>
            </w:r>
          </w:p>
        </w:tc>
      </w:tr>
      <w:tr w:rsidR="00C04F6E" w:rsidRPr="009F2DEB" w14:paraId="787CF3C7" w14:textId="77777777" w:rsidTr="00C04F6E">
        <w:trPr>
          <w:trHeight w:val="227"/>
        </w:trPr>
        <w:tc>
          <w:tcPr>
            <w:tcW w:w="3568" w:type="dxa"/>
            <w:tcBorders>
              <w:top w:val="nil"/>
              <w:left w:val="single" w:sz="8" w:space="0" w:color="000000"/>
              <w:bottom w:val="single" w:sz="4" w:space="0" w:color="auto"/>
              <w:right w:val="single" w:sz="8" w:space="0" w:color="000000"/>
            </w:tcBorders>
            <w:shd w:val="clear" w:color="auto" w:fill="auto"/>
            <w:tcMar>
              <w:top w:w="0" w:type="dxa"/>
              <w:left w:w="108" w:type="dxa"/>
              <w:bottom w:w="0" w:type="dxa"/>
              <w:right w:w="108" w:type="dxa"/>
            </w:tcMar>
            <w:vAlign w:val="center"/>
            <w:hideMark/>
          </w:tcPr>
          <w:p w14:paraId="39E55415" w14:textId="77777777" w:rsidR="00C04F6E" w:rsidRPr="009F2DEB" w:rsidRDefault="00C04F6E" w:rsidP="009479E2">
            <w:pPr>
              <w:spacing w:line="240" w:lineRule="auto"/>
              <w:jc w:val="right"/>
              <w:rPr>
                <w:rFonts w:eastAsia="Times New Roman" w:cstheme="minorHAnsi"/>
                <w:sz w:val="20"/>
                <w:szCs w:val="20"/>
                <w:lang w:eastAsia="en-GB"/>
              </w:rPr>
            </w:pPr>
            <w:r w:rsidRPr="009F2DEB">
              <w:rPr>
                <w:rFonts w:eastAsia="Times New Roman" w:cstheme="minorHAnsi"/>
                <w:sz w:val="20"/>
                <w:szCs w:val="20"/>
                <w:lang w:eastAsia="en-GB"/>
              </w:rPr>
              <w:t>Unsure</w:t>
            </w:r>
          </w:p>
        </w:tc>
        <w:tc>
          <w:tcPr>
            <w:tcW w:w="1701" w:type="dxa"/>
            <w:tcBorders>
              <w:top w:val="nil"/>
              <w:left w:val="nil"/>
              <w:bottom w:val="single" w:sz="4" w:space="0" w:color="auto"/>
              <w:right w:val="single" w:sz="8" w:space="0" w:color="000000"/>
            </w:tcBorders>
            <w:shd w:val="clear" w:color="auto" w:fill="auto"/>
            <w:tcMar>
              <w:top w:w="0" w:type="dxa"/>
              <w:left w:w="108" w:type="dxa"/>
              <w:bottom w:w="0" w:type="dxa"/>
              <w:right w:w="108" w:type="dxa"/>
            </w:tcMar>
            <w:vAlign w:val="center"/>
            <w:hideMark/>
          </w:tcPr>
          <w:p w14:paraId="2DD77442"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963/2018 (47.7%)</w:t>
            </w:r>
          </w:p>
        </w:tc>
        <w:tc>
          <w:tcPr>
            <w:tcW w:w="1984" w:type="dxa"/>
            <w:tcBorders>
              <w:top w:val="nil"/>
              <w:left w:val="nil"/>
              <w:bottom w:val="single" w:sz="4" w:space="0" w:color="auto"/>
              <w:right w:val="single" w:sz="8" w:space="0" w:color="000000"/>
            </w:tcBorders>
            <w:shd w:val="clear" w:color="auto" w:fill="auto"/>
            <w:tcMar>
              <w:top w:w="0" w:type="dxa"/>
              <w:left w:w="108" w:type="dxa"/>
              <w:bottom w:w="0" w:type="dxa"/>
              <w:right w:w="108" w:type="dxa"/>
            </w:tcMar>
            <w:vAlign w:val="center"/>
            <w:hideMark/>
          </w:tcPr>
          <w:p w14:paraId="3D93DE85"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1072 (48.1%)</w:t>
            </w:r>
          </w:p>
        </w:tc>
        <w:tc>
          <w:tcPr>
            <w:tcW w:w="1560" w:type="dxa"/>
            <w:tcBorders>
              <w:top w:val="nil"/>
              <w:left w:val="nil"/>
              <w:bottom w:val="single" w:sz="4" w:space="0" w:color="auto"/>
              <w:right w:val="single" w:sz="8" w:space="0" w:color="000000"/>
            </w:tcBorders>
            <w:shd w:val="clear" w:color="auto" w:fill="auto"/>
            <w:tcMar>
              <w:top w:w="0" w:type="dxa"/>
              <w:left w:w="108" w:type="dxa"/>
              <w:bottom w:w="0" w:type="dxa"/>
              <w:right w:w="108" w:type="dxa"/>
            </w:tcMar>
            <w:vAlign w:val="center"/>
            <w:hideMark/>
          </w:tcPr>
          <w:p w14:paraId="6CCC6649"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2035/4247 (47.9%)</w:t>
            </w:r>
          </w:p>
        </w:tc>
      </w:tr>
      <w:tr w:rsidR="00C04F6E" w:rsidRPr="009F2DEB" w14:paraId="7CC5EB44" w14:textId="77777777" w:rsidTr="00C04F6E">
        <w:trPr>
          <w:trHeight w:val="227"/>
        </w:trPr>
        <w:tc>
          <w:tcPr>
            <w:tcW w:w="3568" w:type="dxa"/>
            <w:tcBorders>
              <w:top w:val="single" w:sz="4" w:space="0" w:color="auto"/>
              <w:left w:val="single" w:sz="8" w:space="0" w:color="000000"/>
              <w:bottom w:val="nil"/>
              <w:right w:val="single" w:sz="8" w:space="0" w:color="000000"/>
            </w:tcBorders>
            <w:shd w:val="clear" w:color="auto" w:fill="auto"/>
            <w:tcMar>
              <w:top w:w="0" w:type="dxa"/>
              <w:left w:w="108" w:type="dxa"/>
              <w:bottom w:w="0" w:type="dxa"/>
              <w:right w:w="108" w:type="dxa"/>
            </w:tcMar>
            <w:vAlign w:val="center"/>
            <w:hideMark/>
          </w:tcPr>
          <w:p w14:paraId="6CA123D5" w14:textId="77777777" w:rsidR="00C04F6E" w:rsidRPr="009F2DEB" w:rsidRDefault="00C04F6E" w:rsidP="009479E2">
            <w:pPr>
              <w:spacing w:line="240" w:lineRule="auto"/>
              <w:jc w:val="right"/>
              <w:rPr>
                <w:rFonts w:eastAsia="Times New Roman" w:cstheme="minorHAnsi"/>
                <w:sz w:val="20"/>
                <w:szCs w:val="20"/>
                <w:lang w:eastAsia="en-GB"/>
              </w:rPr>
            </w:pPr>
            <w:r w:rsidRPr="009F2DEB">
              <w:rPr>
                <w:rFonts w:eastAsia="Times New Roman" w:cstheme="minorHAnsi"/>
                <w:b/>
                <w:bCs/>
                <w:color w:val="000000"/>
                <w:sz w:val="20"/>
                <w:szCs w:val="20"/>
                <w:lang w:eastAsia="en-GB"/>
              </w:rPr>
              <w:t>Baseline number of partners</w:t>
            </w:r>
          </w:p>
        </w:tc>
        <w:tc>
          <w:tcPr>
            <w:tcW w:w="1701" w:type="dxa"/>
            <w:tcBorders>
              <w:top w:val="single" w:sz="4" w:space="0" w:color="auto"/>
              <w:left w:val="nil"/>
              <w:bottom w:val="nil"/>
              <w:right w:val="single" w:sz="8" w:space="0" w:color="000000"/>
            </w:tcBorders>
            <w:shd w:val="clear" w:color="auto" w:fill="auto"/>
            <w:tcMar>
              <w:top w:w="0" w:type="dxa"/>
              <w:left w:w="108" w:type="dxa"/>
              <w:bottom w:w="0" w:type="dxa"/>
              <w:right w:w="108" w:type="dxa"/>
            </w:tcMar>
            <w:vAlign w:val="center"/>
            <w:hideMark/>
          </w:tcPr>
          <w:p w14:paraId="7CE89D08"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color w:val="FF0000"/>
                <w:sz w:val="20"/>
                <w:szCs w:val="20"/>
                <w:lang w:eastAsia="en-GB"/>
              </w:rPr>
              <w:t>  </w:t>
            </w:r>
          </w:p>
        </w:tc>
        <w:tc>
          <w:tcPr>
            <w:tcW w:w="1984" w:type="dxa"/>
            <w:tcBorders>
              <w:top w:val="single" w:sz="4" w:space="0" w:color="auto"/>
              <w:left w:val="nil"/>
              <w:bottom w:val="nil"/>
              <w:right w:val="single" w:sz="8" w:space="0" w:color="000000"/>
            </w:tcBorders>
            <w:shd w:val="clear" w:color="auto" w:fill="auto"/>
            <w:tcMar>
              <w:top w:w="0" w:type="dxa"/>
              <w:left w:w="108" w:type="dxa"/>
              <w:bottom w:w="0" w:type="dxa"/>
              <w:right w:w="108" w:type="dxa"/>
            </w:tcMar>
            <w:vAlign w:val="center"/>
            <w:hideMark/>
          </w:tcPr>
          <w:p w14:paraId="02DD4973"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color w:val="FF0000"/>
                <w:sz w:val="20"/>
                <w:szCs w:val="20"/>
                <w:lang w:eastAsia="en-GB"/>
              </w:rPr>
              <w:t>  </w:t>
            </w:r>
          </w:p>
        </w:tc>
        <w:tc>
          <w:tcPr>
            <w:tcW w:w="1560" w:type="dxa"/>
            <w:tcBorders>
              <w:top w:val="single" w:sz="4" w:space="0" w:color="auto"/>
              <w:left w:val="nil"/>
              <w:bottom w:val="nil"/>
              <w:right w:val="single" w:sz="8" w:space="0" w:color="000000"/>
            </w:tcBorders>
            <w:shd w:val="clear" w:color="auto" w:fill="auto"/>
            <w:tcMar>
              <w:top w:w="0" w:type="dxa"/>
              <w:left w:w="108" w:type="dxa"/>
              <w:bottom w:w="0" w:type="dxa"/>
              <w:right w:w="108" w:type="dxa"/>
            </w:tcMar>
            <w:vAlign w:val="center"/>
            <w:hideMark/>
          </w:tcPr>
          <w:p w14:paraId="7E5778E5"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color w:val="FF0000"/>
                <w:sz w:val="20"/>
                <w:szCs w:val="20"/>
                <w:lang w:eastAsia="en-GB"/>
              </w:rPr>
              <w:t> </w:t>
            </w:r>
          </w:p>
        </w:tc>
      </w:tr>
      <w:tr w:rsidR="00C04F6E" w:rsidRPr="009F2DEB" w14:paraId="0E6D2A1A"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4FDF8D35" w14:textId="77777777" w:rsidR="00C04F6E" w:rsidRPr="009F2DEB" w:rsidRDefault="00C04F6E" w:rsidP="009479E2">
            <w:pPr>
              <w:spacing w:line="240" w:lineRule="auto"/>
              <w:jc w:val="right"/>
              <w:rPr>
                <w:rFonts w:eastAsia="Times New Roman" w:cstheme="minorHAnsi"/>
                <w:sz w:val="20"/>
                <w:szCs w:val="20"/>
                <w:lang w:eastAsia="en-GB"/>
              </w:rPr>
            </w:pPr>
            <w:r w:rsidRPr="009F2DEB">
              <w:rPr>
                <w:rFonts w:eastAsia="Times New Roman" w:cstheme="minorHAnsi"/>
                <w:color w:val="000000"/>
                <w:sz w:val="20"/>
                <w:szCs w:val="20"/>
                <w:lang w:eastAsia="en-GB"/>
              </w:rPr>
              <w:t>0</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4E390DAF"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4/2018 (0.2%)</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7DCECDD5"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2/2227 (0.1%)</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01BB6DBA"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6/4245 (0.1%)</w:t>
            </w:r>
          </w:p>
        </w:tc>
      </w:tr>
      <w:tr w:rsidR="00C04F6E" w:rsidRPr="009F2DEB" w14:paraId="7B0FEECB" w14:textId="77777777" w:rsidTr="00C04F6E">
        <w:trPr>
          <w:trHeight w:val="227"/>
        </w:trPr>
        <w:tc>
          <w:tcPr>
            <w:tcW w:w="3568" w:type="dxa"/>
            <w:tcBorders>
              <w:top w:val="nil"/>
              <w:left w:val="single" w:sz="8" w:space="0" w:color="000000"/>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0CF4DD66" w14:textId="77777777" w:rsidR="00C04F6E" w:rsidRPr="009F2DEB" w:rsidRDefault="00C04F6E" w:rsidP="009479E2">
            <w:pPr>
              <w:spacing w:line="240" w:lineRule="auto"/>
              <w:jc w:val="right"/>
              <w:rPr>
                <w:rFonts w:eastAsia="Times New Roman" w:cstheme="minorHAnsi"/>
                <w:sz w:val="20"/>
                <w:szCs w:val="20"/>
                <w:lang w:eastAsia="en-GB"/>
              </w:rPr>
            </w:pPr>
            <w:r w:rsidRPr="009F2DEB">
              <w:rPr>
                <w:rFonts w:eastAsia="Times New Roman" w:cstheme="minorHAnsi"/>
                <w:color w:val="000000"/>
                <w:sz w:val="20"/>
                <w:szCs w:val="20"/>
                <w:lang w:eastAsia="en-GB"/>
              </w:rPr>
              <w:t>1</w:t>
            </w:r>
          </w:p>
        </w:tc>
        <w:tc>
          <w:tcPr>
            <w:tcW w:w="1701"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28DE5425"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310/2018 (15.4%)</w:t>
            </w:r>
          </w:p>
        </w:tc>
        <w:tc>
          <w:tcPr>
            <w:tcW w:w="1984"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744ECADB"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372/2227 (16.7%)</w:t>
            </w:r>
          </w:p>
        </w:tc>
        <w:tc>
          <w:tcPr>
            <w:tcW w:w="1560" w:type="dxa"/>
            <w:tcBorders>
              <w:top w:val="nil"/>
              <w:left w:val="nil"/>
              <w:bottom w:val="single" w:sz="8" w:space="0" w:color="D9D9D9"/>
              <w:right w:val="single" w:sz="8" w:space="0" w:color="000000"/>
            </w:tcBorders>
            <w:shd w:val="clear" w:color="auto" w:fill="auto"/>
            <w:tcMar>
              <w:top w:w="0" w:type="dxa"/>
              <w:left w:w="108" w:type="dxa"/>
              <w:bottom w:w="0" w:type="dxa"/>
              <w:right w:w="108" w:type="dxa"/>
            </w:tcMar>
            <w:vAlign w:val="center"/>
            <w:hideMark/>
          </w:tcPr>
          <w:p w14:paraId="0DC93556"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682/4245 (16.1%)</w:t>
            </w:r>
          </w:p>
        </w:tc>
      </w:tr>
      <w:tr w:rsidR="00C04F6E" w:rsidRPr="009F2DEB" w14:paraId="6622E9F0" w14:textId="77777777" w:rsidTr="00C04F6E">
        <w:trPr>
          <w:trHeight w:val="227"/>
        </w:trPr>
        <w:tc>
          <w:tcPr>
            <w:tcW w:w="3568" w:type="dxa"/>
            <w:tcBorders>
              <w:top w:val="single" w:sz="8" w:space="0" w:color="D9D9D9"/>
              <w:left w:val="single" w:sz="8" w:space="0" w:color="000000"/>
              <w:bottom w:val="single" w:sz="4" w:space="0" w:color="auto"/>
              <w:right w:val="single" w:sz="8" w:space="0" w:color="000000"/>
            </w:tcBorders>
            <w:shd w:val="clear" w:color="auto" w:fill="auto"/>
            <w:tcMar>
              <w:top w:w="0" w:type="dxa"/>
              <w:left w:w="108" w:type="dxa"/>
              <w:bottom w:w="0" w:type="dxa"/>
              <w:right w:w="108" w:type="dxa"/>
            </w:tcMar>
            <w:vAlign w:val="center"/>
            <w:hideMark/>
          </w:tcPr>
          <w:p w14:paraId="2D48D7AF" w14:textId="77777777" w:rsidR="00C04F6E" w:rsidRPr="009F2DEB" w:rsidRDefault="00C04F6E" w:rsidP="009479E2">
            <w:pPr>
              <w:spacing w:line="240" w:lineRule="auto"/>
              <w:jc w:val="right"/>
              <w:rPr>
                <w:rFonts w:eastAsia="Times New Roman" w:cstheme="minorHAnsi"/>
                <w:sz w:val="20"/>
                <w:szCs w:val="20"/>
                <w:lang w:eastAsia="en-GB"/>
              </w:rPr>
            </w:pPr>
            <w:r w:rsidRPr="009F2DEB">
              <w:rPr>
                <w:rFonts w:eastAsia="Times New Roman" w:cstheme="minorHAnsi"/>
                <w:sz w:val="20"/>
                <w:szCs w:val="20"/>
                <w:lang w:eastAsia="en-GB"/>
              </w:rPr>
              <w:t>2+</w:t>
            </w:r>
          </w:p>
        </w:tc>
        <w:tc>
          <w:tcPr>
            <w:tcW w:w="1701" w:type="dxa"/>
            <w:tcBorders>
              <w:top w:val="single" w:sz="8" w:space="0" w:color="D9D9D9"/>
              <w:left w:val="nil"/>
              <w:bottom w:val="single" w:sz="4" w:space="0" w:color="auto"/>
              <w:right w:val="single" w:sz="8" w:space="0" w:color="000000"/>
            </w:tcBorders>
            <w:shd w:val="clear" w:color="auto" w:fill="auto"/>
            <w:tcMar>
              <w:top w:w="0" w:type="dxa"/>
              <w:left w:w="108" w:type="dxa"/>
              <w:bottom w:w="0" w:type="dxa"/>
              <w:right w:w="108" w:type="dxa"/>
            </w:tcMar>
            <w:vAlign w:val="center"/>
            <w:hideMark/>
          </w:tcPr>
          <w:p w14:paraId="5E872AD1"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1704/2018 (84.4%)</w:t>
            </w:r>
          </w:p>
        </w:tc>
        <w:tc>
          <w:tcPr>
            <w:tcW w:w="1984" w:type="dxa"/>
            <w:tcBorders>
              <w:top w:val="single" w:sz="8" w:space="0" w:color="D9D9D9"/>
              <w:left w:val="nil"/>
              <w:bottom w:val="single" w:sz="4" w:space="0" w:color="auto"/>
              <w:right w:val="single" w:sz="8" w:space="0" w:color="000000"/>
            </w:tcBorders>
            <w:shd w:val="clear" w:color="auto" w:fill="auto"/>
            <w:tcMar>
              <w:top w:w="0" w:type="dxa"/>
              <w:left w:w="108" w:type="dxa"/>
              <w:bottom w:w="0" w:type="dxa"/>
              <w:right w:w="108" w:type="dxa"/>
            </w:tcMar>
            <w:vAlign w:val="center"/>
            <w:hideMark/>
          </w:tcPr>
          <w:p w14:paraId="02827064"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1853/2227 (83.2%)</w:t>
            </w:r>
          </w:p>
        </w:tc>
        <w:tc>
          <w:tcPr>
            <w:tcW w:w="1560" w:type="dxa"/>
            <w:tcBorders>
              <w:top w:val="single" w:sz="8" w:space="0" w:color="D9D9D9"/>
              <w:left w:val="nil"/>
              <w:bottom w:val="single" w:sz="4" w:space="0" w:color="auto"/>
              <w:right w:val="single" w:sz="8" w:space="0" w:color="000000"/>
            </w:tcBorders>
            <w:shd w:val="clear" w:color="auto" w:fill="auto"/>
            <w:tcMar>
              <w:top w:w="0" w:type="dxa"/>
              <w:left w:w="108" w:type="dxa"/>
              <w:bottom w:w="0" w:type="dxa"/>
              <w:right w:w="108" w:type="dxa"/>
            </w:tcMar>
            <w:vAlign w:val="center"/>
            <w:hideMark/>
          </w:tcPr>
          <w:p w14:paraId="611E6559" w14:textId="77777777" w:rsidR="00C04F6E" w:rsidRPr="009F2DEB" w:rsidRDefault="00C04F6E" w:rsidP="009479E2">
            <w:pPr>
              <w:spacing w:line="240" w:lineRule="auto"/>
              <w:jc w:val="center"/>
              <w:rPr>
                <w:rFonts w:eastAsia="Times New Roman" w:cstheme="minorHAnsi"/>
                <w:sz w:val="20"/>
                <w:szCs w:val="20"/>
                <w:lang w:eastAsia="en-GB"/>
              </w:rPr>
            </w:pPr>
            <w:r w:rsidRPr="009F2DEB">
              <w:rPr>
                <w:rFonts w:eastAsia="Times New Roman" w:cstheme="minorHAnsi"/>
                <w:sz w:val="20"/>
                <w:szCs w:val="20"/>
                <w:lang w:eastAsia="en-GB"/>
              </w:rPr>
              <w:t>3557/4245 (83.8%)</w:t>
            </w:r>
          </w:p>
        </w:tc>
      </w:tr>
      <w:tr w:rsidR="00C04F6E" w:rsidRPr="00F10185" w14:paraId="0CE9B1EE" w14:textId="77777777" w:rsidTr="00C04F6E">
        <w:trPr>
          <w:trHeight w:val="227"/>
        </w:trPr>
        <w:tc>
          <w:tcPr>
            <w:tcW w:w="8813" w:type="dxa"/>
            <w:gridSpan w:val="4"/>
            <w:tcBorders>
              <w:top w:val="single" w:sz="4" w:space="0" w:color="auto"/>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hideMark/>
          </w:tcPr>
          <w:p w14:paraId="64758E87" w14:textId="77777777" w:rsidR="00C04F6E" w:rsidRPr="00F10185" w:rsidRDefault="00C04F6E" w:rsidP="009479E2">
            <w:pPr>
              <w:spacing w:line="240" w:lineRule="auto"/>
              <w:rPr>
                <w:rFonts w:eastAsia="Times New Roman" w:cstheme="minorHAnsi"/>
                <w:sz w:val="20"/>
                <w:szCs w:val="20"/>
                <w:lang w:eastAsia="en-GB"/>
              </w:rPr>
            </w:pPr>
            <w:r w:rsidRPr="009F2DEB">
              <w:rPr>
                <w:rFonts w:eastAsia="Times New Roman" w:cstheme="minorHAnsi"/>
                <w:color w:val="000000"/>
                <w:sz w:val="20"/>
                <w:szCs w:val="20"/>
                <w:lang w:eastAsia="en-GB"/>
              </w:rPr>
              <w:t>Data are n (%), mean (SD), or n/N (%).</w:t>
            </w:r>
            <w:r w:rsidRPr="009F2DEB">
              <w:rPr>
                <w:rFonts w:eastAsia="Times New Roman" w:cstheme="minorHAnsi"/>
                <w:sz w:val="20"/>
                <w:szCs w:val="20"/>
                <w:lang w:eastAsia="en-GB"/>
              </w:rPr>
              <w:t xml:space="preserve"> </w:t>
            </w:r>
            <w:r w:rsidRPr="009F2DEB">
              <w:rPr>
                <w:rFonts w:eastAsia="Times New Roman" w:cs="Calibri"/>
                <w:color w:val="000000"/>
                <w:sz w:val="20"/>
                <w:szCs w:val="20"/>
                <w:lang w:eastAsia="en-GB"/>
              </w:rPr>
              <w:t>WSM (women who have sex with men only), MSW (men who have sex with women only), WSW (women who have sex with women only), MSM (men who have sex with men only), WSMW (women who have sex with men and women), MSWM (men who have sex with women and men), NBSM (non-binary people who have sex with men only), NBSW (non-binary people who have sex with women only), NBSWM (non-binary people that who have sex with women and men);</w:t>
            </w:r>
          </w:p>
        </w:tc>
      </w:tr>
      <w:bookmarkEnd w:id="120"/>
    </w:tbl>
    <w:p w14:paraId="7C5BA59D" w14:textId="77777777" w:rsidR="00C04F6E" w:rsidRDefault="00C04F6E" w:rsidP="00C04F6E"/>
    <w:p w14:paraId="789AE920" w14:textId="3D987457" w:rsidR="00C04F6E" w:rsidRPr="00C04F6E" w:rsidRDefault="00C04F6E" w:rsidP="00C04F6E">
      <w:pPr>
        <w:rPr>
          <w:lang w:val="en-US"/>
        </w:rPr>
      </w:pPr>
    </w:p>
    <w:sectPr w:rsidR="00C04F6E" w:rsidRPr="00C04F6E">
      <w:footerReference w:type="even" r:id="rId332"/>
      <w:footerReference w:type="default" r:id="rId333"/>
      <w:pgSz w:w="11906" w:h="16838"/>
      <w:pgMar w:top="1440" w:right="1440" w:bottom="1440" w:left="1440" w:header="720" w:footer="680" w:gutter="0"/>
      <w:cols w:space="72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354E9A" w14:textId="77777777" w:rsidR="000369C6" w:rsidRDefault="000369C6" w:rsidP="00C44105">
      <w:pPr>
        <w:spacing w:line="240" w:lineRule="auto"/>
      </w:pPr>
      <w:r>
        <w:separator/>
      </w:r>
    </w:p>
  </w:endnote>
  <w:endnote w:type="continuationSeparator" w:id="0">
    <w:p w14:paraId="0B92FA2D" w14:textId="77777777" w:rsidR="000369C6" w:rsidRDefault="000369C6" w:rsidP="00C4410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font468">
    <w:altName w:val="Calibri"/>
    <w:charset w:val="01"/>
    <w:family w:val="auto"/>
    <w:pitch w:val="variable"/>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rlito">
    <w:altName w:val="Calibri"/>
    <w:charset w:val="01"/>
    <w:family w:val="roman"/>
    <w:pitch w:val="variable"/>
  </w:font>
  <w:font w:name="Noto Sans SC Regular">
    <w:charset w:val="01"/>
    <w:family w:val="auto"/>
    <w:pitch w:val="variable"/>
  </w:font>
  <w:font w:name="Noto Sans Devanagari">
    <w:altName w:val="Calibri"/>
    <w:charset w:val="01"/>
    <w:family w:val="auto"/>
    <w:pitch w:val="variable"/>
  </w:font>
  <w:font w:name="Times">
    <w:panose1 w:val="02020603050405020304"/>
    <w:charset w:val="00"/>
    <w:family w:val="auto"/>
    <w:pitch w:val="variable"/>
    <w:sig w:usb0="E00002FF" w:usb1="5000205A"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inionPro-Regular">
    <w:altName w:val="Yu Gothic"/>
    <w:panose1 w:val="00000000000000000000"/>
    <w:charset w:val="4D"/>
    <w:family w:val="auto"/>
    <w:notTrueType/>
    <w:pitch w:val="default"/>
    <w:sig w:usb0="00000003" w:usb1="08070000" w:usb2="00000010" w:usb3="00000000" w:csb0="00020001" w:csb1="00000000"/>
  </w:font>
  <w:font w:name="Garamond">
    <w:panose1 w:val="02020404030301010803"/>
    <w:charset w:val="00"/>
    <w:family w:val="roman"/>
    <w:pitch w:val="variable"/>
    <w:sig w:usb0="00000287" w:usb1="00000000" w:usb2="00000000" w:usb3="00000000" w:csb0="0000009F" w:csb1="00000000"/>
  </w:font>
  <w:font w:name="font568">
    <w:altName w:val="Calibri"/>
    <w:charset w:val="01"/>
    <w:family w:val="auto"/>
    <w:pitch w:val="variable"/>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5E0DBF" w14:textId="70D5B69E" w:rsidR="00FE42D7" w:rsidRDefault="00FE42D7">
    <w:pPr>
      <w:pStyle w:val="Footer"/>
      <w:jc w:val="center"/>
    </w:pPr>
    <w:r>
      <w:fldChar w:fldCharType="begin"/>
    </w:r>
    <w:r>
      <w:instrText xml:space="preserve"> PAGE </w:instrText>
    </w:r>
    <w:r>
      <w:fldChar w:fldCharType="separate"/>
    </w:r>
    <w:r w:rsidR="000205B4">
      <w:rPr>
        <w:noProof/>
      </w:rPr>
      <w:t>2</w:t>
    </w:r>
    <w:r>
      <w:fldChar w:fldCharType="end"/>
    </w:r>
  </w:p>
  <w:p w14:paraId="1C425299" w14:textId="77777777" w:rsidR="00FE42D7" w:rsidRDefault="00FE42D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8E95D5" w14:textId="77777777" w:rsidR="00FE42D7" w:rsidRDefault="00FE42D7"/>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9A85E" w14:textId="77777777" w:rsidR="00FE42D7" w:rsidRDefault="00FE42D7"/>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70A447" w14:textId="5EC6FC68" w:rsidR="00FE42D7" w:rsidRDefault="00FE42D7">
    <w:pPr>
      <w:pStyle w:val="Footer"/>
      <w:jc w:val="center"/>
    </w:pPr>
    <w:r>
      <w:fldChar w:fldCharType="begin"/>
    </w:r>
    <w:r>
      <w:instrText xml:space="preserve"> PAGE </w:instrText>
    </w:r>
    <w:r>
      <w:fldChar w:fldCharType="separate"/>
    </w:r>
    <w:r w:rsidR="000205B4">
      <w:rPr>
        <w:noProof/>
      </w:rPr>
      <w:t>19</w:t>
    </w:r>
    <w:r>
      <w:fldChar w:fldCharType="end"/>
    </w:r>
  </w:p>
  <w:p w14:paraId="795AF2FC" w14:textId="77777777" w:rsidR="00FE42D7" w:rsidRDefault="00FE42D7">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B8D1DC" w14:textId="77777777" w:rsidR="00FE42D7" w:rsidRDefault="00FE42D7"/>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5BE77B" w14:textId="77777777" w:rsidR="00FE42D7" w:rsidRDefault="00FE42D7"/>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582199" w14:textId="48557E70" w:rsidR="00FE42D7" w:rsidRDefault="00FE42D7">
    <w:pPr>
      <w:pStyle w:val="Footer"/>
      <w:jc w:val="center"/>
    </w:pPr>
    <w:r>
      <w:fldChar w:fldCharType="begin"/>
    </w:r>
    <w:r>
      <w:instrText xml:space="preserve"> PAGE </w:instrText>
    </w:r>
    <w:r>
      <w:fldChar w:fldCharType="separate"/>
    </w:r>
    <w:r w:rsidR="000205B4">
      <w:rPr>
        <w:noProof/>
      </w:rPr>
      <w:t>29</w:t>
    </w:r>
    <w:r>
      <w:fldChar w:fldCharType="end"/>
    </w:r>
  </w:p>
  <w:p w14:paraId="0B0DD369" w14:textId="77777777" w:rsidR="00FE42D7" w:rsidRDefault="00FE42D7">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11BAC" w14:textId="77777777" w:rsidR="00FE42D7" w:rsidRDefault="00FE42D7"/>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3A086B" w14:textId="77777777" w:rsidR="00FE42D7" w:rsidRDefault="00FE42D7"/>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909AF3" w14:textId="73DEE18F" w:rsidR="00FE42D7" w:rsidRDefault="00FE42D7">
    <w:pPr>
      <w:pStyle w:val="Footer"/>
      <w:jc w:val="center"/>
    </w:pPr>
    <w:r>
      <w:fldChar w:fldCharType="begin"/>
    </w:r>
    <w:r>
      <w:instrText xml:space="preserve"> PAGE </w:instrText>
    </w:r>
    <w:r>
      <w:fldChar w:fldCharType="separate"/>
    </w:r>
    <w:r w:rsidR="000205B4">
      <w:rPr>
        <w:noProof/>
      </w:rPr>
      <w:t>59</w:t>
    </w:r>
    <w:r>
      <w:fldChar w:fldCharType="end"/>
    </w:r>
  </w:p>
  <w:p w14:paraId="01955AC3" w14:textId="77777777" w:rsidR="00FE42D7" w:rsidRDefault="00FE42D7">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D274F6" w14:textId="77777777" w:rsidR="00FE42D7" w:rsidRDefault="00FE42D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9EB510" w14:textId="77777777" w:rsidR="00FE42D7" w:rsidRDefault="00FE42D7"/>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EBED8" w14:textId="77777777" w:rsidR="00FE42D7" w:rsidRDefault="00FE42D7"/>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532225"/>
      <w:docPartObj>
        <w:docPartGallery w:val="Page Numbers (Bottom of Page)"/>
        <w:docPartUnique/>
      </w:docPartObj>
    </w:sdtPr>
    <w:sdtEndPr>
      <w:rPr>
        <w:noProof/>
      </w:rPr>
    </w:sdtEndPr>
    <w:sdtContent>
      <w:p w14:paraId="19F1B304" w14:textId="66976CBF" w:rsidR="00FE42D7" w:rsidRDefault="00FE42D7">
        <w:pPr>
          <w:pStyle w:val="Footer"/>
          <w:jc w:val="center"/>
        </w:pPr>
        <w:r>
          <w:fldChar w:fldCharType="begin"/>
        </w:r>
        <w:r>
          <w:instrText xml:space="preserve"> PAGE   \* MERGEFORMAT </w:instrText>
        </w:r>
        <w:r>
          <w:fldChar w:fldCharType="separate"/>
        </w:r>
        <w:r w:rsidR="000205B4">
          <w:rPr>
            <w:noProof/>
          </w:rPr>
          <w:t>62</w:t>
        </w:r>
        <w:r>
          <w:rPr>
            <w:noProof/>
          </w:rPr>
          <w:fldChar w:fldCharType="end"/>
        </w:r>
      </w:p>
    </w:sdtContent>
  </w:sdt>
  <w:p w14:paraId="3AF2E6B9" w14:textId="77777777" w:rsidR="00FE42D7" w:rsidRDefault="00FE42D7">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875BB" w14:textId="77777777" w:rsidR="00FE42D7" w:rsidRDefault="00FE42D7"/>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08D798" w14:textId="77777777" w:rsidR="00FE42D7" w:rsidRDefault="00FE42D7"/>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614A4" w14:textId="7A1C8B09" w:rsidR="00FE42D7" w:rsidRDefault="00FE42D7">
    <w:pPr>
      <w:pStyle w:val="Footer"/>
      <w:jc w:val="center"/>
    </w:pPr>
    <w:r>
      <w:fldChar w:fldCharType="begin"/>
    </w:r>
    <w:r>
      <w:instrText xml:space="preserve"> PAGE </w:instrText>
    </w:r>
    <w:r>
      <w:fldChar w:fldCharType="separate"/>
    </w:r>
    <w:r w:rsidR="000205B4">
      <w:rPr>
        <w:noProof/>
      </w:rPr>
      <w:t>96</w:t>
    </w:r>
    <w:r>
      <w:fldChar w:fldCharType="end"/>
    </w:r>
  </w:p>
  <w:p w14:paraId="1B22BF6E" w14:textId="77777777" w:rsidR="00FE42D7" w:rsidRDefault="00FE42D7">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523271" w14:textId="77777777" w:rsidR="00FE42D7" w:rsidRDefault="00FE42D7"/>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66860D" w14:textId="77777777" w:rsidR="00FE42D7" w:rsidRDefault="00FE42D7"/>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CA8A7" w14:textId="571A1ECE" w:rsidR="00FE42D7" w:rsidRDefault="00FE42D7">
    <w:pPr>
      <w:pStyle w:val="Footer"/>
      <w:jc w:val="center"/>
    </w:pPr>
    <w:r>
      <w:fldChar w:fldCharType="begin"/>
    </w:r>
    <w:r>
      <w:instrText xml:space="preserve"> PAGE </w:instrText>
    </w:r>
    <w:r>
      <w:fldChar w:fldCharType="separate"/>
    </w:r>
    <w:r w:rsidR="000205B4">
      <w:rPr>
        <w:noProof/>
      </w:rPr>
      <w:t>104</w:t>
    </w:r>
    <w:r>
      <w:fldChar w:fldCharType="end"/>
    </w:r>
  </w:p>
  <w:p w14:paraId="757EF0AC" w14:textId="77777777" w:rsidR="00FE42D7" w:rsidRDefault="00FE42D7">
    <w:pPr>
      <w:pStyle w:val="Foote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1A2B1A" w14:textId="77777777" w:rsidR="00FE42D7" w:rsidRDefault="00FE42D7"/>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E8BF1" w14:textId="77777777" w:rsidR="00FE42D7" w:rsidRDefault="00FE42D7"/>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926E88" w14:textId="37EF7667" w:rsidR="00FE42D7" w:rsidRDefault="00FE42D7">
    <w:pPr>
      <w:pStyle w:val="Footer"/>
      <w:jc w:val="center"/>
    </w:pPr>
    <w:r>
      <w:fldChar w:fldCharType="begin"/>
    </w:r>
    <w:r>
      <w:instrText xml:space="preserve"> PAGE </w:instrText>
    </w:r>
    <w:r>
      <w:fldChar w:fldCharType="separate"/>
    </w:r>
    <w:r w:rsidR="000205B4">
      <w:rPr>
        <w:noProof/>
      </w:rPr>
      <w:t>5</w:t>
    </w:r>
    <w:r>
      <w:fldChar w:fldCharType="end"/>
    </w:r>
  </w:p>
  <w:p w14:paraId="73A70ACE" w14:textId="77777777" w:rsidR="00FE42D7" w:rsidRDefault="00FE42D7">
    <w:pPr>
      <w:pStyle w:val="Foote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20526" w14:textId="5231737B" w:rsidR="00FE42D7" w:rsidRDefault="00FE42D7">
    <w:pPr>
      <w:pStyle w:val="Footer"/>
      <w:jc w:val="center"/>
    </w:pPr>
    <w:r>
      <w:fldChar w:fldCharType="begin"/>
    </w:r>
    <w:r>
      <w:instrText xml:space="preserve"> PAGE </w:instrText>
    </w:r>
    <w:r>
      <w:fldChar w:fldCharType="separate"/>
    </w:r>
    <w:r w:rsidR="000205B4">
      <w:rPr>
        <w:noProof/>
      </w:rPr>
      <w:t>114</w:t>
    </w:r>
    <w:r>
      <w:fldChar w:fldCharType="end"/>
    </w:r>
  </w:p>
  <w:p w14:paraId="782C4197" w14:textId="77777777" w:rsidR="00FE42D7" w:rsidRDefault="00FE42D7">
    <w:pPr>
      <w:pStyle w:val="Foote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DEC8F8" w14:textId="77777777" w:rsidR="00FE42D7" w:rsidRDefault="00FE42D7"/>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845978" w14:textId="77777777" w:rsidR="00FE42D7" w:rsidRDefault="00FE42D7" w:rsidP="009479E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0690C51" w14:textId="77777777" w:rsidR="00FE42D7" w:rsidRDefault="00FE42D7" w:rsidP="009479E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90A29FD" w14:textId="77777777" w:rsidR="00FE42D7" w:rsidRDefault="00FE42D7" w:rsidP="009479E2">
    <w:pPr>
      <w:pStyle w:val="Footer"/>
      <w:framePr w:wrap="around" w:vAnchor="text" w:hAnchor="margin" w:xAlign="center" w:y="1"/>
      <w:ind w:right="360"/>
      <w:rPr>
        <w:rStyle w:val="PageNumber"/>
      </w:rPr>
    </w:pPr>
    <w:r>
      <w:rPr>
        <w:rStyle w:val="PageNumber"/>
      </w:rPr>
      <w:fldChar w:fldCharType="begin"/>
    </w:r>
    <w:r>
      <w:rPr>
        <w:rStyle w:val="PageNumber"/>
      </w:rPr>
      <w:instrText xml:space="preserve">PAGE  </w:instrText>
    </w:r>
    <w:r>
      <w:rPr>
        <w:rStyle w:val="PageNumber"/>
      </w:rPr>
      <w:fldChar w:fldCharType="end"/>
    </w:r>
  </w:p>
  <w:tbl>
    <w:tblPr>
      <w:tblpPr w:leftFromText="187" w:rightFromText="187" w:bottomFromText="200" w:vertAnchor="text" w:tblpY="1"/>
      <w:tblW w:w="5000" w:type="pct"/>
      <w:tblLook w:val="04A0" w:firstRow="1" w:lastRow="0" w:firstColumn="1" w:lastColumn="0" w:noHBand="0" w:noVBand="1"/>
    </w:tblPr>
    <w:tblGrid>
      <w:gridCol w:w="3887"/>
      <w:gridCol w:w="1252"/>
      <w:gridCol w:w="3887"/>
    </w:tblGrid>
    <w:tr w:rsidR="00FE42D7" w14:paraId="1FBEB161" w14:textId="77777777" w:rsidTr="009479E2">
      <w:trPr>
        <w:trHeight w:val="151"/>
      </w:trPr>
      <w:tc>
        <w:tcPr>
          <w:tcW w:w="2250" w:type="pct"/>
          <w:tcBorders>
            <w:top w:val="nil"/>
            <w:left w:val="nil"/>
            <w:bottom w:val="single" w:sz="4" w:space="0" w:color="4472C4" w:themeColor="accent1"/>
            <w:right w:val="nil"/>
          </w:tcBorders>
        </w:tcPr>
        <w:p w14:paraId="05F988FC" w14:textId="77777777" w:rsidR="00FE42D7" w:rsidRDefault="00FE42D7" w:rsidP="009479E2">
          <w:pPr>
            <w:pStyle w:val="Header"/>
            <w:spacing w:line="276" w:lineRule="auto"/>
            <w:rPr>
              <w:rFonts w:asciiTheme="majorHAnsi" w:eastAsiaTheme="majorEastAsia" w:hAnsiTheme="majorHAnsi" w:cstheme="majorBidi"/>
              <w:b/>
              <w:bCs/>
              <w:color w:val="4472C4" w:themeColor="accent1"/>
            </w:rPr>
          </w:pPr>
        </w:p>
      </w:tc>
      <w:tc>
        <w:tcPr>
          <w:tcW w:w="500" w:type="pct"/>
          <w:vMerge w:val="restart"/>
          <w:noWrap/>
          <w:vAlign w:val="center"/>
          <w:hideMark/>
        </w:tcPr>
        <w:p w14:paraId="5108D641" w14:textId="77777777" w:rsidR="00FE42D7" w:rsidRDefault="00F76819" w:rsidP="009479E2">
          <w:pPr>
            <w:pStyle w:val="NoSpacing"/>
            <w:spacing w:line="276" w:lineRule="auto"/>
            <w:rPr>
              <w:rFonts w:asciiTheme="majorHAnsi" w:hAnsiTheme="majorHAnsi"/>
              <w:color w:val="2F5496" w:themeColor="accent1" w:themeShade="BF"/>
            </w:rPr>
          </w:pPr>
          <w:sdt>
            <w:sdtPr>
              <w:rPr>
                <w:rFonts w:ascii="Cambria" w:hAnsi="Cambria"/>
                <w:color w:val="2F5496" w:themeColor="accent1" w:themeShade="BF"/>
              </w:rPr>
              <w:id w:val="179835412"/>
              <w:temporary/>
              <w:showingPlcHdr/>
            </w:sdtPr>
            <w:sdtEndPr/>
            <w:sdtContent>
              <w:r w:rsidR="00FE42D7">
                <w:rPr>
                  <w:rFonts w:ascii="Cambria" w:hAnsi="Cambria"/>
                  <w:color w:val="2F5496" w:themeColor="accent1" w:themeShade="BF"/>
                </w:rPr>
                <w:t>[Type text]</w:t>
              </w:r>
            </w:sdtContent>
          </w:sdt>
        </w:p>
      </w:tc>
      <w:tc>
        <w:tcPr>
          <w:tcW w:w="2250" w:type="pct"/>
          <w:tcBorders>
            <w:top w:val="nil"/>
            <w:left w:val="nil"/>
            <w:bottom w:val="single" w:sz="4" w:space="0" w:color="4472C4" w:themeColor="accent1"/>
            <w:right w:val="nil"/>
          </w:tcBorders>
        </w:tcPr>
        <w:p w14:paraId="5B1069FB" w14:textId="77777777" w:rsidR="00FE42D7" w:rsidRDefault="00FE42D7" w:rsidP="009479E2">
          <w:pPr>
            <w:pStyle w:val="Header"/>
            <w:spacing w:line="276" w:lineRule="auto"/>
            <w:rPr>
              <w:rFonts w:asciiTheme="majorHAnsi" w:eastAsiaTheme="majorEastAsia" w:hAnsiTheme="majorHAnsi" w:cstheme="majorBidi"/>
              <w:b/>
              <w:bCs/>
              <w:color w:val="4472C4" w:themeColor="accent1"/>
            </w:rPr>
          </w:pPr>
        </w:p>
      </w:tc>
    </w:tr>
    <w:tr w:rsidR="00FE42D7" w14:paraId="308D9D81" w14:textId="77777777" w:rsidTr="009479E2">
      <w:trPr>
        <w:trHeight w:val="150"/>
      </w:trPr>
      <w:tc>
        <w:tcPr>
          <w:tcW w:w="2250" w:type="pct"/>
          <w:tcBorders>
            <w:top w:val="single" w:sz="4" w:space="0" w:color="4472C4" w:themeColor="accent1"/>
            <w:left w:val="nil"/>
            <w:bottom w:val="nil"/>
            <w:right w:val="nil"/>
          </w:tcBorders>
        </w:tcPr>
        <w:p w14:paraId="71A79EFE" w14:textId="77777777" w:rsidR="00FE42D7" w:rsidRDefault="00FE42D7" w:rsidP="009479E2">
          <w:pPr>
            <w:pStyle w:val="Header"/>
            <w:spacing w:line="276" w:lineRule="auto"/>
            <w:rPr>
              <w:rFonts w:asciiTheme="majorHAnsi" w:eastAsiaTheme="majorEastAsia" w:hAnsiTheme="majorHAnsi" w:cstheme="majorBidi"/>
              <w:b/>
              <w:bCs/>
              <w:color w:val="4472C4" w:themeColor="accent1"/>
            </w:rPr>
          </w:pPr>
        </w:p>
      </w:tc>
      <w:tc>
        <w:tcPr>
          <w:tcW w:w="0" w:type="auto"/>
          <w:vMerge/>
          <w:vAlign w:val="center"/>
          <w:hideMark/>
        </w:tcPr>
        <w:p w14:paraId="468B5E6C" w14:textId="77777777" w:rsidR="00FE42D7" w:rsidRDefault="00FE42D7" w:rsidP="009479E2">
          <w:pPr>
            <w:spacing w:line="240" w:lineRule="auto"/>
            <w:rPr>
              <w:rFonts w:asciiTheme="majorHAnsi" w:hAnsiTheme="majorHAnsi"/>
              <w:color w:val="2F5496" w:themeColor="accent1" w:themeShade="BF"/>
            </w:rPr>
          </w:pPr>
        </w:p>
      </w:tc>
      <w:tc>
        <w:tcPr>
          <w:tcW w:w="2250" w:type="pct"/>
          <w:tcBorders>
            <w:top w:val="single" w:sz="4" w:space="0" w:color="4472C4" w:themeColor="accent1"/>
            <w:left w:val="nil"/>
            <w:bottom w:val="nil"/>
            <w:right w:val="nil"/>
          </w:tcBorders>
        </w:tcPr>
        <w:p w14:paraId="6BB241A7" w14:textId="77777777" w:rsidR="00FE42D7" w:rsidRDefault="00FE42D7" w:rsidP="009479E2">
          <w:pPr>
            <w:pStyle w:val="Header"/>
            <w:spacing w:line="276" w:lineRule="auto"/>
            <w:rPr>
              <w:rFonts w:asciiTheme="majorHAnsi" w:eastAsiaTheme="majorEastAsia" w:hAnsiTheme="majorHAnsi" w:cstheme="majorBidi"/>
              <w:b/>
              <w:bCs/>
              <w:color w:val="4472C4" w:themeColor="accent1"/>
            </w:rPr>
          </w:pPr>
        </w:p>
      </w:tc>
    </w:tr>
  </w:tbl>
  <w:p w14:paraId="43E01ED4" w14:textId="77777777" w:rsidR="00FE42D7" w:rsidRDefault="00FE42D7" w:rsidP="009479E2">
    <w:pPr>
      <w:pStyle w:val="Footer"/>
      <w:ind w:right="360"/>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87737264"/>
      <w:docPartObj>
        <w:docPartGallery w:val="Page Numbers (Bottom of Page)"/>
        <w:docPartUnique/>
      </w:docPartObj>
    </w:sdtPr>
    <w:sdtEndPr>
      <w:rPr>
        <w:noProof/>
      </w:rPr>
    </w:sdtEndPr>
    <w:sdtContent>
      <w:p w14:paraId="5F6E828E" w14:textId="5D4295D7" w:rsidR="00FE42D7" w:rsidRDefault="00FE42D7">
        <w:pPr>
          <w:pStyle w:val="Footer"/>
          <w:jc w:val="center"/>
        </w:pPr>
        <w:r>
          <w:fldChar w:fldCharType="begin"/>
        </w:r>
        <w:r>
          <w:instrText xml:space="preserve"> PAGE   \* MERGEFORMAT </w:instrText>
        </w:r>
        <w:r>
          <w:fldChar w:fldCharType="separate"/>
        </w:r>
        <w:r w:rsidR="000205B4">
          <w:rPr>
            <w:noProof/>
          </w:rPr>
          <w:t>129</w:t>
        </w:r>
        <w:r>
          <w:rPr>
            <w:noProof/>
          </w:rPr>
          <w:fldChar w:fldCharType="end"/>
        </w:r>
      </w:p>
    </w:sdtContent>
  </w:sdt>
  <w:p w14:paraId="6776EECC" w14:textId="77777777" w:rsidR="00FE42D7" w:rsidRDefault="00FE42D7" w:rsidP="009479E2">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5C8882" w14:textId="77777777" w:rsidR="00FE42D7" w:rsidRDefault="00FE42D7"/>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87552D" w14:textId="77777777" w:rsidR="00FE42D7" w:rsidRDefault="00FE42D7"/>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8611F9" w14:textId="2DB5DD37" w:rsidR="00FE42D7" w:rsidRDefault="00FE42D7">
    <w:pPr>
      <w:pStyle w:val="Footer"/>
      <w:jc w:val="center"/>
    </w:pPr>
    <w:r>
      <w:fldChar w:fldCharType="begin"/>
    </w:r>
    <w:r>
      <w:instrText xml:space="preserve"> PAGE </w:instrText>
    </w:r>
    <w:r>
      <w:fldChar w:fldCharType="separate"/>
    </w:r>
    <w:r w:rsidR="000205B4">
      <w:rPr>
        <w:noProof/>
      </w:rPr>
      <w:t>11</w:t>
    </w:r>
    <w:r>
      <w:fldChar w:fldCharType="end"/>
    </w:r>
  </w:p>
  <w:p w14:paraId="556C696D" w14:textId="77777777" w:rsidR="00FE42D7" w:rsidRDefault="00FE42D7">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F2CF5" w14:textId="77777777" w:rsidR="00FE42D7" w:rsidRDefault="00FE42D7"/>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F0F3E" w14:textId="77777777" w:rsidR="00FE42D7" w:rsidRDefault="00FE42D7"/>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D53708" w14:textId="1E22F28E" w:rsidR="00FE42D7" w:rsidRDefault="00FE42D7">
    <w:pPr>
      <w:pStyle w:val="Footer"/>
      <w:jc w:val="center"/>
    </w:pPr>
    <w:r>
      <w:fldChar w:fldCharType="begin"/>
    </w:r>
    <w:r>
      <w:instrText xml:space="preserve"> PAGE </w:instrText>
    </w:r>
    <w:r>
      <w:fldChar w:fldCharType="separate"/>
    </w:r>
    <w:r w:rsidR="000205B4">
      <w:rPr>
        <w:noProof/>
      </w:rPr>
      <w:t>18</w:t>
    </w:r>
    <w:r>
      <w:fldChar w:fldCharType="end"/>
    </w:r>
  </w:p>
  <w:p w14:paraId="0CACE20F" w14:textId="77777777" w:rsidR="00FE42D7" w:rsidRDefault="00FE42D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6EE4C6" w14:textId="77777777" w:rsidR="000369C6" w:rsidRDefault="000369C6" w:rsidP="00C44105">
      <w:pPr>
        <w:spacing w:line="240" w:lineRule="auto"/>
      </w:pPr>
      <w:r>
        <w:separator/>
      </w:r>
    </w:p>
  </w:footnote>
  <w:footnote w:type="continuationSeparator" w:id="0">
    <w:p w14:paraId="6E19CD49" w14:textId="77777777" w:rsidR="000369C6" w:rsidRDefault="000369C6" w:rsidP="00C44105">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decimal"/>
      <w:lvlText w:val="%1."/>
      <w:lvlJc w:val="left"/>
      <w:pPr>
        <w:tabs>
          <w:tab w:val="num" w:pos="0"/>
        </w:tabs>
        <w:ind w:left="360" w:hanging="36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decimal"/>
      <w:pStyle w:val="Heading8"/>
      <w:lvlText w:val="%1.%2.%3.%4.%5.%6.%7.%8"/>
      <w:lvlJc w:val="left"/>
      <w:pPr>
        <w:tabs>
          <w:tab w:val="num" w:pos="0"/>
        </w:tabs>
        <w:ind w:left="1440" w:hanging="1440"/>
      </w:pPr>
    </w:lvl>
    <w:lvl w:ilvl="8">
      <w:start w:val="1"/>
      <w:numFmt w:val="decimal"/>
      <w:pStyle w:val="Heading9"/>
      <w:lvlText w:val="%1.%2.%3.%4.%5.%6.%7.%8.%9"/>
      <w:lvlJc w:val="left"/>
      <w:pPr>
        <w:tabs>
          <w:tab w:val="num" w:pos="0"/>
        </w:tabs>
        <w:ind w:left="1584" w:hanging="1584"/>
      </w:pPr>
    </w:lvl>
  </w:abstractNum>
  <w:abstractNum w:abstractNumId="1" w15:restartNumberingAfterBreak="0">
    <w:nsid w:val="00000002"/>
    <w:multiLevelType w:val="multilevel"/>
    <w:tmpl w:val="00000002"/>
    <w:name w:val="WWNum2"/>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 w15:restartNumberingAfterBreak="0">
    <w:nsid w:val="00000003"/>
    <w:multiLevelType w:val="multilevel"/>
    <w:tmpl w:val="00000003"/>
    <w:name w:val="WWNum3"/>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 w15:restartNumberingAfterBreak="0">
    <w:nsid w:val="00000004"/>
    <w:multiLevelType w:val="multilevel"/>
    <w:tmpl w:val="00000004"/>
    <w:name w:val="WWNum4"/>
    <w:lvl w:ilvl="0">
      <w:numFmt w:val="bullet"/>
      <w:lvlText w:val="•"/>
      <w:lvlJc w:val="left"/>
      <w:pPr>
        <w:tabs>
          <w:tab w:val="num" w:pos="0"/>
        </w:tabs>
        <w:ind w:left="720" w:hanging="360"/>
      </w:pPr>
      <w:rPr>
        <w:rFonts w:ascii="Calibri" w:hAnsi="Calibri" w:cs="Calibri"/>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4" w15:restartNumberingAfterBreak="0">
    <w:nsid w:val="00000005"/>
    <w:multiLevelType w:val="multilevel"/>
    <w:tmpl w:val="00000005"/>
    <w:name w:val="WWNum5"/>
    <w:lvl w:ilvl="0">
      <w:numFmt w:val="bullet"/>
      <w:lvlText w:val="•"/>
      <w:lvlJc w:val="left"/>
      <w:pPr>
        <w:tabs>
          <w:tab w:val="num" w:pos="0"/>
        </w:tabs>
        <w:ind w:left="720" w:hanging="360"/>
      </w:pPr>
      <w:rPr>
        <w:rFonts w:ascii="Calibri" w:hAnsi="Calibri" w:cs="Calibri"/>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5" w15:restartNumberingAfterBreak="0">
    <w:nsid w:val="00000006"/>
    <w:multiLevelType w:val="multilevel"/>
    <w:tmpl w:val="00000006"/>
    <w:name w:val="WWNum6"/>
    <w:lvl w:ilvl="0">
      <w:numFmt w:val="bullet"/>
      <w:lvlText w:val="-"/>
      <w:lvlJc w:val="left"/>
      <w:pPr>
        <w:tabs>
          <w:tab w:val="num" w:pos="0"/>
        </w:tabs>
        <w:ind w:left="720" w:hanging="360"/>
      </w:pPr>
      <w:rPr>
        <w:rFonts w:ascii="Calibri" w:hAnsi="Calibri" w:cs="Calibri"/>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 w15:restartNumberingAfterBreak="0">
    <w:nsid w:val="00000007"/>
    <w:multiLevelType w:val="multilevel"/>
    <w:tmpl w:val="00000007"/>
    <w:name w:val="WWNum7"/>
    <w:lvl w:ilvl="0">
      <w:numFmt w:val="bullet"/>
      <w:lvlText w:val="-"/>
      <w:lvlJc w:val="left"/>
      <w:pPr>
        <w:tabs>
          <w:tab w:val="num" w:pos="0"/>
        </w:tabs>
        <w:ind w:left="1080" w:hanging="360"/>
      </w:pPr>
      <w:rPr>
        <w:rFonts w:ascii="Calibri" w:hAnsi="Calibri" w:cs="Calibri"/>
      </w:rPr>
    </w:lvl>
    <w:lvl w:ilvl="1">
      <w:start w:val="1"/>
      <w:numFmt w:val="bullet"/>
      <w:lvlText w:val="o"/>
      <w:lvlJc w:val="left"/>
      <w:pPr>
        <w:tabs>
          <w:tab w:val="num" w:pos="0"/>
        </w:tabs>
        <w:ind w:left="1800" w:hanging="360"/>
      </w:pPr>
      <w:rPr>
        <w:rFonts w:ascii="Courier New" w:hAnsi="Courier New" w:cs="Courier New"/>
      </w:rPr>
    </w:lvl>
    <w:lvl w:ilvl="2">
      <w:start w:val="1"/>
      <w:numFmt w:val="bullet"/>
      <w:lvlText w:val=""/>
      <w:lvlJc w:val="left"/>
      <w:pPr>
        <w:tabs>
          <w:tab w:val="num" w:pos="0"/>
        </w:tabs>
        <w:ind w:left="2520" w:hanging="360"/>
      </w:pPr>
      <w:rPr>
        <w:rFonts w:ascii="Wingdings" w:hAnsi="Wingdings" w:cs="Wingdings"/>
      </w:rPr>
    </w:lvl>
    <w:lvl w:ilvl="3">
      <w:start w:val="1"/>
      <w:numFmt w:val="bullet"/>
      <w:lvlText w:val=""/>
      <w:lvlJc w:val="left"/>
      <w:pPr>
        <w:tabs>
          <w:tab w:val="num" w:pos="0"/>
        </w:tabs>
        <w:ind w:left="3240" w:hanging="360"/>
      </w:pPr>
      <w:rPr>
        <w:rFonts w:ascii="Symbol" w:hAnsi="Symbol" w:cs="Symbol"/>
      </w:rPr>
    </w:lvl>
    <w:lvl w:ilvl="4">
      <w:start w:val="1"/>
      <w:numFmt w:val="bullet"/>
      <w:lvlText w:val="o"/>
      <w:lvlJc w:val="left"/>
      <w:pPr>
        <w:tabs>
          <w:tab w:val="num" w:pos="0"/>
        </w:tabs>
        <w:ind w:left="3960" w:hanging="360"/>
      </w:pPr>
      <w:rPr>
        <w:rFonts w:ascii="Courier New" w:hAnsi="Courier New" w:cs="Courier New"/>
      </w:rPr>
    </w:lvl>
    <w:lvl w:ilvl="5">
      <w:start w:val="1"/>
      <w:numFmt w:val="bullet"/>
      <w:lvlText w:val=""/>
      <w:lvlJc w:val="left"/>
      <w:pPr>
        <w:tabs>
          <w:tab w:val="num" w:pos="0"/>
        </w:tabs>
        <w:ind w:left="4680" w:hanging="360"/>
      </w:pPr>
      <w:rPr>
        <w:rFonts w:ascii="Wingdings" w:hAnsi="Wingdings" w:cs="Wingdings"/>
      </w:rPr>
    </w:lvl>
    <w:lvl w:ilvl="6">
      <w:start w:val="1"/>
      <w:numFmt w:val="bullet"/>
      <w:lvlText w:val=""/>
      <w:lvlJc w:val="left"/>
      <w:pPr>
        <w:tabs>
          <w:tab w:val="num" w:pos="0"/>
        </w:tabs>
        <w:ind w:left="5400" w:hanging="360"/>
      </w:pPr>
      <w:rPr>
        <w:rFonts w:ascii="Symbol" w:hAnsi="Symbol" w:cs="Symbol"/>
      </w:rPr>
    </w:lvl>
    <w:lvl w:ilvl="7">
      <w:start w:val="1"/>
      <w:numFmt w:val="bullet"/>
      <w:lvlText w:val="o"/>
      <w:lvlJc w:val="left"/>
      <w:pPr>
        <w:tabs>
          <w:tab w:val="num" w:pos="0"/>
        </w:tabs>
        <w:ind w:left="6120" w:hanging="360"/>
      </w:pPr>
      <w:rPr>
        <w:rFonts w:ascii="Courier New" w:hAnsi="Courier New" w:cs="Courier New"/>
      </w:rPr>
    </w:lvl>
    <w:lvl w:ilvl="8">
      <w:start w:val="1"/>
      <w:numFmt w:val="bullet"/>
      <w:lvlText w:val=""/>
      <w:lvlJc w:val="left"/>
      <w:pPr>
        <w:tabs>
          <w:tab w:val="num" w:pos="0"/>
        </w:tabs>
        <w:ind w:left="6840" w:hanging="360"/>
      </w:pPr>
      <w:rPr>
        <w:rFonts w:ascii="Wingdings" w:hAnsi="Wingdings" w:cs="Wingdings"/>
      </w:rPr>
    </w:lvl>
  </w:abstractNum>
  <w:abstractNum w:abstractNumId="7" w15:restartNumberingAfterBreak="0">
    <w:nsid w:val="00000008"/>
    <w:multiLevelType w:val="multilevel"/>
    <w:tmpl w:val="00000008"/>
    <w:name w:val="WWNum8"/>
    <w:lvl w:ilvl="0">
      <w:start w:val="1"/>
      <w:numFmt w:val="bullet"/>
      <w:lvlText w:val=""/>
      <w:lvlJc w:val="left"/>
      <w:pPr>
        <w:tabs>
          <w:tab w:val="num" w:pos="0"/>
        </w:tabs>
        <w:ind w:left="720" w:hanging="360"/>
      </w:pPr>
      <w:rPr>
        <w:rFonts w:ascii="Symbol" w:hAnsi="Symbol" w:cs="Symbol"/>
      </w:rPr>
    </w:lvl>
    <w:lvl w:ilvl="1">
      <w:numFmt w:val="bullet"/>
      <w:lvlText w:val="-"/>
      <w:lvlJc w:val="left"/>
      <w:pPr>
        <w:tabs>
          <w:tab w:val="num" w:pos="0"/>
        </w:tabs>
        <w:ind w:left="1440" w:hanging="360"/>
      </w:pPr>
      <w:rPr>
        <w:rFonts w:ascii="Calibri" w:hAnsi="Calibri" w:cs="Calibri"/>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8" w15:restartNumberingAfterBreak="0">
    <w:nsid w:val="00000009"/>
    <w:multiLevelType w:val="multilevel"/>
    <w:tmpl w:val="00000009"/>
    <w:name w:val="WWNum9"/>
    <w:lvl w:ilvl="0">
      <w:numFmt w:val="bullet"/>
      <w:lvlText w:val="-"/>
      <w:lvlJc w:val="left"/>
      <w:pPr>
        <w:tabs>
          <w:tab w:val="num" w:pos="0"/>
        </w:tabs>
        <w:ind w:left="1080" w:hanging="360"/>
      </w:pPr>
      <w:rPr>
        <w:rFonts w:ascii="Calibri" w:hAnsi="Calibri" w:cs="Calibri"/>
      </w:rPr>
    </w:lvl>
    <w:lvl w:ilvl="1">
      <w:start w:val="1"/>
      <w:numFmt w:val="bullet"/>
      <w:lvlText w:val="o"/>
      <w:lvlJc w:val="left"/>
      <w:pPr>
        <w:tabs>
          <w:tab w:val="num" w:pos="0"/>
        </w:tabs>
        <w:ind w:left="1800" w:hanging="360"/>
      </w:pPr>
      <w:rPr>
        <w:rFonts w:ascii="Courier New" w:hAnsi="Courier New" w:cs="Courier New"/>
      </w:rPr>
    </w:lvl>
    <w:lvl w:ilvl="2">
      <w:start w:val="1"/>
      <w:numFmt w:val="bullet"/>
      <w:lvlText w:val=""/>
      <w:lvlJc w:val="left"/>
      <w:pPr>
        <w:tabs>
          <w:tab w:val="num" w:pos="0"/>
        </w:tabs>
        <w:ind w:left="2520" w:hanging="360"/>
      </w:pPr>
      <w:rPr>
        <w:rFonts w:ascii="Wingdings" w:hAnsi="Wingdings" w:cs="Wingdings"/>
      </w:rPr>
    </w:lvl>
    <w:lvl w:ilvl="3">
      <w:start w:val="1"/>
      <w:numFmt w:val="bullet"/>
      <w:lvlText w:val=""/>
      <w:lvlJc w:val="left"/>
      <w:pPr>
        <w:tabs>
          <w:tab w:val="num" w:pos="0"/>
        </w:tabs>
        <w:ind w:left="3240" w:hanging="360"/>
      </w:pPr>
      <w:rPr>
        <w:rFonts w:ascii="Symbol" w:hAnsi="Symbol" w:cs="Symbol"/>
      </w:rPr>
    </w:lvl>
    <w:lvl w:ilvl="4">
      <w:start w:val="1"/>
      <w:numFmt w:val="bullet"/>
      <w:lvlText w:val="o"/>
      <w:lvlJc w:val="left"/>
      <w:pPr>
        <w:tabs>
          <w:tab w:val="num" w:pos="0"/>
        </w:tabs>
        <w:ind w:left="3960" w:hanging="360"/>
      </w:pPr>
      <w:rPr>
        <w:rFonts w:ascii="Courier New" w:hAnsi="Courier New" w:cs="Courier New"/>
      </w:rPr>
    </w:lvl>
    <w:lvl w:ilvl="5">
      <w:start w:val="1"/>
      <w:numFmt w:val="bullet"/>
      <w:lvlText w:val=""/>
      <w:lvlJc w:val="left"/>
      <w:pPr>
        <w:tabs>
          <w:tab w:val="num" w:pos="0"/>
        </w:tabs>
        <w:ind w:left="4680" w:hanging="360"/>
      </w:pPr>
      <w:rPr>
        <w:rFonts w:ascii="Wingdings" w:hAnsi="Wingdings" w:cs="Wingdings"/>
      </w:rPr>
    </w:lvl>
    <w:lvl w:ilvl="6">
      <w:start w:val="1"/>
      <w:numFmt w:val="bullet"/>
      <w:lvlText w:val=""/>
      <w:lvlJc w:val="left"/>
      <w:pPr>
        <w:tabs>
          <w:tab w:val="num" w:pos="0"/>
        </w:tabs>
        <w:ind w:left="5400" w:hanging="360"/>
      </w:pPr>
      <w:rPr>
        <w:rFonts w:ascii="Symbol" w:hAnsi="Symbol" w:cs="Symbol"/>
      </w:rPr>
    </w:lvl>
    <w:lvl w:ilvl="7">
      <w:start w:val="1"/>
      <w:numFmt w:val="bullet"/>
      <w:lvlText w:val="o"/>
      <w:lvlJc w:val="left"/>
      <w:pPr>
        <w:tabs>
          <w:tab w:val="num" w:pos="0"/>
        </w:tabs>
        <w:ind w:left="6120" w:hanging="360"/>
      </w:pPr>
      <w:rPr>
        <w:rFonts w:ascii="Courier New" w:hAnsi="Courier New" w:cs="Courier New"/>
      </w:rPr>
    </w:lvl>
    <w:lvl w:ilvl="8">
      <w:start w:val="1"/>
      <w:numFmt w:val="bullet"/>
      <w:lvlText w:val=""/>
      <w:lvlJc w:val="left"/>
      <w:pPr>
        <w:tabs>
          <w:tab w:val="num" w:pos="0"/>
        </w:tabs>
        <w:ind w:left="6840" w:hanging="360"/>
      </w:pPr>
      <w:rPr>
        <w:rFonts w:ascii="Wingdings" w:hAnsi="Wingdings" w:cs="Wingdings"/>
      </w:rPr>
    </w:lvl>
  </w:abstractNum>
  <w:abstractNum w:abstractNumId="9" w15:restartNumberingAfterBreak="0">
    <w:nsid w:val="0000000A"/>
    <w:multiLevelType w:val="multilevel"/>
    <w:tmpl w:val="0000000A"/>
    <w:name w:val="WWNum10"/>
    <w:lvl w:ilvl="0">
      <w:start w:val="1"/>
      <w:numFmt w:val="bullet"/>
      <w:lvlText w:val=""/>
      <w:lvlJc w:val="left"/>
      <w:pPr>
        <w:tabs>
          <w:tab w:val="num" w:pos="0"/>
        </w:tabs>
        <w:ind w:left="2160" w:hanging="360"/>
      </w:pPr>
      <w:rPr>
        <w:rFonts w:ascii="Wingdings" w:hAnsi="Wingdings" w:cs="Wingdings"/>
      </w:rPr>
    </w:lvl>
    <w:lvl w:ilvl="1">
      <w:start w:val="1"/>
      <w:numFmt w:val="bullet"/>
      <w:lvlText w:val="o"/>
      <w:lvlJc w:val="left"/>
      <w:pPr>
        <w:tabs>
          <w:tab w:val="num" w:pos="0"/>
        </w:tabs>
        <w:ind w:left="2880" w:hanging="360"/>
      </w:pPr>
      <w:rPr>
        <w:rFonts w:ascii="Courier New" w:hAnsi="Courier New" w:cs="Courier New"/>
      </w:rPr>
    </w:lvl>
    <w:lvl w:ilvl="2">
      <w:start w:val="1"/>
      <w:numFmt w:val="bullet"/>
      <w:lvlText w:val=""/>
      <w:lvlJc w:val="left"/>
      <w:pPr>
        <w:tabs>
          <w:tab w:val="num" w:pos="0"/>
        </w:tabs>
        <w:ind w:left="3600" w:hanging="360"/>
      </w:pPr>
      <w:rPr>
        <w:rFonts w:ascii="Wingdings" w:hAnsi="Wingdings" w:cs="Wingdings"/>
      </w:rPr>
    </w:lvl>
    <w:lvl w:ilvl="3">
      <w:start w:val="1"/>
      <w:numFmt w:val="bullet"/>
      <w:lvlText w:val=""/>
      <w:lvlJc w:val="left"/>
      <w:pPr>
        <w:tabs>
          <w:tab w:val="num" w:pos="0"/>
        </w:tabs>
        <w:ind w:left="4320" w:hanging="360"/>
      </w:pPr>
      <w:rPr>
        <w:rFonts w:ascii="Symbol" w:hAnsi="Symbol" w:cs="Symbol"/>
      </w:rPr>
    </w:lvl>
    <w:lvl w:ilvl="4">
      <w:start w:val="1"/>
      <w:numFmt w:val="bullet"/>
      <w:lvlText w:val="o"/>
      <w:lvlJc w:val="left"/>
      <w:pPr>
        <w:tabs>
          <w:tab w:val="num" w:pos="0"/>
        </w:tabs>
        <w:ind w:left="5040" w:hanging="360"/>
      </w:pPr>
      <w:rPr>
        <w:rFonts w:ascii="Courier New" w:hAnsi="Courier New" w:cs="Courier New"/>
      </w:rPr>
    </w:lvl>
    <w:lvl w:ilvl="5">
      <w:start w:val="1"/>
      <w:numFmt w:val="bullet"/>
      <w:lvlText w:val=""/>
      <w:lvlJc w:val="left"/>
      <w:pPr>
        <w:tabs>
          <w:tab w:val="num" w:pos="0"/>
        </w:tabs>
        <w:ind w:left="5760" w:hanging="360"/>
      </w:pPr>
      <w:rPr>
        <w:rFonts w:ascii="Wingdings" w:hAnsi="Wingdings" w:cs="Wingdings"/>
      </w:rPr>
    </w:lvl>
    <w:lvl w:ilvl="6">
      <w:start w:val="1"/>
      <w:numFmt w:val="bullet"/>
      <w:lvlText w:val=""/>
      <w:lvlJc w:val="left"/>
      <w:pPr>
        <w:tabs>
          <w:tab w:val="num" w:pos="0"/>
        </w:tabs>
        <w:ind w:left="6480" w:hanging="360"/>
      </w:pPr>
      <w:rPr>
        <w:rFonts w:ascii="Symbol" w:hAnsi="Symbol" w:cs="Symbol"/>
      </w:rPr>
    </w:lvl>
    <w:lvl w:ilvl="7">
      <w:start w:val="1"/>
      <w:numFmt w:val="bullet"/>
      <w:lvlText w:val="o"/>
      <w:lvlJc w:val="left"/>
      <w:pPr>
        <w:tabs>
          <w:tab w:val="num" w:pos="0"/>
        </w:tabs>
        <w:ind w:left="7200" w:hanging="360"/>
      </w:pPr>
      <w:rPr>
        <w:rFonts w:ascii="Courier New" w:hAnsi="Courier New" w:cs="Courier New"/>
      </w:rPr>
    </w:lvl>
    <w:lvl w:ilvl="8">
      <w:start w:val="1"/>
      <w:numFmt w:val="bullet"/>
      <w:lvlText w:val=""/>
      <w:lvlJc w:val="left"/>
      <w:pPr>
        <w:tabs>
          <w:tab w:val="num" w:pos="0"/>
        </w:tabs>
        <w:ind w:left="7920" w:hanging="360"/>
      </w:pPr>
      <w:rPr>
        <w:rFonts w:ascii="Wingdings" w:hAnsi="Wingdings" w:cs="Wingdings"/>
      </w:rPr>
    </w:lvl>
  </w:abstractNum>
  <w:abstractNum w:abstractNumId="10" w15:restartNumberingAfterBreak="0">
    <w:nsid w:val="0000000B"/>
    <w:multiLevelType w:val="multilevel"/>
    <w:tmpl w:val="0000000B"/>
    <w:name w:val="WWNum1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15:restartNumberingAfterBreak="0">
    <w:nsid w:val="0000000C"/>
    <w:multiLevelType w:val="multilevel"/>
    <w:tmpl w:val="0000000C"/>
    <w:name w:val="WWNum14"/>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2" w15:restartNumberingAfterBreak="0">
    <w:nsid w:val="0000000E"/>
    <w:multiLevelType w:val="multilevel"/>
    <w:tmpl w:val="E7A413C2"/>
    <w:name w:val="WWNum16"/>
    <w:lvl w:ilvl="0">
      <w:start w:val="2"/>
      <w:numFmt w:val="decimal"/>
      <w:lvlText w:val="%1."/>
      <w:lvlJc w:val="left"/>
      <w:pPr>
        <w:tabs>
          <w:tab w:val="num" w:pos="0"/>
        </w:tabs>
        <w:ind w:left="360" w:hanging="360"/>
      </w:pPr>
      <w:rPr>
        <w:rFonts w:hint="default"/>
      </w:rPr>
    </w:lvl>
    <w:lvl w:ilvl="1">
      <w:start w:val="1"/>
      <w:numFmt w:val="lowerLetter"/>
      <w:lvlText w:val="%2."/>
      <w:lvlJc w:val="left"/>
      <w:pPr>
        <w:tabs>
          <w:tab w:val="num" w:pos="0"/>
        </w:tabs>
        <w:ind w:left="1080" w:hanging="360"/>
      </w:pPr>
      <w:rPr>
        <w:rFonts w:hint="default"/>
      </w:rPr>
    </w:lvl>
    <w:lvl w:ilvl="2">
      <w:start w:val="1"/>
      <w:numFmt w:val="lowerRoman"/>
      <w:lvlText w:val="%3."/>
      <w:lvlJc w:val="right"/>
      <w:pPr>
        <w:tabs>
          <w:tab w:val="num" w:pos="0"/>
        </w:tabs>
        <w:ind w:left="1800" w:hanging="180"/>
      </w:pPr>
      <w:rPr>
        <w:rFonts w:hint="default"/>
      </w:rPr>
    </w:lvl>
    <w:lvl w:ilvl="3">
      <w:start w:val="1"/>
      <w:numFmt w:val="decimal"/>
      <w:lvlText w:val="%4."/>
      <w:lvlJc w:val="left"/>
      <w:pPr>
        <w:tabs>
          <w:tab w:val="num" w:pos="0"/>
        </w:tabs>
        <w:ind w:left="2520" w:hanging="360"/>
      </w:pPr>
      <w:rPr>
        <w:rFonts w:hint="default"/>
      </w:rPr>
    </w:lvl>
    <w:lvl w:ilvl="4">
      <w:start w:val="1"/>
      <w:numFmt w:val="lowerLetter"/>
      <w:lvlText w:val="%5."/>
      <w:lvlJc w:val="left"/>
      <w:pPr>
        <w:tabs>
          <w:tab w:val="num" w:pos="0"/>
        </w:tabs>
        <w:ind w:left="3240" w:hanging="360"/>
      </w:pPr>
      <w:rPr>
        <w:rFonts w:hint="default"/>
      </w:rPr>
    </w:lvl>
    <w:lvl w:ilvl="5">
      <w:start w:val="1"/>
      <w:numFmt w:val="lowerRoman"/>
      <w:lvlText w:val="%6."/>
      <w:lvlJc w:val="right"/>
      <w:pPr>
        <w:tabs>
          <w:tab w:val="num" w:pos="0"/>
        </w:tabs>
        <w:ind w:left="3960" w:hanging="180"/>
      </w:pPr>
      <w:rPr>
        <w:rFonts w:hint="default"/>
      </w:rPr>
    </w:lvl>
    <w:lvl w:ilvl="6">
      <w:start w:val="1"/>
      <w:numFmt w:val="decimal"/>
      <w:lvlText w:val="%7."/>
      <w:lvlJc w:val="left"/>
      <w:pPr>
        <w:tabs>
          <w:tab w:val="num" w:pos="0"/>
        </w:tabs>
        <w:ind w:left="4680" w:hanging="360"/>
      </w:pPr>
      <w:rPr>
        <w:rFonts w:hint="default"/>
      </w:rPr>
    </w:lvl>
    <w:lvl w:ilvl="7">
      <w:start w:val="1"/>
      <w:numFmt w:val="lowerLetter"/>
      <w:lvlText w:val="%8."/>
      <w:lvlJc w:val="left"/>
      <w:pPr>
        <w:tabs>
          <w:tab w:val="num" w:pos="0"/>
        </w:tabs>
        <w:ind w:left="5400" w:hanging="360"/>
      </w:pPr>
      <w:rPr>
        <w:rFonts w:hint="default"/>
      </w:rPr>
    </w:lvl>
    <w:lvl w:ilvl="8">
      <w:start w:val="1"/>
      <w:numFmt w:val="lowerRoman"/>
      <w:lvlText w:val="%9."/>
      <w:lvlJc w:val="right"/>
      <w:pPr>
        <w:tabs>
          <w:tab w:val="num" w:pos="0"/>
        </w:tabs>
        <w:ind w:left="6120" w:hanging="180"/>
      </w:pPr>
      <w:rPr>
        <w:rFonts w:hint="default"/>
      </w:rPr>
    </w:lvl>
  </w:abstractNum>
  <w:abstractNum w:abstractNumId="13" w15:restartNumberingAfterBreak="0">
    <w:nsid w:val="00000011"/>
    <w:multiLevelType w:val="multilevel"/>
    <w:tmpl w:val="AADE93D2"/>
    <w:name w:val="WWNum19"/>
    <w:lvl w:ilvl="0">
      <w:start w:val="1"/>
      <w:numFmt w:val="decimal"/>
      <w:lvlText w:val="%1."/>
      <w:lvlJc w:val="left"/>
      <w:pPr>
        <w:tabs>
          <w:tab w:val="num" w:pos="0"/>
        </w:tabs>
        <w:ind w:left="360" w:hanging="360"/>
      </w:pPr>
      <w:rPr>
        <w:rFonts w:hint="default"/>
      </w:rPr>
    </w:lvl>
    <w:lvl w:ilvl="1">
      <w:start w:val="1"/>
      <w:numFmt w:val="lowerLetter"/>
      <w:lvlText w:val="%2."/>
      <w:lvlJc w:val="left"/>
      <w:pPr>
        <w:tabs>
          <w:tab w:val="num" w:pos="0"/>
        </w:tabs>
        <w:ind w:left="1080" w:hanging="360"/>
      </w:pPr>
      <w:rPr>
        <w:rFonts w:hint="default"/>
      </w:rPr>
    </w:lvl>
    <w:lvl w:ilvl="2">
      <w:start w:val="1"/>
      <w:numFmt w:val="lowerRoman"/>
      <w:lvlText w:val="%3."/>
      <w:lvlJc w:val="right"/>
      <w:pPr>
        <w:tabs>
          <w:tab w:val="num" w:pos="0"/>
        </w:tabs>
        <w:ind w:left="1800" w:hanging="180"/>
      </w:pPr>
      <w:rPr>
        <w:rFonts w:hint="default"/>
      </w:rPr>
    </w:lvl>
    <w:lvl w:ilvl="3">
      <w:start w:val="1"/>
      <w:numFmt w:val="decimal"/>
      <w:lvlText w:val="%4."/>
      <w:lvlJc w:val="left"/>
      <w:pPr>
        <w:tabs>
          <w:tab w:val="num" w:pos="0"/>
        </w:tabs>
        <w:ind w:left="2520" w:hanging="360"/>
      </w:pPr>
      <w:rPr>
        <w:rFonts w:hint="default"/>
      </w:rPr>
    </w:lvl>
    <w:lvl w:ilvl="4">
      <w:start w:val="1"/>
      <w:numFmt w:val="lowerLetter"/>
      <w:lvlText w:val="%5."/>
      <w:lvlJc w:val="left"/>
      <w:pPr>
        <w:tabs>
          <w:tab w:val="num" w:pos="0"/>
        </w:tabs>
        <w:ind w:left="3240" w:hanging="360"/>
      </w:pPr>
      <w:rPr>
        <w:rFonts w:hint="default"/>
      </w:rPr>
    </w:lvl>
    <w:lvl w:ilvl="5">
      <w:start w:val="1"/>
      <w:numFmt w:val="lowerRoman"/>
      <w:lvlText w:val="%6."/>
      <w:lvlJc w:val="right"/>
      <w:pPr>
        <w:tabs>
          <w:tab w:val="num" w:pos="0"/>
        </w:tabs>
        <w:ind w:left="3960" w:hanging="180"/>
      </w:pPr>
      <w:rPr>
        <w:rFonts w:hint="default"/>
      </w:rPr>
    </w:lvl>
    <w:lvl w:ilvl="6">
      <w:start w:val="1"/>
      <w:numFmt w:val="decimal"/>
      <w:lvlText w:val="%7."/>
      <w:lvlJc w:val="left"/>
      <w:pPr>
        <w:tabs>
          <w:tab w:val="num" w:pos="0"/>
        </w:tabs>
        <w:ind w:left="4680" w:hanging="360"/>
      </w:pPr>
      <w:rPr>
        <w:rFonts w:hint="default"/>
      </w:rPr>
    </w:lvl>
    <w:lvl w:ilvl="7">
      <w:start w:val="1"/>
      <w:numFmt w:val="lowerLetter"/>
      <w:lvlText w:val="%8."/>
      <w:lvlJc w:val="left"/>
      <w:pPr>
        <w:tabs>
          <w:tab w:val="num" w:pos="0"/>
        </w:tabs>
        <w:ind w:left="5400" w:hanging="360"/>
      </w:pPr>
      <w:rPr>
        <w:rFonts w:hint="default"/>
      </w:rPr>
    </w:lvl>
    <w:lvl w:ilvl="8">
      <w:start w:val="1"/>
      <w:numFmt w:val="lowerRoman"/>
      <w:lvlText w:val="%9."/>
      <w:lvlJc w:val="right"/>
      <w:pPr>
        <w:tabs>
          <w:tab w:val="num" w:pos="0"/>
        </w:tabs>
        <w:ind w:left="6120" w:hanging="180"/>
      </w:pPr>
      <w:rPr>
        <w:rFonts w:hint="default"/>
      </w:rPr>
    </w:lvl>
  </w:abstractNum>
  <w:abstractNum w:abstractNumId="14" w15:restartNumberingAfterBreak="0">
    <w:nsid w:val="00000012"/>
    <w:multiLevelType w:val="multilevel"/>
    <w:tmpl w:val="00000012"/>
    <w:name w:val="WWNum20"/>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5" w15:restartNumberingAfterBreak="0">
    <w:nsid w:val="00000013"/>
    <w:multiLevelType w:val="multilevel"/>
    <w:tmpl w:val="00000013"/>
    <w:name w:val="WWNum21"/>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6" w15:restartNumberingAfterBreak="0">
    <w:nsid w:val="00000014"/>
    <w:multiLevelType w:val="multilevel"/>
    <w:tmpl w:val="00000014"/>
    <w:name w:val="WWNum22"/>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7" w15:restartNumberingAfterBreak="0">
    <w:nsid w:val="0F461529"/>
    <w:multiLevelType w:val="hybridMultilevel"/>
    <w:tmpl w:val="CBB8F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1454A4E"/>
    <w:multiLevelType w:val="hybridMultilevel"/>
    <w:tmpl w:val="CEF29726"/>
    <w:lvl w:ilvl="0" w:tplc="6E32CB5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28A5E69"/>
    <w:multiLevelType w:val="hybridMultilevel"/>
    <w:tmpl w:val="23EC9150"/>
    <w:lvl w:ilvl="0" w:tplc="C1AA4854">
      <w:start w:val="2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D717784"/>
    <w:multiLevelType w:val="hybridMultilevel"/>
    <w:tmpl w:val="9F725758"/>
    <w:lvl w:ilvl="0" w:tplc="88828A6E">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2D8D3829"/>
    <w:multiLevelType w:val="hybridMultilevel"/>
    <w:tmpl w:val="78FAAC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07377E4"/>
    <w:multiLevelType w:val="hybridMultilevel"/>
    <w:tmpl w:val="7DACC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95364F3"/>
    <w:multiLevelType w:val="hybridMultilevel"/>
    <w:tmpl w:val="020AB3F0"/>
    <w:lvl w:ilvl="0" w:tplc="16C6FC74">
      <w:numFmt w:val="bullet"/>
      <w:lvlText w:val="-"/>
      <w:lvlJc w:val="left"/>
      <w:pPr>
        <w:ind w:left="1080" w:hanging="360"/>
      </w:pPr>
      <w:rPr>
        <w:rFonts w:ascii="Calibri" w:eastAsiaTheme="minorHAnsi" w:hAnsi="Calibri"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 w15:restartNumberingAfterBreak="0">
    <w:nsid w:val="46207EBD"/>
    <w:multiLevelType w:val="hybridMultilevel"/>
    <w:tmpl w:val="C246A48C"/>
    <w:lvl w:ilvl="0" w:tplc="5600922A">
      <w:numFmt w:val="bullet"/>
      <w:lvlText w:val="•"/>
      <w:lvlJc w:val="left"/>
      <w:pPr>
        <w:ind w:left="1080" w:hanging="72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F5129DA"/>
    <w:multiLevelType w:val="hybridMultilevel"/>
    <w:tmpl w:val="70F4998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F6E65E5"/>
    <w:multiLevelType w:val="hybridMultilevel"/>
    <w:tmpl w:val="F5289C00"/>
    <w:lvl w:ilvl="0" w:tplc="88828A6E">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54743244"/>
    <w:multiLevelType w:val="hybridMultilevel"/>
    <w:tmpl w:val="469A1420"/>
    <w:lvl w:ilvl="0" w:tplc="16C6FC74">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A271F69"/>
    <w:multiLevelType w:val="hybridMultilevel"/>
    <w:tmpl w:val="77ECF4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D842AFA"/>
    <w:multiLevelType w:val="hybridMultilevel"/>
    <w:tmpl w:val="6150BCC2"/>
    <w:lvl w:ilvl="0" w:tplc="C860A682">
      <w:start w:val="1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09733B0"/>
    <w:multiLevelType w:val="multilevel"/>
    <w:tmpl w:val="5ACE0202"/>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360"/>
        </w:tabs>
        <w:ind w:left="1080" w:hanging="360"/>
      </w:pPr>
      <w:rPr>
        <w:rFonts w:ascii="Courier New" w:hAnsi="Courier New" w:cs="Courier New"/>
      </w:rPr>
    </w:lvl>
    <w:lvl w:ilvl="2">
      <w:start w:val="1"/>
      <w:numFmt w:val="bullet"/>
      <w:lvlText w:val=""/>
      <w:lvlJc w:val="left"/>
      <w:pPr>
        <w:tabs>
          <w:tab w:val="num" w:pos="-360"/>
        </w:tabs>
        <w:ind w:left="1800" w:hanging="360"/>
      </w:pPr>
      <w:rPr>
        <w:rFonts w:ascii="Wingdings" w:hAnsi="Wingdings" w:cs="Wingdings"/>
      </w:rPr>
    </w:lvl>
    <w:lvl w:ilvl="3">
      <w:start w:val="1"/>
      <w:numFmt w:val="bullet"/>
      <w:lvlText w:val=""/>
      <w:lvlJc w:val="left"/>
      <w:pPr>
        <w:tabs>
          <w:tab w:val="num" w:pos="-360"/>
        </w:tabs>
        <w:ind w:left="2520" w:hanging="360"/>
      </w:pPr>
      <w:rPr>
        <w:rFonts w:ascii="Symbol" w:hAnsi="Symbol" w:cs="Symbol"/>
      </w:rPr>
    </w:lvl>
    <w:lvl w:ilvl="4">
      <w:start w:val="1"/>
      <w:numFmt w:val="bullet"/>
      <w:lvlText w:val="o"/>
      <w:lvlJc w:val="left"/>
      <w:pPr>
        <w:tabs>
          <w:tab w:val="num" w:pos="-360"/>
        </w:tabs>
        <w:ind w:left="3240" w:hanging="360"/>
      </w:pPr>
      <w:rPr>
        <w:rFonts w:ascii="Courier New" w:hAnsi="Courier New" w:cs="Courier New"/>
      </w:rPr>
    </w:lvl>
    <w:lvl w:ilvl="5">
      <w:start w:val="1"/>
      <w:numFmt w:val="bullet"/>
      <w:lvlText w:val=""/>
      <w:lvlJc w:val="left"/>
      <w:pPr>
        <w:tabs>
          <w:tab w:val="num" w:pos="-360"/>
        </w:tabs>
        <w:ind w:left="3960" w:hanging="360"/>
      </w:pPr>
      <w:rPr>
        <w:rFonts w:ascii="Wingdings" w:hAnsi="Wingdings" w:cs="Wingdings"/>
      </w:rPr>
    </w:lvl>
    <w:lvl w:ilvl="6">
      <w:start w:val="1"/>
      <w:numFmt w:val="bullet"/>
      <w:lvlText w:val=""/>
      <w:lvlJc w:val="left"/>
      <w:pPr>
        <w:tabs>
          <w:tab w:val="num" w:pos="-360"/>
        </w:tabs>
        <w:ind w:left="4680" w:hanging="360"/>
      </w:pPr>
      <w:rPr>
        <w:rFonts w:ascii="Symbol" w:hAnsi="Symbol" w:cs="Symbol"/>
      </w:rPr>
    </w:lvl>
    <w:lvl w:ilvl="7">
      <w:start w:val="1"/>
      <w:numFmt w:val="bullet"/>
      <w:lvlText w:val="o"/>
      <w:lvlJc w:val="left"/>
      <w:pPr>
        <w:tabs>
          <w:tab w:val="num" w:pos="-360"/>
        </w:tabs>
        <w:ind w:left="5400" w:hanging="360"/>
      </w:pPr>
      <w:rPr>
        <w:rFonts w:ascii="Courier New" w:hAnsi="Courier New" w:cs="Courier New"/>
      </w:rPr>
    </w:lvl>
    <w:lvl w:ilvl="8">
      <w:start w:val="1"/>
      <w:numFmt w:val="bullet"/>
      <w:lvlText w:val=""/>
      <w:lvlJc w:val="left"/>
      <w:pPr>
        <w:tabs>
          <w:tab w:val="num" w:pos="-360"/>
        </w:tabs>
        <w:ind w:left="6120" w:hanging="360"/>
      </w:pPr>
      <w:rPr>
        <w:rFonts w:ascii="Wingdings" w:hAnsi="Wingdings" w:cs="Wingdings"/>
      </w:rPr>
    </w:lvl>
  </w:abstractNum>
  <w:abstractNum w:abstractNumId="31" w15:restartNumberingAfterBreak="0">
    <w:nsid w:val="74F07443"/>
    <w:multiLevelType w:val="hybridMultilevel"/>
    <w:tmpl w:val="088C5AF4"/>
    <w:lvl w:ilvl="0" w:tplc="08090001">
      <w:start w:val="1"/>
      <w:numFmt w:val="bullet"/>
      <w:lvlText w:val=""/>
      <w:lvlJc w:val="left"/>
      <w:pPr>
        <w:ind w:left="720" w:hanging="360"/>
      </w:pPr>
      <w:rPr>
        <w:rFonts w:ascii="Symbol" w:hAnsi="Symbol" w:hint="default"/>
      </w:rPr>
    </w:lvl>
    <w:lvl w:ilvl="1" w:tplc="16C6FC74">
      <w:numFmt w:val="bullet"/>
      <w:lvlText w:val="-"/>
      <w:lvlJc w:val="left"/>
      <w:pPr>
        <w:ind w:left="1440" w:hanging="360"/>
      </w:pPr>
      <w:rPr>
        <w:rFonts w:ascii="Calibri" w:eastAsiaTheme="minorHAnsi" w:hAnsi="Calibri" w:cs="Calibri"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8C60E02"/>
    <w:multiLevelType w:val="hybridMultilevel"/>
    <w:tmpl w:val="F9945406"/>
    <w:lvl w:ilvl="0" w:tplc="B9C8A9E2">
      <w:start w:val="1"/>
      <w:numFmt w:val="bullet"/>
      <w:lvlText w:val=""/>
      <w:lvlJc w:val="left"/>
      <w:pPr>
        <w:ind w:left="2160" w:hanging="360"/>
      </w:pPr>
      <w:rPr>
        <w:rFonts w:ascii="Wingdings" w:hAnsi="Wingdings" w:hint="default"/>
        <w:color w:val="000000" w:themeColor="text1"/>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33" w15:restartNumberingAfterBreak="0">
    <w:nsid w:val="7FC15BAD"/>
    <w:multiLevelType w:val="hybridMultilevel"/>
    <w:tmpl w:val="834A2CCE"/>
    <w:lvl w:ilvl="0" w:tplc="16C6FC74">
      <w:numFmt w:val="bullet"/>
      <w:lvlText w:val="-"/>
      <w:lvlJc w:val="left"/>
      <w:pPr>
        <w:ind w:left="1080" w:hanging="360"/>
      </w:pPr>
      <w:rPr>
        <w:rFonts w:ascii="Calibri" w:eastAsiaTheme="minorHAnsi" w:hAnsi="Calibri"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0"/>
  </w:num>
  <w:num w:numId="2">
    <w:abstractNumId w:val="4"/>
  </w:num>
  <w:num w:numId="3">
    <w:abstractNumId w:val="10"/>
  </w:num>
  <w:num w:numId="4">
    <w:abstractNumId w:val="26"/>
  </w:num>
  <w:num w:numId="5">
    <w:abstractNumId w:val="21"/>
  </w:num>
  <w:num w:numId="6">
    <w:abstractNumId w:val="20"/>
  </w:num>
  <w:num w:numId="7">
    <w:abstractNumId w:val="30"/>
  </w:num>
  <w:num w:numId="8">
    <w:abstractNumId w:val="24"/>
  </w:num>
  <w:num w:numId="9">
    <w:abstractNumId w:val="22"/>
  </w:num>
  <w:num w:numId="10">
    <w:abstractNumId w:val="25"/>
  </w:num>
  <w:num w:numId="11">
    <w:abstractNumId w:val="17"/>
  </w:num>
  <w:num w:numId="12">
    <w:abstractNumId w:val="27"/>
  </w:num>
  <w:num w:numId="13">
    <w:abstractNumId w:val="33"/>
  </w:num>
  <w:num w:numId="14">
    <w:abstractNumId w:val="31"/>
  </w:num>
  <w:num w:numId="15">
    <w:abstractNumId w:val="23"/>
  </w:num>
  <w:num w:numId="16">
    <w:abstractNumId w:val="32"/>
  </w:num>
  <w:num w:numId="17">
    <w:abstractNumId w:val="19"/>
  </w:num>
  <w:num w:numId="18">
    <w:abstractNumId w:val="29"/>
  </w:num>
  <w:num w:numId="19">
    <w:abstractNumId w:val="18"/>
  </w:num>
  <w:num w:numId="20">
    <w:abstractNumId w:val="2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NIHR Journals Library (1) Cop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9x090xwwrar05fe252txat5apx00dsfsaedz&quot;&gt;Safetxt Final Report references 11Jul21&lt;record-ids&gt;&lt;item&gt;1&lt;/item&gt;&lt;item&gt;2&lt;/item&gt;&lt;item&gt;3&lt;/item&gt;&lt;item&gt;4&lt;/item&gt;&lt;item&gt;5&lt;/item&gt;&lt;item&gt;6&lt;/item&gt;&lt;item&gt;7&lt;/item&gt;&lt;item&gt;8&lt;/item&gt;&lt;item&gt;9&lt;/item&gt;&lt;item&gt;10&lt;/item&gt;&lt;item&gt;11&lt;/item&gt;&lt;item&gt;12&lt;/item&gt;&lt;item&gt;13&lt;/item&gt;&lt;item&gt;14&lt;/item&gt;&lt;item&gt;15&lt;/item&gt;&lt;item&gt;17&lt;/item&gt;&lt;item&gt;18&lt;/item&gt;&lt;item&gt;19&lt;/item&gt;&lt;item&gt;20&lt;/item&gt;&lt;item&gt;21&lt;/item&gt;&lt;item&gt;22&lt;/item&gt;&lt;item&gt;23&lt;/item&gt;&lt;item&gt;24&lt;/item&gt;&lt;item&gt;25&lt;/item&gt;&lt;item&gt;26&lt;/item&gt;&lt;item&gt;27&lt;/item&gt;&lt;item&gt;28&lt;/item&gt;&lt;item&gt;29&lt;/item&gt;&lt;item&gt;30&lt;/item&gt;&lt;item&gt;31&lt;/item&gt;&lt;item&gt;32&lt;/item&gt;&lt;item&gt;33&lt;/item&gt;&lt;item&gt;34&lt;/item&gt;&lt;item&gt;35&lt;/item&gt;&lt;item&gt;36&lt;/item&gt;&lt;item&gt;37&lt;/item&gt;&lt;item&gt;38&lt;/item&gt;&lt;item&gt;39&lt;/item&gt;&lt;item&gt;40&lt;/item&gt;&lt;item&gt;41&lt;/item&gt;&lt;item&gt;42&lt;/item&gt;&lt;item&gt;43&lt;/item&gt;&lt;item&gt;44&lt;/item&gt;&lt;item&gt;46&lt;/item&gt;&lt;item&gt;48&lt;/item&gt;&lt;item&gt;50&lt;/item&gt;&lt;item&gt;51&lt;/item&gt;&lt;item&gt;52&lt;/item&gt;&lt;item&gt;53&lt;/item&gt;&lt;item&gt;54&lt;/item&gt;&lt;item&gt;55&lt;/item&gt;&lt;item&gt;56&lt;/item&gt;&lt;item&gt;57&lt;/item&gt;&lt;item&gt;58&lt;/item&gt;&lt;item&gt;59&lt;/item&gt;&lt;item&gt;61&lt;/item&gt;&lt;item&gt;62&lt;/item&gt;&lt;item&gt;63&lt;/item&gt;&lt;item&gt;65&lt;/item&gt;&lt;item&gt;66&lt;/item&gt;&lt;item&gt;67&lt;/item&gt;&lt;item&gt;68&lt;/item&gt;&lt;item&gt;69&lt;/item&gt;&lt;item&gt;70&lt;/item&gt;&lt;item&gt;71&lt;/item&gt;&lt;item&gt;72&lt;/item&gt;&lt;item&gt;74&lt;/item&gt;&lt;item&gt;75&lt;/item&gt;&lt;item&gt;76&lt;/item&gt;&lt;item&gt;77&lt;/item&gt;&lt;item&gt;78&lt;/item&gt;&lt;item&gt;79&lt;/item&gt;&lt;item&gt;80&lt;/item&gt;&lt;item&gt;81&lt;/item&gt;&lt;item&gt;82&lt;/item&gt;&lt;item&gt;83&lt;/item&gt;&lt;item&gt;84&lt;/item&gt;&lt;item&gt;86&lt;/item&gt;&lt;item&gt;87&lt;/item&gt;&lt;item&gt;88&lt;/item&gt;&lt;item&gt;89&lt;/item&gt;&lt;item&gt;90&lt;/item&gt;&lt;item&gt;91&lt;/item&gt;&lt;item&gt;92&lt;/item&gt;&lt;item&gt;93&lt;/item&gt;&lt;item&gt;94&lt;/item&gt;&lt;item&gt;95&lt;/item&gt;&lt;item&gt;96&lt;/item&gt;&lt;item&gt;97&lt;/item&gt;&lt;item&gt;98&lt;/item&gt;&lt;item&gt;99&lt;/item&gt;&lt;item&gt;100&lt;/item&gt;&lt;item&gt;101&lt;/item&gt;&lt;item&gt;102&lt;/item&gt;&lt;item&gt;103&lt;/item&gt;&lt;item&gt;104&lt;/item&gt;&lt;item&gt;105&lt;/item&gt;&lt;item&gt;106&lt;/item&gt;&lt;item&gt;107&lt;/item&gt;&lt;item&gt;108&lt;/item&gt;&lt;item&gt;109&lt;/item&gt;&lt;item&gt;110&lt;/item&gt;&lt;item&gt;111&lt;/item&gt;&lt;item&gt;112&lt;/item&gt;&lt;item&gt;114&lt;/item&gt;&lt;item&gt;115&lt;/item&gt;&lt;item&gt;116&lt;/item&gt;&lt;item&gt;117&lt;/item&gt;&lt;item&gt;118&lt;/item&gt;&lt;item&gt;119&lt;/item&gt;&lt;item&gt;120&lt;/item&gt;&lt;item&gt;121&lt;/item&gt;&lt;item&gt;122&lt;/item&gt;&lt;item&gt;123&lt;/item&gt;&lt;item&gt;124&lt;/item&gt;&lt;item&gt;125&lt;/item&gt;&lt;item&gt;126&lt;/item&gt;&lt;item&gt;127&lt;/item&gt;&lt;item&gt;128&lt;/item&gt;&lt;item&gt;130&lt;/item&gt;&lt;item&gt;132&lt;/item&gt;&lt;item&gt;133&lt;/item&gt;&lt;item&gt;134&lt;/item&gt;&lt;item&gt;135&lt;/item&gt;&lt;item&gt;136&lt;/item&gt;&lt;/record-ids&gt;&lt;/item&gt;&lt;/Libraries&gt;"/>
  </w:docVars>
  <w:rsids>
    <w:rsidRoot w:val="00C44105"/>
    <w:rsid w:val="0000065E"/>
    <w:rsid w:val="00000FA7"/>
    <w:rsid w:val="00001C70"/>
    <w:rsid w:val="0000574D"/>
    <w:rsid w:val="000116C6"/>
    <w:rsid w:val="000130E1"/>
    <w:rsid w:val="00015887"/>
    <w:rsid w:val="000205B4"/>
    <w:rsid w:val="000262D7"/>
    <w:rsid w:val="00034DA8"/>
    <w:rsid w:val="00036141"/>
    <w:rsid w:val="0003668F"/>
    <w:rsid w:val="000369C6"/>
    <w:rsid w:val="00046DAE"/>
    <w:rsid w:val="000473E9"/>
    <w:rsid w:val="0005219C"/>
    <w:rsid w:val="00052A0C"/>
    <w:rsid w:val="00055CA9"/>
    <w:rsid w:val="000563D3"/>
    <w:rsid w:val="000567F0"/>
    <w:rsid w:val="00056DE1"/>
    <w:rsid w:val="00065FF0"/>
    <w:rsid w:val="00067E85"/>
    <w:rsid w:val="000724C0"/>
    <w:rsid w:val="000740AA"/>
    <w:rsid w:val="0007660C"/>
    <w:rsid w:val="000772C4"/>
    <w:rsid w:val="000852F5"/>
    <w:rsid w:val="00091202"/>
    <w:rsid w:val="00091F54"/>
    <w:rsid w:val="0009493B"/>
    <w:rsid w:val="0009781D"/>
    <w:rsid w:val="000A65B6"/>
    <w:rsid w:val="000A6845"/>
    <w:rsid w:val="000B110D"/>
    <w:rsid w:val="000B3633"/>
    <w:rsid w:val="000C0257"/>
    <w:rsid w:val="000C0E87"/>
    <w:rsid w:val="000C1C0A"/>
    <w:rsid w:val="000C2996"/>
    <w:rsid w:val="000C2D00"/>
    <w:rsid w:val="000C627D"/>
    <w:rsid w:val="000C6814"/>
    <w:rsid w:val="000D015B"/>
    <w:rsid w:val="000D12B7"/>
    <w:rsid w:val="000D47EF"/>
    <w:rsid w:val="000D6050"/>
    <w:rsid w:val="000E096D"/>
    <w:rsid w:val="000E1256"/>
    <w:rsid w:val="000E234D"/>
    <w:rsid w:val="000E2ACD"/>
    <w:rsid w:val="000E3537"/>
    <w:rsid w:val="000E6ECC"/>
    <w:rsid w:val="000E7AF1"/>
    <w:rsid w:val="000F57AE"/>
    <w:rsid w:val="000F7345"/>
    <w:rsid w:val="00100A1B"/>
    <w:rsid w:val="00107CB7"/>
    <w:rsid w:val="001114C2"/>
    <w:rsid w:val="00115495"/>
    <w:rsid w:val="0011668F"/>
    <w:rsid w:val="00120625"/>
    <w:rsid w:val="00121DD4"/>
    <w:rsid w:val="00123D0B"/>
    <w:rsid w:val="00124BCD"/>
    <w:rsid w:val="001268AB"/>
    <w:rsid w:val="00134D37"/>
    <w:rsid w:val="00135CD5"/>
    <w:rsid w:val="00135F9E"/>
    <w:rsid w:val="00140305"/>
    <w:rsid w:val="001410F3"/>
    <w:rsid w:val="00144387"/>
    <w:rsid w:val="00145921"/>
    <w:rsid w:val="00145ECE"/>
    <w:rsid w:val="00152641"/>
    <w:rsid w:val="00157C31"/>
    <w:rsid w:val="00161F44"/>
    <w:rsid w:val="001629C1"/>
    <w:rsid w:val="001644F5"/>
    <w:rsid w:val="00165A6C"/>
    <w:rsid w:val="00174DA1"/>
    <w:rsid w:val="0018250F"/>
    <w:rsid w:val="001828BB"/>
    <w:rsid w:val="00187A32"/>
    <w:rsid w:val="001901B1"/>
    <w:rsid w:val="001907D6"/>
    <w:rsid w:val="00190D72"/>
    <w:rsid w:val="00193C5D"/>
    <w:rsid w:val="00193EEA"/>
    <w:rsid w:val="0019418F"/>
    <w:rsid w:val="00194549"/>
    <w:rsid w:val="001A4C69"/>
    <w:rsid w:val="001B07E7"/>
    <w:rsid w:val="001B5653"/>
    <w:rsid w:val="001B57B7"/>
    <w:rsid w:val="001C3807"/>
    <w:rsid w:val="001C4E05"/>
    <w:rsid w:val="001C578A"/>
    <w:rsid w:val="001C647B"/>
    <w:rsid w:val="001D3C6F"/>
    <w:rsid w:val="001D5674"/>
    <w:rsid w:val="001E270B"/>
    <w:rsid w:val="001E4CC1"/>
    <w:rsid w:val="001E4E8C"/>
    <w:rsid w:val="001E5F7A"/>
    <w:rsid w:val="001F0216"/>
    <w:rsid w:val="001F12ED"/>
    <w:rsid w:val="001F22EC"/>
    <w:rsid w:val="001F290C"/>
    <w:rsid w:val="001F57ED"/>
    <w:rsid w:val="001F6D50"/>
    <w:rsid w:val="00204337"/>
    <w:rsid w:val="00207329"/>
    <w:rsid w:val="002132F5"/>
    <w:rsid w:val="00213C2C"/>
    <w:rsid w:val="0021499E"/>
    <w:rsid w:val="00216A49"/>
    <w:rsid w:val="00222FBA"/>
    <w:rsid w:val="0022333F"/>
    <w:rsid w:val="002268DC"/>
    <w:rsid w:val="00230251"/>
    <w:rsid w:val="00237C3D"/>
    <w:rsid w:val="002460E6"/>
    <w:rsid w:val="00246FDF"/>
    <w:rsid w:val="00247254"/>
    <w:rsid w:val="002479C5"/>
    <w:rsid w:val="00247A00"/>
    <w:rsid w:val="00247FEF"/>
    <w:rsid w:val="00252A44"/>
    <w:rsid w:val="0025406E"/>
    <w:rsid w:val="00255C22"/>
    <w:rsid w:val="002611E2"/>
    <w:rsid w:val="002621C3"/>
    <w:rsid w:val="00262B8E"/>
    <w:rsid w:val="00265CAB"/>
    <w:rsid w:val="00270F59"/>
    <w:rsid w:val="00274EE1"/>
    <w:rsid w:val="00275D6E"/>
    <w:rsid w:val="002766F5"/>
    <w:rsid w:val="002776E8"/>
    <w:rsid w:val="00281FDE"/>
    <w:rsid w:val="00282891"/>
    <w:rsid w:val="0028417E"/>
    <w:rsid w:val="002860C5"/>
    <w:rsid w:val="002872BF"/>
    <w:rsid w:val="002875CB"/>
    <w:rsid w:val="00290D24"/>
    <w:rsid w:val="002914E0"/>
    <w:rsid w:val="00292392"/>
    <w:rsid w:val="00295843"/>
    <w:rsid w:val="002A3E64"/>
    <w:rsid w:val="002A5B22"/>
    <w:rsid w:val="002A7128"/>
    <w:rsid w:val="002A7407"/>
    <w:rsid w:val="002B0302"/>
    <w:rsid w:val="002B0DA8"/>
    <w:rsid w:val="002B4FE0"/>
    <w:rsid w:val="002C0AAA"/>
    <w:rsid w:val="002D2B5A"/>
    <w:rsid w:val="002D4250"/>
    <w:rsid w:val="002D6A0C"/>
    <w:rsid w:val="002D72B4"/>
    <w:rsid w:val="002D7BDE"/>
    <w:rsid w:val="002E05A2"/>
    <w:rsid w:val="002E1EE5"/>
    <w:rsid w:val="002E2FC3"/>
    <w:rsid w:val="002E3547"/>
    <w:rsid w:val="002F16E2"/>
    <w:rsid w:val="002F35F1"/>
    <w:rsid w:val="00311605"/>
    <w:rsid w:val="00312339"/>
    <w:rsid w:val="0031422A"/>
    <w:rsid w:val="003156D9"/>
    <w:rsid w:val="00316D2E"/>
    <w:rsid w:val="00322F8B"/>
    <w:rsid w:val="00323095"/>
    <w:rsid w:val="0032376A"/>
    <w:rsid w:val="00324FED"/>
    <w:rsid w:val="003252CF"/>
    <w:rsid w:val="003279AA"/>
    <w:rsid w:val="0033119E"/>
    <w:rsid w:val="00332F46"/>
    <w:rsid w:val="0033463C"/>
    <w:rsid w:val="00336ECF"/>
    <w:rsid w:val="00336FD5"/>
    <w:rsid w:val="00341146"/>
    <w:rsid w:val="00343AF0"/>
    <w:rsid w:val="003449B3"/>
    <w:rsid w:val="00346785"/>
    <w:rsid w:val="00350992"/>
    <w:rsid w:val="003538E8"/>
    <w:rsid w:val="00355A4D"/>
    <w:rsid w:val="00366888"/>
    <w:rsid w:val="00366DDF"/>
    <w:rsid w:val="00371F89"/>
    <w:rsid w:val="0037390C"/>
    <w:rsid w:val="00373E11"/>
    <w:rsid w:val="00375A16"/>
    <w:rsid w:val="00382DEA"/>
    <w:rsid w:val="00382F7C"/>
    <w:rsid w:val="00382FF5"/>
    <w:rsid w:val="003854B0"/>
    <w:rsid w:val="003870B7"/>
    <w:rsid w:val="00392DD1"/>
    <w:rsid w:val="00392EB3"/>
    <w:rsid w:val="00392EC5"/>
    <w:rsid w:val="003A390D"/>
    <w:rsid w:val="003A4D24"/>
    <w:rsid w:val="003B5601"/>
    <w:rsid w:val="003B6445"/>
    <w:rsid w:val="003B6D1E"/>
    <w:rsid w:val="003B7399"/>
    <w:rsid w:val="003C1285"/>
    <w:rsid w:val="003C3861"/>
    <w:rsid w:val="003C70F1"/>
    <w:rsid w:val="003C77D5"/>
    <w:rsid w:val="003D1541"/>
    <w:rsid w:val="003D2C05"/>
    <w:rsid w:val="003D2DF9"/>
    <w:rsid w:val="003D3661"/>
    <w:rsid w:val="003D7A96"/>
    <w:rsid w:val="003E09DA"/>
    <w:rsid w:val="003E0DAF"/>
    <w:rsid w:val="003E2104"/>
    <w:rsid w:val="003E61A9"/>
    <w:rsid w:val="003F07EF"/>
    <w:rsid w:val="003F717E"/>
    <w:rsid w:val="004007B6"/>
    <w:rsid w:val="004015AE"/>
    <w:rsid w:val="00402355"/>
    <w:rsid w:val="0040552A"/>
    <w:rsid w:val="0040727D"/>
    <w:rsid w:val="004138A9"/>
    <w:rsid w:val="00414160"/>
    <w:rsid w:val="0041478D"/>
    <w:rsid w:val="004159B2"/>
    <w:rsid w:val="004163DB"/>
    <w:rsid w:val="00421B7F"/>
    <w:rsid w:val="004253B3"/>
    <w:rsid w:val="004320DE"/>
    <w:rsid w:val="00434ACB"/>
    <w:rsid w:val="00435CFC"/>
    <w:rsid w:val="00437667"/>
    <w:rsid w:val="00441DB0"/>
    <w:rsid w:val="004447E3"/>
    <w:rsid w:val="004453A9"/>
    <w:rsid w:val="00445BA8"/>
    <w:rsid w:val="00447C90"/>
    <w:rsid w:val="00451913"/>
    <w:rsid w:val="004527EC"/>
    <w:rsid w:val="00455CF5"/>
    <w:rsid w:val="00461025"/>
    <w:rsid w:val="0046298C"/>
    <w:rsid w:val="004651E3"/>
    <w:rsid w:val="00467D70"/>
    <w:rsid w:val="00470033"/>
    <w:rsid w:val="00472E0B"/>
    <w:rsid w:val="0047619E"/>
    <w:rsid w:val="004821E7"/>
    <w:rsid w:val="00482ABF"/>
    <w:rsid w:val="00483A6E"/>
    <w:rsid w:val="00484102"/>
    <w:rsid w:val="004843F2"/>
    <w:rsid w:val="0048519E"/>
    <w:rsid w:val="00487B3E"/>
    <w:rsid w:val="00491FF1"/>
    <w:rsid w:val="004951FB"/>
    <w:rsid w:val="004A06BF"/>
    <w:rsid w:val="004A2853"/>
    <w:rsid w:val="004B2184"/>
    <w:rsid w:val="004C2A4F"/>
    <w:rsid w:val="004C3D0D"/>
    <w:rsid w:val="004C41B1"/>
    <w:rsid w:val="004C6961"/>
    <w:rsid w:val="004C7D4E"/>
    <w:rsid w:val="004D16F0"/>
    <w:rsid w:val="004D1A7E"/>
    <w:rsid w:val="004D55C3"/>
    <w:rsid w:val="004D6D35"/>
    <w:rsid w:val="004E0E0D"/>
    <w:rsid w:val="004F00C4"/>
    <w:rsid w:val="004F0CBB"/>
    <w:rsid w:val="004F1B80"/>
    <w:rsid w:val="004F1E51"/>
    <w:rsid w:val="004F2A63"/>
    <w:rsid w:val="004F5622"/>
    <w:rsid w:val="004F6770"/>
    <w:rsid w:val="00501903"/>
    <w:rsid w:val="005073D8"/>
    <w:rsid w:val="005120DC"/>
    <w:rsid w:val="00513601"/>
    <w:rsid w:val="00517B84"/>
    <w:rsid w:val="0052613B"/>
    <w:rsid w:val="005272BC"/>
    <w:rsid w:val="00527F29"/>
    <w:rsid w:val="00531B6E"/>
    <w:rsid w:val="00535D42"/>
    <w:rsid w:val="005361F7"/>
    <w:rsid w:val="005444B7"/>
    <w:rsid w:val="00550C11"/>
    <w:rsid w:val="005540F5"/>
    <w:rsid w:val="00554F01"/>
    <w:rsid w:val="005572A1"/>
    <w:rsid w:val="00557439"/>
    <w:rsid w:val="0056152D"/>
    <w:rsid w:val="00561809"/>
    <w:rsid w:val="0056314C"/>
    <w:rsid w:val="005708FF"/>
    <w:rsid w:val="00572B60"/>
    <w:rsid w:val="00576629"/>
    <w:rsid w:val="00576704"/>
    <w:rsid w:val="005818EF"/>
    <w:rsid w:val="00582498"/>
    <w:rsid w:val="00586504"/>
    <w:rsid w:val="00590676"/>
    <w:rsid w:val="0059083D"/>
    <w:rsid w:val="005916DD"/>
    <w:rsid w:val="005938F0"/>
    <w:rsid w:val="005951D1"/>
    <w:rsid w:val="005A1DEE"/>
    <w:rsid w:val="005A26E8"/>
    <w:rsid w:val="005A3297"/>
    <w:rsid w:val="005A4A58"/>
    <w:rsid w:val="005A61AB"/>
    <w:rsid w:val="005A7559"/>
    <w:rsid w:val="005A7E28"/>
    <w:rsid w:val="005B016D"/>
    <w:rsid w:val="005B187C"/>
    <w:rsid w:val="005B42EF"/>
    <w:rsid w:val="005B4B90"/>
    <w:rsid w:val="005B75B0"/>
    <w:rsid w:val="005C2225"/>
    <w:rsid w:val="005C5E75"/>
    <w:rsid w:val="005C66A6"/>
    <w:rsid w:val="005C7016"/>
    <w:rsid w:val="005C7935"/>
    <w:rsid w:val="005D00D7"/>
    <w:rsid w:val="005D03C8"/>
    <w:rsid w:val="005D07C7"/>
    <w:rsid w:val="005D4565"/>
    <w:rsid w:val="005D77B5"/>
    <w:rsid w:val="005E12E5"/>
    <w:rsid w:val="005E3DE8"/>
    <w:rsid w:val="005E5C06"/>
    <w:rsid w:val="005F06EC"/>
    <w:rsid w:val="005F6FA5"/>
    <w:rsid w:val="00600FDF"/>
    <w:rsid w:val="00602B70"/>
    <w:rsid w:val="00604C22"/>
    <w:rsid w:val="00604E77"/>
    <w:rsid w:val="00607172"/>
    <w:rsid w:val="006107EF"/>
    <w:rsid w:val="006122D1"/>
    <w:rsid w:val="00614894"/>
    <w:rsid w:val="00615DAE"/>
    <w:rsid w:val="00620CA8"/>
    <w:rsid w:val="00623C3C"/>
    <w:rsid w:val="0062512C"/>
    <w:rsid w:val="00625A25"/>
    <w:rsid w:val="00625D74"/>
    <w:rsid w:val="0062678D"/>
    <w:rsid w:val="00636F19"/>
    <w:rsid w:val="00642B17"/>
    <w:rsid w:val="00644239"/>
    <w:rsid w:val="00644BED"/>
    <w:rsid w:val="006513D3"/>
    <w:rsid w:val="006534B9"/>
    <w:rsid w:val="00655A0B"/>
    <w:rsid w:val="00656F3F"/>
    <w:rsid w:val="00664806"/>
    <w:rsid w:val="006657B2"/>
    <w:rsid w:val="00666986"/>
    <w:rsid w:val="00671371"/>
    <w:rsid w:val="00675B33"/>
    <w:rsid w:val="00692953"/>
    <w:rsid w:val="00695532"/>
    <w:rsid w:val="00695972"/>
    <w:rsid w:val="006A0602"/>
    <w:rsid w:val="006A1AD5"/>
    <w:rsid w:val="006A2362"/>
    <w:rsid w:val="006A2A89"/>
    <w:rsid w:val="006A2EB1"/>
    <w:rsid w:val="006A3358"/>
    <w:rsid w:val="006A6D06"/>
    <w:rsid w:val="006B0784"/>
    <w:rsid w:val="006B204A"/>
    <w:rsid w:val="006B5166"/>
    <w:rsid w:val="006B6B0D"/>
    <w:rsid w:val="006B7610"/>
    <w:rsid w:val="006C5F1F"/>
    <w:rsid w:val="006C6D7A"/>
    <w:rsid w:val="006D1059"/>
    <w:rsid w:val="006E0F46"/>
    <w:rsid w:val="006E223F"/>
    <w:rsid w:val="006E27B4"/>
    <w:rsid w:val="006E36E2"/>
    <w:rsid w:val="006E39C1"/>
    <w:rsid w:val="006E5698"/>
    <w:rsid w:val="006F23A3"/>
    <w:rsid w:val="006F2875"/>
    <w:rsid w:val="006F587F"/>
    <w:rsid w:val="006F6FB0"/>
    <w:rsid w:val="00700BA0"/>
    <w:rsid w:val="00704738"/>
    <w:rsid w:val="00704DEF"/>
    <w:rsid w:val="0070768D"/>
    <w:rsid w:val="00715515"/>
    <w:rsid w:val="00717A5A"/>
    <w:rsid w:val="0072339F"/>
    <w:rsid w:val="00723941"/>
    <w:rsid w:val="007263C3"/>
    <w:rsid w:val="0072669F"/>
    <w:rsid w:val="00731640"/>
    <w:rsid w:val="007323EF"/>
    <w:rsid w:val="007337D7"/>
    <w:rsid w:val="007351A1"/>
    <w:rsid w:val="00740FDF"/>
    <w:rsid w:val="00741F66"/>
    <w:rsid w:val="007504DC"/>
    <w:rsid w:val="00751E27"/>
    <w:rsid w:val="007537A2"/>
    <w:rsid w:val="00754C6F"/>
    <w:rsid w:val="0076476E"/>
    <w:rsid w:val="007649B4"/>
    <w:rsid w:val="00767A5C"/>
    <w:rsid w:val="00770287"/>
    <w:rsid w:val="0077048B"/>
    <w:rsid w:val="0078150B"/>
    <w:rsid w:val="00781A1B"/>
    <w:rsid w:val="00783AE3"/>
    <w:rsid w:val="00784ED8"/>
    <w:rsid w:val="00791469"/>
    <w:rsid w:val="00791F1D"/>
    <w:rsid w:val="00793E4A"/>
    <w:rsid w:val="00794329"/>
    <w:rsid w:val="0079630A"/>
    <w:rsid w:val="00796ECD"/>
    <w:rsid w:val="007A027D"/>
    <w:rsid w:val="007A106B"/>
    <w:rsid w:val="007A40DC"/>
    <w:rsid w:val="007A4366"/>
    <w:rsid w:val="007A621F"/>
    <w:rsid w:val="007B143A"/>
    <w:rsid w:val="007B3FCE"/>
    <w:rsid w:val="007B66CA"/>
    <w:rsid w:val="007B6F29"/>
    <w:rsid w:val="007B7E5F"/>
    <w:rsid w:val="007B7F0F"/>
    <w:rsid w:val="007C325D"/>
    <w:rsid w:val="007C4CED"/>
    <w:rsid w:val="007C6425"/>
    <w:rsid w:val="007D2B10"/>
    <w:rsid w:val="007D3488"/>
    <w:rsid w:val="007D3A8A"/>
    <w:rsid w:val="007D640F"/>
    <w:rsid w:val="007F0488"/>
    <w:rsid w:val="007F23FA"/>
    <w:rsid w:val="00800C61"/>
    <w:rsid w:val="008024E3"/>
    <w:rsid w:val="008028E1"/>
    <w:rsid w:val="00802F20"/>
    <w:rsid w:val="008064F8"/>
    <w:rsid w:val="00811103"/>
    <w:rsid w:val="008123C6"/>
    <w:rsid w:val="00821AF8"/>
    <w:rsid w:val="00822BA2"/>
    <w:rsid w:val="00823FD3"/>
    <w:rsid w:val="008260CB"/>
    <w:rsid w:val="00826200"/>
    <w:rsid w:val="00826968"/>
    <w:rsid w:val="00831B67"/>
    <w:rsid w:val="00834680"/>
    <w:rsid w:val="00837419"/>
    <w:rsid w:val="00837B71"/>
    <w:rsid w:val="008429C8"/>
    <w:rsid w:val="00845989"/>
    <w:rsid w:val="008467CA"/>
    <w:rsid w:val="00846C43"/>
    <w:rsid w:val="00847764"/>
    <w:rsid w:val="00853DD1"/>
    <w:rsid w:val="0085595F"/>
    <w:rsid w:val="008572A1"/>
    <w:rsid w:val="00860E58"/>
    <w:rsid w:val="00863CCE"/>
    <w:rsid w:val="00865E4A"/>
    <w:rsid w:val="00865FDA"/>
    <w:rsid w:val="00871832"/>
    <w:rsid w:val="00873ECF"/>
    <w:rsid w:val="00875BC1"/>
    <w:rsid w:val="00880D0A"/>
    <w:rsid w:val="00881353"/>
    <w:rsid w:val="00885EDA"/>
    <w:rsid w:val="0089023E"/>
    <w:rsid w:val="008912D8"/>
    <w:rsid w:val="008916EA"/>
    <w:rsid w:val="00891707"/>
    <w:rsid w:val="00897AD9"/>
    <w:rsid w:val="008A21F2"/>
    <w:rsid w:val="008A4208"/>
    <w:rsid w:val="008A51A8"/>
    <w:rsid w:val="008B5321"/>
    <w:rsid w:val="008B785D"/>
    <w:rsid w:val="008B7DFE"/>
    <w:rsid w:val="008C2DB1"/>
    <w:rsid w:val="008C5A07"/>
    <w:rsid w:val="008D0FBA"/>
    <w:rsid w:val="008D170E"/>
    <w:rsid w:val="008D5EA6"/>
    <w:rsid w:val="008D76C6"/>
    <w:rsid w:val="008E2645"/>
    <w:rsid w:val="008E4DEA"/>
    <w:rsid w:val="008E4EEE"/>
    <w:rsid w:val="008E7F6B"/>
    <w:rsid w:val="008F24CF"/>
    <w:rsid w:val="008F4472"/>
    <w:rsid w:val="008F587B"/>
    <w:rsid w:val="008F6CF4"/>
    <w:rsid w:val="008F7511"/>
    <w:rsid w:val="00900298"/>
    <w:rsid w:val="00900916"/>
    <w:rsid w:val="009010BF"/>
    <w:rsid w:val="00903BFA"/>
    <w:rsid w:val="009044DA"/>
    <w:rsid w:val="0090524C"/>
    <w:rsid w:val="00910171"/>
    <w:rsid w:val="00910CD9"/>
    <w:rsid w:val="0091288E"/>
    <w:rsid w:val="00913E7E"/>
    <w:rsid w:val="009152A7"/>
    <w:rsid w:val="00917D15"/>
    <w:rsid w:val="0092343B"/>
    <w:rsid w:val="00924F46"/>
    <w:rsid w:val="0092562A"/>
    <w:rsid w:val="009309F7"/>
    <w:rsid w:val="009339A0"/>
    <w:rsid w:val="00936461"/>
    <w:rsid w:val="009366DE"/>
    <w:rsid w:val="00940946"/>
    <w:rsid w:val="00940E00"/>
    <w:rsid w:val="0094154D"/>
    <w:rsid w:val="009416CD"/>
    <w:rsid w:val="00942DBC"/>
    <w:rsid w:val="009476EB"/>
    <w:rsid w:val="009479E2"/>
    <w:rsid w:val="009539B0"/>
    <w:rsid w:val="00956D4B"/>
    <w:rsid w:val="00961EE9"/>
    <w:rsid w:val="009626BD"/>
    <w:rsid w:val="00962869"/>
    <w:rsid w:val="009658BC"/>
    <w:rsid w:val="00980DB4"/>
    <w:rsid w:val="00980EC3"/>
    <w:rsid w:val="00985FF6"/>
    <w:rsid w:val="00994407"/>
    <w:rsid w:val="00994DD6"/>
    <w:rsid w:val="009A5FE5"/>
    <w:rsid w:val="009A7E30"/>
    <w:rsid w:val="009B1EED"/>
    <w:rsid w:val="009B45A1"/>
    <w:rsid w:val="009B6488"/>
    <w:rsid w:val="009C129E"/>
    <w:rsid w:val="009C24F9"/>
    <w:rsid w:val="009D1089"/>
    <w:rsid w:val="009D39EA"/>
    <w:rsid w:val="009D46E7"/>
    <w:rsid w:val="009D7E94"/>
    <w:rsid w:val="009E3187"/>
    <w:rsid w:val="009E38C7"/>
    <w:rsid w:val="009E4A8A"/>
    <w:rsid w:val="009E53F3"/>
    <w:rsid w:val="009F1961"/>
    <w:rsid w:val="009F1A02"/>
    <w:rsid w:val="009F1AF0"/>
    <w:rsid w:val="009F3705"/>
    <w:rsid w:val="009F4561"/>
    <w:rsid w:val="009F6417"/>
    <w:rsid w:val="009F7C87"/>
    <w:rsid w:val="00A02613"/>
    <w:rsid w:val="00A05833"/>
    <w:rsid w:val="00A06982"/>
    <w:rsid w:val="00A0789C"/>
    <w:rsid w:val="00A07D73"/>
    <w:rsid w:val="00A07F36"/>
    <w:rsid w:val="00A11D03"/>
    <w:rsid w:val="00A13E57"/>
    <w:rsid w:val="00A14FB1"/>
    <w:rsid w:val="00A15A39"/>
    <w:rsid w:val="00A20D05"/>
    <w:rsid w:val="00A21645"/>
    <w:rsid w:val="00A22E7D"/>
    <w:rsid w:val="00A27306"/>
    <w:rsid w:val="00A27783"/>
    <w:rsid w:val="00A27D4A"/>
    <w:rsid w:val="00A334BE"/>
    <w:rsid w:val="00A370F5"/>
    <w:rsid w:val="00A4409B"/>
    <w:rsid w:val="00A45064"/>
    <w:rsid w:val="00A54674"/>
    <w:rsid w:val="00A627B9"/>
    <w:rsid w:val="00A65115"/>
    <w:rsid w:val="00A678BB"/>
    <w:rsid w:val="00A77A25"/>
    <w:rsid w:val="00A82E71"/>
    <w:rsid w:val="00A842EA"/>
    <w:rsid w:val="00A90353"/>
    <w:rsid w:val="00A97E91"/>
    <w:rsid w:val="00AA09AE"/>
    <w:rsid w:val="00AA1169"/>
    <w:rsid w:val="00AA26E8"/>
    <w:rsid w:val="00AA3110"/>
    <w:rsid w:val="00AA5A9E"/>
    <w:rsid w:val="00AA5EC2"/>
    <w:rsid w:val="00AA7AA8"/>
    <w:rsid w:val="00AB0C06"/>
    <w:rsid w:val="00AB1916"/>
    <w:rsid w:val="00AC2F5F"/>
    <w:rsid w:val="00AC4783"/>
    <w:rsid w:val="00AD0437"/>
    <w:rsid w:val="00AD129F"/>
    <w:rsid w:val="00AD16A8"/>
    <w:rsid w:val="00AD3F76"/>
    <w:rsid w:val="00AE0D92"/>
    <w:rsid w:val="00AE1B37"/>
    <w:rsid w:val="00AE4EB0"/>
    <w:rsid w:val="00AE5FA0"/>
    <w:rsid w:val="00AE6ABE"/>
    <w:rsid w:val="00AF5152"/>
    <w:rsid w:val="00AF7A57"/>
    <w:rsid w:val="00B031DB"/>
    <w:rsid w:val="00B03A42"/>
    <w:rsid w:val="00B03EB7"/>
    <w:rsid w:val="00B05867"/>
    <w:rsid w:val="00B12967"/>
    <w:rsid w:val="00B14978"/>
    <w:rsid w:val="00B15C63"/>
    <w:rsid w:val="00B15D87"/>
    <w:rsid w:val="00B2115E"/>
    <w:rsid w:val="00B24C31"/>
    <w:rsid w:val="00B323EB"/>
    <w:rsid w:val="00B362E9"/>
    <w:rsid w:val="00B4323B"/>
    <w:rsid w:val="00B44A61"/>
    <w:rsid w:val="00B45470"/>
    <w:rsid w:val="00B46220"/>
    <w:rsid w:val="00B559AA"/>
    <w:rsid w:val="00B6204B"/>
    <w:rsid w:val="00B63720"/>
    <w:rsid w:val="00B71BA0"/>
    <w:rsid w:val="00B71BB2"/>
    <w:rsid w:val="00B727E7"/>
    <w:rsid w:val="00B73E31"/>
    <w:rsid w:val="00B74B02"/>
    <w:rsid w:val="00B807AD"/>
    <w:rsid w:val="00B80800"/>
    <w:rsid w:val="00B83D4A"/>
    <w:rsid w:val="00B85920"/>
    <w:rsid w:val="00B912E2"/>
    <w:rsid w:val="00B91B53"/>
    <w:rsid w:val="00B949F6"/>
    <w:rsid w:val="00B95642"/>
    <w:rsid w:val="00B957CC"/>
    <w:rsid w:val="00B95CB3"/>
    <w:rsid w:val="00BA0F7C"/>
    <w:rsid w:val="00BA173D"/>
    <w:rsid w:val="00BA3248"/>
    <w:rsid w:val="00BA42CA"/>
    <w:rsid w:val="00BA7432"/>
    <w:rsid w:val="00BB6FEC"/>
    <w:rsid w:val="00BC5FDC"/>
    <w:rsid w:val="00BD303D"/>
    <w:rsid w:val="00BD6D9B"/>
    <w:rsid w:val="00BE2703"/>
    <w:rsid w:val="00BE2DF4"/>
    <w:rsid w:val="00BE3324"/>
    <w:rsid w:val="00BF04CD"/>
    <w:rsid w:val="00BF6B68"/>
    <w:rsid w:val="00C01485"/>
    <w:rsid w:val="00C015E7"/>
    <w:rsid w:val="00C03650"/>
    <w:rsid w:val="00C04F6E"/>
    <w:rsid w:val="00C05EDA"/>
    <w:rsid w:val="00C201B3"/>
    <w:rsid w:val="00C221F0"/>
    <w:rsid w:val="00C229EF"/>
    <w:rsid w:val="00C27D26"/>
    <w:rsid w:val="00C320CC"/>
    <w:rsid w:val="00C418EB"/>
    <w:rsid w:val="00C419FC"/>
    <w:rsid w:val="00C42627"/>
    <w:rsid w:val="00C44105"/>
    <w:rsid w:val="00C44A56"/>
    <w:rsid w:val="00C479EB"/>
    <w:rsid w:val="00C50015"/>
    <w:rsid w:val="00C514BA"/>
    <w:rsid w:val="00C52D83"/>
    <w:rsid w:val="00C540E9"/>
    <w:rsid w:val="00C56E1A"/>
    <w:rsid w:val="00C60294"/>
    <w:rsid w:val="00C60464"/>
    <w:rsid w:val="00C64D1D"/>
    <w:rsid w:val="00C66684"/>
    <w:rsid w:val="00C70214"/>
    <w:rsid w:val="00C70D95"/>
    <w:rsid w:val="00C711B8"/>
    <w:rsid w:val="00C7192F"/>
    <w:rsid w:val="00C75EB2"/>
    <w:rsid w:val="00C804F9"/>
    <w:rsid w:val="00C80C88"/>
    <w:rsid w:val="00C821DB"/>
    <w:rsid w:val="00C82961"/>
    <w:rsid w:val="00C924E9"/>
    <w:rsid w:val="00C94344"/>
    <w:rsid w:val="00C959AB"/>
    <w:rsid w:val="00CA138B"/>
    <w:rsid w:val="00CA64F9"/>
    <w:rsid w:val="00CA6B02"/>
    <w:rsid w:val="00CA6F79"/>
    <w:rsid w:val="00CB1247"/>
    <w:rsid w:val="00CC090A"/>
    <w:rsid w:val="00CC1347"/>
    <w:rsid w:val="00CC3A02"/>
    <w:rsid w:val="00CC3DA1"/>
    <w:rsid w:val="00CC64F7"/>
    <w:rsid w:val="00CD0811"/>
    <w:rsid w:val="00CD1819"/>
    <w:rsid w:val="00CD297A"/>
    <w:rsid w:val="00CD31B9"/>
    <w:rsid w:val="00CD77AD"/>
    <w:rsid w:val="00CD7ADA"/>
    <w:rsid w:val="00CE0DD8"/>
    <w:rsid w:val="00CE59B3"/>
    <w:rsid w:val="00CE72D1"/>
    <w:rsid w:val="00CE7CF4"/>
    <w:rsid w:val="00CF0DAF"/>
    <w:rsid w:val="00CF40A0"/>
    <w:rsid w:val="00D00038"/>
    <w:rsid w:val="00D00754"/>
    <w:rsid w:val="00D0097E"/>
    <w:rsid w:val="00D00B22"/>
    <w:rsid w:val="00D06356"/>
    <w:rsid w:val="00D07BE8"/>
    <w:rsid w:val="00D101F5"/>
    <w:rsid w:val="00D11370"/>
    <w:rsid w:val="00D11449"/>
    <w:rsid w:val="00D173D7"/>
    <w:rsid w:val="00D2034B"/>
    <w:rsid w:val="00D21A3D"/>
    <w:rsid w:val="00D23F64"/>
    <w:rsid w:val="00D251CC"/>
    <w:rsid w:val="00D2776E"/>
    <w:rsid w:val="00D30575"/>
    <w:rsid w:val="00D30FF6"/>
    <w:rsid w:val="00D406FF"/>
    <w:rsid w:val="00D435D4"/>
    <w:rsid w:val="00D559B9"/>
    <w:rsid w:val="00D56230"/>
    <w:rsid w:val="00D6464A"/>
    <w:rsid w:val="00D7140B"/>
    <w:rsid w:val="00D72E8C"/>
    <w:rsid w:val="00D7389C"/>
    <w:rsid w:val="00D80482"/>
    <w:rsid w:val="00D8063C"/>
    <w:rsid w:val="00D8292B"/>
    <w:rsid w:val="00D866CA"/>
    <w:rsid w:val="00D92DE9"/>
    <w:rsid w:val="00D949E0"/>
    <w:rsid w:val="00D94A24"/>
    <w:rsid w:val="00D97B37"/>
    <w:rsid w:val="00D97C2B"/>
    <w:rsid w:val="00DA0219"/>
    <w:rsid w:val="00DA0CA1"/>
    <w:rsid w:val="00DA54B1"/>
    <w:rsid w:val="00DA6411"/>
    <w:rsid w:val="00DB03CC"/>
    <w:rsid w:val="00DB03D4"/>
    <w:rsid w:val="00DB07FF"/>
    <w:rsid w:val="00DB11F9"/>
    <w:rsid w:val="00DB4621"/>
    <w:rsid w:val="00DC16AF"/>
    <w:rsid w:val="00DC24C5"/>
    <w:rsid w:val="00DC2BB3"/>
    <w:rsid w:val="00DC2BFF"/>
    <w:rsid w:val="00DC7803"/>
    <w:rsid w:val="00DE0264"/>
    <w:rsid w:val="00DE1C43"/>
    <w:rsid w:val="00DE2360"/>
    <w:rsid w:val="00DE2F22"/>
    <w:rsid w:val="00DE4392"/>
    <w:rsid w:val="00DE46CB"/>
    <w:rsid w:val="00DF2460"/>
    <w:rsid w:val="00DF6A4B"/>
    <w:rsid w:val="00E00F4F"/>
    <w:rsid w:val="00E0226A"/>
    <w:rsid w:val="00E023EB"/>
    <w:rsid w:val="00E02E0B"/>
    <w:rsid w:val="00E06378"/>
    <w:rsid w:val="00E1016F"/>
    <w:rsid w:val="00E1137D"/>
    <w:rsid w:val="00E1203C"/>
    <w:rsid w:val="00E13A70"/>
    <w:rsid w:val="00E1469D"/>
    <w:rsid w:val="00E15510"/>
    <w:rsid w:val="00E16332"/>
    <w:rsid w:val="00E17B24"/>
    <w:rsid w:val="00E27FA9"/>
    <w:rsid w:val="00E337B1"/>
    <w:rsid w:val="00E33961"/>
    <w:rsid w:val="00E344D1"/>
    <w:rsid w:val="00E35ECC"/>
    <w:rsid w:val="00E451E9"/>
    <w:rsid w:val="00E50DF4"/>
    <w:rsid w:val="00E51C40"/>
    <w:rsid w:val="00E55413"/>
    <w:rsid w:val="00E56BB0"/>
    <w:rsid w:val="00E57C9A"/>
    <w:rsid w:val="00E6025C"/>
    <w:rsid w:val="00E6226B"/>
    <w:rsid w:val="00E71979"/>
    <w:rsid w:val="00E733A6"/>
    <w:rsid w:val="00E733FE"/>
    <w:rsid w:val="00E74233"/>
    <w:rsid w:val="00E75422"/>
    <w:rsid w:val="00E862F0"/>
    <w:rsid w:val="00E90214"/>
    <w:rsid w:val="00E920C5"/>
    <w:rsid w:val="00E9224E"/>
    <w:rsid w:val="00E9502B"/>
    <w:rsid w:val="00E95953"/>
    <w:rsid w:val="00EA1268"/>
    <w:rsid w:val="00EA2D74"/>
    <w:rsid w:val="00EA3956"/>
    <w:rsid w:val="00EA6CE9"/>
    <w:rsid w:val="00EA6D35"/>
    <w:rsid w:val="00EB05DF"/>
    <w:rsid w:val="00EB32D0"/>
    <w:rsid w:val="00EB4075"/>
    <w:rsid w:val="00EB4670"/>
    <w:rsid w:val="00EB7316"/>
    <w:rsid w:val="00EC2BEB"/>
    <w:rsid w:val="00EC4580"/>
    <w:rsid w:val="00EC52C9"/>
    <w:rsid w:val="00EC7A9A"/>
    <w:rsid w:val="00EC7BF9"/>
    <w:rsid w:val="00ED0C5F"/>
    <w:rsid w:val="00ED134A"/>
    <w:rsid w:val="00ED14BA"/>
    <w:rsid w:val="00ED6617"/>
    <w:rsid w:val="00EE3125"/>
    <w:rsid w:val="00EE3CF8"/>
    <w:rsid w:val="00EE509F"/>
    <w:rsid w:val="00EE50A5"/>
    <w:rsid w:val="00EF22EA"/>
    <w:rsid w:val="00EF7E36"/>
    <w:rsid w:val="00F00CF3"/>
    <w:rsid w:val="00F01E76"/>
    <w:rsid w:val="00F022E8"/>
    <w:rsid w:val="00F06184"/>
    <w:rsid w:val="00F12F18"/>
    <w:rsid w:val="00F13009"/>
    <w:rsid w:val="00F14950"/>
    <w:rsid w:val="00F16F12"/>
    <w:rsid w:val="00F21E95"/>
    <w:rsid w:val="00F22926"/>
    <w:rsid w:val="00F23807"/>
    <w:rsid w:val="00F23D5F"/>
    <w:rsid w:val="00F23E91"/>
    <w:rsid w:val="00F244E2"/>
    <w:rsid w:val="00F25F32"/>
    <w:rsid w:val="00F32F85"/>
    <w:rsid w:val="00F33507"/>
    <w:rsid w:val="00F34704"/>
    <w:rsid w:val="00F35D62"/>
    <w:rsid w:val="00F43787"/>
    <w:rsid w:val="00F44D1B"/>
    <w:rsid w:val="00F45112"/>
    <w:rsid w:val="00F50179"/>
    <w:rsid w:val="00F51B87"/>
    <w:rsid w:val="00F53141"/>
    <w:rsid w:val="00F5644C"/>
    <w:rsid w:val="00F60D17"/>
    <w:rsid w:val="00F63264"/>
    <w:rsid w:val="00F67A99"/>
    <w:rsid w:val="00F7268D"/>
    <w:rsid w:val="00F73F6F"/>
    <w:rsid w:val="00F76819"/>
    <w:rsid w:val="00F77C9B"/>
    <w:rsid w:val="00F838E1"/>
    <w:rsid w:val="00F87321"/>
    <w:rsid w:val="00F90454"/>
    <w:rsid w:val="00F9112E"/>
    <w:rsid w:val="00F91844"/>
    <w:rsid w:val="00FA08D0"/>
    <w:rsid w:val="00FA08E0"/>
    <w:rsid w:val="00FA41C5"/>
    <w:rsid w:val="00FA4477"/>
    <w:rsid w:val="00FA745B"/>
    <w:rsid w:val="00FB2B95"/>
    <w:rsid w:val="00FB38A6"/>
    <w:rsid w:val="00FB560D"/>
    <w:rsid w:val="00FB768B"/>
    <w:rsid w:val="00FC0C8B"/>
    <w:rsid w:val="00FC1D26"/>
    <w:rsid w:val="00FC43A4"/>
    <w:rsid w:val="00FC79D4"/>
    <w:rsid w:val="00FC7C4B"/>
    <w:rsid w:val="00FD1753"/>
    <w:rsid w:val="00FD23D4"/>
    <w:rsid w:val="00FD3BDD"/>
    <w:rsid w:val="00FE42D7"/>
    <w:rsid w:val="00FE4588"/>
    <w:rsid w:val="00FE4E6D"/>
    <w:rsid w:val="00FE63AA"/>
    <w:rsid w:val="00FF1D22"/>
    <w:rsid w:val="00FF3807"/>
    <w:rsid w:val="00FF6765"/>
    <w:rsid w:val="00FF69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034870"/>
  <w15:chartTrackingRefBased/>
  <w15:docId w15:val="{0548819C-CD11-4BBF-9B35-CA16019067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0"/>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362E9"/>
    <w:pPr>
      <w:suppressAutoHyphens/>
      <w:spacing w:after="0" w:line="360" w:lineRule="auto"/>
    </w:pPr>
    <w:rPr>
      <w:rFonts w:ascii="Calibri" w:eastAsia="Calibri" w:hAnsi="Calibri" w:cs="font468"/>
    </w:rPr>
  </w:style>
  <w:style w:type="paragraph" w:styleId="Heading1">
    <w:name w:val="heading 1"/>
    <w:basedOn w:val="Normal"/>
    <w:next w:val="Normal"/>
    <w:link w:val="Heading1Char"/>
    <w:autoRedefine/>
    <w:uiPriority w:val="9"/>
    <w:qFormat/>
    <w:rsid w:val="005708FF"/>
    <w:pPr>
      <w:keepNext/>
      <w:widowControl w:val="0"/>
      <w:suppressAutoHyphens w:val="0"/>
      <w:adjustRightInd w:val="0"/>
      <w:ind w:left="360" w:hanging="360"/>
      <w:textAlignment w:val="baseline"/>
      <w:outlineLvl w:val="0"/>
    </w:pPr>
    <w:rPr>
      <w:rFonts w:eastAsiaTheme="majorEastAsia" w:cs="Arial"/>
      <w:b/>
      <w:bCs/>
      <w:kern w:val="32"/>
      <w:sz w:val="28"/>
      <w:szCs w:val="28"/>
      <w:lang w:val="en-US"/>
    </w:rPr>
  </w:style>
  <w:style w:type="paragraph" w:styleId="Heading2">
    <w:name w:val="heading 2"/>
    <w:basedOn w:val="Normal"/>
    <w:next w:val="Normal"/>
    <w:link w:val="Heading2Char"/>
    <w:autoRedefine/>
    <w:uiPriority w:val="9"/>
    <w:qFormat/>
    <w:rsid w:val="002C0AAA"/>
    <w:pPr>
      <w:keepNext/>
      <w:keepLines/>
      <w:outlineLvl w:val="1"/>
    </w:pPr>
    <w:rPr>
      <w:rFonts w:eastAsia="font468"/>
      <w:b/>
      <w:bCs/>
      <w:lang w:val="en-US"/>
    </w:rPr>
  </w:style>
  <w:style w:type="paragraph" w:styleId="Heading3">
    <w:name w:val="heading 3"/>
    <w:basedOn w:val="Normal"/>
    <w:next w:val="Normal"/>
    <w:link w:val="Heading3Char"/>
    <w:autoRedefine/>
    <w:uiPriority w:val="9"/>
    <w:qFormat/>
    <w:rsid w:val="00C44105"/>
    <w:pPr>
      <w:keepNext/>
      <w:ind w:left="851" w:hanging="851"/>
      <w:outlineLvl w:val="2"/>
    </w:pPr>
    <w:rPr>
      <w:rFonts w:eastAsia="font468" w:cs="Calibri"/>
      <w:b/>
      <w:i/>
      <w:sz w:val="24"/>
      <w:szCs w:val="24"/>
      <w:lang w:val="en-US"/>
    </w:rPr>
  </w:style>
  <w:style w:type="paragraph" w:styleId="Heading4">
    <w:name w:val="heading 4"/>
    <w:basedOn w:val="Normal"/>
    <w:next w:val="Normal"/>
    <w:link w:val="Heading4Char"/>
    <w:autoRedefine/>
    <w:uiPriority w:val="9"/>
    <w:qFormat/>
    <w:rsid w:val="000D015B"/>
    <w:pPr>
      <w:keepNext/>
      <w:keepLines/>
      <w:outlineLvl w:val="3"/>
    </w:pPr>
    <w:rPr>
      <w:rFonts w:eastAsia="font468"/>
      <w:b/>
      <w:i/>
      <w:iCs/>
      <w:szCs w:val="24"/>
      <w:lang w:val="en-US"/>
    </w:rPr>
  </w:style>
  <w:style w:type="paragraph" w:styleId="Heading5">
    <w:name w:val="heading 5"/>
    <w:basedOn w:val="Normal"/>
    <w:next w:val="Normal"/>
    <w:link w:val="Heading5Char"/>
    <w:autoRedefine/>
    <w:uiPriority w:val="9"/>
    <w:qFormat/>
    <w:rsid w:val="00C44105"/>
    <w:pPr>
      <w:keepNext/>
      <w:keepLines/>
      <w:spacing w:line="240" w:lineRule="auto"/>
      <w:ind w:left="1009" w:hanging="1009"/>
      <w:outlineLvl w:val="4"/>
    </w:pPr>
    <w:rPr>
      <w:rFonts w:eastAsia="font468"/>
      <w:b/>
      <w:i/>
      <w:sz w:val="24"/>
      <w:u w:val="single"/>
    </w:rPr>
  </w:style>
  <w:style w:type="paragraph" w:styleId="Heading6">
    <w:name w:val="heading 6"/>
    <w:basedOn w:val="Normal"/>
    <w:next w:val="Normal"/>
    <w:link w:val="Heading6Char"/>
    <w:autoRedefine/>
    <w:qFormat/>
    <w:rsid w:val="00C44105"/>
    <w:pPr>
      <w:keepNext/>
      <w:keepLines/>
      <w:ind w:left="1151" w:hanging="1151"/>
      <w:outlineLvl w:val="5"/>
    </w:pPr>
    <w:rPr>
      <w:rFonts w:eastAsia="font468"/>
      <w:b/>
      <w:iCs/>
    </w:rPr>
  </w:style>
  <w:style w:type="paragraph" w:styleId="Heading7">
    <w:name w:val="heading 7"/>
    <w:basedOn w:val="Heading6"/>
    <w:next w:val="Normal"/>
    <w:link w:val="Heading7Char"/>
    <w:autoRedefine/>
    <w:qFormat/>
    <w:rsid w:val="00C44105"/>
    <w:pPr>
      <w:outlineLvl w:val="6"/>
    </w:pPr>
    <w:rPr>
      <w:b w:val="0"/>
      <w:bCs/>
      <w:u w:val="single"/>
    </w:rPr>
  </w:style>
  <w:style w:type="paragraph" w:styleId="Heading8">
    <w:name w:val="heading 8"/>
    <w:basedOn w:val="Normal"/>
    <w:next w:val="Normal"/>
    <w:link w:val="Heading8Char"/>
    <w:qFormat/>
    <w:rsid w:val="00C44105"/>
    <w:pPr>
      <w:keepNext/>
      <w:keepLines/>
      <w:numPr>
        <w:ilvl w:val="7"/>
        <w:numId w:val="1"/>
      </w:numPr>
      <w:spacing w:before="40"/>
      <w:outlineLvl w:val="7"/>
    </w:pPr>
    <w:rPr>
      <w:rFonts w:ascii="Calibri Light" w:eastAsia="font468" w:hAnsi="Calibri Light"/>
      <w:color w:val="272727"/>
      <w:sz w:val="21"/>
      <w:szCs w:val="21"/>
    </w:rPr>
  </w:style>
  <w:style w:type="paragraph" w:styleId="Heading9">
    <w:name w:val="heading 9"/>
    <w:basedOn w:val="Normal"/>
    <w:next w:val="Normal"/>
    <w:link w:val="Heading9Char"/>
    <w:qFormat/>
    <w:rsid w:val="00C44105"/>
    <w:pPr>
      <w:keepNext/>
      <w:keepLines/>
      <w:numPr>
        <w:ilvl w:val="8"/>
        <w:numId w:val="1"/>
      </w:numPr>
      <w:spacing w:before="40"/>
      <w:outlineLvl w:val="8"/>
    </w:pPr>
    <w:rPr>
      <w:rFonts w:ascii="Calibri Light" w:eastAsia="font468" w:hAnsi="Calibri Light"/>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5708FF"/>
    <w:rPr>
      <w:rFonts w:ascii="Calibri" w:eastAsiaTheme="majorEastAsia" w:hAnsi="Calibri" w:cs="Arial"/>
      <w:b/>
      <w:bCs/>
      <w:kern w:val="32"/>
      <w:sz w:val="28"/>
      <w:szCs w:val="28"/>
      <w:lang w:val="en-US"/>
    </w:rPr>
  </w:style>
  <w:style w:type="character" w:customStyle="1" w:styleId="Heading2Char">
    <w:name w:val="Heading 2 Char"/>
    <w:link w:val="Heading2"/>
    <w:uiPriority w:val="9"/>
    <w:rsid w:val="002C0AAA"/>
    <w:rPr>
      <w:rFonts w:ascii="Calibri" w:eastAsia="font468" w:hAnsi="Calibri" w:cs="font468"/>
      <w:b/>
      <w:bCs/>
      <w:lang w:val="en-US"/>
    </w:rPr>
  </w:style>
  <w:style w:type="character" w:customStyle="1" w:styleId="Heading3Char">
    <w:name w:val="Heading 3 Char"/>
    <w:link w:val="Heading3"/>
    <w:uiPriority w:val="9"/>
    <w:rsid w:val="00C44105"/>
    <w:rPr>
      <w:rFonts w:ascii="Calibri" w:eastAsia="font468" w:hAnsi="Calibri" w:cs="Calibri"/>
      <w:b/>
      <w:i/>
      <w:sz w:val="24"/>
      <w:szCs w:val="24"/>
      <w:lang w:val="en-US"/>
    </w:rPr>
  </w:style>
  <w:style w:type="character" w:customStyle="1" w:styleId="Heading4Char">
    <w:name w:val="Heading 4 Char"/>
    <w:link w:val="Heading4"/>
    <w:uiPriority w:val="9"/>
    <w:rsid w:val="000D015B"/>
    <w:rPr>
      <w:rFonts w:ascii="Calibri" w:eastAsia="font468" w:hAnsi="Calibri" w:cs="font468"/>
      <w:b/>
      <w:i/>
      <w:iCs/>
      <w:szCs w:val="24"/>
      <w:lang w:val="en-US"/>
    </w:rPr>
  </w:style>
  <w:style w:type="character" w:customStyle="1" w:styleId="Heading5Char">
    <w:name w:val="Heading 5 Char"/>
    <w:link w:val="Heading5"/>
    <w:uiPriority w:val="9"/>
    <w:rsid w:val="00C44105"/>
    <w:rPr>
      <w:rFonts w:ascii="Calibri" w:eastAsia="font468" w:hAnsi="Calibri" w:cs="font468"/>
      <w:b/>
      <w:i/>
      <w:sz w:val="24"/>
      <w:u w:val="single"/>
    </w:rPr>
  </w:style>
  <w:style w:type="character" w:customStyle="1" w:styleId="Heading6Char">
    <w:name w:val="Heading 6 Char"/>
    <w:link w:val="Heading6"/>
    <w:rsid w:val="00C44105"/>
    <w:rPr>
      <w:rFonts w:ascii="Calibri" w:eastAsia="font468" w:hAnsi="Calibri" w:cs="font468"/>
      <w:b/>
      <w:iCs/>
    </w:rPr>
  </w:style>
  <w:style w:type="character" w:customStyle="1" w:styleId="Heading7Char">
    <w:name w:val="Heading 7 Char"/>
    <w:link w:val="Heading7"/>
    <w:rsid w:val="00C44105"/>
    <w:rPr>
      <w:rFonts w:ascii="Calibri" w:eastAsia="font468" w:hAnsi="Calibri" w:cs="font468"/>
      <w:bCs/>
      <w:iCs/>
      <w:u w:val="single"/>
    </w:rPr>
  </w:style>
  <w:style w:type="character" w:customStyle="1" w:styleId="Heading8Char">
    <w:name w:val="Heading 8 Char"/>
    <w:link w:val="Heading8"/>
    <w:rsid w:val="00C44105"/>
    <w:rPr>
      <w:rFonts w:ascii="Calibri Light" w:eastAsia="font468" w:hAnsi="Calibri Light" w:cs="font468"/>
      <w:color w:val="272727"/>
      <w:sz w:val="21"/>
      <w:szCs w:val="21"/>
    </w:rPr>
  </w:style>
  <w:style w:type="character" w:customStyle="1" w:styleId="Heading9Char">
    <w:name w:val="Heading 9 Char"/>
    <w:link w:val="Heading9"/>
    <w:rsid w:val="00C44105"/>
    <w:rPr>
      <w:rFonts w:ascii="Calibri Light" w:eastAsia="font468" w:hAnsi="Calibri Light" w:cs="font468"/>
      <w:i/>
      <w:iCs/>
      <w:color w:val="272727"/>
      <w:sz w:val="21"/>
      <w:szCs w:val="21"/>
    </w:rPr>
  </w:style>
  <w:style w:type="character" w:styleId="Hyperlink">
    <w:name w:val="Hyperlink"/>
    <w:uiPriority w:val="99"/>
    <w:rsid w:val="00C44105"/>
    <w:rPr>
      <w:color w:val="0563C1"/>
      <w:u w:val="single"/>
    </w:rPr>
  </w:style>
  <w:style w:type="character" w:customStyle="1" w:styleId="HeaderChar">
    <w:name w:val="Header Char"/>
    <w:basedOn w:val="DefaultParagraphFont"/>
    <w:uiPriority w:val="99"/>
    <w:rsid w:val="00C44105"/>
  </w:style>
  <w:style w:type="character" w:customStyle="1" w:styleId="FooterChar">
    <w:name w:val="Footer Char"/>
    <w:basedOn w:val="DefaultParagraphFont"/>
    <w:uiPriority w:val="99"/>
    <w:rsid w:val="00C44105"/>
  </w:style>
  <w:style w:type="character" w:customStyle="1" w:styleId="ListParagraphChar">
    <w:name w:val="List Paragraph Char"/>
    <w:rsid w:val="00C44105"/>
    <w:rPr>
      <w:rFonts w:eastAsia="font468"/>
    </w:rPr>
  </w:style>
  <w:style w:type="character" w:customStyle="1" w:styleId="BalloonTextChar">
    <w:name w:val="Balloon Text Char"/>
    <w:uiPriority w:val="99"/>
    <w:rsid w:val="00C44105"/>
    <w:rPr>
      <w:rFonts w:ascii="Segoe UI" w:hAnsi="Segoe UI" w:cs="Segoe UI"/>
      <w:sz w:val="18"/>
      <w:szCs w:val="18"/>
    </w:rPr>
  </w:style>
  <w:style w:type="character" w:customStyle="1" w:styleId="EndNoteBibliographyChar">
    <w:name w:val="EndNote Bibliography Char"/>
    <w:rsid w:val="00C44105"/>
    <w:rPr>
      <w:rFonts w:cs="Calibri"/>
      <w:sz w:val="32"/>
    </w:rPr>
  </w:style>
  <w:style w:type="character" w:customStyle="1" w:styleId="CommentTextChar">
    <w:name w:val="Comment Text Char"/>
    <w:uiPriority w:val="99"/>
    <w:rsid w:val="00C44105"/>
    <w:rPr>
      <w:rFonts w:eastAsia="Times New Roman" w:cs="Times New Roman"/>
      <w:color w:val="000000"/>
      <w:sz w:val="20"/>
      <w:szCs w:val="20"/>
      <w:lang w:eastAsia="en-GB"/>
    </w:rPr>
  </w:style>
  <w:style w:type="character" w:customStyle="1" w:styleId="CommentReference1">
    <w:name w:val="Comment Reference1"/>
    <w:rsid w:val="00C44105"/>
    <w:rPr>
      <w:sz w:val="16"/>
      <w:szCs w:val="16"/>
    </w:rPr>
  </w:style>
  <w:style w:type="character" w:customStyle="1" w:styleId="CommentSubjectChar">
    <w:name w:val="Comment Subject Char"/>
    <w:uiPriority w:val="99"/>
    <w:rsid w:val="00C44105"/>
    <w:rPr>
      <w:rFonts w:eastAsia="Times New Roman" w:cs="Times New Roman"/>
      <w:b/>
      <w:bCs/>
      <w:color w:val="000000"/>
      <w:sz w:val="20"/>
      <w:szCs w:val="20"/>
      <w:lang w:eastAsia="en-GB"/>
    </w:rPr>
  </w:style>
  <w:style w:type="character" w:customStyle="1" w:styleId="st">
    <w:name w:val="st"/>
    <w:basedOn w:val="DefaultParagraphFont"/>
    <w:rsid w:val="00C44105"/>
  </w:style>
  <w:style w:type="character" w:styleId="FollowedHyperlink">
    <w:name w:val="FollowedHyperlink"/>
    <w:uiPriority w:val="99"/>
    <w:rsid w:val="00C44105"/>
    <w:rPr>
      <w:color w:val="954F72"/>
      <w:u w:val="single"/>
    </w:rPr>
  </w:style>
  <w:style w:type="character" w:customStyle="1" w:styleId="PlainTextChar">
    <w:name w:val="Plain Text Char"/>
    <w:rsid w:val="00C44105"/>
    <w:rPr>
      <w:rFonts w:ascii="Consolas" w:hAnsi="Consolas" w:cs="Consolas"/>
      <w:sz w:val="21"/>
      <w:szCs w:val="21"/>
    </w:rPr>
  </w:style>
  <w:style w:type="character" w:customStyle="1" w:styleId="field-content">
    <w:name w:val="field-content"/>
    <w:basedOn w:val="DefaultParagraphFont"/>
    <w:rsid w:val="00C44105"/>
  </w:style>
  <w:style w:type="character" w:customStyle="1" w:styleId="Mention1">
    <w:name w:val="Mention1"/>
    <w:rsid w:val="00C44105"/>
    <w:rPr>
      <w:color w:val="2B579A"/>
      <w:shd w:val="clear" w:color="auto" w:fill="E6E6E6"/>
    </w:rPr>
  </w:style>
  <w:style w:type="character" w:customStyle="1" w:styleId="li-content">
    <w:name w:val="li-content"/>
    <w:basedOn w:val="DefaultParagraphFont"/>
    <w:rsid w:val="00C44105"/>
  </w:style>
  <w:style w:type="character" w:styleId="Emphasis">
    <w:name w:val="Emphasis"/>
    <w:uiPriority w:val="20"/>
    <w:qFormat/>
    <w:rsid w:val="00C44105"/>
    <w:rPr>
      <w:i/>
      <w:iCs/>
    </w:rPr>
  </w:style>
  <w:style w:type="character" w:customStyle="1" w:styleId="shorttext">
    <w:name w:val="short_text"/>
    <w:basedOn w:val="DefaultParagraphFont"/>
    <w:rsid w:val="00C44105"/>
  </w:style>
  <w:style w:type="character" w:styleId="PlaceholderText">
    <w:name w:val="Placeholder Text"/>
    <w:rsid w:val="00C44105"/>
    <w:rPr>
      <w:color w:val="808080"/>
    </w:rPr>
  </w:style>
  <w:style w:type="character" w:customStyle="1" w:styleId="UnresolvedMention1">
    <w:name w:val="Unresolved Mention1"/>
    <w:rsid w:val="00C44105"/>
    <w:rPr>
      <w:color w:val="808080"/>
      <w:shd w:val="clear" w:color="auto" w:fill="E6E6E6"/>
    </w:rPr>
  </w:style>
  <w:style w:type="character" w:styleId="Strong">
    <w:name w:val="Strong"/>
    <w:uiPriority w:val="22"/>
    <w:qFormat/>
    <w:rsid w:val="00C44105"/>
    <w:rPr>
      <w:b/>
      <w:bCs/>
    </w:rPr>
  </w:style>
  <w:style w:type="character" w:customStyle="1" w:styleId="emphasistypebolditalic">
    <w:name w:val="emphasistypebolditalic"/>
    <w:basedOn w:val="DefaultParagraphFont"/>
    <w:rsid w:val="00C44105"/>
  </w:style>
  <w:style w:type="character" w:customStyle="1" w:styleId="UnresolvedMention2">
    <w:name w:val="Unresolved Mention2"/>
    <w:rsid w:val="00C44105"/>
    <w:rPr>
      <w:color w:val="808080"/>
      <w:shd w:val="clear" w:color="auto" w:fill="E6E6E6"/>
    </w:rPr>
  </w:style>
  <w:style w:type="character" w:customStyle="1" w:styleId="UnresolvedMention3">
    <w:name w:val="Unresolved Mention3"/>
    <w:rsid w:val="00C44105"/>
    <w:rPr>
      <w:color w:val="605E5C"/>
      <w:shd w:val="clear" w:color="auto" w:fill="E1DFDD"/>
    </w:rPr>
  </w:style>
  <w:style w:type="character" w:customStyle="1" w:styleId="searchhistory-search-term">
    <w:name w:val="searchhistory-search-term"/>
    <w:basedOn w:val="DefaultParagraphFont"/>
    <w:rsid w:val="00C44105"/>
  </w:style>
  <w:style w:type="character" w:customStyle="1" w:styleId="EndNoteBibliographyTitleChar">
    <w:name w:val="EndNote Bibliography Title Char"/>
    <w:rsid w:val="00C44105"/>
    <w:rPr>
      <w:rFonts w:cs="Calibri"/>
      <w:sz w:val="32"/>
      <w:lang w:val="en-US"/>
    </w:rPr>
  </w:style>
  <w:style w:type="character" w:customStyle="1" w:styleId="UnresolvedMention4">
    <w:name w:val="Unresolved Mention4"/>
    <w:rsid w:val="00C44105"/>
    <w:rPr>
      <w:color w:val="605E5C"/>
      <w:shd w:val="clear" w:color="auto" w:fill="E1DFDD"/>
    </w:rPr>
  </w:style>
  <w:style w:type="character" w:customStyle="1" w:styleId="FootnoteTextChar">
    <w:name w:val="Footnote Text Char"/>
    <w:rsid w:val="00C44105"/>
    <w:rPr>
      <w:rFonts w:eastAsia="font468"/>
      <w:sz w:val="20"/>
      <w:szCs w:val="20"/>
    </w:rPr>
  </w:style>
  <w:style w:type="character" w:customStyle="1" w:styleId="FootnoteCharacters">
    <w:name w:val="Footnote Characters"/>
    <w:rsid w:val="00C44105"/>
    <w:rPr>
      <w:vertAlign w:val="superscript"/>
    </w:rPr>
  </w:style>
  <w:style w:type="character" w:styleId="FootnoteReference">
    <w:name w:val="footnote reference"/>
    <w:rsid w:val="00C44105"/>
    <w:rPr>
      <w:vertAlign w:val="superscript"/>
    </w:rPr>
  </w:style>
  <w:style w:type="character" w:customStyle="1" w:styleId="TitleChar">
    <w:name w:val="Title Char"/>
    <w:rsid w:val="00C44105"/>
    <w:rPr>
      <w:rFonts w:eastAsia="font468" w:cs="font468"/>
      <w:color w:val="1F4E79"/>
      <w:spacing w:val="-10"/>
      <w:kern w:val="2"/>
      <w:sz w:val="56"/>
      <w:szCs w:val="56"/>
    </w:rPr>
  </w:style>
  <w:style w:type="character" w:customStyle="1" w:styleId="UnresolvedMention5">
    <w:name w:val="Unresolved Mention5"/>
    <w:rsid w:val="00C44105"/>
    <w:rPr>
      <w:color w:val="605E5C"/>
      <w:shd w:val="clear" w:color="auto" w:fill="E1DFDD"/>
    </w:rPr>
  </w:style>
  <w:style w:type="character" w:customStyle="1" w:styleId="UnresolvedMention6">
    <w:name w:val="Unresolved Mention6"/>
    <w:rsid w:val="00C44105"/>
    <w:rPr>
      <w:color w:val="605E5C"/>
      <w:shd w:val="clear" w:color="auto" w:fill="E1DFDD"/>
    </w:rPr>
  </w:style>
  <w:style w:type="character" w:styleId="SubtleEmphasis">
    <w:name w:val="Subtle Emphasis"/>
    <w:uiPriority w:val="19"/>
    <w:qFormat/>
    <w:rsid w:val="00C44105"/>
    <w:rPr>
      <w:i/>
      <w:iCs/>
      <w:color w:val="404040"/>
    </w:rPr>
  </w:style>
  <w:style w:type="character" w:customStyle="1" w:styleId="UnresolvedMention7">
    <w:name w:val="Unresolved Mention7"/>
    <w:rsid w:val="00C44105"/>
    <w:rPr>
      <w:color w:val="605E5C"/>
      <w:shd w:val="clear" w:color="auto" w:fill="E1DFDD"/>
    </w:rPr>
  </w:style>
  <w:style w:type="character" w:customStyle="1" w:styleId="UnresolvedMention8">
    <w:name w:val="Unresolved Mention8"/>
    <w:uiPriority w:val="99"/>
    <w:rsid w:val="00C44105"/>
    <w:rPr>
      <w:color w:val="605E5C"/>
      <w:shd w:val="clear" w:color="auto" w:fill="E1DFDD"/>
    </w:rPr>
  </w:style>
  <w:style w:type="character" w:customStyle="1" w:styleId="apple-converted-space">
    <w:name w:val="apple-converted-space"/>
    <w:rsid w:val="00C44105"/>
  </w:style>
  <w:style w:type="character" w:customStyle="1" w:styleId="citation-title">
    <w:name w:val="citation-title"/>
    <w:basedOn w:val="DefaultParagraphFont"/>
    <w:rsid w:val="00C44105"/>
  </w:style>
  <w:style w:type="character" w:customStyle="1" w:styleId="citation">
    <w:name w:val="citation"/>
    <w:basedOn w:val="DefaultParagraphFont"/>
    <w:rsid w:val="00C44105"/>
  </w:style>
  <w:style w:type="character" w:customStyle="1" w:styleId="pubyear">
    <w:name w:val="pubyear"/>
    <w:basedOn w:val="DefaultParagraphFont"/>
    <w:rsid w:val="00C44105"/>
  </w:style>
  <w:style w:type="character" w:customStyle="1" w:styleId="volume">
    <w:name w:val="volume"/>
    <w:basedOn w:val="DefaultParagraphFont"/>
    <w:rsid w:val="00C44105"/>
  </w:style>
  <w:style w:type="character" w:customStyle="1" w:styleId="ej-keyword">
    <w:name w:val="ej-keyword"/>
    <w:rsid w:val="00C44105"/>
  </w:style>
  <w:style w:type="character" w:customStyle="1" w:styleId="subtitle1">
    <w:name w:val="subtitle1"/>
    <w:basedOn w:val="DefaultParagraphFont"/>
    <w:rsid w:val="00C44105"/>
  </w:style>
  <w:style w:type="character" w:customStyle="1" w:styleId="meta-authors--limited">
    <w:name w:val="meta-authors--limited"/>
    <w:basedOn w:val="DefaultParagraphFont"/>
    <w:rsid w:val="00C44105"/>
  </w:style>
  <w:style w:type="character" w:customStyle="1" w:styleId="al-author-delim">
    <w:name w:val="al-author-delim"/>
    <w:basedOn w:val="DefaultParagraphFont"/>
    <w:rsid w:val="00C44105"/>
  </w:style>
  <w:style w:type="character" w:customStyle="1" w:styleId="meta-citation-journal-name">
    <w:name w:val="meta-citation-journal-name"/>
    <w:basedOn w:val="DefaultParagraphFont"/>
    <w:rsid w:val="00C44105"/>
  </w:style>
  <w:style w:type="character" w:customStyle="1" w:styleId="meta-citation">
    <w:name w:val="meta-citation"/>
    <w:basedOn w:val="DefaultParagraphFont"/>
    <w:rsid w:val="00C44105"/>
  </w:style>
  <w:style w:type="character" w:customStyle="1" w:styleId="TablebodyChar">
    <w:name w:val="Table body Char"/>
    <w:rsid w:val="00C44105"/>
    <w:rPr>
      <w:rFonts w:ascii="Arial" w:hAnsi="Arial" w:cs="Calibri"/>
      <w:sz w:val="20"/>
      <w:szCs w:val="24"/>
    </w:rPr>
  </w:style>
  <w:style w:type="character" w:customStyle="1" w:styleId="IndexLink">
    <w:name w:val="Index Link"/>
    <w:rsid w:val="00C44105"/>
  </w:style>
  <w:style w:type="character" w:styleId="EndnoteReference">
    <w:name w:val="endnote reference"/>
    <w:rsid w:val="00C44105"/>
    <w:rPr>
      <w:vertAlign w:val="superscript"/>
    </w:rPr>
  </w:style>
  <w:style w:type="character" w:customStyle="1" w:styleId="EndnoteCharacters">
    <w:name w:val="Endnote Characters"/>
    <w:rsid w:val="00C44105"/>
  </w:style>
  <w:style w:type="character" w:customStyle="1" w:styleId="ListLabel1">
    <w:name w:val="ListLabel 1"/>
    <w:rsid w:val="00C44105"/>
    <w:rPr>
      <w:rFonts w:cs="Symbol"/>
    </w:rPr>
  </w:style>
  <w:style w:type="character" w:customStyle="1" w:styleId="ListLabel2">
    <w:name w:val="ListLabel 2"/>
    <w:rsid w:val="00C44105"/>
    <w:rPr>
      <w:rFonts w:cs="Courier New"/>
    </w:rPr>
  </w:style>
  <w:style w:type="character" w:customStyle="1" w:styleId="ListLabel3">
    <w:name w:val="ListLabel 3"/>
    <w:rsid w:val="00C44105"/>
    <w:rPr>
      <w:rFonts w:cs="Wingdings"/>
    </w:rPr>
  </w:style>
  <w:style w:type="character" w:customStyle="1" w:styleId="ListLabel4">
    <w:name w:val="ListLabel 4"/>
    <w:rsid w:val="00C44105"/>
    <w:rPr>
      <w:rFonts w:cs="Symbol"/>
    </w:rPr>
  </w:style>
  <w:style w:type="character" w:customStyle="1" w:styleId="ListLabel5">
    <w:name w:val="ListLabel 5"/>
    <w:rsid w:val="00C44105"/>
    <w:rPr>
      <w:rFonts w:cs="Courier New"/>
    </w:rPr>
  </w:style>
  <w:style w:type="character" w:customStyle="1" w:styleId="ListLabel6">
    <w:name w:val="ListLabel 6"/>
    <w:rsid w:val="00C44105"/>
    <w:rPr>
      <w:rFonts w:cs="Wingdings"/>
    </w:rPr>
  </w:style>
  <w:style w:type="character" w:customStyle="1" w:styleId="ListLabel7">
    <w:name w:val="ListLabel 7"/>
    <w:rsid w:val="00C44105"/>
    <w:rPr>
      <w:rFonts w:cs="Symbol"/>
    </w:rPr>
  </w:style>
  <w:style w:type="character" w:customStyle="1" w:styleId="ListLabel8">
    <w:name w:val="ListLabel 8"/>
    <w:rsid w:val="00C44105"/>
    <w:rPr>
      <w:rFonts w:cs="Courier New"/>
    </w:rPr>
  </w:style>
  <w:style w:type="character" w:customStyle="1" w:styleId="ListLabel9">
    <w:name w:val="ListLabel 9"/>
    <w:rsid w:val="00C44105"/>
    <w:rPr>
      <w:rFonts w:cs="Wingdings"/>
    </w:rPr>
  </w:style>
  <w:style w:type="character" w:customStyle="1" w:styleId="ListLabel10">
    <w:name w:val="ListLabel 10"/>
    <w:rsid w:val="00C44105"/>
    <w:rPr>
      <w:rFonts w:cs="Symbol"/>
    </w:rPr>
  </w:style>
  <w:style w:type="character" w:customStyle="1" w:styleId="ListLabel11">
    <w:name w:val="ListLabel 11"/>
    <w:rsid w:val="00C44105"/>
    <w:rPr>
      <w:rFonts w:cs="Courier New"/>
    </w:rPr>
  </w:style>
  <w:style w:type="character" w:customStyle="1" w:styleId="ListLabel12">
    <w:name w:val="ListLabel 12"/>
    <w:rsid w:val="00C44105"/>
    <w:rPr>
      <w:rFonts w:cs="Wingdings"/>
    </w:rPr>
  </w:style>
  <w:style w:type="character" w:customStyle="1" w:styleId="ListLabel13">
    <w:name w:val="ListLabel 13"/>
    <w:rsid w:val="00C44105"/>
    <w:rPr>
      <w:rFonts w:cs="Symbol"/>
    </w:rPr>
  </w:style>
  <w:style w:type="character" w:customStyle="1" w:styleId="ListLabel14">
    <w:name w:val="ListLabel 14"/>
    <w:rsid w:val="00C44105"/>
    <w:rPr>
      <w:rFonts w:cs="Courier New"/>
    </w:rPr>
  </w:style>
  <w:style w:type="character" w:customStyle="1" w:styleId="ListLabel15">
    <w:name w:val="ListLabel 15"/>
    <w:rsid w:val="00C44105"/>
    <w:rPr>
      <w:rFonts w:cs="Wingdings"/>
    </w:rPr>
  </w:style>
  <w:style w:type="character" w:customStyle="1" w:styleId="ListLabel16">
    <w:name w:val="ListLabel 16"/>
    <w:rsid w:val="00C44105"/>
    <w:rPr>
      <w:rFonts w:cs="Symbol"/>
    </w:rPr>
  </w:style>
  <w:style w:type="character" w:customStyle="1" w:styleId="ListLabel17">
    <w:name w:val="ListLabel 17"/>
    <w:rsid w:val="00C44105"/>
    <w:rPr>
      <w:rFonts w:cs="Courier New"/>
    </w:rPr>
  </w:style>
  <w:style w:type="character" w:customStyle="1" w:styleId="ListLabel18">
    <w:name w:val="ListLabel 18"/>
    <w:rsid w:val="00C44105"/>
    <w:rPr>
      <w:rFonts w:cs="Wingdings"/>
    </w:rPr>
  </w:style>
  <w:style w:type="character" w:customStyle="1" w:styleId="ListLabel19">
    <w:name w:val="ListLabel 19"/>
    <w:rsid w:val="00C44105"/>
    <w:rPr>
      <w:rFonts w:cs="Calibri"/>
    </w:rPr>
  </w:style>
  <w:style w:type="character" w:customStyle="1" w:styleId="ListLabel20">
    <w:name w:val="ListLabel 20"/>
    <w:rsid w:val="00C44105"/>
    <w:rPr>
      <w:rFonts w:cs="Courier New"/>
    </w:rPr>
  </w:style>
  <w:style w:type="character" w:customStyle="1" w:styleId="ListLabel21">
    <w:name w:val="ListLabel 21"/>
    <w:rsid w:val="00C44105"/>
    <w:rPr>
      <w:rFonts w:cs="Wingdings"/>
    </w:rPr>
  </w:style>
  <w:style w:type="character" w:customStyle="1" w:styleId="ListLabel22">
    <w:name w:val="ListLabel 22"/>
    <w:rsid w:val="00C44105"/>
    <w:rPr>
      <w:rFonts w:cs="Symbol"/>
    </w:rPr>
  </w:style>
  <w:style w:type="character" w:customStyle="1" w:styleId="ListLabel23">
    <w:name w:val="ListLabel 23"/>
    <w:rsid w:val="00C44105"/>
    <w:rPr>
      <w:rFonts w:cs="Courier New"/>
    </w:rPr>
  </w:style>
  <w:style w:type="character" w:customStyle="1" w:styleId="ListLabel24">
    <w:name w:val="ListLabel 24"/>
    <w:rsid w:val="00C44105"/>
    <w:rPr>
      <w:rFonts w:cs="Wingdings"/>
    </w:rPr>
  </w:style>
  <w:style w:type="character" w:customStyle="1" w:styleId="ListLabel25">
    <w:name w:val="ListLabel 25"/>
    <w:rsid w:val="00C44105"/>
    <w:rPr>
      <w:rFonts w:cs="Symbol"/>
    </w:rPr>
  </w:style>
  <w:style w:type="character" w:customStyle="1" w:styleId="ListLabel26">
    <w:name w:val="ListLabel 26"/>
    <w:rsid w:val="00C44105"/>
    <w:rPr>
      <w:rFonts w:cs="Courier New"/>
    </w:rPr>
  </w:style>
  <w:style w:type="character" w:customStyle="1" w:styleId="ListLabel27">
    <w:name w:val="ListLabel 27"/>
    <w:rsid w:val="00C44105"/>
    <w:rPr>
      <w:rFonts w:cs="Wingdings"/>
    </w:rPr>
  </w:style>
  <w:style w:type="character" w:customStyle="1" w:styleId="ListLabel28">
    <w:name w:val="ListLabel 28"/>
    <w:rsid w:val="00C44105"/>
    <w:rPr>
      <w:rFonts w:cs="Calibri"/>
    </w:rPr>
  </w:style>
  <w:style w:type="character" w:customStyle="1" w:styleId="ListLabel29">
    <w:name w:val="ListLabel 29"/>
    <w:rsid w:val="00C44105"/>
    <w:rPr>
      <w:rFonts w:cs="Courier New"/>
    </w:rPr>
  </w:style>
  <w:style w:type="character" w:customStyle="1" w:styleId="ListLabel30">
    <w:name w:val="ListLabel 30"/>
    <w:rsid w:val="00C44105"/>
    <w:rPr>
      <w:rFonts w:cs="Wingdings"/>
    </w:rPr>
  </w:style>
  <w:style w:type="character" w:customStyle="1" w:styleId="ListLabel31">
    <w:name w:val="ListLabel 31"/>
    <w:rsid w:val="00C44105"/>
    <w:rPr>
      <w:rFonts w:cs="Symbol"/>
    </w:rPr>
  </w:style>
  <w:style w:type="character" w:customStyle="1" w:styleId="ListLabel32">
    <w:name w:val="ListLabel 32"/>
    <w:rsid w:val="00C44105"/>
    <w:rPr>
      <w:rFonts w:cs="Courier New"/>
    </w:rPr>
  </w:style>
  <w:style w:type="character" w:customStyle="1" w:styleId="ListLabel33">
    <w:name w:val="ListLabel 33"/>
    <w:rsid w:val="00C44105"/>
    <w:rPr>
      <w:rFonts w:cs="Wingdings"/>
    </w:rPr>
  </w:style>
  <w:style w:type="character" w:customStyle="1" w:styleId="ListLabel34">
    <w:name w:val="ListLabel 34"/>
    <w:rsid w:val="00C44105"/>
    <w:rPr>
      <w:rFonts w:cs="Symbol"/>
    </w:rPr>
  </w:style>
  <w:style w:type="character" w:customStyle="1" w:styleId="ListLabel35">
    <w:name w:val="ListLabel 35"/>
    <w:rsid w:val="00C44105"/>
    <w:rPr>
      <w:rFonts w:cs="Courier New"/>
    </w:rPr>
  </w:style>
  <w:style w:type="character" w:customStyle="1" w:styleId="ListLabel36">
    <w:name w:val="ListLabel 36"/>
    <w:rsid w:val="00C44105"/>
    <w:rPr>
      <w:rFonts w:cs="Wingdings"/>
    </w:rPr>
  </w:style>
  <w:style w:type="character" w:customStyle="1" w:styleId="ListLabel37">
    <w:name w:val="ListLabel 37"/>
    <w:rsid w:val="00C44105"/>
    <w:rPr>
      <w:rFonts w:cs="Calibri"/>
    </w:rPr>
  </w:style>
  <w:style w:type="character" w:customStyle="1" w:styleId="ListLabel38">
    <w:name w:val="ListLabel 38"/>
    <w:rsid w:val="00C44105"/>
    <w:rPr>
      <w:rFonts w:cs="Courier New"/>
    </w:rPr>
  </w:style>
  <w:style w:type="character" w:customStyle="1" w:styleId="ListLabel39">
    <w:name w:val="ListLabel 39"/>
    <w:rsid w:val="00C44105"/>
    <w:rPr>
      <w:rFonts w:cs="Wingdings"/>
    </w:rPr>
  </w:style>
  <w:style w:type="character" w:customStyle="1" w:styleId="ListLabel40">
    <w:name w:val="ListLabel 40"/>
    <w:rsid w:val="00C44105"/>
    <w:rPr>
      <w:rFonts w:cs="Symbol"/>
    </w:rPr>
  </w:style>
  <w:style w:type="character" w:customStyle="1" w:styleId="ListLabel41">
    <w:name w:val="ListLabel 41"/>
    <w:rsid w:val="00C44105"/>
    <w:rPr>
      <w:rFonts w:cs="Courier New"/>
    </w:rPr>
  </w:style>
  <w:style w:type="character" w:customStyle="1" w:styleId="ListLabel42">
    <w:name w:val="ListLabel 42"/>
    <w:rsid w:val="00C44105"/>
    <w:rPr>
      <w:rFonts w:cs="Wingdings"/>
    </w:rPr>
  </w:style>
  <w:style w:type="character" w:customStyle="1" w:styleId="ListLabel43">
    <w:name w:val="ListLabel 43"/>
    <w:rsid w:val="00C44105"/>
    <w:rPr>
      <w:rFonts w:cs="Symbol"/>
    </w:rPr>
  </w:style>
  <w:style w:type="character" w:customStyle="1" w:styleId="ListLabel44">
    <w:name w:val="ListLabel 44"/>
    <w:rsid w:val="00C44105"/>
    <w:rPr>
      <w:rFonts w:cs="Courier New"/>
    </w:rPr>
  </w:style>
  <w:style w:type="character" w:customStyle="1" w:styleId="ListLabel45">
    <w:name w:val="ListLabel 45"/>
    <w:rsid w:val="00C44105"/>
    <w:rPr>
      <w:rFonts w:cs="Wingdings"/>
    </w:rPr>
  </w:style>
  <w:style w:type="character" w:customStyle="1" w:styleId="ListLabel46">
    <w:name w:val="ListLabel 46"/>
    <w:rsid w:val="00C44105"/>
    <w:rPr>
      <w:rFonts w:cs="Calibri"/>
    </w:rPr>
  </w:style>
  <w:style w:type="character" w:customStyle="1" w:styleId="ListLabel47">
    <w:name w:val="ListLabel 47"/>
    <w:rsid w:val="00C44105"/>
    <w:rPr>
      <w:rFonts w:cs="Courier New"/>
    </w:rPr>
  </w:style>
  <w:style w:type="character" w:customStyle="1" w:styleId="ListLabel48">
    <w:name w:val="ListLabel 48"/>
    <w:rsid w:val="00C44105"/>
    <w:rPr>
      <w:rFonts w:cs="Wingdings"/>
    </w:rPr>
  </w:style>
  <w:style w:type="character" w:customStyle="1" w:styleId="ListLabel49">
    <w:name w:val="ListLabel 49"/>
    <w:rsid w:val="00C44105"/>
    <w:rPr>
      <w:rFonts w:cs="Symbol"/>
    </w:rPr>
  </w:style>
  <w:style w:type="character" w:customStyle="1" w:styleId="ListLabel50">
    <w:name w:val="ListLabel 50"/>
    <w:rsid w:val="00C44105"/>
    <w:rPr>
      <w:rFonts w:cs="Courier New"/>
    </w:rPr>
  </w:style>
  <w:style w:type="character" w:customStyle="1" w:styleId="ListLabel51">
    <w:name w:val="ListLabel 51"/>
    <w:rsid w:val="00C44105"/>
    <w:rPr>
      <w:rFonts w:cs="Wingdings"/>
    </w:rPr>
  </w:style>
  <w:style w:type="character" w:customStyle="1" w:styleId="ListLabel52">
    <w:name w:val="ListLabel 52"/>
    <w:rsid w:val="00C44105"/>
    <w:rPr>
      <w:rFonts w:cs="Symbol"/>
    </w:rPr>
  </w:style>
  <w:style w:type="character" w:customStyle="1" w:styleId="ListLabel53">
    <w:name w:val="ListLabel 53"/>
    <w:rsid w:val="00C44105"/>
    <w:rPr>
      <w:rFonts w:cs="Courier New"/>
    </w:rPr>
  </w:style>
  <w:style w:type="character" w:customStyle="1" w:styleId="ListLabel54">
    <w:name w:val="ListLabel 54"/>
    <w:rsid w:val="00C44105"/>
    <w:rPr>
      <w:rFonts w:cs="Wingdings"/>
    </w:rPr>
  </w:style>
  <w:style w:type="character" w:customStyle="1" w:styleId="ListLabel55">
    <w:name w:val="ListLabel 55"/>
    <w:rsid w:val="00C44105"/>
    <w:rPr>
      <w:rFonts w:cs="Symbol"/>
    </w:rPr>
  </w:style>
  <w:style w:type="character" w:customStyle="1" w:styleId="ListLabel56">
    <w:name w:val="ListLabel 56"/>
    <w:rsid w:val="00C44105"/>
    <w:rPr>
      <w:rFonts w:cs="Calibri"/>
    </w:rPr>
  </w:style>
  <w:style w:type="character" w:customStyle="1" w:styleId="ListLabel57">
    <w:name w:val="ListLabel 57"/>
    <w:rsid w:val="00C44105"/>
    <w:rPr>
      <w:rFonts w:cs="Wingdings"/>
    </w:rPr>
  </w:style>
  <w:style w:type="character" w:customStyle="1" w:styleId="ListLabel58">
    <w:name w:val="ListLabel 58"/>
    <w:rsid w:val="00C44105"/>
    <w:rPr>
      <w:rFonts w:cs="Symbol"/>
    </w:rPr>
  </w:style>
  <w:style w:type="character" w:customStyle="1" w:styleId="ListLabel59">
    <w:name w:val="ListLabel 59"/>
    <w:rsid w:val="00C44105"/>
    <w:rPr>
      <w:rFonts w:cs="Courier New"/>
    </w:rPr>
  </w:style>
  <w:style w:type="character" w:customStyle="1" w:styleId="ListLabel60">
    <w:name w:val="ListLabel 60"/>
    <w:rsid w:val="00C44105"/>
    <w:rPr>
      <w:rFonts w:cs="Wingdings"/>
    </w:rPr>
  </w:style>
  <w:style w:type="character" w:customStyle="1" w:styleId="ListLabel61">
    <w:name w:val="ListLabel 61"/>
    <w:rsid w:val="00C44105"/>
    <w:rPr>
      <w:rFonts w:cs="Symbol"/>
    </w:rPr>
  </w:style>
  <w:style w:type="character" w:customStyle="1" w:styleId="ListLabel62">
    <w:name w:val="ListLabel 62"/>
    <w:rsid w:val="00C44105"/>
    <w:rPr>
      <w:rFonts w:cs="Courier New"/>
    </w:rPr>
  </w:style>
  <w:style w:type="character" w:customStyle="1" w:styleId="ListLabel63">
    <w:name w:val="ListLabel 63"/>
    <w:rsid w:val="00C44105"/>
    <w:rPr>
      <w:rFonts w:cs="Wingdings"/>
    </w:rPr>
  </w:style>
  <w:style w:type="character" w:customStyle="1" w:styleId="ListLabel64">
    <w:name w:val="ListLabel 64"/>
    <w:rsid w:val="00C44105"/>
    <w:rPr>
      <w:rFonts w:cs="Calibri"/>
    </w:rPr>
  </w:style>
  <w:style w:type="character" w:customStyle="1" w:styleId="ListLabel65">
    <w:name w:val="ListLabel 65"/>
    <w:rsid w:val="00C44105"/>
    <w:rPr>
      <w:rFonts w:cs="Courier New"/>
    </w:rPr>
  </w:style>
  <w:style w:type="character" w:customStyle="1" w:styleId="ListLabel66">
    <w:name w:val="ListLabel 66"/>
    <w:rsid w:val="00C44105"/>
    <w:rPr>
      <w:rFonts w:cs="Wingdings"/>
    </w:rPr>
  </w:style>
  <w:style w:type="character" w:customStyle="1" w:styleId="ListLabel67">
    <w:name w:val="ListLabel 67"/>
    <w:rsid w:val="00C44105"/>
    <w:rPr>
      <w:rFonts w:cs="Symbol"/>
    </w:rPr>
  </w:style>
  <w:style w:type="character" w:customStyle="1" w:styleId="ListLabel68">
    <w:name w:val="ListLabel 68"/>
    <w:rsid w:val="00C44105"/>
    <w:rPr>
      <w:rFonts w:cs="Courier New"/>
    </w:rPr>
  </w:style>
  <w:style w:type="character" w:customStyle="1" w:styleId="ListLabel69">
    <w:name w:val="ListLabel 69"/>
    <w:rsid w:val="00C44105"/>
    <w:rPr>
      <w:rFonts w:cs="Wingdings"/>
    </w:rPr>
  </w:style>
  <w:style w:type="character" w:customStyle="1" w:styleId="ListLabel70">
    <w:name w:val="ListLabel 70"/>
    <w:rsid w:val="00C44105"/>
    <w:rPr>
      <w:rFonts w:cs="Symbol"/>
    </w:rPr>
  </w:style>
  <w:style w:type="character" w:customStyle="1" w:styleId="ListLabel71">
    <w:name w:val="ListLabel 71"/>
    <w:rsid w:val="00C44105"/>
    <w:rPr>
      <w:rFonts w:cs="Courier New"/>
    </w:rPr>
  </w:style>
  <w:style w:type="character" w:customStyle="1" w:styleId="ListLabel72">
    <w:name w:val="ListLabel 72"/>
    <w:rsid w:val="00C44105"/>
    <w:rPr>
      <w:rFonts w:cs="Wingdings"/>
    </w:rPr>
  </w:style>
  <w:style w:type="character" w:customStyle="1" w:styleId="ListLabel73">
    <w:name w:val="ListLabel 73"/>
    <w:rsid w:val="00C44105"/>
    <w:rPr>
      <w:rFonts w:cs="Wingdings"/>
    </w:rPr>
  </w:style>
  <w:style w:type="character" w:customStyle="1" w:styleId="ListLabel74">
    <w:name w:val="ListLabel 74"/>
    <w:rsid w:val="00C44105"/>
    <w:rPr>
      <w:rFonts w:cs="Courier New"/>
    </w:rPr>
  </w:style>
  <w:style w:type="character" w:customStyle="1" w:styleId="ListLabel75">
    <w:name w:val="ListLabel 75"/>
    <w:rsid w:val="00C44105"/>
    <w:rPr>
      <w:rFonts w:cs="Wingdings"/>
    </w:rPr>
  </w:style>
  <w:style w:type="character" w:customStyle="1" w:styleId="ListLabel76">
    <w:name w:val="ListLabel 76"/>
    <w:rsid w:val="00C44105"/>
    <w:rPr>
      <w:rFonts w:cs="Symbol"/>
    </w:rPr>
  </w:style>
  <w:style w:type="character" w:customStyle="1" w:styleId="ListLabel77">
    <w:name w:val="ListLabel 77"/>
    <w:rsid w:val="00C44105"/>
    <w:rPr>
      <w:rFonts w:cs="Courier New"/>
    </w:rPr>
  </w:style>
  <w:style w:type="character" w:customStyle="1" w:styleId="ListLabel78">
    <w:name w:val="ListLabel 78"/>
    <w:rsid w:val="00C44105"/>
    <w:rPr>
      <w:rFonts w:cs="Wingdings"/>
    </w:rPr>
  </w:style>
  <w:style w:type="character" w:customStyle="1" w:styleId="ListLabel79">
    <w:name w:val="ListLabel 79"/>
    <w:rsid w:val="00C44105"/>
    <w:rPr>
      <w:rFonts w:cs="Symbol"/>
    </w:rPr>
  </w:style>
  <w:style w:type="character" w:customStyle="1" w:styleId="ListLabel80">
    <w:name w:val="ListLabel 80"/>
    <w:rsid w:val="00C44105"/>
    <w:rPr>
      <w:rFonts w:cs="Courier New"/>
    </w:rPr>
  </w:style>
  <w:style w:type="character" w:customStyle="1" w:styleId="ListLabel81">
    <w:name w:val="ListLabel 81"/>
    <w:rsid w:val="00C44105"/>
    <w:rPr>
      <w:rFonts w:cs="Wingdings"/>
    </w:rPr>
  </w:style>
  <w:style w:type="paragraph" w:customStyle="1" w:styleId="Heading">
    <w:name w:val="Heading"/>
    <w:basedOn w:val="Normal"/>
    <w:next w:val="BodyText"/>
    <w:rsid w:val="00C44105"/>
    <w:pPr>
      <w:keepNext/>
      <w:spacing w:before="240" w:after="120"/>
    </w:pPr>
    <w:rPr>
      <w:rFonts w:ascii="Carlito" w:eastAsia="Noto Sans SC Regular" w:hAnsi="Carlito" w:cs="Noto Sans Devanagari"/>
      <w:sz w:val="28"/>
      <w:szCs w:val="28"/>
    </w:rPr>
  </w:style>
  <w:style w:type="paragraph" w:styleId="BodyText">
    <w:name w:val="Body Text"/>
    <w:basedOn w:val="Normal"/>
    <w:link w:val="BodyTextChar"/>
    <w:rsid w:val="00C44105"/>
    <w:pPr>
      <w:spacing w:after="140" w:line="276" w:lineRule="auto"/>
    </w:pPr>
  </w:style>
  <w:style w:type="character" w:customStyle="1" w:styleId="BodyTextChar">
    <w:name w:val="Body Text Char"/>
    <w:basedOn w:val="DefaultParagraphFont"/>
    <w:link w:val="BodyText"/>
    <w:rsid w:val="00C44105"/>
    <w:rPr>
      <w:rFonts w:ascii="Calibri" w:eastAsia="Calibri" w:hAnsi="Calibri" w:cs="font468"/>
    </w:rPr>
  </w:style>
  <w:style w:type="paragraph" w:styleId="List">
    <w:name w:val="List"/>
    <w:basedOn w:val="BodyText"/>
    <w:rsid w:val="00C44105"/>
    <w:rPr>
      <w:rFonts w:cs="Noto Sans Devanagari"/>
    </w:rPr>
  </w:style>
  <w:style w:type="paragraph" w:styleId="Caption">
    <w:name w:val="caption"/>
    <w:aliases w:val="Table headings"/>
    <w:basedOn w:val="Normal"/>
    <w:qFormat/>
    <w:rsid w:val="00B46220"/>
    <w:pPr>
      <w:suppressLineNumbers/>
      <w:spacing w:after="120"/>
    </w:pPr>
    <w:rPr>
      <w:rFonts w:cs="Noto Sans Devanagari"/>
      <w:b/>
      <w:iCs/>
      <w:color w:val="000000" w:themeColor="text1"/>
      <w:szCs w:val="24"/>
    </w:rPr>
  </w:style>
  <w:style w:type="paragraph" w:customStyle="1" w:styleId="Index">
    <w:name w:val="Index"/>
    <w:basedOn w:val="Normal"/>
    <w:rsid w:val="00C44105"/>
    <w:pPr>
      <w:suppressLineNumbers/>
    </w:pPr>
    <w:rPr>
      <w:rFonts w:cs="Noto Sans Devanagari"/>
    </w:rPr>
  </w:style>
  <w:style w:type="paragraph" w:customStyle="1" w:styleId="Stata">
    <w:name w:val="Stata"/>
    <w:basedOn w:val="Normal"/>
    <w:autoRedefine/>
    <w:rsid w:val="00C44105"/>
    <w:pPr>
      <w:ind w:left="720"/>
    </w:pPr>
    <w:rPr>
      <w:rFonts w:ascii="Courier New" w:hAnsi="Courier New" w:cs="Courier New"/>
      <w:b/>
      <w:sz w:val="16"/>
      <w:szCs w:val="20"/>
    </w:rPr>
  </w:style>
  <w:style w:type="paragraph" w:styleId="TOCHeading">
    <w:name w:val="TOC Heading"/>
    <w:basedOn w:val="Heading1"/>
    <w:next w:val="Normal"/>
    <w:uiPriority w:val="39"/>
    <w:qFormat/>
    <w:rsid w:val="00C44105"/>
    <w:pPr>
      <w:keepLines/>
      <w:widowControl/>
      <w:spacing w:before="240" w:line="259" w:lineRule="auto"/>
      <w:ind w:left="0" w:firstLine="0"/>
      <w:textAlignment w:val="auto"/>
    </w:pPr>
    <w:rPr>
      <w:rFonts w:ascii="Calibri Light" w:hAnsi="Calibri Light" w:cs="font468"/>
      <w:bCs w:val="0"/>
      <w:kern w:val="0"/>
    </w:rPr>
  </w:style>
  <w:style w:type="paragraph" w:styleId="TOC1">
    <w:name w:val="toc 1"/>
    <w:basedOn w:val="Normal"/>
    <w:next w:val="Normal"/>
    <w:autoRedefine/>
    <w:uiPriority w:val="39"/>
    <w:rsid w:val="00C44105"/>
    <w:pPr>
      <w:tabs>
        <w:tab w:val="right" w:leader="dot" w:pos="9016"/>
      </w:tabs>
      <w:spacing w:before="100" w:line="240" w:lineRule="auto"/>
    </w:pPr>
    <w:rPr>
      <w:b/>
    </w:rPr>
  </w:style>
  <w:style w:type="paragraph" w:styleId="TOC2">
    <w:name w:val="toc 2"/>
    <w:basedOn w:val="Normal"/>
    <w:next w:val="Normal"/>
    <w:autoRedefine/>
    <w:uiPriority w:val="39"/>
    <w:rsid w:val="00C44105"/>
    <w:pPr>
      <w:tabs>
        <w:tab w:val="left" w:pos="880"/>
        <w:tab w:val="right" w:leader="dot" w:pos="9016"/>
      </w:tabs>
      <w:spacing w:line="240" w:lineRule="auto"/>
      <w:ind w:left="221"/>
    </w:pPr>
  </w:style>
  <w:style w:type="paragraph" w:styleId="TOC3">
    <w:name w:val="toc 3"/>
    <w:basedOn w:val="Normal"/>
    <w:next w:val="Normal"/>
    <w:autoRedefine/>
    <w:uiPriority w:val="39"/>
    <w:rsid w:val="00C44105"/>
    <w:pPr>
      <w:spacing w:line="240" w:lineRule="auto"/>
      <w:ind w:left="442"/>
    </w:pPr>
  </w:style>
  <w:style w:type="paragraph" w:customStyle="1" w:styleId="HeaderandFooter">
    <w:name w:val="Header and Footer"/>
    <w:basedOn w:val="Normal"/>
    <w:rsid w:val="00C44105"/>
  </w:style>
  <w:style w:type="paragraph" w:styleId="Header">
    <w:name w:val="header"/>
    <w:basedOn w:val="Normal"/>
    <w:link w:val="HeaderChar1"/>
    <w:uiPriority w:val="99"/>
    <w:rsid w:val="00C44105"/>
    <w:pPr>
      <w:tabs>
        <w:tab w:val="center" w:pos="4513"/>
        <w:tab w:val="right" w:pos="9026"/>
      </w:tabs>
    </w:pPr>
  </w:style>
  <w:style w:type="character" w:customStyle="1" w:styleId="HeaderChar1">
    <w:name w:val="Header Char1"/>
    <w:basedOn w:val="DefaultParagraphFont"/>
    <w:link w:val="Header"/>
    <w:rsid w:val="00C44105"/>
    <w:rPr>
      <w:rFonts w:ascii="Calibri" w:eastAsia="Calibri" w:hAnsi="Calibri" w:cs="font468"/>
    </w:rPr>
  </w:style>
  <w:style w:type="paragraph" w:styleId="Footer">
    <w:name w:val="footer"/>
    <w:basedOn w:val="Normal"/>
    <w:link w:val="FooterChar1"/>
    <w:uiPriority w:val="99"/>
    <w:rsid w:val="00C44105"/>
    <w:pPr>
      <w:tabs>
        <w:tab w:val="center" w:pos="4513"/>
        <w:tab w:val="right" w:pos="9026"/>
      </w:tabs>
    </w:pPr>
  </w:style>
  <w:style w:type="character" w:customStyle="1" w:styleId="FooterChar1">
    <w:name w:val="Footer Char1"/>
    <w:basedOn w:val="DefaultParagraphFont"/>
    <w:link w:val="Footer"/>
    <w:rsid w:val="00C44105"/>
    <w:rPr>
      <w:rFonts w:ascii="Calibri" w:eastAsia="Calibri" w:hAnsi="Calibri" w:cs="font468"/>
    </w:rPr>
  </w:style>
  <w:style w:type="paragraph" w:styleId="ListParagraph">
    <w:name w:val="List Paragraph"/>
    <w:basedOn w:val="Normal"/>
    <w:uiPriority w:val="34"/>
    <w:qFormat/>
    <w:rsid w:val="00C44105"/>
    <w:pPr>
      <w:ind w:left="720"/>
      <w:contextualSpacing/>
    </w:pPr>
    <w:rPr>
      <w:rFonts w:eastAsia="font468"/>
    </w:rPr>
  </w:style>
  <w:style w:type="paragraph" w:styleId="BalloonText">
    <w:name w:val="Balloon Text"/>
    <w:basedOn w:val="Normal"/>
    <w:link w:val="BalloonTextChar1"/>
    <w:uiPriority w:val="99"/>
    <w:rsid w:val="00C44105"/>
    <w:rPr>
      <w:rFonts w:ascii="Segoe UI" w:hAnsi="Segoe UI" w:cs="Segoe UI"/>
      <w:sz w:val="18"/>
      <w:szCs w:val="18"/>
    </w:rPr>
  </w:style>
  <w:style w:type="character" w:customStyle="1" w:styleId="BalloonTextChar1">
    <w:name w:val="Balloon Text Char1"/>
    <w:basedOn w:val="DefaultParagraphFont"/>
    <w:link w:val="BalloonText"/>
    <w:uiPriority w:val="99"/>
    <w:rsid w:val="00C44105"/>
    <w:rPr>
      <w:rFonts w:ascii="Segoe UI" w:eastAsia="Calibri" w:hAnsi="Segoe UI" w:cs="Segoe UI"/>
      <w:sz w:val="18"/>
      <w:szCs w:val="18"/>
    </w:rPr>
  </w:style>
  <w:style w:type="paragraph" w:customStyle="1" w:styleId="EndNoteBibliography">
    <w:name w:val="EndNote Bibliography"/>
    <w:basedOn w:val="Normal"/>
    <w:next w:val="Normal"/>
    <w:autoRedefine/>
    <w:rsid w:val="006A0602"/>
    <w:pPr>
      <w:spacing w:line="240" w:lineRule="auto"/>
    </w:pPr>
    <w:rPr>
      <w:rFonts w:cs="Calibri"/>
    </w:rPr>
  </w:style>
  <w:style w:type="paragraph" w:customStyle="1" w:styleId="CommentText1">
    <w:name w:val="Comment Text1"/>
    <w:basedOn w:val="Normal"/>
    <w:rsid w:val="00C44105"/>
    <w:rPr>
      <w:rFonts w:eastAsia="Times New Roman" w:cs="Times New Roman"/>
      <w:color w:val="000000"/>
      <w:sz w:val="20"/>
      <w:szCs w:val="20"/>
      <w:lang w:eastAsia="en-GB"/>
    </w:rPr>
  </w:style>
  <w:style w:type="paragraph" w:customStyle="1" w:styleId="CommentSubject1">
    <w:name w:val="Comment Subject1"/>
    <w:basedOn w:val="CommentText1"/>
    <w:next w:val="CommentText1"/>
    <w:rsid w:val="00C44105"/>
    <w:rPr>
      <w:rFonts w:eastAsia="Calibri" w:cs="font468"/>
      <w:b/>
      <w:bCs/>
      <w:color w:val="auto"/>
      <w:lang w:eastAsia="en-US"/>
    </w:rPr>
  </w:style>
  <w:style w:type="paragraph" w:styleId="PlainText">
    <w:name w:val="Plain Text"/>
    <w:basedOn w:val="Normal"/>
    <w:link w:val="PlainTextChar1"/>
    <w:rsid w:val="00C44105"/>
    <w:rPr>
      <w:rFonts w:ascii="Consolas" w:hAnsi="Consolas" w:cs="Consolas"/>
      <w:sz w:val="21"/>
      <w:szCs w:val="21"/>
    </w:rPr>
  </w:style>
  <w:style w:type="character" w:customStyle="1" w:styleId="PlainTextChar1">
    <w:name w:val="Plain Text Char1"/>
    <w:basedOn w:val="DefaultParagraphFont"/>
    <w:link w:val="PlainText"/>
    <w:rsid w:val="00C44105"/>
    <w:rPr>
      <w:rFonts w:ascii="Consolas" w:eastAsia="Calibri" w:hAnsi="Consolas" w:cs="Consolas"/>
      <w:sz w:val="21"/>
      <w:szCs w:val="21"/>
    </w:rPr>
  </w:style>
  <w:style w:type="paragraph" w:styleId="Revision">
    <w:name w:val="Revision"/>
    <w:uiPriority w:val="99"/>
    <w:rsid w:val="00C44105"/>
    <w:pPr>
      <w:suppressAutoHyphens/>
      <w:spacing w:after="0" w:line="240" w:lineRule="auto"/>
    </w:pPr>
    <w:rPr>
      <w:rFonts w:ascii="Calibri" w:eastAsia="Calibri" w:hAnsi="Calibri" w:cs="font468"/>
    </w:rPr>
  </w:style>
  <w:style w:type="paragraph" w:styleId="NormalWeb">
    <w:name w:val="Normal (Web)"/>
    <w:basedOn w:val="Normal"/>
    <w:uiPriority w:val="99"/>
    <w:rsid w:val="00C44105"/>
    <w:rPr>
      <w:rFonts w:ascii="Times New Roman" w:hAnsi="Times New Roman" w:cs="Times New Roman"/>
      <w:sz w:val="24"/>
      <w:szCs w:val="24"/>
      <w:lang w:eastAsia="en-GB"/>
    </w:rPr>
  </w:style>
  <w:style w:type="paragraph" w:styleId="NoSpacing">
    <w:name w:val="No Spacing"/>
    <w:link w:val="NoSpacingChar"/>
    <w:autoRedefine/>
    <w:qFormat/>
    <w:rsid w:val="00C44105"/>
    <w:pPr>
      <w:suppressAutoHyphens/>
      <w:spacing w:after="0" w:line="360" w:lineRule="auto"/>
    </w:pPr>
    <w:rPr>
      <w:rFonts w:ascii="Calibri" w:eastAsia="Calibri" w:hAnsi="Calibri" w:cs="Arial"/>
    </w:rPr>
  </w:style>
  <w:style w:type="paragraph" w:customStyle="1" w:styleId="Caption1">
    <w:name w:val="Caption1"/>
    <w:basedOn w:val="Normal"/>
    <w:next w:val="Normal"/>
    <w:autoRedefine/>
    <w:rsid w:val="005C66A6"/>
    <w:pPr>
      <w:spacing w:line="240" w:lineRule="auto"/>
    </w:pPr>
    <w:rPr>
      <w:rFonts w:eastAsia="font468" w:cs="Arial"/>
      <w:b/>
      <w:bCs/>
      <w:lang w:eastAsia="zh-CN"/>
    </w:rPr>
  </w:style>
  <w:style w:type="paragraph" w:styleId="TOC4">
    <w:name w:val="toc 4"/>
    <w:basedOn w:val="Normal"/>
    <w:next w:val="Normal"/>
    <w:autoRedefine/>
    <w:uiPriority w:val="39"/>
    <w:rsid w:val="00C44105"/>
    <w:pPr>
      <w:spacing w:after="100" w:line="259" w:lineRule="auto"/>
      <w:ind w:left="660"/>
    </w:pPr>
    <w:rPr>
      <w:rFonts w:eastAsia="font468"/>
      <w:lang w:eastAsia="en-GB"/>
    </w:rPr>
  </w:style>
  <w:style w:type="paragraph" w:styleId="TOC5">
    <w:name w:val="toc 5"/>
    <w:basedOn w:val="Normal"/>
    <w:next w:val="Normal"/>
    <w:autoRedefine/>
    <w:uiPriority w:val="39"/>
    <w:rsid w:val="00C44105"/>
    <w:pPr>
      <w:spacing w:after="100" w:line="259" w:lineRule="auto"/>
      <w:ind w:left="880"/>
    </w:pPr>
    <w:rPr>
      <w:rFonts w:eastAsia="font468"/>
      <w:lang w:eastAsia="en-GB"/>
    </w:rPr>
  </w:style>
  <w:style w:type="paragraph" w:styleId="TOC6">
    <w:name w:val="toc 6"/>
    <w:basedOn w:val="Normal"/>
    <w:next w:val="Normal"/>
    <w:autoRedefine/>
    <w:uiPriority w:val="39"/>
    <w:rsid w:val="00C44105"/>
    <w:pPr>
      <w:spacing w:after="100" w:line="259" w:lineRule="auto"/>
      <w:ind w:left="1100"/>
    </w:pPr>
    <w:rPr>
      <w:rFonts w:eastAsia="font468"/>
      <w:lang w:eastAsia="en-GB"/>
    </w:rPr>
  </w:style>
  <w:style w:type="paragraph" w:styleId="TOC7">
    <w:name w:val="toc 7"/>
    <w:basedOn w:val="Normal"/>
    <w:next w:val="Normal"/>
    <w:autoRedefine/>
    <w:uiPriority w:val="39"/>
    <w:rsid w:val="00C44105"/>
    <w:pPr>
      <w:spacing w:after="100" w:line="259" w:lineRule="auto"/>
      <w:ind w:left="1320"/>
    </w:pPr>
    <w:rPr>
      <w:rFonts w:eastAsia="font468"/>
      <w:lang w:eastAsia="en-GB"/>
    </w:rPr>
  </w:style>
  <w:style w:type="paragraph" w:styleId="TOC8">
    <w:name w:val="toc 8"/>
    <w:basedOn w:val="Normal"/>
    <w:next w:val="Normal"/>
    <w:autoRedefine/>
    <w:uiPriority w:val="39"/>
    <w:rsid w:val="00C44105"/>
    <w:pPr>
      <w:spacing w:after="100" w:line="259" w:lineRule="auto"/>
      <w:ind w:left="1540"/>
    </w:pPr>
    <w:rPr>
      <w:rFonts w:eastAsia="font468"/>
      <w:lang w:eastAsia="en-GB"/>
    </w:rPr>
  </w:style>
  <w:style w:type="paragraph" w:styleId="TOC9">
    <w:name w:val="toc 9"/>
    <w:basedOn w:val="Normal"/>
    <w:next w:val="Normal"/>
    <w:autoRedefine/>
    <w:uiPriority w:val="39"/>
    <w:rsid w:val="00C44105"/>
    <w:pPr>
      <w:spacing w:after="100" w:line="259" w:lineRule="auto"/>
      <w:ind w:left="1760"/>
    </w:pPr>
    <w:rPr>
      <w:rFonts w:eastAsia="font468"/>
      <w:lang w:eastAsia="en-GB"/>
    </w:rPr>
  </w:style>
  <w:style w:type="paragraph" w:customStyle="1" w:styleId="Figures">
    <w:name w:val="Figures"/>
    <w:basedOn w:val="Normal"/>
    <w:rsid w:val="00C44105"/>
    <w:rPr>
      <w:b/>
      <w:bCs/>
    </w:rPr>
  </w:style>
  <w:style w:type="paragraph" w:customStyle="1" w:styleId="TableofFigures1">
    <w:name w:val="Table of Figures1"/>
    <w:basedOn w:val="Normal"/>
    <w:next w:val="Normal"/>
    <w:rsid w:val="00C44105"/>
  </w:style>
  <w:style w:type="paragraph" w:customStyle="1" w:styleId="Appendix">
    <w:name w:val="Appendix"/>
    <w:basedOn w:val="Normal"/>
    <w:rsid w:val="00C44105"/>
    <w:rPr>
      <w:b/>
      <w:sz w:val="32"/>
      <w:u w:val="single"/>
    </w:rPr>
  </w:style>
  <w:style w:type="paragraph" w:customStyle="1" w:styleId="EndNoteBibliographyTitle">
    <w:name w:val="EndNote Bibliography Title"/>
    <w:basedOn w:val="Normal"/>
    <w:rsid w:val="00C44105"/>
    <w:pPr>
      <w:jc w:val="center"/>
    </w:pPr>
    <w:rPr>
      <w:rFonts w:cs="Calibri"/>
      <w:lang w:val="en-US"/>
    </w:rPr>
  </w:style>
  <w:style w:type="paragraph" w:customStyle="1" w:styleId="Default">
    <w:name w:val="Default"/>
    <w:rsid w:val="00C44105"/>
    <w:pPr>
      <w:suppressAutoHyphens/>
      <w:spacing w:after="0" w:line="240" w:lineRule="auto"/>
    </w:pPr>
    <w:rPr>
      <w:rFonts w:ascii="Calibri" w:eastAsia="Calibri" w:hAnsi="Calibri" w:cs="Calibri"/>
      <w:color w:val="000000"/>
      <w:sz w:val="24"/>
      <w:szCs w:val="24"/>
    </w:rPr>
  </w:style>
  <w:style w:type="paragraph" w:styleId="FootnoteText">
    <w:name w:val="footnote text"/>
    <w:basedOn w:val="Normal"/>
    <w:link w:val="FootnoteTextChar1"/>
    <w:rsid w:val="00C44105"/>
    <w:pPr>
      <w:spacing w:line="240" w:lineRule="auto"/>
    </w:pPr>
    <w:rPr>
      <w:rFonts w:eastAsia="font468"/>
      <w:sz w:val="20"/>
      <w:szCs w:val="20"/>
    </w:rPr>
  </w:style>
  <w:style w:type="character" w:customStyle="1" w:styleId="FootnoteTextChar1">
    <w:name w:val="Footnote Text Char1"/>
    <w:basedOn w:val="DefaultParagraphFont"/>
    <w:link w:val="FootnoteText"/>
    <w:rsid w:val="00C44105"/>
    <w:rPr>
      <w:rFonts w:ascii="Calibri" w:eastAsia="font468" w:hAnsi="Calibri" w:cs="font468"/>
      <w:sz w:val="20"/>
      <w:szCs w:val="20"/>
    </w:rPr>
  </w:style>
  <w:style w:type="paragraph" w:styleId="Title">
    <w:name w:val="Title"/>
    <w:basedOn w:val="Normal"/>
    <w:next w:val="Normal"/>
    <w:link w:val="TitleChar1"/>
    <w:qFormat/>
    <w:rsid w:val="00C44105"/>
    <w:pPr>
      <w:spacing w:line="240" w:lineRule="auto"/>
      <w:contextualSpacing/>
    </w:pPr>
    <w:rPr>
      <w:rFonts w:eastAsia="font468"/>
      <w:color w:val="1F4E79"/>
      <w:spacing w:val="-10"/>
      <w:kern w:val="2"/>
      <w:sz w:val="56"/>
      <w:szCs w:val="56"/>
    </w:rPr>
  </w:style>
  <w:style w:type="character" w:customStyle="1" w:styleId="TitleChar1">
    <w:name w:val="Title Char1"/>
    <w:basedOn w:val="DefaultParagraphFont"/>
    <w:link w:val="Title"/>
    <w:rsid w:val="00C44105"/>
    <w:rPr>
      <w:rFonts w:ascii="Calibri" w:eastAsia="font468" w:hAnsi="Calibri" w:cs="font468"/>
      <w:color w:val="1F4E79"/>
      <w:spacing w:val="-10"/>
      <w:kern w:val="2"/>
      <w:sz w:val="56"/>
      <w:szCs w:val="56"/>
    </w:rPr>
  </w:style>
  <w:style w:type="paragraph" w:customStyle="1" w:styleId="p">
    <w:name w:val="p"/>
    <w:basedOn w:val="Normal"/>
    <w:rsid w:val="00C44105"/>
    <w:pPr>
      <w:spacing w:before="280" w:after="280" w:line="240" w:lineRule="auto"/>
    </w:pPr>
    <w:rPr>
      <w:rFonts w:ascii="Times" w:hAnsi="Times" w:cs="Times New Roman"/>
      <w:sz w:val="20"/>
      <w:szCs w:val="20"/>
    </w:rPr>
  </w:style>
  <w:style w:type="paragraph" w:customStyle="1" w:styleId="content-description-block-title">
    <w:name w:val="content-description-block-title"/>
    <w:basedOn w:val="Normal"/>
    <w:rsid w:val="00C44105"/>
    <w:pPr>
      <w:spacing w:before="280" w:after="280" w:line="240" w:lineRule="auto"/>
    </w:pPr>
    <w:rPr>
      <w:rFonts w:ascii="Times" w:hAnsi="Times" w:cs="Times New Roman"/>
      <w:sz w:val="20"/>
      <w:szCs w:val="20"/>
    </w:rPr>
  </w:style>
  <w:style w:type="paragraph" w:customStyle="1" w:styleId="Tablebody">
    <w:name w:val="Table body"/>
    <w:basedOn w:val="Normal"/>
    <w:rsid w:val="00C44105"/>
    <w:pPr>
      <w:spacing w:before="60" w:after="60" w:line="276" w:lineRule="auto"/>
    </w:pPr>
    <w:rPr>
      <w:rFonts w:ascii="Arial" w:hAnsi="Arial" w:cs="Calibri"/>
      <w:sz w:val="20"/>
      <w:szCs w:val="24"/>
    </w:rPr>
  </w:style>
  <w:style w:type="paragraph" w:customStyle="1" w:styleId="TableNormal1">
    <w:name w:val="Table Normal1"/>
    <w:rsid w:val="00C44105"/>
    <w:pPr>
      <w:suppressAutoHyphens/>
    </w:pPr>
    <w:rPr>
      <w:rFonts w:ascii="Times New Roman" w:eastAsia="Calibri" w:hAnsi="Times New Roman" w:cs="Times New Roman"/>
      <w:sz w:val="20"/>
      <w:szCs w:val="20"/>
      <w:lang w:eastAsia="en-GB"/>
    </w:rPr>
  </w:style>
  <w:style w:type="character" w:styleId="CommentReference">
    <w:name w:val="annotation reference"/>
    <w:uiPriority w:val="99"/>
    <w:semiHidden/>
    <w:unhideWhenUsed/>
    <w:rsid w:val="00C44105"/>
    <w:rPr>
      <w:sz w:val="16"/>
      <w:szCs w:val="16"/>
    </w:rPr>
  </w:style>
  <w:style w:type="paragraph" w:styleId="CommentText">
    <w:name w:val="annotation text"/>
    <w:basedOn w:val="Normal"/>
    <w:link w:val="CommentTextChar1"/>
    <w:uiPriority w:val="99"/>
    <w:unhideWhenUsed/>
    <w:rsid w:val="00C44105"/>
    <w:rPr>
      <w:sz w:val="20"/>
      <w:szCs w:val="20"/>
    </w:rPr>
  </w:style>
  <w:style w:type="character" w:customStyle="1" w:styleId="CommentTextChar1">
    <w:name w:val="Comment Text Char1"/>
    <w:link w:val="CommentText"/>
    <w:uiPriority w:val="99"/>
    <w:rsid w:val="00C44105"/>
    <w:rPr>
      <w:rFonts w:ascii="Calibri" w:eastAsia="Calibri" w:hAnsi="Calibri" w:cs="font468"/>
      <w:sz w:val="20"/>
      <w:szCs w:val="20"/>
    </w:rPr>
  </w:style>
  <w:style w:type="paragraph" w:styleId="CommentSubject">
    <w:name w:val="annotation subject"/>
    <w:basedOn w:val="CommentText"/>
    <w:next w:val="CommentText"/>
    <w:link w:val="CommentSubjectChar1"/>
    <w:uiPriority w:val="99"/>
    <w:semiHidden/>
    <w:unhideWhenUsed/>
    <w:rsid w:val="00C44105"/>
    <w:rPr>
      <w:b/>
      <w:bCs/>
    </w:rPr>
  </w:style>
  <w:style w:type="character" w:customStyle="1" w:styleId="CommentSubjectChar1">
    <w:name w:val="Comment Subject Char1"/>
    <w:link w:val="CommentSubject"/>
    <w:uiPriority w:val="99"/>
    <w:semiHidden/>
    <w:rsid w:val="00C44105"/>
    <w:rPr>
      <w:rFonts w:ascii="Calibri" w:eastAsia="Calibri" w:hAnsi="Calibri" w:cs="font468"/>
      <w:b/>
      <w:bCs/>
      <w:sz w:val="20"/>
      <w:szCs w:val="20"/>
    </w:rPr>
  </w:style>
  <w:style w:type="table" w:styleId="TableGrid">
    <w:name w:val="Table Grid"/>
    <w:basedOn w:val="TableNormal"/>
    <w:uiPriority w:val="59"/>
    <w:rsid w:val="00C4410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rsid w:val="00C44105"/>
  </w:style>
  <w:style w:type="character" w:customStyle="1" w:styleId="hgkelc">
    <w:name w:val="hgkelc"/>
    <w:rsid w:val="00C44105"/>
  </w:style>
  <w:style w:type="paragraph" w:customStyle="1" w:styleId="spacey">
    <w:name w:val="spacey"/>
    <w:basedOn w:val="Normal"/>
    <w:rsid w:val="00C44105"/>
    <w:pPr>
      <w:suppressAutoHyphens w:val="0"/>
      <w:spacing w:before="100" w:beforeAutospacing="1" w:after="100" w:afterAutospacing="1" w:line="240" w:lineRule="auto"/>
    </w:pPr>
    <w:rPr>
      <w:rFonts w:ascii="Times New Roman" w:hAnsi="Times New Roman" w:cs="Times New Roman"/>
      <w:sz w:val="24"/>
      <w:szCs w:val="24"/>
      <w:lang w:val="en-US"/>
    </w:rPr>
  </w:style>
  <w:style w:type="character" w:customStyle="1" w:styleId="footers">
    <w:name w:val="footers"/>
    <w:rsid w:val="00C44105"/>
  </w:style>
  <w:style w:type="character" w:customStyle="1" w:styleId="c-article-referencescounter">
    <w:name w:val="c-article-references__counter"/>
    <w:rsid w:val="00C44105"/>
  </w:style>
  <w:style w:type="paragraph" w:customStyle="1" w:styleId="c-article-referencestext">
    <w:name w:val="c-article-references__text"/>
    <w:basedOn w:val="Normal"/>
    <w:rsid w:val="00C44105"/>
    <w:pPr>
      <w:suppressAutoHyphens w:val="0"/>
      <w:spacing w:before="100" w:beforeAutospacing="1" w:after="100" w:afterAutospacing="1" w:line="240" w:lineRule="auto"/>
    </w:pPr>
    <w:rPr>
      <w:rFonts w:ascii="Times New Roman" w:hAnsi="Times New Roman" w:cs="Times New Roman"/>
      <w:sz w:val="24"/>
      <w:szCs w:val="24"/>
      <w:lang w:val="en-US"/>
    </w:rPr>
  </w:style>
  <w:style w:type="paragraph" w:customStyle="1" w:styleId="c-article-referenceslinks">
    <w:name w:val="c-article-references__links"/>
    <w:basedOn w:val="Normal"/>
    <w:rsid w:val="00C44105"/>
    <w:pPr>
      <w:suppressAutoHyphens w:val="0"/>
      <w:spacing w:before="100" w:beforeAutospacing="1" w:after="100" w:afterAutospacing="1" w:line="240" w:lineRule="auto"/>
    </w:pPr>
    <w:rPr>
      <w:rFonts w:ascii="Times New Roman" w:hAnsi="Times New Roman" w:cs="Times New Roman"/>
      <w:sz w:val="24"/>
      <w:szCs w:val="24"/>
      <w:lang w:val="en-US"/>
    </w:rPr>
  </w:style>
  <w:style w:type="paragraph" w:customStyle="1" w:styleId="xmsonormal">
    <w:name w:val="x_msonormal"/>
    <w:basedOn w:val="Normal"/>
    <w:rsid w:val="009D1089"/>
    <w:pPr>
      <w:suppressAutoHyphens w:val="0"/>
      <w:spacing w:before="100" w:beforeAutospacing="1" w:after="100" w:afterAutospacing="1" w:line="240" w:lineRule="auto"/>
    </w:pPr>
    <w:rPr>
      <w:rFonts w:ascii="Times New Roman" w:eastAsia="Times New Roman" w:hAnsi="Times New Roman" w:cs="Times New Roman"/>
      <w:sz w:val="24"/>
      <w:szCs w:val="24"/>
      <w:lang w:eastAsia="en-GB"/>
    </w:rPr>
  </w:style>
  <w:style w:type="table" w:customStyle="1" w:styleId="TableGridLight1">
    <w:name w:val="Table Grid Light1"/>
    <w:basedOn w:val="TableNormal"/>
    <w:uiPriority w:val="40"/>
    <w:rsid w:val="0064423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PageNumber">
    <w:name w:val="page number"/>
    <w:basedOn w:val="DefaultParagraphFont"/>
    <w:uiPriority w:val="99"/>
    <w:semiHidden/>
    <w:unhideWhenUsed/>
    <w:rsid w:val="00644239"/>
  </w:style>
  <w:style w:type="character" w:customStyle="1" w:styleId="NoSpacingChar">
    <w:name w:val="No Spacing Char"/>
    <w:basedOn w:val="DefaultParagraphFont"/>
    <w:link w:val="NoSpacing"/>
    <w:rsid w:val="00644239"/>
    <w:rPr>
      <w:rFonts w:ascii="Calibri" w:eastAsia="Calibri" w:hAnsi="Calibri" w:cs="Arial"/>
    </w:rPr>
  </w:style>
  <w:style w:type="character" w:customStyle="1" w:styleId="UnresolvedMention9">
    <w:name w:val="Unresolved Mention9"/>
    <w:basedOn w:val="DefaultParagraphFont"/>
    <w:uiPriority w:val="99"/>
    <w:semiHidden/>
    <w:unhideWhenUsed/>
    <w:rsid w:val="00392EB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302489">
      <w:bodyDiv w:val="1"/>
      <w:marLeft w:val="0"/>
      <w:marRight w:val="0"/>
      <w:marTop w:val="0"/>
      <w:marBottom w:val="0"/>
      <w:divBdr>
        <w:top w:val="none" w:sz="0" w:space="0" w:color="auto"/>
        <w:left w:val="none" w:sz="0" w:space="0" w:color="auto"/>
        <w:bottom w:val="none" w:sz="0" w:space="0" w:color="auto"/>
        <w:right w:val="none" w:sz="0" w:space="0" w:color="auto"/>
      </w:divBdr>
    </w:div>
    <w:div w:id="314842779">
      <w:bodyDiv w:val="1"/>
      <w:marLeft w:val="0"/>
      <w:marRight w:val="0"/>
      <w:marTop w:val="0"/>
      <w:marBottom w:val="0"/>
      <w:divBdr>
        <w:top w:val="none" w:sz="0" w:space="0" w:color="auto"/>
        <w:left w:val="none" w:sz="0" w:space="0" w:color="auto"/>
        <w:bottom w:val="none" w:sz="0" w:space="0" w:color="auto"/>
        <w:right w:val="none" w:sz="0" w:space="0" w:color="auto"/>
      </w:divBdr>
    </w:div>
    <w:div w:id="336546144">
      <w:bodyDiv w:val="1"/>
      <w:marLeft w:val="0"/>
      <w:marRight w:val="0"/>
      <w:marTop w:val="0"/>
      <w:marBottom w:val="0"/>
      <w:divBdr>
        <w:top w:val="none" w:sz="0" w:space="0" w:color="auto"/>
        <w:left w:val="none" w:sz="0" w:space="0" w:color="auto"/>
        <w:bottom w:val="none" w:sz="0" w:space="0" w:color="auto"/>
        <w:right w:val="none" w:sz="0" w:space="0" w:color="auto"/>
      </w:divBdr>
    </w:div>
    <w:div w:id="360399952">
      <w:bodyDiv w:val="1"/>
      <w:marLeft w:val="0"/>
      <w:marRight w:val="0"/>
      <w:marTop w:val="0"/>
      <w:marBottom w:val="0"/>
      <w:divBdr>
        <w:top w:val="none" w:sz="0" w:space="0" w:color="auto"/>
        <w:left w:val="none" w:sz="0" w:space="0" w:color="auto"/>
        <w:bottom w:val="none" w:sz="0" w:space="0" w:color="auto"/>
        <w:right w:val="none" w:sz="0" w:space="0" w:color="auto"/>
      </w:divBdr>
      <w:divsChild>
        <w:div w:id="211694445">
          <w:marLeft w:val="0"/>
          <w:marRight w:val="0"/>
          <w:marTop w:val="0"/>
          <w:marBottom w:val="0"/>
          <w:divBdr>
            <w:top w:val="none" w:sz="0" w:space="0" w:color="auto"/>
            <w:left w:val="none" w:sz="0" w:space="0" w:color="auto"/>
            <w:bottom w:val="none" w:sz="0" w:space="0" w:color="auto"/>
            <w:right w:val="none" w:sz="0" w:space="0" w:color="auto"/>
          </w:divBdr>
        </w:div>
        <w:div w:id="2021616258">
          <w:marLeft w:val="0"/>
          <w:marRight w:val="0"/>
          <w:marTop w:val="0"/>
          <w:marBottom w:val="0"/>
          <w:divBdr>
            <w:top w:val="none" w:sz="0" w:space="0" w:color="auto"/>
            <w:left w:val="none" w:sz="0" w:space="0" w:color="auto"/>
            <w:bottom w:val="none" w:sz="0" w:space="0" w:color="auto"/>
            <w:right w:val="none" w:sz="0" w:space="0" w:color="auto"/>
          </w:divBdr>
        </w:div>
        <w:div w:id="531454995">
          <w:marLeft w:val="0"/>
          <w:marRight w:val="0"/>
          <w:marTop w:val="0"/>
          <w:marBottom w:val="0"/>
          <w:divBdr>
            <w:top w:val="none" w:sz="0" w:space="0" w:color="auto"/>
            <w:left w:val="none" w:sz="0" w:space="0" w:color="auto"/>
            <w:bottom w:val="none" w:sz="0" w:space="0" w:color="auto"/>
            <w:right w:val="none" w:sz="0" w:space="0" w:color="auto"/>
          </w:divBdr>
        </w:div>
        <w:div w:id="1484276561">
          <w:marLeft w:val="0"/>
          <w:marRight w:val="0"/>
          <w:marTop w:val="0"/>
          <w:marBottom w:val="0"/>
          <w:divBdr>
            <w:top w:val="none" w:sz="0" w:space="0" w:color="auto"/>
            <w:left w:val="none" w:sz="0" w:space="0" w:color="auto"/>
            <w:bottom w:val="none" w:sz="0" w:space="0" w:color="auto"/>
            <w:right w:val="none" w:sz="0" w:space="0" w:color="auto"/>
          </w:divBdr>
        </w:div>
      </w:divsChild>
    </w:div>
    <w:div w:id="399330129">
      <w:bodyDiv w:val="1"/>
      <w:marLeft w:val="0"/>
      <w:marRight w:val="0"/>
      <w:marTop w:val="0"/>
      <w:marBottom w:val="0"/>
      <w:divBdr>
        <w:top w:val="none" w:sz="0" w:space="0" w:color="auto"/>
        <w:left w:val="none" w:sz="0" w:space="0" w:color="auto"/>
        <w:bottom w:val="none" w:sz="0" w:space="0" w:color="auto"/>
        <w:right w:val="none" w:sz="0" w:space="0" w:color="auto"/>
      </w:divBdr>
    </w:div>
    <w:div w:id="407581045">
      <w:bodyDiv w:val="1"/>
      <w:marLeft w:val="0"/>
      <w:marRight w:val="0"/>
      <w:marTop w:val="0"/>
      <w:marBottom w:val="0"/>
      <w:divBdr>
        <w:top w:val="none" w:sz="0" w:space="0" w:color="auto"/>
        <w:left w:val="none" w:sz="0" w:space="0" w:color="auto"/>
        <w:bottom w:val="none" w:sz="0" w:space="0" w:color="auto"/>
        <w:right w:val="none" w:sz="0" w:space="0" w:color="auto"/>
      </w:divBdr>
    </w:div>
    <w:div w:id="805010515">
      <w:bodyDiv w:val="1"/>
      <w:marLeft w:val="0"/>
      <w:marRight w:val="0"/>
      <w:marTop w:val="0"/>
      <w:marBottom w:val="0"/>
      <w:divBdr>
        <w:top w:val="none" w:sz="0" w:space="0" w:color="auto"/>
        <w:left w:val="none" w:sz="0" w:space="0" w:color="auto"/>
        <w:bottom w:val="none" w:sz="0" w:space="0" w:color="auto"/>
        <w:right w:val="none" w:sz="0" w:space="0" w:color="auto"/>
      </w:divBdr>
    </w:div>
    <w:div w:id="1185897580">
      <w:bodyDiv w:val="1"/>
      <w:marLeft w:val="0"/>
      <w:marRight w:val="0"/>
      <w:marTop w:val="0"/>
      <w:marBottom w:val="0"/>
      <w:divBdr>
        <w:top w:val="none" w:sz="0" w:space="0" w:color="auto"/>
        <w:left w:val="none" w:sz="0" w:space="0" w:color="auto"/>
        <w:bottom w:val="none" w:sz="0" w:space="0" w:color="auto"/>
        <w:right w:val="none" w:sz="0" w:space="0" w:color="auto"/>
      </w:divBdr>
    </w:div>
    <w:div w:id="1197353214">
      <w:bodyDiv w:val="1"/>
      <w:marLeft w:val="0"/>
      <w:marRight w:val="0"/>
      <w:marTop w:val="0"/>
      <w:marBottom w:val="0"/>
      <w:divBdr>
        <w:top w:val="none" w:sz="0" w:space="0" w:color="auto"/>
        <w:left w:val="none" w:sz="0" w:space="0" w:color="auto"/>
        <w:bottom w:val="none" w:sz="0" w:space="0" w:color="auto"/>
        <w:right w:val="none" w:sz="0" w:space="0" w:color="auto"/>
      </w:divBdr>
    </w:div>
    <w:div w:id="1203635394">
      <w:bodyDiv w:val="1"/>
      <w:marLeft w:val="0"/>
      <w:marRight w:val="0"/>
      <w:marTop w:val="0"/>
      <w:marBottom w:val="0"/>
      <w:divBdr>
        <w:top w:val="none" w:sz="0" w:space="0" w:color="auto"/>
        <w:left w:val="none" w:sz="0" w:space="0" w:color="auto"/>
        <w:bottom w:val="none" w:sz="0" w:space="0" w:color="auto"/>
        <w:right w:val="none" w:sz="0" w:space="0" w:color="auto"/>
      </w:divBdr>
    </w:div>
    <w:div w:id="1238201832">
      <w:bodyDiv w:val="1"/>
      <w:marLeft w:val="0"/>
      <w:marRight w:val="0"/>
      <w:marTop w:val="0"/>
      <w:marBottom w:val="0"/>
      <w:divBdr>
        <w:top w:val="none" w:sz="0" w:space="0" w:color="auto"/>
        <w:left w:val="none" w:sz="0" w:space="0" w:color="auto"/>
        <w:bottom w:val="none" w:sz="0" w:space="0" w:color="auto"/>
        <w:right w:val="none" w:sz="0" w:space="0" w:color="auto"/>
      </w:divBdr>
    </w:div>
    <w:div w:id="1423381375">
      <w:bodyDiv w:val="1"/>
      <w:marLeft w:val="0"/>
      <w:marRight w:val="0"/>
      <w:marTop w:val="0"/>
      <w:marBottom w:val="0"/>
      <w:divBdr>
        <w:top w:val="none" w:sz="0" w:space="0" w:color="auto"/>
        <w:left w:val="none" w:sz="0" w:space="0" w:color="auto"/>
        <w:bottom w:val="none" w:sz="0" w:space="0" w:color="auto"/>
        <w:right w:val="none" w:sz="0" w:space="0" w:color="auto"/>
      </w:divBdr>
    </w:div>
    <w:div w:id="1623682771">
      <w:bodyDiv w:val="1"/>
      <w:marLeft w:val="0"/>
      <w:marRight w:val="0"/>
      <w:marTop w:val="0"/>
      <w:marBottom w:val="0"/>
      <w:divBdr>
        <w:top w:val="none" w:sz="0" w:space="0" w:color="auto"/>
        <w:left w:val="none" w:sz="0" w:space="0" w:color="auto"/>
        <w:bottom w:val="none" w:sz="0" w:space="0" w:color="auto"/>
        <w:right w:val="none" w:sz="0" w:space="0" w:color="auto"/>
      </w:divBdr>
    </w:div>
    <w:div w:id="1748770120">
      <w:bodyDiv w:val="1"/>
      <w:marLeft w:val="0"/>
      <w:marRight w:val="0"/>
      <w:marTop w:val="0"/>
      <w:marBottom w:val="0"/>
      <w:divBdr>
        <w:top w:val="none" w:sz="0" w:space="0" w:color="auto"/>
        <w:left w:val="none" w:sz="0" w:space="0" w:color="auto"/>
        <w:bottom w:val="none" w:sz="0" w:space="0" w:color="auto"/>
        <w:right w:val="none" w:sz="0" w:space="0" w:color="auto"/>
      </w:divBdr>
    </w:div>
    <w:div w:id="1820613034">
      <w:bodyDiv w:val="1"/>
      <w:marLeft w:val="0"/>
      <w:marRight w:val="0"/>
      <w:marTop w:val="0"/>
      <w:marBottom w:val="0"/>
      <w:divBdr>
        <w:top w:val="none" w:sz="0" w:space="0" w:color="auto"/>
        <w:left w:val="none" w:sz="0" w:space="0" w:color="auto"/>
        <w:bottom w:val="none" w:sz="0" w:space="0" w:color="auto"/>
        <w:right w:val="none" w:sz="0" w:space="0" w:color="auto"/>
      </w:divBdr>
    </w:div>
    <w:div w:id="1830438018">
      <w:bodyDiv w:val="1"/>
      <w:marLeft w:val="0"/>
      <w:marRight w:val="0"/>
      <w:marTop w:val="0"/>
      <w:marBottom w:val="0"/>
      <w:divBdr>
        <w:top w:val="none" w:sz="0" w:space="0" w:color="auto"/>
        <w:left w:val="none" w:sz="0" w:space="0" w:color="auto"/>
        <w:bottom w:val="none" w:sz="0" w:space="0" w:color="auto"/>
        <w:right w:val="none" w:sz="0" w:space="0" w:color="auto"/>
      </w:divBdr>
    </w:div>
    <w:div w:id="1923679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safetxt.lshtm.ac.uk/publications/" TargetMode="External"/><Relationship Id="rId299" Type="http://schemas.openxmlformats.org/officeDocument/2006/relationships/hyperlink" Target="https://doi.org/10.1136/sti.2005.017186" TargetMode="External"/><Relationship Id="rId21" Type="http://schemas.openxmlformats.org/officeDocument/2006/relationships/footer" Target="footer12.xml"/><Relationship Id="rId63" Type="http://schemas.openxmlformats.org/officeDocument/2006/relationships/hyperlink" Target="https://safetxt.lshtm.ac.uk/publications/" TargetMode="External"/><Relationship Id="rId159" Type="http://schemas.openxmlformats.org/officeDocument/2006/relationships/hyperlink" Target="https://safetxt.lshtm.ac.uk/publications/" TargetMode="External"/><Relationship Id="rId324" Type="http://schemas.openxmlformats.org/officeDocument/2006/relationships/hyperlink" Target="https://doi.org/10.1001/jama.2013.280034" TargetMode="External"/><Relationship Id="rId170" Type="http://schemas.openxmlformats.org/officeDocument/2006/relationships/hyperlink" Target="https://safetxt.lshtm.ac.uk/publications/" TargetMode="External"/><Relationship Id="rId226" Type="http://schemas.openxmlformats.org/officeDocument/2006/relationships/hyperlink" Target="https://doi.org/10.1001/jama.292.2.171" TargetMode="External"/><Relationship Id="rId268" Type="http://schemas.openxmlformats.org/officeDocument/2006/relationships/hyperlink" Target="https://doi.org/10.1136/bmj.b2393" TargetMode="External"/><Relationship Id="rId32" Type="http://schemas.openxmlformats.org/officeDocument/2006/relationships/footer" Target="footer19.xml"/><Relationship Id="rId74" Type="http://schemas.openxmlformats.org/officeDocument/2006/relationships/hyperlink" Target="https://safetxt.lshtm.ac.uk/publications/" TargetMode="External"/><Relationship Id="rId128" Type="http://schemas.openxmlformats.org/officeDocument/2006/relationships/hyperlink" Target="https://safetxt.lshtm.ac.uk/publications/" TargetMode="External"/><Relationship Id="rId335" Type="http://schemas.openxmlformats.org/officeDocument/2006/relationships/theme" Target="theme/theme1.xml"/><Relationship Id="rId5" Type="http://schemas.openxmlformats.org/officeDocument/2006/relationships/webSettings" Target="webSettings.xml"/><Relationship Id="rId181" Type="http://schemas.openxmlformats.org/officeDocument/2006/relationships/hyperlink" Target="https://safetxt.lshtm.ac.uk/publications/" TargetMode="External"/><Relationship Id="rId237" Type="http://schemas.openxmlformats.org/officeDocument/2006/relationships/hyperlink" Target="https://doi.org/10.1097/QAD.0b013e32833c4ac7" TargetMode="External"/><Relationship Id="rId279" Type="http://schemas.openxmlformats.org/officeDocument/2006/relationships/hyperlink" Target="https://doi.org/10.1186/s13063-016-1155-1" TargetMode="External"/><Relationship Id="rId43" Type="http://schemas.openxmlformats.org/officeDocument/2006/relationships/hyperlink" Target="https://safetxt.lshtm.ac.uk/publications/" TargetMode="External"/><Relationship Id="rId139" Type="http://schemas.openxmlformats.org/officeDocument/2006/relationships/hyperlink" Target="https://safetxt.lshtm.ac.uk/publications/" TargetMode="External"/><Relationship Id="rId290" Type="http://schemas.openxmlformats.org/officeDocument/2006/relationships/hyperlink" Target="https://doi.org/10.1002/14651858.MR000008.pub4" TargetMode="External"/><Relationship Id="rId304" Type="http://schemas.openxmlformats.org/officeDocument/2006/relationships/hyperlink" Target="https://doi.org/10.1136/sti.2010.048694" TargetMode="External"/><Relationship Id="rId85" Type="http://schemas.openxmlformats.org/officeDocument/2006/relationships/hyperlink" Target="https://safetxt.lshtm.ac.uk/publications/" TargetMode="External"/><Relationship Id="rId150" Type="http://schemas.openxmlformats.org/officeDocument/2006/relationships/hyperlink" Target="https://safetxt.lshtm.ac.uk/publications/" TargetMode="External"/><Relationship Id="rId192" Type="http://schemas.openxmlformats.org/officeDocument/2006/relationships/hyperlink" Target="https://safetxt.lshtm.ac.uk/publications/" TargetMode="External"/><Relationship Id="rId206" Type="http://schemas.openxmlformats.org/officeDocument/2006/relationships/hyperlink" Target="https://safetxt.lshtm.ac.uk/publications/" TargetMode="External"/><Relationship Id="rId248" Type="http://schemas.openxmlformats.org/officeDocument/2006/relationships/hyperlink" Target="https://doi.org/10.1007/s10461-019-02427-6" TargetMode="External"/><Relationship Id="rId12" Type="http://schemas.openxmlformats.org/officeDocument/2006/relationships/footer" Target="footer4.xml"/><Relationship Id="rId108" Type="http://schemas.openxmlformats.org/officeDocument/2006/relationships/hyperlink" Target="https://safetxt.lshtm.ac.uk/publications/" TargetMode="External"/><Relationship Id="rId315" Type="http://schemas.openxmlformats.org/officeDocument/2006/relationships/hyperlink" Target="https://doi.org/10.1016/s0277-9536(02)00304-0" TargetMode="External"/><Relationship Id="rId54" Type="http://schemas.openxmlformats.org/officeDocument/2006/relationships/hyperlink" Target="https://safetxt.lshtm.ac.uk/publications/" TargetMode="External"/><Relationship Id="rId96" Type="http://schemas.openxmlformats.org/officeDocument/2006/relationships/hyperlink" Target="https://safetxt.lshtm.ac.uk/publications/" TargetMode="External"/><Relationship Id="rId161" Type="http://schemas.openxmlformats.org/officeDocument/2006/relationships/hyperlink" Target="https://safetxt.lshtm.ac.uk/publications/" TargetMode="External"/><Relationship Id="rId217" Type="http://schemas.openxmlformats.org/officeDocument/2006/relationships/footer" Target="footer28.xml"/><Relationship Id="rId259" Type="http://schemas.openxmlformats.org/officeDocument/2006/relationships/hyperlink" Target="https://doi.org/10.1258/095646206778145686" TargetMode="External"/><Relationship Id="rId23" Type="http://schemas.openxmlformats.org/officeDocument/2006/relationships/image" Target="media/image1.png"/><Relationship Id="rId119" Type="http://schemas.openxmlformats.org/officeDocument/2006/relationships/hyperlink" Target="https://safetxt.lshtm.ac.uk/publications/" TargetMode="External"/><Relationship Id="rId270" Type="http://schemas.openxmlformats.org/officeDocument/2006/relationships/hyperlink" Target="https://data.bris.ac.uk/data/dataset/1ef3q32gybk001v77c1ifmty7x" TargetMode="External"/><Relationship Id="rId326" Type="http://schemas.openxmlformats.org/officeDocument/2006/relationships/footer" Target="footer29.xml"/><Relationship Id="rId65" Type="http://schemas.openxmlformats.org/officeDocument/2006/relationships/hyperlink" Target="https://safetxt.lshtm.ac.uk/publications/" TargetMode="External"/><Relationship Id="rId130" Type="http://schemas.openxmlformats.org/officeDocument/2006/relationships/hyperlink" Target="https://safetxt.lshtm.ac.uk/publications/" TargetMode="External"/><Relationship Id="rId172" Type="http://schemas.openxmlformats.org/officeDocument/2006/relationships/hyperlink" Target="https://safetxt.lshtm.ac.uk/publications/" TargetMode="External"/><Relationship Id="rId228" Type="http://schemas.openxmlformats.org/officeDocument/2006/relationships/hyperlink" Target="https://doi.org/10.1136/jech.2008.085456" TargetMode="External"/><Relationship Id="rId281" Type="http://schemas.openxmlformats.org/officeDocument/2006/relationships/hyperlink" Target="https://doi.org/10.1136/bmj.e2809" TargetMode="External"/><Relationship Id="rId34" Type="http://schemas.openxmlformats.org/officeDocument/2006/relationships/image" Target="media/image6.jpeg"/><Relationship Id="rId76" Type="http://schemas.openxmlformats.org/officeDocument/2006/relationships/hyperlink" Target="https://safetxt.lshtm.ac.uk/publications/" TargetMode="External"/><Relationship Id="rId141" Type="http://schemas.openxmlformats.org/officeDocument/2006/relationships/hyperlink" Target="https://safetxt.lshtm.ac.uk/publications/" TargetMode="External"/><Relationship Id="rId7" Type="http://schemas.openxmlformats.org/officeDocument/2006/relationships/endnotes" Target="endnotes.xml"/><Relationship Id="rId183" Type="http://schemas.openxmlformats.org/officeDocument/2006/relationships/hyperlink" Target="https://safetxt.lshtm.ac.uk/publications/" TargetMode="External"/><Relationship Id="rId239" Type="http://schemas.openxmlformats.org/officeDocument/2006/relationships/hyperlink" Target="https://doi.org/10.1016/j.ypmed.2007.08.013" TargetMode="External"/><Relationship Id="rId250" Type="http://schemas.openxmlformats.org/officeDocument/2006/relationships/hyperlink" Target="https://doi.org/10.1542/peds.2016-2999" TargetMode="External"/><Relationship Id="rId292" Type="http://schemas.openxmlformats.org/officeDocument/2006/relationships/hyperlink" Target="https://doi.org/10.1136/sti.2007.026732" TargetMode="External"/><Relationship Id="rId306" Type="http://schemas.openxmlformats.org/officeDocument/2006/relationships/hyperlink" Target="https://doi.org/10.1136/bmjopen-2013-003815" TargetMode="External"/><Relationship Id="rId24" Type="http://schemas.openxmlformats.org/officeDocument/2006/relationships/image" Target="media/image2.png"/><Relationship Id="rId45" Type="http://schemas.openxmlformats.org/officeDocument/2006/relationships/hyperlink" Target="https://safetxt.lshtm.ac.uk/publications/" TargetMode="External"/><Relationship Id="rId66" Type="http://schemas.openxmlformats.org/officeDocument/2006/relationships/hyperlink" Target="https://safetxt.lshtm.ac.uk/publications/" TargetMode="External"/><Relationship Id="rId87" Type="http://schemas.openxmlformats.org/officeDocument/2006/relationships/hyperlink" Target="https://safetxt.lshtm.ac.uk/publications/" TargetMode="External"/><Relationship Id="rId110" Type="http://schemas.openxmlformats.org/officeDocument/2006/relationships/hyperlink" Target="https://safetxt.lshtm.ac.uk/publications/" TargetMode="External"/><Relationship Id="rId131" Type="http://schemas.openxmlformats.org/officeDocument/2006/relationships/hyperlink" Target="https://safetxt.lshtm.ac.uk/publications/" TargetMode="External"/><Relationship Id="rId327" Type="http://schemas.openxmlformats.org/officeDocument/2006/relationships/footer" Target="footer30.xml"/><Relationship Id="rId152" Type="http://schemas.openxmlformats.org/officeDocument/2006/relationships/hyperlink" Target="https://safetxt.lshtm.ac.uk/publications/" TargetMode="External"/><Relationship Id="rId173" Type="http://schemas.openxmlformats.org/officeDocument/2006/relationships/hyperlink" Target="https://safetxt.lshtm.ac.uk/publications/" TargetMode="External"/><Relationship Id="rId194" Type="http://schemas.openxmlformats.org/officeDocument/2006/relationships/hyperlink" Target="https://safetxt.lshtm.ac.uk/publications/" TargetMode="External"/><Relationship Id="rId208" Type="http://schemas.openxmlformats.org/officeDocument/2006/relationships/hyperlink" Target="https://safetxt.lshtm.ac.uk/publications/" TargetMode="External"/><Relationship Id="rId229" Type="http://schemas.openxmlformats.org/officeDocument/2006/relationships/hyperlink" Target="https://doi.org/10.1001/jama.2020.10371" TargetMode="External"/><Relationship Id="rId240" Type="http://schemas.openxmlformats.org/officeDocument/2006/relationships/hyperlink" Target="https://doi.org/10.1016/S0140-6736(11)60701-0" TargetMode="External"/><Relationship Id="rId261" Type="http://schemas.openxmlformats.org/officeDocument/2006/relationships/hyperlink" Target="https://doi.org/10.1136/bmjopen-2019-031635" TargetMode="External"/><Relationship Id="rId14" Type="http://schemas.openxmlformats.org/officeDocument/2006/relationships/footer" Target="footer5.xml"/><Relationship Id="rId35" Type="http://schemas.openxmlformats.org/officeDocument/2006/relationships/image" Target="media/image7.png"/><Relationship Id="rId56" Type="http://schemas.openxmlformats.org/officeDocument/2006/relationships/hyperlink" Target="https://safetxt.lshtm.ac.uk/publications/" TargetMode="External"/><Relationship Id="rId77" Type="http://schemas.openxmlformats.org/officeDocument/2006/relationships/hyperlink" Target="https://safetxt.lshtm.ac.uk/publications/" TargetMode="External"/><Relationship Id="rId100" Type="http://schemas.openxmlformats.org/officeDocument/2006/relationships/hyperlink" Target="https://safetxt.lshtm.ac.uk/publications/" TargetMode="External"/><Relationship Id="rId282" Type="http://schemas.openxmlformats.org/officeDocument/2006/relationships/hyperlink" Target="https://doi.org/10.1186/1745-6215-14-389" TargetMode="External"/><Relationship Id="rId317" Type="http://schemas.openxmlformats.org/officeDocument/2006/relationships/hyperlink" Target="https://doi.org/10.1371/journal.pmed.1001295" TargetMode="External"/><Relationship Id="rId8" Type="http://schemas.openxmlformats.org/officeDocument/2006/relationships/hyperlink" Target="mailto:caroline.free@lshtm.ac.uk" TargetMode="External"/><Relationship Id="rId98" Type="http://schemas.openxmlformats.org/officeDocument/2006/relationships/hyperlink" Target="https://safetxt.lshtm.ac.uk/publications/" TargetMode="External"/><Relationship Id="rId121" Type="http://schemas.openxmlformats.org/officeDocument/2006/relationships/hyperlink" Target="https://safetxt.lshtm.ac.uk/publications/" TargetMode="External"/><Relationship Id="rId142" Type="http://schemas.openxmlformats.org/officeDocument/2006/relationships/hyperlink" Target="https://safetxt.lshtm.ac.uk/publications/" TargetMode="External"/><Relationship Id="rId163" Type="http://schemas.openxmlformats.org/officeDocument/2006/relationships/hyperlink" Target="https://safetxt.lshtm.ac.uk/publications/" TargetMode="External"/><Relationship Id="rId184" Type="http://schemas.openxmlformats.org/officeDocument/2006/relationships/hyperlink" Target="https://safetxt.lshtm.ac.uk/publications/" TargetMode="External"/><Relationship Id="rId219" Type="http://schemas.openxmlformats.org/officeDocument/2006/relationships/hyperlink" Target="https://doi.org/10.1016/S0140-6736(13)61947-9" TargetMode="External"/><Relationship Id="rId230" Type="http://schemas.openxmlformats.org/officeDocument/2006/relationships/hyperlink" Target="https://doi.org/10.1001/archpedi.159.5.440" TargetMode="External"/><Relationship Id="rId251" Type="http://schemas.openxmlformats.org/officeDocument/2006/relationships/hyperlink" Target="https://doi.org/10.2105/AJPH.2016.303562" TargetMode="External"/><Relationship Id="rId25" Type="http://schemas.openxmlformats.org/officeDocument/2006/relationships/footer" Target="footer14.xml"/><Relationship Id="rId46" Type="http://schemas.openxmlformats.org/officeDocument/2006/relationships/hyperlink" Target="https://safetxt.lshtm.ac.uk/publications/" TargetMode="External"/><Relationship Id="rId67" Type="http://schemas.openxmlformats.org/officeDocument/2006/relationships/hyperlink" Target="https://safetxt.lshtm.ac.uk/publications/" TargetMode="External"/><Relationship Id="rId272" Type="http://schemas.openxmlformats.org/officeDocument/2006/relationships/hyperlink" Target="https://doi.org/10.1016/j.jclinepi.2003.08.009" TargetMode="External"/><Relationship Id="rId293" Type="http://schemas.openxmlformats.org/officeDocument/2006/relationships/hyperlink" Target="https://doi.org/10.1111/j.1468-1293.2009.00708.x" TargetMode="External"/><Relationship Id="rId307" Type="http://schemas.openxmlformats.org/officeDocument/2006/relationships/hyperlink" Target="https://doi.org/10.1136/sti.2006.024364" TargetMode="External"/><Relationship Id="rId328" Type="http://schemas.openxmlformats.org/officeDocument/2006/relationships/footer" Target="footer31.xml"/><Relationship Id="rId88" Type="http://schemas.openxmlformats.org/officeDocument/2006/relationships/hyperlink" Target="https://safetxt.lshtm.ac.uk/publications/" TargetMode="External"/><Relationship Id="rId111" Type="http://schemas.openxmlformats.org/officeDocument/2006/relationships/hyperlink" Target="https://safetxt.lshtm.ac.uk/publications/" TargetMode="External"/><Relationship Id="rId132" Type="http://schemas.openxmlformats.org/officeDocument/2006/relationships/hyperlink" Target="https://safetxt.lshtm.ac.uk/publications/" TargetMode="External"/><Relationship Id="rId153" Type="http://schemas.openxmlformats.org/officeDocument/2006/relationships/hyperlink" Target="https://safetxt.lshtm.ac.uk/publications/" TargetMode="External"/><Relationship Id="rId174" Type="http://schemas.openxmlformats.org/officeDocument/2006/relationships/hyperlink" Target="https://safetxt.lshtm.ac.uk/publications/" TargetMode="External"/><Relationship Id="rId195" Type="http://schemas.openxmlformats.org/officeDocument/2006/relationships/hyperlink" Target="https://safetxt.lshtm.ac.uk/publications/" TargetMode="External"/><Relationship Id="rId209" Type="http://schemas.openxmlformats.org/officeDocument/2006/relationships/hyperlink" Target="https://safetxt.lshtm.ac.uk/publications/" TargetMode="External"/><Relationship Id="rId220" Type="http://schemas.openxmlformats.org/officeDocument/2006/relationships/hyperlink" Target="https://doi.org/10.1097/OLQ.0b013e3181a2a933" TargetMode="External"/><Relationship Id="rId241" Type="http://schemas.openxmlformats.org/officeDocument/2006/relationships/hyperlink" Target="https://doi.org/10.1007/s10198-012-0424-5" TargetMode="External"/><Relationship Id="rId15" Type="http://schemas.openxmlformats.org/officeDocument/2006/relationships/footer" Target="footer6.xml"/><Relationship Id="rId36" Type="http://schemas.openxmlformats.org/officeDocument/2006/relationships/footer" Target="footer20.xml"/><Relationship Id="rId57" Type="http://schemas.openxmlformats.org/officeDocument/2006/relationships/hyperlink" Target="https://safetxt.lshtm.ac.uk/publications/" TargetMode="External"/><Relationship Id="rId262" Type="http://schemas.openxmlformats.org/officeDocument/2006/relationships/hyperlink" Target="https://doi.org/10.1007/s10461-007-9264-1" TargetMode="External"/><Relationship Id="rId283" Type="http://schemas.openxmlformats.org/officeDocument/2006/relationships/hyperlink" Target="https://doi.org/10.1186/1745-6215-11-78" TargetMode="External"/><Relationship Id="rId318" Type="http://schemas.openxmlformats.org/officeDocument/2006/relationships/hyperlink" Target="https://doi.org/10.1136/bmj.322.7300.1451" TargetMode="External"/><Relationship Id="rId78" Type="http://schemas.openxmlformats.org/officeDocument/2006/relationships/hyperlink" Target="https://safetxt.lshtm.ac.uk/publications/" TargetMode="External"/><Relationship Id="rId99" Type="http://schemas.openxmlformats.org/officeDocument/2006/relationships/hyperlink" Target="https://safetxt.lshtm.ac.uk/publications/" TargetMode="External"/><Relationship Id="rId101" Type="http://schemas.openxmlformats.org/officeDocument/2006/relationships/hyperlink" Target="https://safetxt.lshtm.ac.uk/publications/" TargetMode="External"/><Relationship Id="rId122" Type="http://schemas.openxmlformats.org/officeDocument/2006/relationships/hyperlink" Target="https://safetxt.lshtm.ac.uk/publications/" TargetMode="External"/><Relationship Id="rId143" Type="http://schemas.openxmlformats.org/officeDocument/2006/relationships/hyperlink" Target="https://safetxt.lshtm.ac.uk/publications/" TargetMode="External"/><Relationship Id="rId164" Type="http://schemas.openxmlformats.org/officeDocument/2006/relationships/hyperlink" Target="https://safetxt.lshtm.ac.uk/publications/" TargetMode="External"/><Relationship Id="rId185" Type="http://schemas.openxmlformats.org/officeDocument/2006/relationships/hyperlink" Target="https://safetxt.lshtm.ac.uk/publications/" TargetMode="External"/><Relationship Id="rId9" Type="http://schemas.openxmlformats.org/officeDocument/2006/relationships/footer" Target="footer1.xml"/><Relationship Id="rId210" Type="http://schemas.openxmlformats.org/officeDocument/2006/relationships/hyperlink" Target="https://safetxt.lshtm.ac.uk/publications/" TargetMode="External"/><Relationship Id="rId26" Type="http://schemas.openxmlformats.org/officeDocument/2006/relationships/footer" Target="footer15.xml"/><Relationship Id="rId231" Type="http://schemas.openxmlformats.org/officeDocument/2006/relationships/hyperlink" Target="https://doi.org/10.1056/NEJM199901143400203" TargetMode="External"/><Relationship Id="rId252" Type="http://schemas.openxmlformats.org/officeDocument/2006/relationships/hyperlink" Target="https://doi.org/10.1007/s10461-018-2225-z" TargetMode="External"/><Relationship Id="rId273" Type="http://schemas.openxmlformats.org/officeDocument/2006/relationships/hyperlink" Target="https://doi.org/10.1186/1745-6215-10-43" TargetMode="External"/><Relationship Id="rId294" Type="http://schemas.openxmlformats.org/officeDocument/2006/relationships/hyperlink" Target="https://doi.org/10.3310/hta18020" TargetMode="External"/><Relationship Id="rId308" Type="http://schemas.openxmlformats.org/officeDocument/2006/relationships/hyperlink" Target="https://doi.org/10.1136/bmj.c332" TargetMode="External"/><Relationship Id="rId329" Type="http://schemas.openxmlformats.org/officeDocument/2006/relationships/hyperlink" Target="http://www.nhs.uk/Livewell/Sexandyoungpeople/Pages/Sexandalcohol.aspx" TargetMode="External"/><Relationship Id="rId47" Type="http://schemas.openxmlformats.org/officeDocument/2006/relationships/hyperlink" Target="https://safetxt.lshtm.ac.uk/publications/" TargetMode="External"/><Relationship Id="rId68" Type="http://schemas.openxmlformats.org/officeDocument/2006/relationships/hyperlink" Target="https://safetxt.lshtm.ac.uk/publications/" TargetMode="External"/><Relationship Id="rId89" Type="http://schemas.openxmlformats.org/officeDocument/2006/relationships/hyperlink" Target="https://safetxt.lshtm.ac.uk/publications/" TargetMode="External"/><Relationship Id="rId112" Type="http://schemas.openxmlformats.org/officeDocument/2006/relationships/hyperlink" Target="https://safetxt.lshtm.ac.uk/publications/" TargetMode="External"/><Relationship Id="rId133" Type="http://schemas.openxmlformats.org/officeDocument/2006/relationships/hyperlink" Target="https://safetxt.lshtm.ac.uk/publications/" TargetMode="External"/><Relationship Id="rId154" Type="http://schemas.openxmlformats.org/officeDocument/2006/relationships/hyperlink" Target="https://safetxt.lshtm.ac.uk/publications/" TargetMode="External"/><Relationship Id="rId175" Type="http://schemas.openxmlformats.org/officeDocument/2006/relationships/hyperlink" Target="https://safetxt.lshtm.ac.uk/publications/" TargetMode="External"/><Relationship Id="rId196" Type="http://schemas.openxmlformats.org/officeDocument/2006/relationships/footer" Target="footer23.xml"/><Relationship Id="rId200" Type="http://schemas.openxmlformats.org/officeDocument/2006/relationships/hyperlink" Target="https://safetxt.lshtm.ac.uk/publications/" TargetMode="External"/><Relationship Id="rId16" Type="http://schemas.openxmlformats.org/officeDocument/2006/relationships/footer" Target="footer7.xml"/><Relationship Id="rId221" Type="http://schemas.openxmlformats.org/officeDocument/2006/relationships/hyperlink" Target="https://doi.org/10.1136/sextrans-2011-050223" TargetMode="External"/><Relationship Id="rId242" Type="http://schemas.openxmlformats.org/officeDocument/2006/relationships/hyperlink" Target="https://doi.org/10.3310/hta20570" TargetMode="External"/><Relationship Id="rId263" Type="http://schemas.openxmlformats.org/officeDocument/2006/relationships/hyperlink" Target="https://doi.org/10.1126/science.1439818" TargetMode="External"/><Relationship Id="rId284" Type="http://schemas.openxmlformats.org/officeDocument/2006/relationships/hyperlink" Target="https://doi.org/10.1136/bmj.a2079" TargetMode="External"/><Relationship Id="rId319" Type="http://schemas.openxmlformats.org/officeDocument/2006/relationships/hyperlink" Target="https://doi.org/10.1016/j.contraception.2012.06.007" TargetMode="External"/><Relationship Id="rId37" Type="http://schemas.openxmlformats.org/officeDocument/2006/relationships/footer" Target="footer21.xml"/><Relationship Id="rId58" Type="http://schemas.openxmlformats.org/officeDocument/2006/relationships/hyperlink" Target="https://safetxt.lshtm.ac.uk/publications/" TargetMode="External"/><Relationship Id="rId79" Type="http://schemas.openxmlformats.org/officeDocument/2006/relationships/hyperlink" Target="https://safetxt.lshtm.ac.uk/publications/" TargetMode="External"/><Relationship Id="rId102" Type="http://schemas.openxmlformats.org/officeDocument/2006/relationships/hyperlink" Target="https://safetxt.lshtm.ac.uk/publications/" TargetMode="External"/><Relationship Id="rId123" Type="http://schemas.openxmlformats.org/officeDocument/2006/relationships/hyperlink" Target="https://safetxt.lshtm.ac.uk/publications/" TargetMode="External"/><Relationship Id="rId144" Type="http://schemas.openxmlformats.org/officeDocument/2006/relationships/hyperlink" Target="https://safetxt.lshtm.ac.uk/publications/" TargetMode="External"/><Relationship Id="rId330" Type="http://schemas.openxmlformats.org/officeDocument/2006/relationships/hyperlink" Target="https://www.brook.org.uk/your-life/condoms" TargetMode="External"/><Relationship Id="rId90" Type="http://schemas.openxmlformats.org/officeDocument/2006/relationships/hyperlink" Target="https://safetxt.lshtm.ac.uk/publications/" TargetMode="External"/><Relationship Id="rId165" Type="http://schemas.openxmlformats.org/officeDocument/2006/relationships/hyperlink" Target="https://safetxt.lshtm.ac.uk/publications/" TargetMode="External"/><Relationship Id="rId186" Type="http://schemas.openxmlformats.org/officeDocument/2006/relationships/hyperlink" Target="https://safetxt.lshtm.ac.uk/publications/" TargetMode="External"/><Relationship Id="rId211" Type="http://schemas.openxmlformats.org/officeDocument/2006/relationships/hyperlink" Target="https://safetxt.lshtm.ac.uk/publications/" TargetMode="External"/><Relationship Id="rId232" Type="http://schemas.openxmlformats.org/officeDocument/2006/relationships/hyperlink" Target="https://doi.org/10.1371/journal.pmed.0050135" TargetMode="External"/><Relationship Id="rId253" Type="http://schemas.openxmlformats.org/officeDocument/2006/relationships/hyperlink" Target="https://doi.org/10.1016/j.acap.2019.09.004" TargetMode="External"/><Relationship Id="rId274" Type="http://schemas.openxmlformats.org/officeDocument/2006/relationships/hyperlink" Target="https://doi.org/10.1136/bmj.g4539" TargetMode="External"/><Relationship Id="rId295" Type="http://schemas.openxmlformats.org/officeDocument/2006/relationships/hyperlink" Target="https://doi.org/10.1016/s0091-7435(02)00058-0" TargetMode="External"/><Relationship Id="rId309" Type="http://schemas.openxmlformats.org/officeDocument/2006/relationships/hyperlink" Target="https://doi.org/10.1002/14651858.CD006483.pub2" TargetMode="External"/><Relationship Id="rId27" Type="http://schemas.openxmlformats.org/officeDocument/2006/relationships/footer" Target="footer16.xml"/><Relationship Id="rId48" Type="http://schemas.openxmlformats.org/officeDocument/2006/relationships/hyperlink" Target="https://safetxt.lshtm.ac.uk/publications/" TargetMode="External"/><Relationship Id="rId69" Type="http://schemas.openxmlformats.org/officeDocument/2006/relationships/hyperlink" Target="https://safetxt.lshtm.ac.uk/publications/" TargetMode="External"/><Relationship Id="rId113" Type="http://schemas.openxmlformats.org/officeDocument/2006/relationships/hyperlink" Target="https://safetxt.lshtm.ac.uk/publications/" TargetMode="External"/><Relationship Id="rId134" Type="http://schemas.openxmlformats.org/officeDocument/2006/relationships/hyperlink" Target="https://safetxt.lshtm.ac.uk/publications/" TargetMode="External"/><Relationship Id="rId320" Type="http://schemas.openxmlformats.org/officeDocument/2006/relationships/hyperlink" Target="https://doi.org/10.1007/s10461-009-9587-1" TargetMode="External"/><Relationship Id="rId80" Type="http://schemas.openxmlformats.org/officeDocument/2006/relationships/hyperlink" Target="https://safetxt.lshtm.ac.uk/publications/" TargetMode="External"/><Relationship Id="rId155" Type="http://schemas.openxmlformats.org/officeDocument/2006/relationships/hyperlink" Target="https://safetxt.lshtm.ac.uk/publications/" TargetMode="External"/><Relationship Id="rId176" Type="http://schemas.openxmlformats.org/officeDocument/2006/relationships/hyperlink" Target="https://safetxt.lshtm.ac.uk/publications/" TargetMode="External"/><Relationship Id="rId197" Type="http://schemas.openxmlformats.org/officeDocument/2006/relationships/footer" Target="footer24.xml"/><Relationship Id="rId201" Type="http://schemas.openxmlformats.org/officeDocument/2006/relationships/hyperlink" Target="https://safetxt.lshtm.ac.uk/publications/" TargetMode="External"/><Relationship Id="rId222" Type="http://schemas.openxmlformats.org/officeDocument/2006/relationships/hyperlink" Target="https://doi.org/10.1136/sextrans-2012-050495" TargetMode="External"/><Relationship Id="rId243" Type="http://schemas.openxmlformats.org/officeDocument/2006/relationships/hyperlink" Target="https://doi.org/10.1371/journal.pmed.1001362" TargetMode="External"/><Relationship Id="rId264" Type="http://schemas.openxmlformats.org/officeDocument/2006/relationships/hyperlink" Target="https://doi.org/10.2105/AJPH.2006.106443" TargetMode="External"/><Relationship Id="rId285" Type="http://schemas.openxmlformats.org/officeDocument/2006/relationships/hyperlink" Target="https://doi.org/10.1016/j.cct.2018.01.003" TargetMode="External"/><Relationship Id="rId17" Type="http://schemas.openxmlformats.org/officeDocument/2006/relationships/footer" Target="footer8.xml"/><Relationship Id="rId38" Type="http://schemas.openxmlformats.org/officeDocument/2006/relationships/footer" Target="footer22.xml"/><Relationship Id="rId59" Type="http://schemas.openxmlformats.org/officeDocument/2006/relationships/hyperlink" Target="https://safetxt.lshtm.ac.uk/publications/" TargetMode="External"/><Relationship Id="rId103" Type="http://schemas.openxmlformats.org/officeDocument/2006/relationships/hyperlink" Target="https://safetxt.lshtm.ac.uk/publications/" TargetMode="External"/><Relationship Id="rId124" Type="http://schemas.openxmlformats.org/officeDocument/2006/relationships/hyperlink" Target="https://safetxt.lshtm.ac.uk/publications/" TargetMode="External"/><Relationship Id="rId310" Type="http://schemas.openxmlformats.org/officeDocument/2006/relationships/hyperlink" Target="https://doi.org/10.1371/journal.pone.0195163" TargetMode="External"/><Relationship Id="rId70" Type="http://schemas.openxmlformats.org/officeDocument/2006/relationships/hyperlink" Target="https://safetxt.lshtm.ac.uk/publications/" TargetMode="External"/><Relationship Id="rId91" Type="http://schemas.openxmlformats.org/officeDocument/2006/relationships/hyperlink" Target="https://safetxt.lshtm.ac.uk/publications/" TargetMode="External"/><Relationship Id="rId145" Type="http://schemas.openxmlformats.org/officeDocument/2006/relationships/hyperlink" Target="https://safetxt.lshtm.ac.uk/publications/" TargetMode="External"/><Relationship Id="rId166" Type="http://schemas.openxmlformats.org/officeDocument/2006/relationships/hyperlink" Target="https://safetxt.lshtm.ac.uk/publications/" TargetMode="External"/><Relationship Id="rId187" Type="http://schemas.openxmlformats.org/officeDocument/2006/relationships/hyperlink" Target="https://safetxt.lshtm.ac.uk/publications/" TargetMode="External"/><Relationship Id="rId331" Type="http://schemas.openxmlformats.org/officeDocument/2006/relationships/hyperlink" Target="mailto:safetxt@lshtm.ac.uk" TargetMode="External"/><Relationship Id="rId1" Type="http://schemas.openxmlformats.org/officeDocument/2006/relationships/customXml" Target="../customXml/item1.xml"/><Relationship Id="rId212" Type="http://schemas.openxmlformats.org/officeDocument/2006/relationships/hyperlink" Target="https://safetxt.lshtm.ac.uk/publications/" TargetMode="External"/><Relationship Id="rId233" Type="http://schemas.openxmlformats.org/officeDocument/2006/relationships/hyperlink" Target="https://doi.org/10.1097/QAD.0000000000002780" TargetMode="External"/><Relationship Id="rId254" Type="http://schemas.openxmlformats.org/officeDocument/2006/relationships/hyperlink" Target="https://doi.org/10.1016/j.jadohealth.2013.04.006" TargetMode="External"/><Relationship Id="rId28" Type="http://schemas.openxmlformats.org/officeDocument/2006/relationships/image" Target="media/image3.jpeg"/><Relationship Id="rId49" Type="http://schemas.openxmlformats.org/officeDocument/2006/relationships/hyperlink" Target="https://safetxt.lshtm.ac.uk/publications/" TargetMode="External"/><Relationship Id="rId114" Type="http://schemas.openxmlformats.org/officeDocument/2006/relationships/hyperlink" Target="https://safetxt.lshtm.ac.uk/publications/" TargetMode="External"/><Relationship Id="rId275" Type="http://schemas.openxmlformats.org/officeDocument/2006/relationships/hyperlink" Target="https://doi.org/10.1186/1745-6215-11-85" TargetMode="External"/><Relationship Id="rId296" Type="http://schemas.openxmlformats.org/officeDocument/2006/relationships/hyperlink" Target="https://doi.org/10.1097/OLQ.0b013e318286bb53" TargetMode="External"/><Relationship Id="rId300" Type="http://schemas.openxmlformats.org/officeDocument/2006/relationships/hyperlink" Target="https://doi.org/10.1136/bmjopen-2014-005322" TargetMode="External"/><Relationship Id="rId60" Type="http://schemas.openxmlformats.org/officeDocument/2006/relationships/hyperlink" Target="https://safetxt.lshtm.ac.uk/publications/" TargetMode="External"/><Relationship Id="rId81" Type="http://schemas.openxmlformats.org/officeDocument/2006/relationships/hyperlink" Target="https://safetxt.lshtm.ac.uk/publications/" TargetMode="External"/><Relationship Id="rId135" Type="http://schemas.openxmlformats.org/officeDocument/2006/relationships/hyperlink" Target="https://safetxt.lshtm.ac.uk/publications/" TargetMode="External"/><Relationship Id="rId156" Type="http://schemas.openxmlformats.org/officeDocument/2006/relationships/hyperlink" Target="https://safetxt.lshtm.ac.uk/publications/" TargetMode="External"/><Relationship Id="rId177" Type="http://schemas.openxmlformats.org/officeDocument/2006/relationships/hyperlink" Target="https://safetxt.lshtm.ac.uk/publications/" TargetMode="External"/><Relationship Id="rId198" Type="http://schemas.openxmlformats.org/officeDocument/2006/relationships/footer" Target="footer25.xml"/><Relationship Id="rId321" Type="http://schemas.openxmlformats.org/officeDocument/2006/relationships/hyperlink" Target="https://doi.org/10.4172/2155-6113.1000714" TargetMode="External"/><Relationship Id="rId202" Type="http://schemas.openxmlformats.org/officeDocument/2006/relationships/hyperlink" Target="https://safetxt.lshtm.ac.uk/publications/" TargetMode="External"/><Relationship Id="rId223" Type="http://schemas.openxmlformats.org/officeDocument/2006/relationships/hyperlink" Target="https://doi.org/10.1016/S0140-6736(06)69662-1" TargetMode="External"/><Relationship Id="rId244" Type="http://schemas.openxmlformats.org/officeDocument/2006/relationships/hyperlink" Target="https://doi.org/10.1002/14651858.CD013680" TargetMode="External"/><Relationship Id="rId18" Type="http://schemas.openxmlformats.org/officeDocument/2006/relationships/footer" Target="footer9.xml"/><Relationship Id="rId39" Type="http://schemas.openxmlformats.org/officeDocument/2006/relationships/hyperlink" Target="https://safetxt.lshtm.ac.uk/publications/" TargetMode="External"/><Relationship Id="rId265" Type="http://schemas.openxmlformats.org/officeDocument/2006/relationships/hyperlink" Target="https://www.legislation.gov.uk/ukpga/2018/12/contents/enacted" TargetMode="External"/><Relationship Id="rId286" Type="http://schemas.openxmlformats.org/officeDocument/2006/relationships/hyperlink" Target="https://doi.org/10.1186/1745-6215-15-182" TargetMode="External"/><Relationship Id="rId50" Type="http://schemas.openxmlformats.org/officeDocument/2006/relationships/hyperlink" Target="https://safetxt.lshtm.ac.uk/publications/" TargetMode="External"/><Relationship Id="rId104" Type="http://schemas.openxmlformats.org/officeDocument/2006/relationships/hyperlink" Target="https://safetxt.lshtm.ac.uk/publications/" TargetMode="External"/><Relationship Id="rId125" Type="http://schemas.openxmlformats.org/officeDocument/2006/relationships/hyperlink" Target="https://safetxt.lshtm.ac.uk/publications/" TargetMode="External"/><Relationship Id="rId146" Type="http://schemas.openxmlformats.org/officeDocument/2006/relationships/hyperlink" Target="https://safetxt.lshtm.ac.uk/publications/" TargetMode="External"/><Relationship Id="rId167" Type="http://schemas.openxmlformats.org/officeDocument/2006/relationships/hyperlink" Target="https://safetxt.lshtm.ac.uk/publications/" TargetMode="External"/><Relationship Id="rId188" Type="http://schemas.openxmlformats.org/officeDocument/2006/relationships/hyperlink" Target="https://safetxt.lshtm.ac.uk/publications/" TargetMode="External"/><Relationship Id="rId311" Type="http://schemas.openxmlformats.org/officeDocument/2006/relationships/hyperlink" Target="https://doi.org/10.1097/QAD.0000000000000724" TargetMode="External"/><Relationship Id="rId332" Type="http://schemas.openxmlformats.org/officeDocument/2006/relationships/footer" Target="footer32.xml"/><Relationship Id="rId71" Type="http://schemas.openxmlformats.org/officeDocument/2006/relationships/hyperlink" Target="https://safetxt.lshtm.ac.uk/publications/" TargetMode="External"/><Relationship Id="rId92" Type="http://schemas.openxmlformats.org/officeDocument/2006/relationships/hyperlink" Target="https://safetxt.lshtm.ac.uk/publications/" TargetMode="External"/><Relationship Id="rId213" Type="http://schemas.openxmlformats.org/officeDocument/2006/relationships/hyperlink" Target="https://safetxt.lshtm.ac.uk/publications/" TargetMode="External"/><Relationship Id="rId234" Type="http://schemas.openxmlformats.org/officeDocument/2006/relationships/hyperlink" Target="https://doi.org/10.1001/jamapediatrics.2014.1436" TargetMode="External"/><Relationship Id="rId2" Type="http://schemas.openxmlformats.org/officeDocument/2006/relationships/numbering" Target="numbering.xml"/><Relationship Id="rId29" Type="http://schemas.openxmlformats.org/officeDocument/2006/relationships/image" Target="media/image4.png"/><Relationship Id="rId255" Type="http://schemas.openxmlformats.org/officeDocument/2006/relationships/hyperlink" Target="https://doi.org/10.1071/SH19092" TargetMode="External"/><Relationship Id="rId276" Type="http://schemas.openxmlformats.org/officeDocument/2006/relationships/hyperlink" Target="https://doi.org/10.1002/sim.1296" TargetMode="External"/><Relationship Id="rId297" Type="http://schemas.openxmlformats.org/officeDocument/2006/relationships/hyperlink" Target="https://doi.org/10.1093/aje/kws583" TargetMode="External"/><Relationship Id="rId40" Type="http://schemas.openxmlformats.org/officeDocument/2006/relationships/hyperlink" Target="https://safetxt.lshtm.ac.uk/publications/" TargetMode="External"/><Relationship Id="rId115" Type="http://schemas.openxmlformats.org/officeDocument/2006/relationships/hyperlink" Target="https://safetxt.lshtm.ac.uk/publications/" TargetMode="External"/><Relationship Id="rId136" Type="http://schemas.openxmlformats.org/officeDocument/2006/relationships/hyperlink" Target="https://safetxt.lshtm.ac.uk/publications/" TargetMode="External"/><Relationship Id="rId157" Type="http://schemas.openxmlformats.org/officeDocument/2006/relationships/hyperlink" Target="https://safetxt.lshtm.ac.uk/publications/" TargetMode="External"/><Relationship Id="rId178" Type="http://schemas.openxmlformats.org/officeDocument/2006/relationships/hyperlink" Target="https://safetxt.lshtm.ac.uk/publications/" TargetMode="External"/><Relationship Id="rId301" Type="http://schemas.openxmlformats.org/officeDocument/2006/relationships/hyperlink" Target="https://doi.org/10.1016/j.jval.2013.10.005" TargetMode="External"/><Relationship Id="rId322" Type="http://schemas.openxmlformats.org/officeDocument/2006/relationships/hyperlink" Target="https://doi.org/10.1007/s10461-014-0960-3" TargetMode="External"/><Relationship Id="rId61" Type="http://schemas.openxmlformats.org/officeDocument/2006/relationships/hyperlink" Target="https://safetxt.lshtm.ac.uk/publications/" TargetMode="External"/><Relationship Id="rId82" Type="http://schemas.openxmlformats.org/officeDocument/2006/relationships/hyperlink" Target="https://safetxt.lshtm.ac.uk/publications/" TargetMode="External"/><Relationship Id="rId199" Type="http://schemas.openxmlformats.org/officeDocument/2006/relationships/hyperlink" Target="https://safetxt.lshtm.ac.uk/publications/" TargetMode="External"/><Relationship Id="rId203" Type="http://schemas.openxmlformats.org/officeDocument/2006/relationships/hyperlink" Target="https://safetxt.lshtm.ac.uk/publications/" TargetMode="External"/><Relationship Id="rId19" Type="http://schemas.openxmlformats.org/officeDocument/2006/relationships/footer" Target="footer10.xml"/><Relationship Id="rId224" Type="http://schemas.openxmlformats.org/officeDocument/2006/relationships/hyperlink" Target="https://doi.org/10.1177/0956462419886775" TargetMode="External"/><Relationship Id="rId245" Type="http://schemas.openxmlformats.org/officeDocument/2006/relationships/hyperlink" Target="https://doi.org/10.1136/bmj.39489.470347.AD" TargetMode="External"/><Relationship Id="rId266" Type="http://schemas.openxmlformats.org/officeDocument/2006/relationships/hyperlink" Target="https://doi.org/10.1002/9781118762516" TargetMode="External"/><Relationship Id="rId287" Type="http://schemas.openxmlformats.org/officeDocument/2006/relationships/hyperlink" Target="https://doi.org/10.1136/bmj.38413.663137.8F" TargetMode="External"/><Relationship Id="rId30" Type="http://schemas.openxmlformats.org/officeDocument/2006/relationships/footer" Target="footer17.xml"/><Relationship Id="rId105" Type="http://schemas.openxmlformats.org/officeDocument/2006/relationships/hyperlink" Target="https://safetxt.lshtm.ac.uk/publications/" TargetMode="External"/><Relationship Id="rId126" Type="http://schemas.openxmlformats.org/officeDocument/2006/relationships/hyperlink" Target="https://safetxt.lshtm.ac.uk/publications/" TargetMode="External"/><Relationship Id="rId147" Type="http://schemas.openxmlformats.org/officeDocument/2006/relationships/hyperlink" Target="https://safetxt.lshtm.ac.uk/publications/" TargetMode="External"/><Relationship Id="rId168" Type="http://schemas.openxmlformats.org/officeDocument/2006/relationships/hyperlink" Target="https://safetxt.lshtm.ac.uk/publications/" TargetMode="External"/><Relationship Id="rId312" Type="http://schemas.openxmlformats.org/officeDocument/2006/relationships/hyperlink" Target="https://doi.org/10.1080/09540121.2020.1757020" TargetMode="External"/><Relationship Id="rId333" Type="http://schemas.openxmlformats.org/officeDocument/2006/relationships/footer" Target="footer33.xml"/><Relationship Id="rId51" Type="http://schemas.openxmlformats.org/officeDocument/2006/relationships/hyperlink" Target="https://safetxt.lshtm.ac.uk/publications/" TargetMode="External"/><Relationship Id="rId72" Type="http://schemas.openxmlformats.org/officeDocument/2006/relationships/hyperlink" Target="https://safetxt.lshtm.ac.uk/publications/" TargetMode="External"/><Relationship Id="rId93" Type="http://schemas.openxmlformats.org/officeDocument/2006/relationships/hyperlink" Target="https://safetxt.lshtm.ac.uk/publications/" TargetMode="External"/><Relationship Id="rId189" Type="http://schemas.openxmlformats.org/officeDocument/2006/relationships/hyperlink" Target="https://safetxt.lshtm.ac.uk/publications/" TargetMode="External"/><Relationship Id="rId3" Type="http://schemas.openxmlformats.org/officeDocument/2006/relationships/styles" Target="styles.xml"/><Relationship Id="rId214" Type="http://schemas.openxmlformats.org/officeDocument/2006/relationships/hyperlink" Target="https://safetxt.lshtm.ac.uk/publications/" TargetMode="External"/><Relationship Id="rId235" Type="http://schemas.openxmlformats.org/officeDocument/2006/relationships/hyperlink" Target="https://doi.org/10.1186/1471-2458-14-616" TargetMode="External"/><Relationship Id="rId256" Type="http://schemas.openxmlformats.org/officeDocument/2006/relationships/hyperlink" Target="https://doi.org/10.1186/1748-5908-6-42" TargetMode="External"/><Relationship Id="rId277" Type="http://schemas.openxmlformats.org/officeDocument/2006/relationships/hyperlink" Target="https://doi.org/10.1136/bmjopen-2016-015276" TargetMode="External"/><Relationship Id="rId298" Type="http://schemas.openxmlformats.org/officeDocument/2006/relationships/hyperlink" Target="https://doi.org/10.1097/00007435-200305000-00001" TargetMode="External"/><Relationship Id="rId116" Type="http://schemas.openxmlformats.org/officeDocument/2006/relationships/hyperlink" Target="https://safetxt.lshtm.ac.uk/publications/" TargetMode="External"/><Relationship Id="rId137" Type="http://schemas.openxmlformats.org/officeDocument/2006/relationships/hyperlink" Target="https://safetxt.lshtm.ac.uk/publications/" TargetMode="External"/><Relationship Id="rId158" Type="http://schemas.openxmlformats.org/officeDocument/2006/relationships/hyperlink" Target="https://safetxt.lshtm.ac.uk/publications/" TargetMode="External"/><Relationship Id="rId302" Type="http://schemas.openxmlformats.org/officeDocument/2006/relationships/hyperlink" Target="https://doi.org/10.1097/OLQ.0b013e31815b07dd" TargetMode="External"/><Relationship Id="rId323" Type="http://schemas.openxmlformats.org/officeDocument/2006/relationships/hyperlink" Target="https://doi.org/10.1136/sti.2011.049213" TargetMode="External"/><Relationship Id="rId20" Type="http://schemas.openxmlformats.org/officeDocument/2006/relationships/footer" Target="footer11.xml"/><Relationship Id="rId41" Type="http://schemas.openxmlformats.org/officeDocument/2006/relationships/hyperlink" Target="https://safetxt.lshtm.ac.uk/publications/" TargetMode="External"/><Relationship Id="rId62" Type="http://schemas.openxmlformats.org/officeDocument/2006/relationships/hyperlink" Target="https://safetxt.lshtm.ac.uk/publications/" TargetMode="External"/><Relationship Id="rId83" Type="http://schemas.openxmlformats.org/officeDocument/2006/relationships/hyperlink" Target="https://safetxt.lshtm.ac.uk/publications/" TargetMode="External"/><Relationship Id="rId179" Type="http://schemas.openxmlformats.org/officeDocument/2006/relationships/hyperlink" Target="https://safetxt.lshtm.ac.uk/publications/" TargetMode="External"/><Relationship Id="rId190" Type="http://schemas.openxmlformats.org/officeDocument/2006/relationships/hyperlink" Target="https://safetxt.lshtm.ac.uk/publications/" TargetMode="External"/><Relationship Id="rId204" Type="http://schemas.openxmlformats.org/officeDocument/2006/relationships/hyperlink" Target="https://safetxt.lshtm.ac.uk/publications/" TargetMode="External"/><Relationship Id="rId225" Type="http://schemas.openxmlformats.org/officeDocument/2006/relationships/hyperlink" Target="https://doi.org/10.1136/bmj.j1328" TargetMode="External"/><Relationship Id="rId246" Type="http://schemas.openxmlformats.org/officeDocument/2006/relationships/hyperlink" Target="https://doi.org/10.1136/sextrans-2020-054853" TargetMode="External"/><Relationship Id="rId267" Type="http://schemas.openxmlformats.org/officeDocument/2006/relationships/hyperlink" Target="https://safetxt.lshtm.ac.uk/files/2020/06/safetxt-SAP-v-6-final-10th-June.pdf" TargetMode="External"/><Relationship Id="rId288" Type="http://schemas.openxmlformats.org/officeDocument/2006/relationships/hyperlink" Target="https://doi.org/10.2196/jmir.2668" TargetMode="External"/><Relationship Id="rId106" Type="http://schemas.openxmlformats.org/officeDocument/2006/relationships/hyperlink" Target="https://safetxt.lshtm.ac.uk/publications/" TargetMode="External"/><Relationship Id="rId127" Type="http://schemas.openxmlformats.org/officeDocument/2006/relationships/hyperlink" Target="https://safetxt.lshtm.ac.uk/publications/" TargetMode="External"/><Relationship Id="rId313" Type="http://schemas.openxmlformats.org/officeDocument/2006/relationships/hyperlink" Target="https://doi.org/10.2105/AJPH.2012.301069" TargetMode="External"/><Relationship Id="rId10" Type="http://schemas.openxmlformats.org/officeDocument/2006/relationships/footer" Target="footer2.xml"/><Relationship Id="rId31" Type="http://schemas.openxmlformats.org/officeDocument/2006/relationships/footer" Target="footer18.xml"/><Relationship Id="rId52" Type="http://schemas.openxmlformats.org/officeDocument/2006/relationships/hyperlink" Target="https://safetxt.lshtm.ac.uk/publications/" TargetMode="External"/><Relationship Id="rId73" Type="http://schemas.openxmlformats.org/officeDocument/2006/relationships/hyperlink" Target="https://safetxt.lshtm.ac.uk/publications/" TargetMode="External"/><Relationship Id="rId94" Type="http://schemas.openxmlformats.org/officeDocument/2006/relationships/hyperlink" Target="https://safetxt.lshtm.ac.uk/publications/" TargetMode="External"/><Relationship Id="rId148" Type="http://schemas.openxmlformats.org/officeDocument/2006/relationships/hyperlink" Target="https://safetxt.lshtm.ac.uk/publications/" TargetMode="External"/><Relationship Id="rId169" Type="http://schemas.openxmlformats.org/officeDocument/2006/relationships/hyperlink" Target="https://safetxt.lshtm.ac.uk/publications/" TargetMode="External"/><Relationship Id="rId334" Type="http://schemas.openxmlformats.org/officeDocument/2006/relationships/fontTable" Target="fontTable.xml"/><Relationship Id="rId4" Type="http://schemas.openxmlformats.org/officeDocument/2006/relationships/settings" Target="settings.xml"/><Relationship Id="rId180" Type="http://schemas.openxmlformats.org/officeDocument/2006/relationships/hyperlink" Target="https://safetxt.lshtm.ac.uk/publications/" TargetMode="External"/><Relationship Id="rId215" Type="http://schemas.openxmlformats.org/officeDocument/2006/relationships/footer" Target="footer26.xml"/><Relationship Id="rId236" Type="http://schemas.openxmlformats.org/officeDocument/2006/relationships/hyperlink" Target="https://doi.org/10.1371/journal.pone.0216855" TargetMode="External"/><Relationship Id="rId257" Type="http://schemas.openxmlformats.org/officeDocument/2006/relationships/hyperlink" Target="https://doi.org/10.1016/S0140-6736(18)30293-9" TargetMode="External"/><Relationship Id="rId278" Type="http://schemas.openxmlformats.org/officeDocument/2006/relationships/hyperlink" Target="https://doi.org/10.1002/14651858.MR000013.pub6" TargetMode="External"/><Relationship Id="rId303" Type="http://schemas.openxmlformats.org/officeDocument/2006/relationships/hyperlink" Target="https://doi.org/10.1136/sextrans-2018-053578" TargetMode="External"/><Relationship Id="rId42" Type="http://schemas.openxmlformats.org/officeDocument/2006/relationships/hyperlink" Target="https://safetxt.lshtm.ac.uk/publications/" TargetMode="External"/><Relationship Id="rId84" Type="http://schemas.openxmlformats.org/officeDocument/2006/relationships/hyperlink" Target="https://safetxt.lshtm.ac.uk/publications/" TargetMode="External"/><Relationship Id="rId138" Type="http://schemas.openxmlformats.org/officeDocument/2006/relationships/hyperlink" Target="https://safetxt.lshtm.ac.uk/publications/" TargetMode="External"/><Relationship Id="rId191" Type="http://schemas.openxmlformats.org/officeDocument/2006/relationships/hyperlink" Target="https://safetxt.lshtm.ac.uk/publications/" TargetMode="External"/><Relationship Id="rId205" Type="http://schemas.openxmlformats.org/officeDocument/2006/relationships/hyperlink" Target="https://safetxt.lshtm.ac.uk/publications/" TargetMode="External"/><Relationship Id="rId247" Type="http://schemas.openxmlformats.org/officeDocument/2006/relationships/hyperlink" Target="https://doi.org/10.1136/jech.2009.100396" TargetMode="External"/><Relationship Id="rId107" Type="http://schemas.openxmlformats.org/officeDocument/2006/relationships/hyperlink" Target="https://safetxt.lshtm.ac.uk/publications/" TargetMode="External"/><Relationship Id="rId289" Type="http://schemas.openxmlformats.org/officeDocument/2006/relationships/hyperlink" Target="https://doi.org/10.1136/bmjopen-2016-013045" TargetMode="External"/><Relationship Id="rId11" Type="http://schemas.openxmlformats.org/officeDocument/2006/relationships/footer" Target="footer3.xml"/><Relationship Id="rId53" Type="http://schemas.openxmlformats.org/officeDocument/2006/relationships/hyperlink" Target="https://safetxt.lshtm.ac.uk/publications/" TargetMode="External"/><Relationship Id="rId149" Type="http://schemas.openxmlformats.org/officeDocument/2006/relationships/hyperlink" Target="https://safetxt.lshtm.ac.uk/publications/" TargetMode="External"/><Relationship Id="rId314" Type="http://schemas.openxmlformats.org/officeDocument/2006/relationships/hyperlink" Target="https://doi.org/10.1016/j.whi.2011.02.010" TargetMode="External"/><Relationship Id="rId95" Type="http://schemas.openxmlformats.org/officeDocument/2006/relationships/hyperlink" Target="https://safetxt.lshtm.ac.uk/publications/" TargetMode="External"/><Relationship Id="rId160" Type="http://schemas.openxmlformats.org/officeDocument/2006/relationships/hyperlink" Target="https://safetxt.lshtm.ac.uk/publications/" TargetMode="External"/><Relationship Id="rId216" Type="http://schemas.openxmlformats.org/officeDocument/2006/relationships/footer" Target="footer27.xml"/><Relationship Id="rId258" Type="http://schemas.openxmlformats.org/officeDocument/2006/relationships/hyperlink" Target="https://doi.org/10.2196/mhealth.4302" TargetMode="External"/><Relationship Id="rId22" Type="http://schemas.openxmlformats.org/officeDocument/2006/relationships/footer" Target="footer13.xml"/><Relationship Id="rId64" Type="http://schemas.openxmlformats.org/officeDocument/2006/relationships/hyperlink" Target="https://safetxt.lshtm.ac.uk/publications/" TargetMode="External"/><Relationship Id="rId118" Type="http://schemas.openxmlformats.org/officeDocument/2006/relationships/hyperlink" Target="https://safetxt.lshtm.ac.uk/publications/" TargetMode="External"/><Relationship Id="rId325" Type="http://schemas.openxmlformats.org/officeDocument/2006/relationships/hyperlink" Target="https://doi.org/10.1097/OLQ.0b013e3181f0c051" TargetMode="External"/><Relationship Id="rId171" Type="http://schemas.openxmlformats.org/officeDocument/2006/relationships/hyperlink" Target="https://safetxt.lshtm.ac.uk/publications/" TargetMode="External"/><Relationship Id="rId227" Type="http://schemas.openxmlformats.org/officeDocument/2006/relationships/hyperlink" Target="https://doi.org/10.1001/archpediatrics.2009.205" TargetMode="External"/><Relationship Id="rId269" Type="http://schemas.openxmlformats.org/officeDocument/2006/relationships/hyperlink" Target="https://doi.org/10.1037/0021-9010.88.5.879" TargetMode="External"/><Relationship Id="rId33" Type="http://schemas.openxmlformats.org/officeDocument/2006/relationships/image" Target="media/image5.png"/><Relationship Id="rId129" Type="http://schemas.openxmlformats.org/officeDocument/2006/relationships/hyperlink" Target="https://safetxt.lshtm.ac.uk/publications/" TargetMode="External"/><Relationship Id="rId280" Type="http://schemas.openxmlformats.org/officeDocument/2006/relationships/hyperlink" Target="https://doi.org/10.1186/1745-6215-10-52" TargetMode="External"/><Relationship Id="rId75" Type="http://schemas.openxmlformats.org/officeDocument/2006/relationships/hyperlink" Target="https://safetxt.lshtm.ac.uk/publications/" TargetMode="External"/><Relationship Id="rId140" Type="http://schemas.openxmlformats.org/officeDocument/2006/relationships/hyperlink" Target="https://safetxt.lshtm.ac.uk/publications/" TargetMode="External"/><Relationship Id="rId182" Type="http://schemas.openxmlformats.org/officeDocument/2006/relationships/hyperlink" Target="https://safetxt.lshtm.ac.uk/publications/" TargetMode="External"/><Relationship Id="rId6" Type="http://schemas.openxmlformats.org/officeDocument/2006/relationships/footnotes" Target="footnotes.xml"/><Relationship Id="rId238" Type="http://schemas.openxmlformats.org/officeDocument/2006/relationships/hyperlink" Target="https://doi.org/10.1136/sti.2011.049320" TargetMode="External"/><Relationship Id="rId291" Type="http://schemas.openxmlformats.org/officeDocument/2006/relationships/hyperlink" Target="https://doi.org/10.1136/bmjopen-2013-003821" TargetMode="External"/><Relationship Id="rId305" Type="http://schemas.openxmlformats.org/officeDocument/2006/relationships/hyperlink" Target="https://doi.org/10.1371/journal.pone.0223316" TargetMode="External"/><Relationship Id="rId44" Type="http://schemas.openxmlformats.org/officeDocument/2006/relationships/image" Target="media/image8.png"/><Relationship Id="rId86" Type="http://schemas.openxmlformats.org/officeDocument/2006/relationships/hyperlink" Target="https://safetxt.lshtm.ac.uk/publications/" TargetMode="External"/><Relationship Id="rId151" Type="http://schemas.openxmlformats.org/officeDocument/2006/relationships/hyperlink" Target="https://safetxt.lshtm.ac.uk/publications/" TargetMode="External"/><Relationship Id="rId193" Type="http://schemas.openxmlformats.org/officeDocument/2006/relationships/hyperlink" Target="https://safetxt.lshtm.ac.uk/publications/" TargetMode="External"/><Relationship Id="rId207" Type="http://schemas.openxmlformats.org/officeDocument/2006/relationships/hyperlink" Target="https://safetxt.lshtm.ac.uk/publications/" TargetMode="External"/><Relationship Id="rId249" Type="http://schemas.openxmlformats.org/officeDocument/2006/relationships/hyperlink" Target="https://doi.org/10.1371/journal.pone.0153612" TargetMode="External"/><Relationship Id="rId13" Type="http://schemas.openxmlformats.org/officeDocument/2006/relationships/hyperlink" Target="http://ISRCTN64390461" TargetMode="External"/><Relationship Id="rId109" Type="http://schemas.openxmlformats.org/officeDocument/2006/relationships/hyperlink" Target="https://safetxt.lshtm.ac.uk/publications/" TargetMode="External"/><Relationship Id="rId260" Type="http://schemas.openxmlformats.org/officeDocument/2006/relationships/hyperlink" Target="https://doi.org/10.3310/hta19990" TargetMode="External"/><Relationship Id="rId316" Type="http://schemas.openxmlformats.org/officeDocument/2006/relationships/hyperlink" Target="https://doi.org/10.1007/s10461-015-1164-1" TargetMode="External"/><Relationship Id="rId55" Type="http://schemas.openxmlformats.org/officeDocument/2006/relationships/hyperlink" Target="https://safetxt.lshtm.ac.uk/publications/" TargetMode="External"/><Relationship Id="rId97" Type="http://schemas.openxmlformats.org/officeDocument/2006/relationships/hyperlink" Target="https://safetxt.lshtm.ac.uk/publications/" TargetMode="External"/><Relationship Id="rId120" Type="http://schemas.openxmlformats.org/officeDocument/2006/relationships/hyperlink" Target="https://safetxt.lshtm.ac.uk/publications/" TargetMode="External"/><Relationship Id="rId162" Type="http://schemas.openxmlformats.org/officeDocument/2006/relationships/hyperlink" Target="https://safetxt.lshtm.ac.uk/publications/" TargetMode="External"/><Relationship Id="rId218" Type="http://schemas.openxmlformats.org/officeDocument/2006/relationships/hyperlink" Target="https://doi.org/10.1016/0002-9378(91)90559-a" TargetMode="External"/><Relationship Id="rId271" Type="http://schemas.openxmlformats.org/officeDocument/2006/relationships/hyperlink" Target="https://doi.org/10.5523/bris.1ef3q32gybk001v77c1ifmty7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9F6F89-CF9D-4966-87F6-6A08E66969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128</Pages>
  <Words>58321</Words>
  <Characters>332434</Characters>
  <Application>Microsoft Office Word</Application>
  <DocSecurity>0</DocSecurity>
  <Lines>2770</Lines>
  <Paragraphs>779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389976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Sima Berendes</dc:creator>
  <cp:keywords/>
  <dc:description/>
  <cp:lastModifiedBy>Teresa Jones</cp:lastModifiedBy>
  <cp:revision>3</cp:revision>
  <cp:lastPrinted>2021-07-11T10:30:00Z</cp:lastPrinted>
  <dcterms:created xsi:type="dcterms:W3CDTF">2022-02-21T16:06:00Z</dcterms:created>
  <dcterms:modified xsi:type="dcterms:W3CDTF">2022-02-21T16:06:00Z</dcterms:modified>
</cp:coreProperties>
</file>